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DF169" w14:textId="1AA29FE3" w:rsidR="00FE374C" w:rsidRPr="00F42B3D" w:rsidRDefault="0061250E">
      <w:pPr>
        <w:pStyle w:val="CRCoverPage"/>
        <w:tabs>
          <w:tab w:val="right" w:pos="8364"/>
        </w:tabs>
        <w:spacing w:after="0"/>
        <w:ind w:right="375"/>
        <w:rPr>
          <w:b/>
          <w:i/>
          <w:sz w:val="28"/>
          <w:lang w:val="it-IT"/>
        </w:rPr>
      </w:pPr>
      <w:bookmarkStart w:id="0" w:name="_Hlk480812307"/>
      <w:r w:rsidRPr="00F42B3D">
        <w:rPr>
          <w:b/>
          <w:sz w:val="24"/>
          <w:lang w:val="it-IT"/>
        </w:rPr>
        <w:t>3GPP TSG-SA3LI Meeting #</w:t>
      </w:r>
      <w:r w:rsidR="00752B37" w:rsidRPr="00F42B3D">
        <w:rPr>
          <w:b/>
          <w:sz w:val="24"/>
          <w:lang w:val="it-IT"/>
        </w:rPr>
        <w:t>9</w:t>
      </w:r>
      <w:r w:rsidR="003F7F96" w:rsidRPr="00F42B3D">
        <w:rPr>
          <w:b/>
          <w:sz w:val="24"/>
          <w:lang w:val="it-IT"/>
        </w:rPr>
        <w:t>7</w:t>
      </w:r>
      <w:r w:rsidR="007805DE" w:rsidRPr="00F42B3D">
        <w:rPr>
          <w:b/>
          <w:sz w:val="24"/>
          <w:lang w:val="it-IT"/>
        </w:rPr>
        <w:t>-LI</w:t>
      </w:r>
      <w:r w:rsidRPr="00F42B3D">
        <w:rPr>
          <w:b/>
          <w:i/>
          <w:sz w:val="28"/>
          <w:lang w:val="it-IT"/>
        </w:rPr>
        <w:tab/>
        <w:t>S3i</w:t>
      </w:r>
      <w:r w:rsidR="0029759D" w:rsidRPr="00F42B3D">
        <w:rPr>
          <w:b/>
          <w:i/>
          <w:sz w:val="28"/>
          <w:lang w:val="it-IT"/>
        </w:rPr>
        <w:t>2</w:t>
      </w:r>
      <w:r w:rsidR="00C81005" w:rsidRPr="00F42B3D">
        <w:rPr>
          <w:b/>
          <w:i/>
          <w:sz w:val="28"/>
          <w:lang w:val="it-IT"/>
        </w:rPr>
        <w:t>5</w:t>
      </w:r>
      <w:r w:rsidR="00FE374C" w:rsidRPr="00F42B3D">
        <w:rPr>
          <w:b/>
          <w:i/>
          <w:sz w:val="28"/>
          <w:lang w:val="it-IT"/>
        </w:rPr>
        <w:t>0</w:t>
      </w:r>
      <w:r w:rsidR="003F7F96" w:rsidRPr="00F42B3D">
        <w:rPr>
          <w:b/>
          <w:i/>
          <w:sz w:val="28"/>
          <w:lang w:val="it-IT"/>
        </w:rPr>
        <w:t>1</w:t>
      </w:r>
      <w:r w:rsidR="00FE374C" w:rsidRPr="00F42B3D">
        <w:rPr>
          <w:b/>
          <w:i/>
          <w:sz w:val="28"/>
          <w:lang w:val="it-IT"/>
        </w:rPr>
        <w:t>02</w:t>
      </w:r>
    </w:p>
    <w:p w14:paraId="7B286CA0" w14:textId="032D457F" w:rsidR="0061250E" w:rsidRPr="00A829A8" w:rsidRDefault="00557E15">
      <w:pPr>
        <w:pStyle w:val="CRCoverPage"/>
        <w:rPr>
          <w:b/>
          <w:sz w:val="16"/>
          <w:szCs w:val="16"/>
        </w:rPr>
      </w:pPr>
      <w:r w:rsidRPr="00A829A8">
        <w:rPr>
          <w:b/>
          <w:noProof/>
          <w:sz w:val="24"/>
        </w:rPr>
        <w:t>2</w:t>
      </w:r>
      <w:r w:rsidR="003F7F96" w:rsidRPr="00A829A8">
        <w:rPr>
          <w:b/>
          <w:noProof/>
          <w:sz w:val="24"/>
        </w:rPr>
        <w:t>9</w:t>
      </w:r>
      <w:r w:rsidRPr="00A829A8">
        <w:rPr>
          <w:b/>
          <w:noProof/>
          <w:sz w:val="24"/>
          <w:vertAlign w:val="superscript"/>
        </w:rPr>
        <w:t>th</w:t>
      </w:r>
      <w:r w:rsidRPr="00A829A8">
        <w:rPr>
          <w:b/>
          <w:noProof/>
          <w:sz w:val="24"/>
        </w:rPr>
        <w:t xml:space="preserve"> </w:t>
      </w:r>
      <w:r w:rsidR="003F7F96" w:rsidRPr="00A829A8">
        <w:rPr>
          <w:b/>
          <w:noProof/>
          <w:sz w:val="24"/>
        </w:rPr>
        <w:t>April –</w:t>
      </w:r>
      <w:r w:rsidR="00C81005" w:rsidRPr="00A829A8">
        <w:rPr>
          <w:b/>
          <w:noProof/>
          <w:sz w:val="24"/>
        </w:rPr>
        <w:t xml:space="preserve"> </w:t>
      </w:r>
      <w:r w:rsidR="003F7F96" w:rsidRPr="00A829A8">
        <w:rPr>
          <w:b/>
          <w:noProof/>
          <w:sz w:val="24"/>
        </w:rPr>
        <w:t>2</w:t>
      </w:r>
      <w:r w:rsidR="003F7F96" w:rsidRPr="00A829A8">
        <w:rPr>
          <w:b/>
          <w:noProof/>
          <w:sz w:val="24"/>
          <w:vertAlign w:val="superscript"/>
        </w:rPr>
        <w:t>nd</w:t>
      </w:r>
      <w:r w:rsidRPr="00A829A8">
        <w:rPr>
          <w:b/>
          <w:noProof/>
          <w:sz w:val="24"/>
        </w:rPr>
        <w:t xml:space="preserve"> </w:t>
      </w:r>
      <w:r w:rsidR="003F7F96" w:rsidRPr="00A829A8">
        <w:rPr>
          <w:b/>
          <w:noProof/>
          <w:sz w:val="24"/>
        </w:rPr>
        <w:t>May</w:t>
      </w:r>
      <w:r w:rsidR="00FE374C" w:rsidRPr="00A829A8">
        <w:rPr>
          <w:b/>
          <w:noProof/>
          <w:sz w:val="24"/>
        </w:rPr>
        <w:t xml:space="preserve"> 202</w:t>
      </w:r>
      <w:r w:rsidR="00C81005" w:rsidRPr="00A829A8">
        <w:rPr>
          <w:b/>
          <w:noProof/>
          <w:sz w:val="24"/>
        </w:rPr>
        <w:t>5</w:t>
      </w:r>
      <w:r w:rsidR="00FE374C" w:rsidRPr="00A829A8">
        <w:rPr>
          <w:b/>
          <w:noProof/>
          <w:sz w:val="24"/>
        </w:rPr>
        <w:t xml:space="preserve">, </w:t>
      </w:r>
      <w:r w:rsidR="003F7F96" w:rsidRPr="00A829A8">
        <w:rPr>
          <w:b/>
          <w:noProof/>
          <w:sz w:val="24"/>
        </w:rPr>
        <w:t>ATIS</w:t>
      </w:r>
      <w:r w:rsidR="00FE374C" w:rsidRPr="00A829A8">
        <w:rPr>
          <w:b/>
          <w:noProof/>
          <w:sz w:val="24"/>
        </w:rPr>
        <w:t xml:space="preserve"> (</w:t>
      </w:r>
      <w:r w:rsidR="003F7F96" w:rsidRPr="00A829A8">
        <w:rPr>
          <w:b/>
          <w:noProof/>
          <w:sz w:val="24"/>
        </w:rPr>
        <w:t>USA</w:t>
      </w:r>
      <w:r w:rsidR="00FE374C" w:rsidRPr="00A829A8">
        <w:rPr>
          <w:b/>
          <w:noProof/>
          <w:sz w:val="24"/>
        </w:rPr>
        <w:t>)</w:t>
      </w:r>
    </w:p>
    <w:bookmarkEnd w:id="0"/>
    <w:p w14:paraId="58DC331B" w14:textId="77777777" w:rsidR="0061250E" w:rsidRPr="00A829A8" w:rsidRDefault="0061250E">
      <w:pPr>
        <w:keepNext/>
        <w:pBdr>
          <w:bottom w:val="single" w:sz="4" w:space="1" w:color="000000"/>
        </w:pBdr>
        <w:tabs>
          <w:tab w:val="right" w:pos="9639"/>
        </w:tabs>
        <w:rPr>
          <w:rFonts w:ascii="Arial" w:hAnsi="Arial" w:cs="Arial"/>
          <w:b/>
          <w:sz w:val="16"/>
          <w:szCs w:val="16"/>
        </w:rPr>
      </w:pPr>
    </w:p>
    <w:p w14:paraId="12A16BC0" w14:textId="77777777" w:rsidR="0061250E" w:rsidRPr="00A829A8" w:rsidRDefault="0061250E">
      <w:pPr>
        <w:rPr>
          <w:rFonts w:ascii="Arial" w:hAnsi="Arial" w:cs="Arial"/>
          <w:b/>
        </w:rPr>
      </w:pPr>
    </w:p>
    <w:p w14:paraId="55AF6F87" w14:textId="371F548C" w:rsidR="0061250E" w:rsidRPr="00A829A8" w:rsidRDefault="0061250E">
      <w:pPr>
        <w:spacing w:before="120"/>
        <w:ind w:left="2127" w:hanging="2127"/>
        <w:rPr>
          <w:rFonts w:ascii="Arial" w:eastAsia="MS Mincho" w:hAnsi="Arial" w:cs="Arial"/>
          <w:b/>
        </w:rPr>
      </w:pPr>
      <w:r w:rsidRPr="00A829A8">
        <w:rPr>
          <w:rFonts w:ascii="Arial" w:eastAsia="MS Mincho" w:hAnsi="Arial" w:cs="Arial"/>
          <w:b/>
        </w:rPr>
        <w:t>Source:</w:t>
      </w:r>
      <w:r w:rsidRPr="00A829A8">
        <w:rPr>
          <w:rFonts w:ascii="Arial" w:eastAsia="MS Mincho" w:hAnsi="Arial" w:cs="Arial"/>
          <w:b/>
        </w:rPr>
        <w:tab/>
        <w:t>Chair of 3GPP TSG SA WG3 LI Sub WG</w:t>
      </w:r>
    </w:p>
    <w:p w14:paraId="46567286" w14:textId="0FCA01A5" w:rsidR="0061250E" w:rsidRPr="00A829A8" w:rsidRDefault="0061250E">
      <w:pPr>
        <w:spacing w:before="120"/>
        <w:ind w:left="2127" w:hanging="2127"/>
        <w:rPr>
          <w:rFonts w:ascii="Arial" w:eastAsia="MS Mincho" w:hAnsi="Arial" w:cs="Arial"/>
          <w:b/>
        </w:rPr>
      </w:pPr>
      <w:r w:rsidRPr="00A829A8">
        <w:rPr>
          <w:rFonts w:ascii="Arial" w:eastAsia="MS Mincho" w:hAnsi="Arial" w:cs="Arial"/>
          <w:b/>
        </w:rPr>
        <w:t>Title:</w:t>
      </w:r>
      <w:r w:rsidRPr="00A829A8">
        <w:rPr>
          <w:rFonts w:ascii="Arial" w:eastAsia="MS Mincho" w:hAnsi="Arial" w:cs="Arial"/>
          <w:b/>
        </w:rPr>
        <w:tab/>
        <w:t>Agenda for SA3</w:t>
      </w:r>
      <w:r w:rsidR="00D76717" w:rsidRPr="00A829A8">
        <w:rPr>
          <w:rFonts w:ascii="Arial" w:eastAsia="MS Mincho" w:hAnsi="Arial" w:cs="Arial"/>
          <w:b/>
        </w:rPr>
        <w:t>#</w:t>
      </w:r>
      <w:r w:rsidR="00752B37" w:rsidRPr="00A829A8">
        <w:rPr>
          <w:rFonts w:ascii="Arial" w:eastAsia="MS Mincho" w:hAnsi="Arial" w:cs="Arial"/>
          <w:b/>
        </w:rPr>
        <w:t>9</w:t>
      </w:r>
      <w:r w:rsidR="003F7F96" w:rsidRPr="00A829A8">
        <w:rPr>
          <w:rFonts w:ascii="Arial" w:eastAsia="MS Mincho" w:hAnsi="Arial" w:cs="Arial"/>
          <w:b/>
        </w:rPr>
        <w:t>7</w:t>
      </w:r>
      <w:r w:rsidR="00D76717" w:rsidRPr="00A829A8">
        <w:rPr>
          <w:rFonts w:ascii="Arial" w:eastAsia="MS Mincho" w:hAnsi="Arial" w:cs="Arial"/>
          <w:b/>
        </w:rPr>
        <w:t>-LI</w:t>
      </w:r>
    </w:p>
    <w:p w14:paraId="7D744868" w14:textId="77777777" w:rsidR="0061250E" w:rsidRPr="00A829A8" w:rsidRDefault="0061250E">
      <w:pPr>
        <w:spacing w:before="120"/>
        <w:ind w:left="2127" w:hanging="2127"/>
        <w:rPr>
          <w:rFonts w:ascii="Arial" w:eastAsia="MS Mincho" w:hAnsi="Arial" w:cs="Arial"/>
          <w:b/>
        </w:rPr>
      </w:pPr>
      <w:r w:rsidRPr="00A829A8">
        <w:rPr>
          <w:rFonts w:ascii="Arial" w:eastAsia="MS Mincho" w:hAnsi="Arial" w:cs="Arial"/>
          <w:b/>
        </w:rPr>
        <w:t>Document for:</w:t>
      </w:r>
      <w:r w:rsidRPr="00A829A8">
        <w:rPr>
          <w:rFonts w:ascii="Arial" w:eastAsia="MS Mincho" w:hAnsi="Arial" w:cs="Arial"/>
          <w:b/>
        </w:rPr>
        <w:tab/>
        <w:t>Approval</w:t>
      </w:r>
    </w:p>
    <w:p w14:paraId="710AB3CA" w14:textId="19D3F6A1" w:rsidR="0061250E" w:rsidRPr="00A829A8" w:rsidRDefault="0061250E">
      <w:pPr>
        <w:spacing w:before="120"/>
        <w:ind w:left="2127" w:hanging="2127"/>
        <w:rPr>
          <w:b/>
          <w:color w:val="000000"/>
        </w:rPr>
      </w:pPr>
      <w:r w:rsidRPr="00A829A8">
        <w:rPr>
          <w:rFonts w:ascii="Arial" w:eastAsia="MS Mincho" w:hAnsi="Arial" w:cs="Arial"/>
          <w:b/>
        </w:rPr>
        <w:t>Agenda Item:</w:t>
      </w:r>
      <w:r w:rsidRPr="00A829A8">
        <w:rPr>
          <w:rFonts w:ascii="Arial" w:eastAsia="MS Mincho" w:hAnsi="Arial" w:cs="Arial"/>
          <w:b/>
        </w:rPr>
        <w:tab/>
      </w:r>
      <w:r w:rsidR="00131E43" w:rsidRPr="00A829A8">
        <w:rPr>
          <w:rFonts w:ascii="Arial" w:eastAsia="MS Mincho" w:hAnsi="Arial" w:cs="Arial"/>
          <w:b/>
        </w:rPr>
        <w:t>2</w:t>
      </w:r>
    </w:p>
    <w:p w14:paraId="42A04FE2" w14:textId="77777777" w:rsidR="0061250E" w:rsidRPr="00A829A8" w:rsidRDefault="0061250E">
      <w:pPr>
        <w:pBdr>
          <w:bottom w:val="single" w:sz="4" w:space="1" w:color="000000"/>
        </w:pBdr>
        <w:rPr>
          <w:b/>
          <w:color w:val="000000"/>
        </w:rPr>
      </w:pPr>
    </w:p>
    <w:p w14:paraId="57C39BF7" w14:textId="2C06FEAB" w:rsidR="007B75A2" w:rsidRPr="00A829A8" w:rsidRDefault="0061250E" w:rsidP="00E66694">
      <w:pPr>
        <w:pStyle w:val="Heading1"/>
        <w:rPr>
          <w:color w:val="000000"/>
        </w:rPr>
      </w:pPr>
      <w:r w:rsidRPr="00A829A8">
        <w:rPr>
          <w:color w:val="000000"/>
        </w:rPr>
        <w:t>1 Welcome</w:t>
      </w:r>
    </w:p>
    <w:p w14:paraId="2364A1EA" w14:textId="77777777" w:rsidR="00E66694" w:rsidRPr="00A829A8" w:rsidRDefault="00E66694" w:rsidP="00E66694"/>
    <w:p w14:paraId="5E83FB7F" w14:textId="35ACE7C3" w:rsidR="007B75A2" w:rsidRPr="00A829A8" w:rsidRDefault="007B75A2">
      <w:pPr>
        <w:pStyle w:val="Heading11"/>
        <w:numPr>
          <w:ilvl w:val="0"/>
          <w:numId w:val="0"/>
        </w:numPr>
        <w:jc w:val="both"/>
        <w:rPr>
          <w:color w:val="000000"/>
        </w:rPr>
      </w:pPr>
      <w:r w:rsidRPr="00A829A8">
        <w:rPr>
          <w:color w:val="000000"/>
        </w:rPr>
        <w:t>Deadlines as of Meeting Start:</w:t>
      </w:r>
    </w:p>
    <w:p w14:paraId="7B2371F9" w14:textId="59F6A77D" w:rsidR="007B75A2" w:rsidRPr="00A829A8" w:rsidRDefault="007B75A2">
      <w:pPr>
        <w:pStyle w:val="Heading11"/>
        <w:numPr>
          <w:ilvl w:val="0"/>
          <w:numId w:val="0"/>
        </w:numPr>
        <w:jc w:val="both"/>
        <w:rPr>
          <w:color w:val="000000"/>
        </w:rPr>
      </w:pPr>
    </w:p>
    <w:p w14:paraId="7D95A6E8" w14:textId="279B393B" w:rsidR="007B75A2" w:rsidRPr="00A829A8" w:rsidRDefault="007B75A2" w:rsidP="007B75A2">
      <w:r w:rsidRPr="00A829A8">
        <w:t>Start meeting:</w:t>
      </w:r>
      <w:r w:rsidRPr="00A829A8">
        <w:tab/>
      </w:r>
      <w:r w:rsidR="00752B37" w:rsidRPr="00A829A8">
        <w:tab/>
      </w:r>
      <w:r w:rsidRPr="00A829A8">
        <w:tab/>
      </w:r>
      <w:r w:rsidR="00C81005" w:rsidRPr="00A829A8">
        <w:t>2</w:t>
      </w:r>
      <w:r w:rsidR="003F7F96" w:rsidRPr="00A829A8">
        <w:t>9</w:t>
      </w:r>
      <w:r w:rsidR="00752B37" w:rsidRPr="00A829A8">
        <w:rPr>
          <w:vertAlign w:val="superscript"/>
        </w:rPr>
        <w:t>th</w:t>
      </w:r>
      <w:r w:rsidR="007805DE" w:rsidRPr="00A829A8">
        <w:t xml:space="preserve"> </w:t>
      </w:r>
      <w:r w:rsidR="003F7F96" w:rsidRPr="00A829A8">
        <w:t>April</w:t>
      </w:r>
      <w:r w:rsidR="00447B04" w:rsidRPr="00A829A8">
        <w:t xml:space="preserve"> 202</w:t>
      </w:r>
      <w:r w:rsidR="00C81005" w:rsidRPr="00A829A8">
        <w:t>5</w:t>
      </w:r>
      <w:r w:rsidR="00C46DC8" w:rsidRPr="00A829A8">
        <w:tab/>
      </w:r>
      <w:r w:rsidR="00CC63B8" w:rsidRPr="00A829A8">
        <w:tab/>
      </w:r>
      <w:r w:rsidR="003F7F96" w:rsidRPr="00A829A8">
        <w:t>09</w:t>
      </w:r>
      <w:r w:rsidRPr="00A829A8">
        <w:t>:</w:t>
      </w:r>
      <w:r w:rsidR="003F7F96" w:rsidRPr="00A829A8">
        <w:t>3</w:t>
      </w:r>
      <w:r w:rsidR="00392879" w:rsidRPr="00A829A8">
        <w:t>0</w:t>
      </w:r>
      <w:r w:rsidRPr="00A829A8">
        <w:t xml:space="preserve"> </w:t>
      </w:r>
      <w:r w:rsidR="00752B37" w:rsidRPr="00A829A8">
        <w:t>Local Time</w:t>
      </w:r>
    </w:p>
    <w:p w14:paraId="7131085E" w14:textId="503CD051" w:rsidR="007B75A2" w:rsidRPr="00A829A8" w:rsidRDefault="00752B37" w:rsidP="007B75A2">
      <w:r w:rsidRPr="00A829A8">
        <w:t>Un-</w:t>
      </w:r>
      <w:r w:rsidR="007B75A2" w:rsidRPr="00A829A8">
        <w:t>Official Conf Calls</w:t>
      </w:r>
      <w:r w:rsidR="007B75A2" w:rsidRPr="00A829A8">
        <w:tab/>
      </w:r>
      <w:r w:rsidR="003F7F96" w:rsidRPr="00A829A8">
        <w:t>As required (none scheduled)</w:t>
      </w:r>
      <w:r w:rsidR="003F7F96" w:rsidRPr="00A829A8">
        <w:tab/>
      </w:r>
      <w:r w:rsidR="00C81005" w:rsidRPr="00A829A8">
        <w:t xml:space="preserve">          </w:t>
      </w:r>
      <w:r w:rsidRPr="00A829A8">
        <w:t>Local Time</w:t>
      </w:r>
    </w:p>
    <w:p w14:paraId="64C92C8C" w14:textId="56A58915" w:rsidR="007B75A2" w:rsidRPr="00A829A8" w:rsidRDefault="007B75A2" w:rsidP="007B75A2">
      <w:r w:rsidRPr="00A829A8">
        <w:t>End of meeting:</w:t>
      </w:r>
      <w:r w:rsidRPr="00A829A8">
        <w:tab/>
      </w:r>
      <w:r w:rsidRPr="00A829A8">
        <w:tab/>
      </w:r>
      <w:r w:rsidR="003F7F96" w:rsidRPr="00A829A8">
        <w:t>2</w:t>
      </w:r>
      <w:r w:rsidR="003F7F96" w:rsidRPr="00A829A8">
        <w:rPr>
          <w:vertAlign w:val="superscript"/>
        </w:rPr>
        <w:t>nd</w:t>
      </w:r>
      <w:r w:rsidR="0029759D" w:rsidRPr="00A829A8">
        <w:t xml:space="preserve"> </w:t>
      </w:r>
      <w:r w:rsidR="003F7F96" w:rsidRPr="00A829A8">
        <w:t>May</w:t>
      </w:r>
      <w:r w:rsidR="00D27A06" w:rsidRPr="00A829A8">
        <w:t xml:space="preserve"> 202</w:t>
      </w:r>
      <w:r w:rsidR="00C81005" w:rsidRPr="00A829A8">
        <w:t>5</w:t>
      </w:r>
      <w:r w:rsidR="003F7F96" w:rsidRPr="00A829A8">
        <w:tab/>
      </w:r>
      <w:r w:rsidR="00C45215" w:rsidRPr="00A829A8">
        <w:tab/>
      </w:r>
      <w:r w:rsidR="00C46DC8" w:rsidRPr="00A829A8">
        <w:tab/>
      </w:r>
      <w:r w:rsidRPr="00A829A8">
        <w:t>1</w:t>
      </w:r>
      <w:r w:rsidR="00080FA7" w:rsidRPr="00A829A8">
        <w:t>3</w:t>
      </w:r>
      <w:r w:rsidRPr="00A829A8">
        <w:t xml:space="preserve">:00 </w:t>
      </w:r>
      <w:r w:rsidR="00752B37" w:rsidRPr="00A829A8">
        <w:t>Local</w:t>
      </w:r>
      <w:r w:rsidR="005714E8" w:rsidRPr="00A829A8">
        <w:t xml:space="preserve"> Time</w:t>
      </w:r>
    </w:p>
    <w:p w14:paraId="1A5D674A" w14:textId="41BAD31B" w:rsidR="007B75A2" w:rsidRPr="00A829A8" w:rsidRDefault="007B75A2">
      <w:pPr>
        <w:pStyle w:val="Heading11"/>
        <w:numPr>
          <w:ilvl w:val="0"/>
          <w:numId w:val="0"/>
        </w:numPr>
        <w:jc w:val="both"/>
        <w:rPr>
          <w:color w:val="000000"/>
        </w:rPr>
      </w:pPr>
    </w:p>
    <w:p w14:paraId="6614928C" w14:textId="22B521F6" w:rsidR="006066B9" w:rsidRPr="00A829A8" w:rsidRDefault="006066B9">
      <w:pPr>
        <w:pStyle w:val="Heading11"/>
        <w:numPr>
          <w:ilvl w:val="0"/>
          <w:numId w:val="0"/>
        </w:numPr>
        <w:jc w:val="both"/>
        <w:rPr>
          <w:color w:val="000000"/>
        </w:rPr>
      </w:pPr>
      <w:r w:rsidRPr="00A829A8">
        <w:rPr>
          <w:color w:val="000000"/>
        </w:rPr>
        <w:t xml:space="preserve">Conf Call Access here: </w:t>
      </w:r>
      <w:hyperlink r:id="rId7" w:history="1">
        <w:r w:rsidRPr="00A829A8">
          <w:rPr>
            <w:rStyle w:val="Hyperlink"/>
          </w:rPr>
          <w:t>https://global.gotomeeting.com/join/693308189</w:t>
        </w:r>
      </w:hyperlink>
    </w:p>
    <w:p w14:paraId="7E15589A" w14:textId="13F51644" w:rsidR="00987C87" w:rsidRPr="00A829A8" w:rsidRDefault="00987C87">
      <w:pPr>
        <w:pStyle w:val="Heading11"/>
        <w:numPr>
          <w:ilvl w:val="0"/>
          <w:numId w:val="0"/>
        </w:numPr>
        <w:jc w:val="both"/>
        <w:rPr>
          <w:rFonts w:ascii="Segoe UI" w:hAnsi="Segoe UI" w:cs="Segoe UI"/>
          <w:sz w:val="23"/>
          <w:szCs w:val="23"/>
        </w:rPr>
      </w:pPr>
    </w:p>
    <w:p w14:paraId="1A73D85C" w14:textId="5D822A23" w:rsidR="00987C87" w:rsidRPr="00A829A8" w:rsidRDefault="00987C87">
      <w:pPr>
        <w:pStyle w:val="Heading11"/>
        <w:numPr>
          <w:ilvl w:val="0"/>
          <w:numId w:val="0"/>
        </w:numPr>
        <w:jc w:val="both"/>
        <w:rPr>
          <w:rFonts w:ascii="Segoe UI" w:hAnsi="Segoe UI" w:cs="Segoe UI"/>
          <w:sz w:val="23"/>
          <w:szCs w:val="23"/>
        </w:rPr>
      </w:pPr>
      <w:r w:rsidRPr="00A829A8">
        <w:rPr>
          <w:rFonts w:ascii="Segoe UI" w:hAnsi="Segoe UI" w:cs="Segoe UI"/>
          <w:sz w:val="23"/>
          <w:szCs w:val="23"/>
        </w:rPr>
        <w:t xml:space="preserve">Note: On a best </w:t>
      </w:r>
      <w:bookmarkStart w:id="1" w:name="_Hlk132728627"/>
      <w:r w:rsidRPr="00A829A8">
        <w:rPr>
          <w:rFonts w:ascii="Segoe UI" w:hAnsi="Segoe UI" w:cs="Segoe UI"/>
          <w:sz w:val="23"/>
          <w:szCs w:val="23"/>
        </w:rPr>
        <w:t>endeavours</w:t>
      </w:r>
      <w:bookmarkEnd w:id="1"/>
      <w:r w:rsidRPr="00A829A8">
        <w:rPr>
          <w:rFonts w:ascii="Segoe UI" w:hAnsi="Segoe UI" w:cs="Segoe UI"/>
          <w:sz w:val="23"/>
          <w:szCs w:val="23"/>
        </w:rPr>
        <w:t xml:space="preserve"> basis limited conference call support </w:t>
      </w:r>
      <w:r w:rsidR="00C81005" w:rsidRPr="00A829A8">
        <w:rPr>
          <w:rFonts w:ascii="Segoe UI" w:hAnsi="Segoe UI" w:cs="Segoe UI"/>
          <w:sz w:val="23"/>
          <w:szCs w:val="23"/>
        </w:rPr>
        <w:t>will</w:t>
      </w:r>
      <w:r w:rsidRPr="00A829A8">
        <w:rPr>
          <w:rFonts w:ascii="Segoe UI" w:hAnsi="Segoe UI" w:cs="Segoe UI"/>
          <w:sz w:val="23"/>
          <w:szCs w:val="23"/>
        </w:rPr>
        <w:t xml:space="preserve"> be provided in parallel with the face to face meeting. However, this cannot be guaranteed and is subject to facilities available.</w:t>
      </w:r>
    </w:p>
    <w:p w14:paraId="3C63EE2B" w14:textId="3FE04996" w:rsidR="00987C87" w:rsidRPr="00A829A8" w:rsidRDefault="00987C87">
      <w:pPr>
        <w:pStyle w:val="Heading11"/>
        <w:numPr>
          <w:ilvl w:val="0"/>
          <w:numId w:val="0"/>
        </w:numPr>
        <w:jc w:val="both"/>
        <w:rPr>
          <w:color w:val="000000"/>
        </w:rPr>
      </w:pPr>
      <w:r w:rsidRPr="00A829A8">
        <w:rPr>
          <w:rFonts w:ascii="Segoe UI" w:hAnsi="Segoe UI" w:cs="Segoe UI"/>
          <w:sz w:val="23"/>
          <w:szCs w:val="23"/>
        </w:rPr>
        <w:t xml:space="preserve"> </w:t>
      </w:r>
    </w:p>
    <w:p w14:paraId="7094BFD6" w14:textId="3C141032" w:rsidR="00CA6C9A" w:rsidRPr="00A829A8" w:rsidRDefault="004B037B" w:rsidP="00C46DC8">
      <w:pPr>
        <w:pStyle w:val="Heading1"/>
        <w:numPr>
          <w:ilvl w:val="1"/>
          <w:numId w:val="16"/>
        </w:numPr>
        <w:rPr>
          <w:color w:val="000000"/>
        </w:rPr>
      </w:pPr>
      <w:r w:rsidRPr="00A829A8">
        <w:rPr>
          <w:color w:val="000000"/>
        </w:rPr>
        <w:t xml:space="preserve">Agenda / </w:t>
      </w:r>
      <w:r w:rsidR="00196154" w:rsidRPr="00A829A8">
        <w:rPr>
          <w:color w:val="000000"/>
        </w:rPr>
        <w:t xml:space="preserve">Initial </w:t>
      </w:r>
      <w:r w:rsidRPr="00A829A8">
        <w:rPr>
          <w:color w:val="000000"/>
        </w:rPr>
        <w:t>Timing</w:t>
      </w:r>
      <w:r w:rsidR="007B75A2" w:rsidRPr="00A829A8">
        <w:rPr>
          <w:color w:val="000000"/>
        </w:rPr>
        <w:t xml:space="preserve"> Allocations</w:t>
      </w:r>
    </w:p>
    <w:p w14:paraId="18605A02" w14:textId="77777777" w:rsidR="007B75A2" w:rsidRPr="00A829A8" w:rsidRDefault="007B75A2" w:rsidP="007B75A2"/>
    <w:p w14:paraId="051C1406" w14:textId="720B13D7" w:rsidR="00447B04" w:rsidRPr="00A829A8" w:rsidRDefault="00987C87">
      <w:pPr>
        <w:autoSpaceDE w:val="0"/>
        <w:rPr>
          <w:bCs/>
          <w:color w:val="000000"/>
        </w:rPr>
      </w:pPr>
      <w:r w:rsidRPr="00A829A8">
        <w:rPr>
          <w:bCs/>
          <w:color w:val="000000"/>
        </w:rPr>
        <w:t>Face to face meeting will handle the agenda items in numerical order.</w:t>
      </w:r>
    </w:p>
    <w:p w14:paraId="722A93F7" w14:textId="77777777" w:rsidR="00FF7C61" w:rsidRPr="00A829A8" w:rsidRDefault="00FF7C61">
      <w:pPr>
        <w:autoSpaceDE w:val="0"/>
        <w:rPr>
          <w:bCs/>
          <w:color w:val="000000"/>
        </w:rPr>
      </w:pPr>
    </w:p>
    <w:p w14:paraId="386EBFE5" w14:textId="77777777" w:rsidR="004376A9" w:rsidRPr="00A829A8" w:rsidRDefault="004376A9">
      <w:pPr>
        <w:jc w:val="both"/>
        <w:rPr>
          <w:color w:val="000000"/>
        </w:rPr>
      </w:pPr>
    </w:p>
    <w:p w14:paraId="59046E9B" w14:textId="603ECE08" w:rsidR="004376A9" w:rsidRPr="00A829A8" w:rsidRDefault="004376A9" w:rsidP="004376A9">
      <w:pPr>
        <w:pStyle w:val="Heading2"/>
      </w:pPr>
      <w:r w:rsidRPr="00A829A8">
        <w:t>1.</w:t>
      </w:r>
      <w:r w:rsidR="0022351B" w:rsidRPr="00A829A8">
        <w:t>2</w:t>
      </w:r>
      <w:r w:rsidRPr="00A829A8">
        <w:tab/>
        <w:t>Working Procedures</w:t>
      </w:r>
    </w:p>
    <w:p w14:paraId="1A140EF2" w14:textId="77777777" w:rsidR="004376A9" w:rsidRPr="00A829A8" w:rsidRDefault="004376A9" w:rsidP="004376A9">
      <w:pPr>
        <w:autoSpaceDE w:val="0"/>
        <w:rPr>
          <w:bCs/>
          <w:color w:val="000000"/>
        </w:rPr>
      </w:pPr>
      <w:r w:rsidRPr="00A829A8">
        <w:rPr>
          <w:bCs/>
          <w:color w:val="000000"/>
        </w:rPr>
        <w:t>These are available in;</w:t>
      </w:r>
    </w:p>
    <w:p w14:paraId="52F7CFB6" w14:textId="1A091170" w:rsidR="004376A9" w:rsidRPr="00A829A8" w:rsidRDefault="004376A9" w:rsidP="004376A9">
      <w:pPr>
        <w:autoSpaceDE w:val="0"/>
      </w:pPr>
    </w:p>
    <w:tbl>
      <w:tblPr>
        <w:tblW w:w="6280" w:type="dxa"/>
        <w:tblLook w:val="04A0" w:firstRow="1" w:lastRow="0" w:firstColumn="1" w:lastColumn="0" w:noHBand="0" w:noVBand="1"/>
      </w:tblPr>
      <w:tblGrid>
        <w:gridCol w:w="973"/>
        <w:gridCol w:w="3830"/>
        <w:gridCol w:w="1477"/>
      </w:tblGrid>
      <w:tr w:rsidR="00C81005" w:rsidRPr="00A829A8" w14:paraId="7FEB1D33" w14:textId="77777777" w:rsidTr="00C81005">
        <w:trPr>
          <w:trHeight w:val="3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2C9D6BF" w14:textId="5B76C075" w:rsidR="00C81005" w:rsidRPr="00A829A8" w:rsidRDefault="003F7F96" w:rsidP="00C81005">
            <w:pPr>
              <w:suppressAutoHyphens w:val="0"/>
              <w:rPr>
                <w:rFonts w:ascii="Arial" w:hAnsi="Arial" w:cs="Arial"/>
                <w:b/>
                <w:bCs/>
                <w:color w:val="0000FF"/>
                <w:sz w:val="16"/>
                <w:szCs w:val="16"/>
                <w:u w:val="single"/>
                <w:lang w:eastAsia="en-GB"/>
              </w:rPr>
            </w:pPr>
            <w:hyperlink r:id="rId8" w:history="1">
              <w:r w:rsidRPr="00A829A8">
                <w:rPr>
                  <w:rStyle w:val="Hyperlink"/>
                  <w:rFonts w:ascii="Arial" w:hAnsi="Arial" w:cs="Arial"/>
                  <w:b/>
                  <w:bCs/>
                  <w:sz w:val="16"/>
                  <w:szCs w:val="16"/>
                </w:rPr>
                <w:t>s3i250101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44056FE" w14:textId="77777777" w:rsidR="00C81005" w:rsidRPr="00A829A8" w:rsidRDefault="00C81005" w:rsidP="00C81005">
            <w:pPr>
              <w:suppressAutoHyphens w:val="0"/>
              <w:rPr>
                <w:rFonts w:ascii="Arial" w:hAnsi="Arial" w:cs="Arial"/>
                <w:sz w:val="16"/>
                <w:szCs w:val="16"/>
                <w:lang w:eastAsia="en-GB"/>
              </w:rPr>
            </w:pPr>
            <w:r w:rsidRPr="00A829A8">
              <w:rPr>
                <w:rFonts w:ascii="Arial" w:hAnsi="Arial" w:cs="Arial"/>
                <w:sz w:val="16"/>
                <w:szCs w:val="16"/>
                <w:lang w:eastAsia="en-GB"/>
              </w:rPr>
              <w:t>Procedures</w:t>
            </w:r>
          </w:p>
        </w:tc>
        <w:tc>
          <w:tcPr>
            <w:tcW w:w="1480" w:type="dxa"/>
            <w:tcBorders>
              <w:top w:val="single" w:sz="4" w:space="0" w:color="A6A6A6"/>
              <w:left w:val="nil"/>
              <w:bottom w:val="single" w:sz="4" w:space="0" w:color="A6A6A6"/>
              <w:right w:val="single" w:sz="4" w:space="0" w:color="A6A6A6"/>
            </w:tcBorders>
            <w:shd w:val="clear" w:color="auto" w:fill="auto"/>
            <w:hideMark/>
          </w:tcPr>
          <w:p w14:paraId="635646E8" w14:textId="77777777" w:rsidR="00C81005" w:rsidRPr="00A829A8" w:rsidRDefault="00C81005" w:rsidP="00C81005">
            <w:pPr>
              <w:suppressAutoHyphens w:val="0"/>
              <w:rPr>
                <w:rFonts w:ascii="Arial" w:hAnsi="Arial" w:cs="Arial"/>
                <w:sz w:val="16"/>
                <w:szCs w:val="16"/>
                <w:lang w:eastAsia="en-GB"/>
              </w:rPr>
            </w:pPr>
            <w:r w:rsidRPr="00A829A8">
              <w:rPr>
                <w:rFonts w:ascii="Arial" w:hAnsi="Arial" w:cs="Arial"/>
                <w:sz w:val="16"/>
                <w:szCs w:val="16"/>
                <w:lang w:eastAsia="en-GB"/>
              </w:rPr>
              <w:t>ETSI</w:t>
            </w:r>
          </w:p>
        </w:tc>
      </w:tr>
    </w:tbl>
    <w:p w14:paraId="3D006323" w14:textId="77777777" w:rsidR="004376A9" w:rsidRPr="00A829A8" w:rsidRDefault="004376A9" w:rsidP="004376A9">
      <w:pPr>
        <w:autoSpaceDE w:val="0"/>
        <w:rPr>
          <w:bCs/>
          <w:color w:val="000000"/>
        </w:rPr>
      </w:pPr>
    </w:p>
    <w:p w14:paraId="56D057D4" w14:textId="77777777" w:rsidR="00D27A06" w:rsidRPr="00A829A8" w:rsidRDefault="00D27A06" w:rsidP="004376A9">
      <w:pPr>
        <w:autoSpaceDE w:val="0"/>
        <w:rPr>
          <w:bCs/>
          <w:color w:val="000000"/>
        </w:rPr>
      </w:pPr>
    </w:p>
    <w:p w14:paraId="07E8617F" w14:textId="788E756D" w:rsidR="004376A9" w:rsidRPr="00A829A8" w:rsidRDefault="004376A9" w:rsidP="004376A9">
      <w:pPr>
        <w:autoSpaceDE w:val="0"/>
        <w:rPr>
          <w:bCs/>
          <w:color w:val="000000"/>
        </w:rPr>
      </w:pPr>
      <w:r w:rsidRPr="00A829A8">
        <w:rPr>
          <w:bCs/>
          <w:color w:val="000000"/>
        </w:rPr>
        <w:t>This includes mandatory procedures relating to the use of 3GPP forge.</w:t>
      </w:r>
    </w:p>
    <w:p w14:paraId="0C3BCFB0" w14:textId="6D9B3FF8" w:rsidR="004376A9" w:rsidRPr="00A829A8" w:rsidRDefault="004376A9" w:rsidP="004376A9">
      <w:pPr>
        <w:autoSpaceDE w:val="0"/>
        <w:rPr>
          <w:bCs/>
          <w:color w:val="000000"/>
        </w:rPr>
      </w:pPr>
    </w:p>
    <w:p w14:paraId="24F752C2" w14:textId="77777777" w:rsidR="004376A9" w:rsidRPr="00A829A8" w:rsidRDefault="004376A9" w:rsidP="004376A9">
      <w:pPr>
        <w:autoSpaceDE w:val="0"/>
        <w:rPr>
          <w:bCs/>
          <w:color w:val="000000"/>
        </w:rPr>
      </w:pPr>
    </w:p>
    <w:p w14:paraId="0402FAD5" w14:textId="77777777" w:rsidR="004376A9" w:rsidRPr="00A829A8" w:rsidRDefault="004376A9" w:rsidP="004376A9">
      <w:pPr>
        <w:autoSpaceDE w:val="0"/>
        <w:rPr>
          <w:bCs/>
          <w:color w:val="000000"/>
        </w:rPr>
      </w:pPr>
    </w:p>
    <w:p w14:paraId="78F0F995" w14:textId="77777777" w:rsidR="004376A9" w:rsidRPr="00A829A8" w:rsidRDefault="004376A9" w:rsidP="004376A9">
      <w:pPr>
        <w:pStyle w:val="Heading1"/>
        <w:rPr>
          <w:color w:val="000000"/>
        </w:rPr>
      </w:pPr>
      <w:r w:rsidRPr="00A829A8">
        <w:rPr>
          <w:color w:val="000000"/>
        </w:rPr>
        <w:t>2 Approval of Agenda</w:t>
      </w:r>
    </w:p>
    <w:p w14:paraId="4FA3CF06" w14:textId="77777777" w:rsidR="004376A9" w:rsidRPr="00A829A8" w:rsidRDefault="004376A9" w:rsidP="004376A9">
      <w:pPr>
        <w:jc w:val="both"/>
        <w:rPr>
          <w:rFonts w:ascii="Arial" w:hAnsi="Arial" w:cs="Arial"/>
        </w:rPr>
      </w:pPr>
    </w:p>
    <w:p w14:paraId="5A4A09CC" w14:textId="33642AC4" w:rsidR="004376A9" w:rsidRPr="00A829A8" w:rsidRDefault="004376A9" w:rsidP="004376A9">
      <w:pPr>
        <w:jc w:val="both"/>
        <w:rPr>
          <w:rFonts w:ascii="Arial" w:hAnsi="Arial" w:cs="Arial"/>
        </w:rPr>
      </w:pPr>
      <w:r w:rsidRPr="00A829A8">
        <w:rPr>
          <w:rFonts w:ascii="Arial" w:hAnsi="Arial" w:cs="Arial"/>
        </w:rPr>
        <w:t xml:space="preserve">(Up to and including </w:t>
      </w:r>
      <w:proofErr w:type="spellStart"/>
      <w:r w:rsidRPr="00A829A8">
        <w:rPr>
          <w:rFonts w:ascii="Arial" w:hAnsi="Arial" w:cs="Arial"/>
        </w:rPr>
        <w:t>tdoc</w:t>
      </w:r>
      <w:proofErr w:type="spellEnd"/>
      <w:r w:rsidRPr="00A829A8">
        <w:rPr>
          <w:rFonts w:ascii="Arial" w:hAnsi="Arial" w:cs="Arial"/>
        </w:rPr>
        <w:t xml:space="preserve"> </w:t>
      </w:r>
      <w:r w:rsidR="003F7F96" w:rsidRPr="00A829A8">
        <w:rPr>
          <w:rFonts w:ascii="Arial" w:hAnsi="Arial" w:cs="Arial"/>
        </w:rPr>
        <w:t>1</w:t>
      </w:r>
      <w:r w:rsidR="00A829A8">
        <w:rPr>
          <w:rFonts w:ascii="Arial" w:hAnsi="Arial" w:cs="Arial"/>
        </w:rPr>
        <w:t>84</w:t>
      </w:r>
      <w:r w:rsidR="003F7F96" w:rsidRPr="00A829A8">
        <w:rPr>
          <w:rFonts w:ascii="Arial" w:hAnsi="Arial" w:cs="Arial"/>
        </w:rPr>
        <w:t xml:space="preserve"> </w:t>
      </w:r>
      <w:r w:rsidR="00C81005" w:rsidRPr="00A829A8">
        <w:rPr>
          <w:rFonts w:ascii="Arial" w:hAnsi="Arial" w:cs="Arial"/>
        </w:rPr>
        <w:t>1</w:t>
      </w:r>
      <w:r w:rsidR="00A829A8">
        <w:rPr>
          <w:rFonts w:ascii="Arial" w:hAnsi="Arial" w:cs="Arial"/>
        </w:rPr>
        <w:t>6</w:t>
      </w:r>
      <w:r w:rsidRPr="00A829A8">
        <w:rPr>
          <w:rFonts w:ascii="Arial" w:hAnsi="Arial" w:cs="Arial"/>
        </w:rPr>
        <w:t>:</w:t>
      </w:r>
      <w:r w:rsidR="003F7F96" w:rsidRPr="00A829A8">
        <w:rPr>
          <w:rFonts w:ascii="Arial" w:hAnsi="Arial" w:cs="Arial"/>
        </w:rPr>
        <w:t>0</w:t>
      </w:r>
      <w:r w:rsidRPr="00A829A8">
        <w:rPr>
          <w:rFonts w:ascii="Arial" w:hAnsi="Arial" w:cs="Arial"/>
        </w:rPr>
        <w:t xml:space="preserve">0 ETSI time </w:t>
      </w:r>
      <w:r w:rsidR="00557E15" w:rsidRPr="00A829A8">
        <w:rPr>
          <w:rFonts w:ascii="Arial" w:hAnsi="Arial" w:cs="Arial"/>
        </w:rPr>
        <w:t>2</w:t>
      </w:r>
      <w:r w:rsidR="00A829A8">
        <w:rPr>
          <w:rFonts w:ascii="Arial" w:hAnsi="Arial" w:cs="Arial"/>
        </w:rPr>
        <w:t>8</w:t>
      </w:r>
      <w:r w:rsidRPr="00A829A8">
        <w:rPr>
          <w:rFonts w:ascii="Arial" w:hAnsi="Arial" w:cs="Arial"/>
        </w:rPr>
        <w:t>/</w:t>
      </w:r>
      <w:r w:rsidR="00C81005" w:rsidRPr="00A829A8">
        <w:rPr>
          <w:rFonts w:ascii="Arial" w:hAnsi="Arial" w:cs="Arial"/>
        </w:rPr>
        <w:t>0</w:t>
      </w:r>
      <w:r w:rsidR="003F7F96" w:rsidRPr="00A829A8">
        <w:rPr>
          <w:rFonts w:ascii="Arial" w:hAnsi="Arial" w:cs="Arial"/>
        </w:rPr>
        <w:t>4</w:t>
      </w:r>
      <w:r w:rsidRPr="00A829A8">
        <w:rPr>
          <w:rFonts w:ascii="Arial" w:hAnsi="Arial" w:cs="Arial"/>
        </w:rPr>
        <w:t>/2</w:t>
      </w:r>
      <w:r w:rsidR="00C81005" w:rsidRPr="00A829A8">
        <w:rPr>
          <w:rFonts w:ascii="Arial" w:hAnsi="Arial" w:cs="Arial"/>
        </w:rPr>
        <w:t>5</w:t>
      </w:r>
      <w:r w:rsidRPr="00A829A8">
        <w:rPr>
          <w:rFonts w:ascii="Arial" w:hAnsi="Arial" w:cs="Arial"/>
        </w:rPr>
        <w:t>)</w:t>
      </w:r>
    </w:p>
    <w:p w14:paraId="6566B12C" w14:textId="77777777" w:rsidR="004376A9" w:rsidRPr="00A829A8" w:rsidRDefault="004376A9" w:rsidP="004376A9">
      <w:pPr>
        <w:jc w:val="both"/>
        <w:rPr>
          <w:rFonts w:ascii="Arial" w:hAnsi="Arial" w:cs="Arial"/>
        </w:rPr>
      </w:pPr>
    </w:p>
    <w:tbl>
      <w:tblPr>
        <w:tblW w:w="6440" w:type="dxa"/>
        <w:tblLook w:val="04A0" w:firstRow="1" w:lastRow="0" w:firstColumn="1" w:lastColumn="0" w:noHBand="0" w:noVBand="1"/>
      </w:tblPr>
      <w:tblGrid>
        <w:gridCol w:w="980"/>
        <w:gridCol w:w="3940"/>
        <w:gridCol w:w="1520"/>
      </w:tblGrid>
      <w:tr w:rsidR="00182EF6" w:rsidRPr="00A829A8" w14:paraId="521E5BBA" w14:textId="77777777" w:rsidTr="00182EF6">
        <w:trPr>
          <w:trHeight w:val="30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DF769F8" w14:textId="361EFF73" w:rsidR="00182EF6" w:rsidRPr="00A829A8" w:rsidRDefault="00182EF6" w:rsidP="00182EF6">
            <w:pPr>
              <w:suppressAutoHyphens w:val="0"/>
              <w:rPr>
                <w:rFonts w:ascii="Arial" w:hAnsi="Arial" w:cs="Arial"/>
                <w:color w:val="000000"/>
                <w:sz w:val="16"/>
                <w:szCs w:val="16"/>
                <w:lang w:eastAsia="en-GB"/>
              </w:rPr>
            </w:pPr>
            <w:r w:rsidRPr="00A829A8">
              <w:rPr>
                <w:rFonts w:ascii="Arial" w:hAnsi="Arial" w:cs="Arial"/>
                <w:color w:val="000000"/>
                <w:sz w:val="16"/>
                <w:szCs w:val="16"/>
                <w:lang w:eastAsia="en-GB"/>
              </w:rPr>
              <w:t>s3i2</w:t>
            </w:r>
            <w:r w:rsidR="00C81005" w:rsidRPr="00A829A8">
              <w:rPr>
                <w:rFonts w:ascii="Arial" w:hAnsi="Arial" w:cs="Arial"/>
                <w:color w:val="000000"/>
                <w:sz w:val="16"/>
                <w:szCs w:val="16"/>
                <w:lang w:eastAsia="en-GB"/>
              </w:rPr>
              <w:t>50</w:t>
            </w:r>
            <w:r w:rsidR="003F7F96" w:rsidRPr="00A829A8">
              <w:rPr>
                <w:rFonts w:ascii="Arial" w:hAnsi="Arial" w:cs="Arial"/>
                <w:color w:val="000000"/>
                <w:sz w:val="16"/>
                <w:szCs w:val="16"/>
                <w:lang w:eastAsia="en-GB"/>
              </w:rPr>
              <w:t>1</w:t>
            </w:r>
            <w:r w:rsidR="00C81005" w:rsidRPr="00A829A8">
              <w:rPr>
                <w:rFonts w:ascii="Arial" w:hAnsi="Arial" w:cs="Arial"/>
                <w:color w:val="000000"/>
                <w:sz w:val="16"/>
                <w:szCs w:val="16"/>
                <w:lang w:eastAsia="en-GB"/>
              </w:rPr>
              <w:t>02</w:t>
            </w:r>
          </w:p>
        </w:tc>
        <w:tc>
          <w:tcPr>
            <w:tcW w:w="3940" w:type="dxa"/>
            <w:tcBorders>
              <w:top w:val="single" w:sz="4" w:space="0" w:color="A6A6A6"/>
              <w:left w:val="nil"/>
              <w:bottom w:val="single" w:sz="4" w:space="0" w:color="A6A6A6"/>
              <w:right w:val="single" w:sz="4" w:space="0" w:color="A6A6A6"/>
            </w:tcBorders>
            <w:shd w:val="clear" w:color="auto" w:fill="auto"/>
            <w:hideMark/>
          </w:tcPr>
          <w:p w14:paraId="17A9499B" w14:textId="77777777" w:rsidR="00182EF6" w:rsidRPr="00A829A8" w:rsidRDefault="00182EF6" w:rsidP="00182EF6">
            <w:pPr>
              <w:suppressAutoHyphens w:val="0"/>
              <w:rPr>
                <w:rFonts w:ascii="Arial" w:hAnsi="Arial" w:cs="Arial"/>
                <w:sz w:val="16"/>
                <w:szCs w:val="16"/>
                <w:lang w:eastAsia="en-GB"/>
              </w:rPr>
            </w:pPr>
            <w:r w:rsidRPr="00A829A8">
              <w:rPr>
                <w:rFonts w:ascii="Arial" w:hAnsi="Arial" w:cs="Arial"/>
                <w:sz w:val="16"/>
                <w:szCs w:val="16"/>
                <w:lang w:eastAsia="en-GB"/>
              </w:rPr>
              <w:t>Agenda</w:t>
            </w:r>
          </w:p>
        </w:tc>
        <w:tc>
          <w:tcPr>
            <w:tcW w:w="1520" w:type="dxa"/>
            <w:tcBorders>
              <w:top w:val="single" w:sz="4" w:space="0" w:color="A6A6A6"/>
              <w:left w:val="nil"/>
              <w:bottom w:val="single" w:sz="4" w:space="0" w:color="A6A6A6"/>
              <w:right w:val="single" w:sz="4" w:space="0" w:color="A6A6A6"/>
            </w:tcBorders>
            <w:shd w:val="clear" w:color="auto" w:fill="auto"/>
            <w:hideMark/>
          </w:tcPr>
          <w:p w14:paraId="5479722F" w14:textId="4E0A88FC" w:rsidR="00182EF6" w:rsidRPr="00A829A8" w:rsidRDefault="008C580D" w:rsidP="00182EF6">
            <w:pPr>
              <w:suppressAutoHyphens w:val="0"/>
              <w:rPr>
                <w:rFonts w:ascii="Arial" w:hAnsi="Arial" w:cs="Arial"/>
                <w:sz w:val="16"/>
                <w:szCs w:val="16"/>
                <w:lang w:eastAsia="en-GB"/>
              </w:rPr>
            </w:pPr>
            <w:r w:rsidRPr="00A829A8">
              <w:rPr>
                <w:rFonts w:ascii="Arial" w:hAnsi="Arial" w:cs="Arial"/>
                <w:sz w:val="16"/>
                <w:szCs w:val="16"/>
                <w:lang w:eastAsia="en-GB"/>
              </w:rPr>
              <w:t>SA3-LI Chair</w:t>
            </w:r>
          </w:p>
        </w:tc>
      </w:tr>
    </w:tbl>
    <w:p w14:paraId="061D0071" w14:textId="77777777" w:rsidR="004376A9" w:rsidRPr="00A829A8" w:rsidRDefault="004376A9" w:rsidP="004376A9">
      <w:pPr>
        <w:jc w:val="both"/>
        <w:rPr>
          <w:color w:val="000000"/>
        </w:rPr>
      </w:pPr>
    </w:p>
    <w:p w14:paraId="754DA633" w14:textId="77777777" w:rsidR="00392879" w:rsidRPr="00A829A8" w:rsidRDefault="00392879" w:rsidP="004376A9">
      <w:pPr>
        <w:jc w:val="both"/>
        <w:rPr>
          <w:color w:val="000000"/>
        </w:rPr>
      </w:pPr>
    </w:p>
    <w:p w14:paraId="21A6B51C" w14:textId="013CA7B8" w:rsidR="004376A9" w:rsidRPr="00A829A8" w:rsidRDefault="004376A9" w:rsidP="004376A9">
      <w:pPr>
        <w:pStyle w:val="Heading2"/>
        <w:jc w:val="both"/>
        <w:rPr>
          <w:color w:val="000000"/>
        </w:rPr>
      </w:pPr>
      <w:r w:rsidRPr="00A829A8">
        <w:rPr>
          <w:i w:val="0"/>
          <w:color w:val="000000"/>
          <w:sz w:val="24"/>
        </w:rPr>
        <w:lastRenderedPageBreak/>
        <w:t>2.1 IPR Call</w:t>
      </w:r>
      <w:r w:rsidR="00382ED9" w:rsidRPr="00A829A8">
        <w:rPr>
          <w:i w:val="0"/>
          <w:color w:val="000000"/>
          <w:sz w:val="24"/>
        </w:rPr>
        <w:t xml:space="preserve"> and Anti-Trust</w:t>
      </w:r>
      <w:r w:rsidRPr="00A829A8">
        <w:rPr>
          <w:i w:val="0"/>
          <w:color w:val="000000"/>
          <w:sz w:val="24"/>
        </w:rPr>
        <w:t xml:space="preserve"> Reminder</w:t>
      </w:r>
    </w:p>
    <w:p w14:paraId="137EC6A5" w14:textId="7F65D3A0" w:rsidR="004376A9" w:rsidRPr="00A829A8" w:rsidRDefault="004376A9" w:rsidP="004376A9">
      <w:pPr>
        <w:jc w:val="both"/>
        <w:rPr>
          <w:color w:val="000000"/>
        </w:rPr>
      </w:pPr>
      <w:r w:rsidRPr="00A829A8">
        <w:rPr>
          <w:color w:val="000000"/>
        </w:rPr>
        <w:t xml:space="preserve">The Chair </w:t>
      </w:r>
      <w:r w:rsidRPr="00A829A8">
        <w:rPr>
          <w:bCs/>
          <w:color w:val="000000"/>
        </w:rPr>
        <w:t>remind</w:t>
      </w:r>
      <w:r w:rsidR="00382ED9" w:rsidRPr="00A829A8">
        <w:rPr>
          <w:bCs/>
          <w:color w:val="000000"/>
        </w:rPr>
        <w:t>s</w:t>
      </w:r>
      <w:r w:rsidRPr="00A829A8">
        <w:rPr>
          <w:color w:val="000000"/>
        </w:rPr>
        <w:t xml:space="preserve"> delegates of their company</w:t>
      </w:r>
      <w:r w:rsidR="007E6727" w:rsidRPr="00A829A8">
        <w:rPr>
          <w:color w:val="000000"/>
        </w:rPr>
        <w:t>’</w:t>
      </w:r>
      <w:r w:rsidRPr="00A829A8">
        <w:rPr>
          <w:color w:val="000000"/>
        </w:rPr>
        <w:t>s obligations under their SDO</w:t>
      </w:r>
      <w:r w:rsidR="007E6727" w:rsidRPr="00A829A8">
        <w:rPr>
          <w:color w:val="000000"/>
        </w:rPr>
        <w:t>’</w:t>
      </w:r>
      <w:r w:rsidRPr="00A829A8">
        <w:rPr>
          <w:color w:val="000000"/>
        </w:rPr>
        <w:t>s IPR policies:</w:t>
      </w:r>
    </w:p>
    <w:p w14:paraId="019768C2" w14:textId="77777777" w:rsidR="004376A9" w:rsidRPr="00A829A8" w:rsidRDefault="004376A9" w:rsidP="004376A9">
      <w:pPr>
        <w:jc w:val="both"/>
        <w:rPr>
          <w:color w:val="000000"/>
        </w:rPr>
      </w:pPr>
    </w:p>
    <w:p w14:paraId="289A9286" w14:textId="77777777" w:rsidR="004376A9" w:rsidRPr="00A829A8" w:rsidRDefault="004376A9" w:rsidP="004376A9">
      <w:r w:rsidRPr="00A829A8">
        <w:t>The attention of the delegates to the meeting of this 3GPP Sub Working Group is drawn to the fact that 3GPP Individual Members have the obligation under the IPR Policies of their respective Organizational Partners to inform their respective Organizational Partners of Essential IPRs they become aware of.</w:t>
      </w:r>
    </w:p>
    <w:p w14:paraId="39BC89AC" w14:textId="77777777" w:rsidR="00382ED9" w:rsidRPr="00A829A8" w:rsidRDefault="00382ED9" w:rsidP="004376A9"/>
    <w:p w14:paraId="4CF3F36D" w14:textId="1B44CEC1" w:rsidR="004376A9" w:rsidRPr="00A829A8" w:rsidRDefault="004376A9" w:rsidP="004376A9">
      <w:r w:rsidRPr="00A829A8">
        <w:t>The delegates are asked to take note that they are thereby invited:</w:t>
      </w:r>
    </w:p>
    <w:p w14:paraId="45CE6C49" w14:textId="6DFD3621" w:rsidR="004376A9" w:rsidRPr="00A829A8" w:rsidRDefault="004376A9" w:rsidP="004376A9">
      <w:r w:rsidRPr="00A829A8">
        <w:t xml:space="preserve">    </w:t>
      </w:r>
      <w:r w:rsidR="00382ED9" w:rsidRPr="00A829A8">
        <w:t>T</w:t>
      </w:r>
      <w:r w:rsidRPr="00A829A8">
        <w:t>o investigate whether their organization or any other organization owns IPRs which are, or are likely to become Essential in respect of the work of 3GPP.</w:t>
      </w:r>
    </w:p>
    <w:p w14:paraId="1B1CF9D9" w14:textId="635F8B99" w:rsidR="004376A9" w:rsidRPr="00A829A8" w:rsidRDefault="004376A9" w:rsidP="004376A9">
      <w:r w:rsidRPr="00A829A8">
        <w:t xml:space="preserve">    </w:t>
      </w:r>
      <w:r w:rsidR="007E6727" w:rsidRPr="00A829A8">
        <w:t>T</w:t>
      </w:r>
      <w:r w:rsidRPr="00A829A8">
        <w:t xml:space="preserve">o notify their respective Organizational Partners of all potential IPRs, e.g., for ETSI, by means of the IPR Information Statement and the Licensing declaration </w:t>
      </w:r>
      <w:r w:rsidR="00382ED9" w:rsidRPr="00A829A8">
        <w:t xml:space="preserve">on-line submission </w:t>
      </w:r>
      <w:r w:rsidRPr="00A829A8">
        <w:t>forms.</w:t>
      </w:r>
    </w:p>
    <w:p w14:paraId="41A9BEB1" w14:textId="77777777" w:rsidR="004376A9" w:rsidRPr="00A829A8" w:rsidRDefault="004376A9" w:rsidP="004376A9"/>
    <w:p w14:paraId="1438C87E" w14:textId="2A0A5CDD" w:rsidR="00382ED9" w:rsidRPr="00A829A8" w:rsidRDefault="00382ED9" w:rsidP="004376A9">
      <w:pPr>
        <w:rPr>
          <w:rStyle w:val="Strong"/>
          <w:b w:val="0"/>
          <w:iCs/>
        </w:rPr>
      </w:pPr>
      <w:r w:rsidRPr="00A829A8">
        <w:rPr>
          <w:rStyle w:val="Strong"/>
          <w:b w:val="0"/>
          <w:iCs/>
        </w:rPr>
        <w:t>I also draw your</w:t>
      </w:r>
      <w:r w:rsidR="004376A9" w:rsidRPr="00A829A8">
        <w:rPr>
          <w:rStyle w:val="Strong"/>
          <w:b w:val="0"/>
          <w:iCs/>
        </w:rPr>
        <w:t xml:space="preserve"> </w:t>
      </w:r>
      <w:r w:rsidRPr="00A829A8">
        <w:rPr>
          <w:rStyle w:val="Strong"/>
          <w:b w:val="0"/>
          <w:iCs/>
        </w:rPr>
        <w:t xml:space="preserve">attention </w:t>
      </w:r>
      <w:r w:rsidR="004376A9" w:rsidRPr="00A829A8">
        <w:rPr>
          <w:rStyle w:val="Strong"/>
          <w:b w:val="0"/>
          <w:iCs/>
        </w:rPr>
        <w:t xml:space="preserve">to the fact that 3GPP activities are subject to all applicable antitrust and competition laws and that compliance with said laws is therefore required </w:t>
      </w:r>
      <w:r w:rsidRPr="00A829A8">
        <w:rPr>
          <w:rStyle w:val="Strong"/>
          <w:b w:val="0"/>
          <w:iCs/>
        </w:rPr>
        <w:t>of</w:t>
      </w:r>
      <w:r w:rsidR="004376A9" w:rsidRPr="00A829A8">
        <w:rPr>
          <w:rStyle w:val="Strong"/>
          <w:b w:val="0"/>
          <w:iCs/>
        </w:rPr>
        <w:t xml:space="preserve"> any participant of th</w:t>
      </w:r>
      <w:r w:rsidRPr="00A829A8">
        <w:rPr>
          <w:rStyle w:val="Strong"/>
          <w:b w:val="0"/>
          <w:iCs/>
        </w:rPr>
        <w:t>is TSG/WG/SWG</w:t>
      </w:r>
      <w:r w:rsidR="004376A9" w:rsidRPr="00A829A8">
        <w:rPr>
          <w:rStyle w:val="Strong"/>
          <w:b w:val="0"/>
          <w:iCs/>
        </w:rPr>
        <w:t xml:space="preserve"> meeting, including the Chair and Vice-Chair</w:t>
      </w:r>
      <w:r w:rsidRPr="00A829A8">
        <w:rPr>
          <w:rStyle w:val="Strong"/>
          <w:b w:val="0"/>
          <w:iCs/>
        </w:rPr>
        <w:t>s.</w:t>
      </w:r>
      <w:r w:rsidRPr="00A829A8">
        <w:rPr>
          <w:rStyle w:val="Strong"/>
          <w:b w:val="0"/>
          <w:i/>
        </w:rPr>
        <w:t xml:space="preserve"> </w:t>
      </w:r>
      <w:r w:rsidRPr="00A829A8">
        <w:rPr>
          <w:rStyle w:val="Emphasis"/>
          <w:i w:val="0"/>
          <w:color w:val="252525"/>
          <w:shd w:val="clear" w:color="auto" w:fill="FFFFFF"/>
        </w:rPr>
        <w:t>In case of question I recommend that you contact your legal counsel.</w:t>
      </w:r>
    </w:p>
    <w:p w14:paraId="2AED4649" w14:textId="77777777" w:rsidR="00382ED9" w:rsidRPr="00A829A8" w:rsidRDefault="00382ED9" w:rsidP="004376A9">
      <w:pPr>
        <w:rPr>
          <w:rStyle w:val="Strong"/>
          <w:b w:val="0"/>
          <w:iCs/>
        </w:rPr>
      </w:pPr>
    </w:p>
    <w:p w14:paraId="0B4641B3" w14:textId="77777777" w:rsidR="00382ED9" w:rsidRPr="00A829A8" w:rsidRDefault="004376A9" w:rsidP="004376A9">
      <w:pPr>
        <w:rPr>
          <w:rStyle w:val="Strong"/>
          <w:b w:val="0"/>
          <w:iCs/>
        </w:rPr>
      </w:pPr>
      <w:r w:rsidRPr="00A829A8">
        <w:rPr>
          <w:rStyle w:val="Strong"/>
          <w:b w:val="0"/>
          <w:iCs/>
        </w:rPr>
        <w:t xml:space="preserve">The leadership will conduct the present meeting with impartiality and in the interests of 3GPP. </w:t>
      </w:r>
    </w:p>
    <w:p w14:paraId="0DAB4983" w14:textId="77777777" w:rsidR="00382ED9" w:rsidRPr="00A829A8" w:rsidRDefault="00382ED9" w:rsidP="004376A9">
      <w:pPr>
        <w:rPr>
          <w:rStyle w:val="Strong"/>
          <w:b w:val="0"/>
          <w:iCs/>
        </w:rPr>
      </w:pPr>
    </w:p>
    <w:p w14:paraId="2805635F" w14:textId="755D66FC" w:rsidR="004376A9" w:rsidRPr="00A829A8" w:rsidRDefault="00382ED9" w:rsidP="004376A9">
      <w:r w:rsidRPr="00A829A8">
        <w:rPr>
          <w:rStyle w:val="Strong"/>
          <w:b w:val="0"/>
          <w:iCs/>
        </w:rPr>
        <w:t xml:space="preserve">Furthermore, I would like to remind you </w:t>
      </w:r>
      <w:r w:rsidR="004376A9" w:rsidRPr="00A829A8">
        <w:rPr>
          <w:rStyle w:val="Strong"/>
          <w:b w:val="0"/>
          <w:iCs/>
        </w:rPr>
        <w:t>that timely submission of work items in advance of TSG/WG</w:t>
      </w:r>
      <w:r w:rsidRPr="00A829A8">
        <w:rPr>
          <w:rStyle w:val="Strong"/>
          <w:b w:val="0"/>
          <w:iCs/>
        </w:rPr>
        <w:t>/SWG</w:t>
      </w:r>
      <w:r w:rsidR="004376A9" w:rsidRPr="00A829A8">
        <w:rPr>
          <w:rStyle w:val="Strong"/>
          <w:b w:val="0"/>
          <w:iCs/>
        </w:rPr>
        <w:t xml:space="preserve"> meetings is important to allow for full and fair consideration of such matters.</w:t>
      </w:r>
    </w:p>
    <w:p w14:paraId="71C1E988" w14:textId="77777777" w:rsidR="004376A9" w:rsidRPr="00A829A8" w:rsidRDefault="004376A9" w:rsidP="004376A9">
      <w:pPr>
        <w:pStyle w:val="Heading2"/>
        <w:rPr>
          <w:b w:val="0"/>
          <w:bCs w:val="0"/>
        </w:rPr>
      </w:pPr>
    </w:p>
    <w:p w14:paraId="37290530" w14:textId="77777777" w:rsidR="004376A9" w:rsidRPr="00A829A8" w:rsidRDefault="004376A9" w:rsidP="004376A9"/>
    <w:p w14:paraId="3BB8C2CD" w14:textId="77777777" w:rsidR="004376A9" w:rsidRPr="00A829A8" w:rsidRDefault="004376A9" w:rsidP="004376A9">
      <w:pPr>
        <w:rPr>
          <w:rFonts w:ascii="Arial" w:hAnsi="Arial" w:cs="Arial"/>
          <w:b/>
          <w:color w:val="000000"/>
          <w:sz w:val="28"/>
          <w:szCs w:val="28"/>
        </w:rPr>
      </w:pPr>
      <w:r w:rsidRPr="00A829A8">
        <w:rPr>
          <w:rFonts w:ascii="Arial" w:hAnsi="Arial" w:cs="Arial"/>
          <w:b/>
          <w:color w:val="000000"/>
          <w:sz w:val="28"/>
          <w:szCs w:val="28"/>
        </w:rPr>
        <w:t xml:space="preserve">3 Last meeting reports </w:t>
      </w:r>
    </w:p>
    <w:p w14:paraId="3A160D70" w14:textId="77777777" w:rsidR="004376A9" w:rsidRPr="00A829A8" w:rsidRDefault="004376A9" w:rsidP="004376A9">
      <w:pPr>
        <w:rPr>
          <w:rFonts w:ascii="Arial" w:hAnsi="Arial" w:cs="Arial"/>
          <w:b/>
          <w:color w:val="000000"/>
          <w:sz w:val="28"/>
          <w:szCs w:val="28"/>
        </w:rPr>
      </w:pPr>
    </w:p>
    <w:p w14:paraId="7B0E48CB" w14:textId="7D8BA97E" w:rsidR="004376A9" w:rsidRPr="00A829A8" w:rsidRDefault="004376A9" w:rsidP="004376A9">
      <w:pPr>
        <w:rPr>
          <w:rFonts w:ascii="Arial" w:hAnsi="Arial" w:cs="Arial"/>
          <w:b/>
          <w:color w:val="000000"/>
          <w:sz w:val="28"/>
          <w:szCs w:val="28"/>
        </w:rPr>
      </w:pPr>
      <w:r w:rsidRPr="00A829A8">
        <w:rPr>
          <w:rFonts w:ascii="Arial" w:hAnsi="Arial" w:cs="Arial"/>
          <w:b/>
          <w:color w:val="000000"/>
          <w:sz w:val="28"/>
          <w:szCs w:val="28"/>
        </w:rPr>
        <w:t>SA3 LI#</w:t>
      </w:r>
      <w:r w:rsidR="00182EF6" w:rsidRPr="00A829A8">
        <w:rPr>
          <w:rFonts w:ascii="Arial" w:hAnsi="Arial" w:cs="Arial"/>
          <w:b/>
          <w:color w:val="000000"/>
          <w:sz w:val="28"/>
          <w:szCs w:val="28"/>
        </w:rPr>
        <w:t>9</w:t>
      </w:r>
      <w:r w:rsidR="003F7F96" w:rsidRPr="00A829A8">
        <w:rPr>
          <w:rFonts w:ascii="Arial" w:hAnsi="Arial" w:cs="Arial"/>
          <w:b/>
          <w:color w:val="000000"/>
          <w:sz w:val="28"/>
          <w:szCs w:val="28"/>
        </w:rPr>
        <w:t>6</w:t>
      </w:r>
    </w:p>
    <w:p w14:paraId="4CC35D7B" w14:textId="560F6D47" w:rsidR="004376A9" w:rsidRPr="00A829A8" w:rsidRDefault="004376A9" w:rsidP="004376A9"/>
    <w:tbl>
      <w:tblPr>
        <w:tblW w:w="6280" w:type="dxa"/>
        <w:tblLook w:val="04A0" w:firstRow="1" w:lastRow="0" w:firstColumn="1" w:lastColumn="0" w:noHBand="0" w:noVBand="1"/>
      </w:tblPr>
      <w:tblGrid>
        <w:gridCol w:w="973"/>
        <w:gridCol w:w="3830"/>
        <w:gridCol w:w="1477"/>
      </w:tblGrid>
      <w:tr w:rsidR="00EC5C59" w:rsidRPr="00A829A8" w14:paraId="7F6E28F4" w14:textId="77777777" w:rsidTr="00EC5C59">
        <w:trPr>
          <w:trHeight w:val="3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5F878B5" w14:textId="6DEA241E" w:rsidR="00EC5C59" w:rsidRPr="00A829A8" w:rsidRDefault="003F7F96" w:rsidP="00EC5C59">
            <w:pPr>
              <w:suppressAutoHyphens w:val="0"/>
              <w:rPr>
                <w:rFonts w:ascii="Arial" w:hAnsi="Arial" w:cs="Arial"/>
                <w:b/>
                <w:bCs/>
                <w:color w:val="0000FF"/>
                <w:sz w:val="16"/>
                <w:szCs w:val="16"/>
                <w:u w:val="single"/>
                <w:lang w:eastAsia="en-GB"/>
              </w:rPr>
            </w:pPr>
            <w:hyperlink r:id="rId9" w:history="1">
              <w:r w:rsidRPr="00A829A8">
                <w:rPr>
                  <w:rStyle w:val="Hyperlink"/>
                  <w:rFonts w:ascii="Arial" w:hAnsi="Arial" w:cs="Arial"/>
                  <w:b/>
                  <w:bCs/>
                  <w:sz w:val="16"/>
                  <w:szCs w:val="16"/>
                </w:rPr>
                <w:t>s3i250103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83B9E1B" w14:textId="77777777" w:rsidR="00EC5C59" w:rsidRPr="00A829A8" w:rsidRDefault="00EC5C59" w:rsidP="00EC5C59">
            <w:pPr>
              <w:suppressAutoHyphens w:val="0"/>
              <w:rPr>
                <w:rFonts w:ascii="Arial" w:hAnsi="Arial" w:cs="Arial"/>
                <w:sz w:val="16"/>
                <w:szCs w:val="16"/>
                <w:lang w:eastAsia="en-GB"/>
              </w:rPr>
            </w:pPr>
            <w:r w:rsidRPr="00A829A8">
              <w:rPr>
                <w:rFonts w:ascii="Arial" w:hAnsi="Arial" w:cs="Arial"/>
                <w:sz w:val="16"/>
                <w:szCs w:val="16"/>
                <w:lang w:eastAsia="en-GB"/>
              </w:rPr>
              <w:t>Last Meeting Report</w:t>
            </w:r>
          </w:p>
        </w:tc>
        <w:tc>
          <w:tcPr>
            <w:tcW w:w="1480" w:type="dxa"/>
            <w:tcBorders>
              <w:top w:val="single" w:sz="4" w:space="0" w:color="A6A6A6"/>
              <w:left w:val="nil"/>
              <w:bottom w:val="single" w:sz="4" w:space="0" w:color="A6A6A6"/>
              <w:right w:val="single" w:sz="4" w:space="0" w:color="A6A6A6"/>
            </w:tcBorders>
            <w:shd w:val="clear" w:color="auto" w:fill="auto"/>
            <w:hideMark/>
          </w:tcPr>
          <w:p w14:paraId="622D504B" w14:textId="77777777" w:rsidR="00EC5C59" w:rsidRPr="00A829A8" w:rsidRDefault="00EC5C59" w:rsidP="00EC5C59">
            <w:pPr>
              <w:suppressAutoHyphens w:val="0"/>
              <w:rPr>
                <w:rFonts w:ascii="Arial" w:hAnsi="Arial" w:cs="Arial"/>
                <w:sz w:val="16"/>
                <w:szCs w:val="16"/>
                <w:lang w:eastAsia="en-GB"/>
              </w:rPr>
            </w:pPr>
            <w:r w:rsidRPr="00A829A8">
              <w:rPr>
                <w:rFonts w:ascii="Arial" w:hAnsi="Arial" w:cs="Arial"/>
                <w:sz w:val="16"/>
                <w:szCs w:val="16"/>
                <w:lang w:eastAsia="en-GB"/>
              </w:rPr>
              <w:t>ETSI</w:t>
            </w:r>
          </w:p>
        </w:tc>
      </w:tr>
    </w:tbl>
    <w:p w14:paraId="7DFC24E8" w14:textId="77777777" w:rsidR="00CC63B8" w:rsidRPr="00A829A8" w:rsidRDefault="00CC63B8" w:rsidP="004376A9"/>
    <w:p w14:paraId="27514D7C" w14:textId="77777777" w:rsidR="00C81005" w:rsidRPr="00A829A8" w:rsidRDefault="00C81005" w:rsidP="004376A9"/>
    <w:p w14:paraId="7DE61D48" w14:textId="77777777" w:rsidR="004376A9" w:rsidRPr="00A829A8" w:rsidRDefault="004376A9" w:rsidP="004376A9">
      <w:pPr>
        <w:pStyle w:val="Heading3"/>
      </w:pPr>
      <w:r w:rsidRPr="00A829A8">
        <w:rPr>
          <w:color w:val="000000"/>
          <w:sz w:val="24"/>
        </w:rPr>
        <w:t>3.1</w:t>
      </w:r>
      <w:r w:rsidRPr="00A829A8">
        <w:rPr>
          <w:color w:val="000000"/>
          <w:sz w:val="24"/>
        </w:rPr>
        <w:tab/>
        <w:t>Review Action Points</w:t>
      </w:r>
      <w:r w:rsidRPr="00A829A8">
        <w:t xml:space="preserve"> </w:t>
      </w:r>
    </w:p>
    <w:p w14:paraId="7FFE5F0B" w14:textId="77777777" w:rsidR="004376A9" w:rsidRPr="00A829A8" w:rsidRDefault="004376A9" w:rsidP="004376A9">
      <w:pPr>
        <w:jc w:val="both"/>
        <w:rPr>
          <w:color w:val="000000"/>
        </w:rPr>
      </w:pPr>
    </w:p>
    <w:p w14:paraId="5C912DFE" w14:textId="77777777" w:rsidR="004376A9" w:rsidRPr="00A829A8" w:rsidRDefault="004376A9" w:rsidP="004376A9">
      <w:pPr>
        <w:jc w:val="both"/>
        <w:rPr>
          <w:color w:val="000000"/>
        </w:rPr>
      </w:pPr>
      <w:r w:rsidRPr="00A829A8">
        <w:rPr>
          <w:color w:val="000000"/>
        </w:rPr>
        <w:t>No Actions.</w:t>
      </w:r>
    </w:p>
    <w:p w14:paraId="489E52FF" w14:textId="77777777" w:rsidR="004376A9" w:rsidRPr="00A829A8" w:rsidRDefault="004376A9" w:rsidP="004376A9">
      <w:pPr>
        <w:jc w:val="both"/>
        <w:rPr>
          <w:color w:val="000000"/>
        </w:rPr>
      </w:pPr>
    </w:p>
    <w:p w14:paraId="7CE2E5C9" w14:textId="77777777" w:rsidR="004376A9" w:rsidRPr="00A829A8" w:rsidRDefault="004376A9" w:rsidP="004376A9">
      <w:pPr>
        <w:pStyle w:val="Heading1"/>
        <w:pageBreakBefore/>
      </w:pPr>
      <w:r w:rsidRPr="00A829A8">
        <w:rPr>
          <w:color w:val="000000"/>
        </w:rPr>
        <w:lastRenderedPageBreak/>
        <w:t>4 Reports of other bodies which are relevant to SA3-LI</w:t>
      </w:r>
    </w:p>
    <w:p w14:paraId="3339954E" w14:textId="681A00D8" w:rsidR="001537AF" w:rsidRPr="00A829A8" w:rsidRDefault="004376A9" w:rsidP="004376A9">
      <w:pPr>
        <w:pStyle w:val="Heading2"/>
        <w:numPr>
          <w:ilvl w:val="0"/>
          <w:numId w:val="2"/>
        </w:numPr>
        <w:spacing w:before="80" w:after="80"/>
        <w:jc w:val="both"/>
        <w:rPr>
          <w:color w:val="000000"/>
        </w:rPr>
      </w:pPr>
      <w:r w:rsidRPr="00A829A8">
        <w:rPr>
          <w:i w:val="0"/>
          <w:color w:val="000000"/>
          <w:sz w:val="24"/>
        </w:rPr>
        <w:t>4.1</w:t>
      </w:r>
      <w:r w:rsidRPr="00A829A8">
        <w:rPr>
          <w:i w:val="0"/>
          <w:color w:val="000000"/>
          <w:sz w:val="24"/>
        </w:rPr>
        <w:tab/>
      </w:r>
      <w:r w:rsidRPr="00A829A8">
        <w:rPr>
          <w:i w:val="0"/>
          <w:color w:val="000000"/>
          <w:sz w:val="24"/>
        </w:rPr>
        <w:tab/>
        <w:t>SA</w:t>
      </w:r>
    </w:p>
    <w:p w14:paraId="79C57C27" w14:textId="77777777" w:rsidR="001537AF" w:rsidRPr="00A829A8" w:rsidRDefault="001537AF" w:rsidP="004376A9">
      <w:pPr>
        <w:rPr>
          <w:color w:val="000000"/>
        </w:rPr>
      </w:pPr>
    </w:p>
    <w:p w14:paraId="1607ED6D" w14:textId="77777777" w:rsidR="00261777" w:rsidRPr="00A829A8" w:rsidRDefault="00261777" w:rsidP="004376A9">
      <w:pPr>
        <w:rPr>
          <w:color w:val="000000"/>
        </w:rPr>
      </w:pPr>
    </w:p>
    <w:p w14:paraId="2A881A54" w14:textId="77777777" w:rsidR="004376A9" w:rsidRPr="00A829A8" w:rsidRDefault="004376A9" w:rsidP="004376A9">
      <w:pPr>
        <w:pStyle w:val="Heading2"/>
        <w:rPr>
          <w:color w:val="000000"/>
        </w:rPr>
      </w:pPr>
      <w:r w:rsidRPr="00A829A8">
        <w:rPr>
          <w:i w:val="0"/>
          <w:color w:val="000000"/>
          <w:sz w:val="24"/>
        </w:rPr>
        <w:t>4.2</w:t>
      </w:r>
      <w:r w:rsidRPr="00A829A8">
        <w:rPr>
          <w:i w:val="0"/>
          <w:color w:val="000000"/>
          <w:sz w:val="24"/>
        </w:rPr>
        <w:tab/>
        <w:t>SA3</w:t>
      </w:r>
    </w:p>
    <w:p w14:paraId="4266CB6D" w14:textId="77777777" w:rsidR="004376A9" w:rsidRPr="00A829A8" w:rsidRDefault="004376A9" w:rsidP="004376A9"/>
    <w:p w14:paraId="53517EF3" w14:textId="77777777" w:rsidR="007D7DB2" w:rsidRPr="00A829A8" w:rsidRDefault="007D7DB2" w:rsidP="007D7DB2"/>
    <w:p w14:paraId="7C96F64D" w14:textId="77777777" w:rsidR="004376A9" w:rsidRPr="00A829A8" w:rsidRDefault="004376A9" w:rsidP="004376A9"/>
    <w:p w14:paraId="17F72FD5" w14:textId="77777777" w:rsidR="00FE374C" w:rsidRPr="00A829A8" w:rsidRDefault="00FE374C" w:rsidP="004376A9"/>
    <w:p w14:paraId="4673E2C8" w14:textId="77777777" w:rsidR="004376A9" w:rsidRPr="00A829A8" w:rsidRDefault="004376A9" w:rsidP="004376A9">
      <w:pPr>
        <w:pStyle w:val="Heading2"/>
        <w:spacing w:before="80" w:after="80"/>
        <w:jc w:val="both"/>
        <w:rPr>
          <w:i w:val="0"/>
          <w:color w:val="000000"/>
          <w:sz w:val="24"/>
        </w:rPr>
      </w:pPr>
      <w:r w:rsidRPr="00A829A8">
        <w:rPr>
          <w:i w:val="0"/>
          <w:color w:val="000000"/>
          <w:sz w:val="24"/>
        </w:rPr>
        <w:t>4.3</w:t>
      </w:r>
      <w:r w:rsidRPr="00A829A8">
        <w:rPr>
          <w:i w:val="0"/>
          <w:color w:val="000000"/>
          <w:sz w:val="24"/>
        </w:rPr>
        <w:tab/>
        <w:t>ETSI TC LI</w:t>
      </w:r>
    </w:p>
    <w:p w14:paraId="69662141" w14:textId="77777777" w:rsidR="00D27A06" w:rsidRPr="00A829A8" w:rsidRDefault="00D27A06" w:rsidP="004376A9"/>
    <w:tbl>
      <w:tblPr>
        <w:tblW w:w="6280" w:type="dxa"/>
        <w:tblLook w:val="04A0" w:firstRow="1" w:lastRow="0" w:firstColumn="1" w:lastColumn="0" w:noHBand="0" w:noVBand="1"/>
      </w:tblPr>
      <w:tblGrid>
        <w:gridCol w:w="960"/>
        <w:gridCol w:w="3840"/>
        <w:gridCol w:w="1480"/>
      </w:tblGrid>
      <w:tr w:rsidR="00B5316B" w:rsidRPr="00A829A8" w14:paraId="15B79D52" w14:textId="77777777" w:rsidTr="00B5316B">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5471E6F" w14:textId="77777777" w:rsidR="00B5316B" w:rsidRPr="00A829A8" w:rsidRDefault="00B5316B" w:rsidP="00B5316B">
            <w:pPr>
              <w:suppressAutoHyphens w:val="0"/>
              <w:rPr>
                <w:rFonts w:ascii="Arial" w:hAnsi="Arial" w:cs="Arial"/>
                <w:color w:val="000000"/>
                <w:sz w:val="16"/>
                <w:szCs w:val="16"/>
                <w:lang w:eastAsia="en-GB"/>
              </w:rPr>
            </w:pPr>
            <w:r w:rsidRPr="00A829A8">
              <w:rPr>
                <w:rFonts w:ascii="Arial" w:hAnsi="Arial" w:cs="Arial"/>
                <w:color w:val="000000"/>
                <w:sz w:val="16"/>
                <w:szCs w:val="16"/>
                <w:lang w:eastAsia="en-GB"/>
              </w:rPr>
              <w:t>s3i250132</w:t>
            </w:r>
          </w:p>
        </w:tc>
        <w:tc>
          <w:tcPr>
            <w:tcW w:w="3840" w:type="dxa"/>
            <w:tcBorders>
              <w:top w:val="single" w:sz="4" w:space="0" w:color="A6A6A6"/>
              <w:left w:val="nil"/>
              <w:bottom w:val="single" w:sz="4" w:space="0" w:color="A6A6A6"/>
              <w:right w:val="single" w:sz="4" w:space="0" w:color="A6A6A6"/>
            </w:tcBorders>
            <w:shd w:val="clear" w:color="auto" w:fill="auto"/>
            <w:hideMark/>
          </w:tcPr>
          <w:p w14:paraId="74676ADA" w14:textId="77777777" w:rsidR="00B5316B" w:rsidRPr="00A829A8" w:rsidRDefault="00B5316B" w:rsidP="00B5316B">
            <w:pPr>
              <w:suppressAutoHyphens w:val="0"/>
              <w:rPr>
                <w:rFonts w:ascii="Arial" w:hAnsi="Arial" w:cs="Arial"/>
                <w:sz w:val="16"/>
                <w:szCs w:val="16"/>
                <w:lang w:eastAsia="en-GB"/>
              </w:rPr>
            </w:pPr>
            <w:r w:rsidRPr="00A829A8">
              <w:rPr>
                <w:rFonts w:ascii="Arial" w:hAnsi="Arial" w:cs="Arial"/>
                <w:sz w:val="16"/>
                <w:szCs w:val="16"/>
                <w:lang w:eastAsia="en-GB"/>
              </w:rPr>
              <w:t>Summary report from ETSI TC LI</w:t>
            </w:r>
          </w:p>
        </w:tc>
        <w:tc>
          <w:tcPr>
            <w:tcW w:w="1480" w:type="dxa"/>
            <w:tcBorders>
              <w:top w:val="single" w:sz="4" w:space="0" w:color="A6A6A6"/>
              <w:left w:val="nil"/>
              <w:bottom w:val="single" w:sz="4" w:space="0" w:color="A6A6A6"/>
              <w:right w:val="single" w:sz="4" w:space="0" w:color="A6A6A6"/>
            </w:tcBorders>
            <w:shd w:val="clear" w:color="auto" w:fill="auto"/>
            <w:hideMark/>
          </w:tcPr>
          <w:p w14:paraId="3E7B27EE" w14:textId="77777777" w:rsidR="00B5316B" w:rsidRPr="00A829A8" w:rsidRDefault="00B5316B" w:rsidP="00B5316B">
            <w:pPr>
              <w:suppressAutoHyphens w:val="0"/>
              <w:rPr>
                <w:rFonts w:ascii="Arial" w:hAnsi="Arial" w:cs="Arial"/>
                <w:sz w:val="16"/>
                <w:szCs w:val="16"/>
                <w:lang w:eastAsia="en-GB"/>
              </w:rPr>
            </w:pPr>
            <w:r w:rsidRPr="00A829A8">
              <w:rPr>
                <w:rFonts w:ascii="Arial" w:hAnsi="Arial" w:cs="Arial"/>
                <w:sz w:val="16"/>
                <w:szCs w:val="16"/>
                <w:lang w:eastAsia="en-GB"/>
              </w:rPr>
              <w:t>PIDS</w:t>
            </w:r>
          </w:p>
        </w:tc>
      </w:tr>
    </w:tbl>
    <w:p w14:paraId="7CEA34AB" w14:textId="77777777" w:rsidR="002F7AF4" w:rsidRPr="00A829A8" w:rsidRDefault="002F7AF4" w:rsidP="004376A9"/>
    <w:p w14:paraId="7B2D7E40" w14:textId="77777777" w:rsidR="00FE374C" w:rsidRPr="00A829A8" w:rsidRDefault="00FE374C" w:rsidP="004376A9"/>
    <w:p w14:paraId="104439CB" w14:textId="77777777" w:rsidR="004376A9" w:rsidRPr="00A829A8" w:rsidRDefault="004376A9" w:rsidP="004376A9"/>
    <w:p w14:paraId="2469CC35" w14:textId="77777777" w:rsidR="004376A9" w:rsidRPr="00A829A8" w:rsidRDefault="004376A9" w:rsidP="004376A9">
      <w:pPr>
        <w:pStyle w:val="Heading2"/>
        <w:spacing w:before="80" w:after="80"/>
        <w:jc w:val="both"/>
        <w:rPr>
          <w:i w:val="0"/>
          <w:color w:val="000000"/>
          <w:sz w:val="24"/>
        </w:rPr>
      </w:pPr>
      <w:r w:rsidRPr="00A829A8">
        <w:rPr>
          <w:i w:val="0"/>
          <w:color w:val="000000"/>
          <w:sz w:val="24"/>
        </w:rPr>
        <w:t>4.4</w:t>
      </w:r>
      <w:r w:rsidRPr="00A829A8">
        <w:rPr>
          <w:i w:val="0"/>
          <w:color w:val="000000"/>
          <w:sz w:val="24"/>
        </w:rPr>
        <w:tab/>
        <w:t xml:space="preserve">ETSI TC CYBER </w:t>
      </w:r>
    </w:p>
    <w:p w14:paraId="09CBCE38" w14:textId="77777777" w:rsidR="004376A9" w:rsidRPr="00A829A8" w:rsidRDefault="004376A9" w:rsidP="004376A9">
      <w:pPr>
        <w:tabs>
          <w:tab w:val="left" w:pos="1416"/>
        </w:tabs>
      </w:pPr>
    </w:p>
    <w:p w14:paraId="17C8D6C1" w14:textId="77777777" w:rsidR="007E6727" w:rsidRPr="00A829A8" w:rsidRDefault="007E6727" w:rsidP="004376A9">
      <w:pPr>
        <w:tabs>
          <w:tab w:val="left" w:pos="1416"/>
        </w:tabs>
      </w:pPr>
    </w:p>
    <w:p w14:paraId="6AB30053" w14:textId="77777777" w:rsidR="004376A9" w:rsidRPr="00A829A8" w:rsidRDefault="004376A9" w:rsidP="004376A9">
      <w:pPr>
        <w:tabs>
          <w:tab w:val="left" w:pos="1416"/>
        </w:tabs>
      </w:pPr>
    </w:p>
    <w:p w14:paraId="70206304" w14:textId="77777777" w:rsidR="004376A9" w:rsidRPr="00A829A8" w:rsidRDefault="004376A9" w:rsidP="004376A9">
      <w:pPr>
        <w:pStyle w:val="Heading2"/>
        <w:spacing w:before="80" w:after="80"/>
        <w:jc w:val="both"/>
        <w:rPr>
          <w:i w:val="0"/>
          <w:color w:val="000000"/>
          <w:sz w:val="24"/>
          <w:szCs w:val="24"/>
        </w:rPr>
      </w:pPr>
      <w:r w:rsidRPr="00A829A8">
        <w:rPr>
          <w:sz w:val="24"/>
          <w:szCs w:val="24"/>
        </w:rPr>
        <w:t>4.5</w:t>
      </w:r>
      <w:r w:rsidRPr="00A829A8">
        <w:rPr>
          <w:sz w:val="24"/>
          <w:szCs w:val="24"/>
        </w:rPr>
        <w:tab/>
        <w:t>ETSI ISG NFV</w:t>
      </w:r>
    </w:p>
    <w:p w14:paraId="25837BC1" w14:textId="77777777" w:rsidR="004376A9" w:rsidRPr="00A829A8" w:rsidRDefault="004376A9" w:rsidP="004376A9">
      <w:pPr>
        <w:spacing w:before="80" w:after="80"/>
        <w:jc w:val="both"/>
      </w:pPr>
    </w:p>
    <w:p w14:paraId="53DE65EE" w14:textId="77777777" w:rsidR="007E6727" w:rsidRPr="00A829A8" w:rsidRDefault="007E6727" w:rsidP="004376A9">
      <w:pPr>
        <w:spacing w:before="80" w:after="80"/>
        <w:jc w:val="both"/>
      </w:pPr>
    </w:p>
    <w:p w14:paraId="402F52C9" w14:textId="77777777" w:rsidR="004376A9" w:rsidRPr="00A829A8" w:rsidRDefault="004376A9" w:rsidP="004376A9">
      <w:pPr>
        <w:pStyle w:val="Heading2"/>
        <w:spacing w:before="80" w:after="80"/>
        <w:jc w:val="both"/>
        <w:rPr>
          <w:color w:val="000000"/>
          <w:sz w:val="20"/>
          <w:szCs w:val="20"/>
        </w:rPr>
      </w:pPr>
      <w:r w:rsidRPr="00A829A8">
        <w:rPr>
          <w:i w:val="0"/>
          <w:color w:val="000000"/>
          <w:sz w:val="24"/>
        </w:rPr>
        <w:t xml:space="preserve">4.6 </w:t>
      </w:r>
      <w:r w:rsidRPr="00A829A8">
        <w:rPr>
          <w:i w:val="0"/>
          <w:color w:val="000000"/>
          <w:sz w:val="24"/>
        </w:rPr>
        <w:tab/>
        <w:t xml:space="preserve">ATIS WTSC-LI </w:t>
      </w:r>
    </w:p>
    <w:p w14:paraId="7287C148" w14:textId="77777777" w:rsidR="004376A9" w:rsidRPr="00A829A8" w:rsidRDefault="004376A9" w:rsidP="004376A9">
      <w:pPr>
        <w:spacing w:before="80" w:after="80"/>
        <w:jc w:val="both"/>
      </w:pPr>
    </w:p>
    <w:p w14:paraId="42640E88" w14:textId="77777777" w:rsidR="007E6727" w:rsidRPr="00A829A8" w:rsidRDefault="007E6727" w:rsidP="004376A9">
      <w:pPr>
        <w:spacing w:before="80" w:after="80"/>
        <w:jc w:val="both"/>
      </w:pPr>
    </w:p>
    <w:p w14:paraId="5D0EE64F" w14:textId="77777777" w:rsidR="004376A9" w:rsidRPr="00A829A8" w:rsidRDefault="004376A9" w:rsidP="004376A9">
      <w:pPr>
        <w:pStyle w:val="Heading2"/>
        <w:spacing w:before="80" w:after="80"/>
        <w:jc w:val="both"/>
        <w:rPr>
          <w:i w:val="0"/>
          <w:color w:val="000000"/>
          <w:sz w:val="24"/>
        </w:rPr>
      </w:pPr>
      <w:r w:rsidRPr="00A829A8">
        <w:rPr>
          <w:i w:val="0"/>
          <w:color w:val="000000"/>
          <w:sz w:val="24"/>
        </w:rPr>
        <w:t>4.7</w:t>
      </w:r>
      <w:r w:rsidRPr="00A829A8">
        <w:rPr>
          <w:i w:val="0"/>
          <w:color w:val="000000"/>
          <w:sz w:val="24"/>
        </w:rPr>
        <w:tab/>
        <w:t xml:space="preserve">ATIS PTSC LAES </w:t>
      </w:r>
    </w:p>
    <w:p w14:paraId="535660A5" w14:textId="77777777" w:rsidR="00557E15" w:rsidRPr="00A829A8" w:rsidRDefault="00557E15" w:rsidP="004376A9">
      <w:pPr>
        <w:rPr>
          <w:rFonts w:ascii="Arial" w:hAnsi="Arial" w:cs="Arial"/>
          <w:b/>
          <w:bCs/>
          <w:color w:val="0000FF"/>
          <w:sz w:val="16"/>
          <w:szCs w:val="16"/>
          <w:u w:val="single"/>
          <w:lang w:eastAsia="en-GB"/>
        </w:rPr>
      </w:pPr>
    </w:p>
    <w:p w14:paraId="6203926B" w14:textId="77777777" w:rsidR="00557E15" w:rsidRPr="00A829A8" w:rsidRDefault="00557E15" w:rsidP="004376A9">
      <w:pPr>
        <w:rPr>
          <w:rFonts w:ascii="Arial" w:hAnsi="Arial" w:cs="Arial"/>
          <w:b/>
          <w:bCs/>
          <w:sz w:val="20"/>
          <w:szCs w:val="20"/>
        </w:rPr>
      </w:pPr>
    </w:p>
    <w:p w14:paraId="0D25A774" w14:textId="77777777" w:rsidR="004376A9" w:rsidRPr="00A829A8" w:rsidRDefault="004376A9" w:rsidP="004376A9">
      <w:pPr>
        <w:pStyle w:val="Heading2"/>
        <w:rPr>
          <w:color w:val="000000"/>
        </w:rPr>
      </w:pPr>
      <w:r w:rsidRPr="00A829A8">
        <w:rPr>
          <w:i w:val="0"/>
          <w:iCs w:val="0"/>
          <w:color w:val="000000"/>
          <w:sz w:val="24"/>
        </w:rPr>
        <w:t>4.8</w:t>
      </w:r>
      <w:r w:rsidRPr="00A829A8">
        <w:rPr>
          <w:i w:val="0"/>
          <w:iCs w:val="0"/>
          <w:color w:val="000000"/>
          <w:sz w:val="24"/>
        </w:rPr>
        <w:tab/>
        <w:t>Other bodies</w:t>
      </w:r>
    </w:p>
    <w:p w14:paraId="7895BDD7" w14:textId="77777777" w:rsidR="004376A9" w:rsidRPr="00A829A8" w:rsidRDefault="004376A9" w:rsidP="004376A9">
      <w:pPr>
        <w:rPr>
          <w:color w:val="000000"/>
        </w:rPr>
      </w:pPr>
    </w:p>
    <w:p w14:paraId="23A0E3DB" w14:textId="77777777" w:rsidR="004376A9" w:rsidRPr="00A829A8" w:rsidRDefault="004376A9" w:rsidP="004376A9">
      <w:pPr>
        <w:rPr>
          <w:color w:val="000000"/>
        </w:rPr>
      </w:pPr>
    </w:p>
    <w:p w14:paraId="6E52210C" w14:textId="6FF99BEB" w:rsidR="004376A9" w:rsidRPr="00A829A8" w:rsidRDefault="004376A9" w:rsidP="004376A9">
      <w:pPr>
        <w:pStyle w:val="Heading1"/>
        <w:tabs>
          <w:tab w:val="left" w:pos="4740"/>
        </w:tabs>
        <w:jc w:val="both"/>
        <w:rPr>
          <w:color w:val="000000"/>
        </w:rPr>
      </w:pPr>
      <w:r w:rsidRPr="00A829A8">
        <w:rPr>
          <w:color w:val="000000"/>
        </w:rPr>
        <w:t>5 Generic Incoming liaisons</w:t>
      </w:r>
    </w:p>
    <w:p w14:paraId="19EE3D56" w14:textId="77C24F2F" w:rsidR="00133120" w:rsidRPr="00A829A8" w:rsidRDefault="00133120" w:rsidP="004376A9"/>
    <w:tbl>
      <w:tblPr>
        <w:tblW w:w="6280" w:type="dxa"/>
        <w:tblLook w:val="04A0" w:firstRow="1" w:lastRow="0" w:firstColumn="1" w:lastColumn="0" w:noHBand="0" w:noVBand="1"/>
      </w:tblPr>
      <w:tblGrid>
        <w:gridCol w:w="973"/>
        <w:gridCol w:w="3830"/>
        <w:gridCol w:w="1477"/>
      </w:tblGrid>
      <w:tr w:rsidR="008A1A60" w:rsidRPr="00A829A8" w14:paraId="7B35D6DA" w14:textId="77777777" w:rsidTr="008A1A60">
        <w:trPr>
          <w:trHeight w:val="3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53E3E9D" w14:textId="77777777" w:rsidR="008A1A60" w:rsidRPr="00A829A8" w:rsidRDefault="008A1A60" w:rsidP="008A1A60">
            <w:pPr>
              <w:suppressAutoHyphens w:val="0"/>
              <w:rPr>
                <w:rFonts w:ascii="Arial" w:hAnsi="Arial" w:cs="Arial"/>
                <w:b/>
                <w:bCs/>
                <w:color w:val="0000FF"/>
                <w:sz w:val="16"/>
                <w:szCs w:val="16"/>
                <w:u w:val="single"/>
                <w:lang w:eastAsia="en-GB"/>
              </w:rPr>
            </w:pPr>
            <w:hyperlink r:id="rId10" w:history="1">
              <w:r w:rsidRPr="00A829A8">
                <w:rPr>
                  <w:rFonts w:ascii="Arial" w:hAnsi="Arial" w:cs="Arial"/>
                  <w:b/>
                  <w:bCs/>
                  <w:color w:val="0000FF"/>
                  <w:sz w:val="16"/>
                  <w:szCs w:val="16"/>
                  <w:u w:val="single"/>
                  <w:lang w:eastAsia="en-GB"/>
                </w:rPr>
                <w:t>s3i250104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FF4DD35" w14:textId="77777777" w:rsidR="008A1A60" w:rsidRPr="00A829A8" w:rsidRDefault="008A1A60" w:rsidP="008A1A60">
            <w:pPr>
              <w:suppressAutoHyphens w:val="0"/>
              <w:rPr>
                <w:rFonts w:ascii="Arial" w:hAnsi="Arial" w:cs="Arial"/>
                <w:sz w:val="16"/>
                <w:szCs w:val="16"/>
                <w:lang w:eastAsia="en-GB"/>
              </w:rPr>
            </w:pPr>
            <w:r w:rsidRPr="00A829A8">
              <w:rPr>
                <w:rFonts w:ascii="Arial" w:hAnsi="Arial" w:cs="Arial"/>
                <w:sz w:val="16"/>
                <w:szCs w:val="16"/>
                <w:lang w:eastAsia="en-GB"/>
              </w:rPr>
              <w:t>LS from GSMA informing about the latest PQTN TF publications</w:t>
            </w:r>
          </w:p>
        </w:tc>
        <w:tc>
          <w:tcPr>
            <w:tcW w:w="1480" w:type="dxa"/>
            <w:tcBorders>
              <w:top w:val="single" w:sz="4" w:space="0" w:color="A6A6A6"/>
              <w:left w:val="nil"/>
              <w:bottom w:val="single" w:sz="4" w:space="0" w:color="A6A6A6"/>
              <w:right w:val="single" w:sz="4" w:space="0" w:color="A6A6A6"/>
            </w:tcBorders>
            <w:shd w:val="clear" w:color="auto" w:fill="auto"/>
            <w:hideMark/>
          </w:tcPr>
          <w:p w14:paraId="7FD721BA" w14:textId="77777777" w:rsidR="008A1A60" w:rsidRPr="00A829A8" w:rsidRDefault="008A1A60" w:rsidP="008A1A60">
            <w:pPr>
              <w:suppressAutoHyphens w:val="0"/>
              <w:rPr>
                <w:rFonts w:ascii="Arial" w:hAnsi="Arial" w:cs="Arial"/>
                <w:sz w:val="16"/>
                <w:szCs w:val="16"/>
                <w:lang w:eastAsia="en-GB"/>
              </w:rPr>
            </w:pPr>
            <w:r w:rsidRPr="00A829A8">
              <w:rPr>
                <w:rFonts w:ascii="Arial" w:hAnsi="Arial" w:cs="Arial"/>
                <w:sz w:val="16"/>
                <w:szCs w:val="16"/>
                <w:lang w:eastAsia="en-GB"/>
              </w:rPr>
              <w:t>GSMA</w:t>
            </w:r>
          </w:p>
        </w:tc>
      </w:tr>
    </w:tbl>
    <w:p w14:paraId="53879577" w14:textId="77777777" w:rsidR="00DE1AF6" w:rsidRPr="00A829A8" w:rsidRDefault="00DE1AF6" w:rsidP="004376A9"/>
    <w:p w14:paraId="45D73C34" w14:textId="77777777" w:rsidR="008A1A60" w:rsidRPr="00A829A8" w:rsidRDefault="008A1A60" w:rsidP="004376A9"/>
    <w:tbl>
      <w:tblPr>
        <w:tblW w:w="6280" w:type="dxa"/>
        <w:tblLook w:val="04A0" w:firstRow="1" w:lastRow="0" w:firstColumn="1" w:lastColumn="0" w:noHBand="0" w:noVBand="1"/>
      </w:tblPr>
      <w:tblGrid>
        <w:gridCol w:w="973"/>
        <w:gridCol w:w="3830"/>
        <w:gridCol w:w="1477"/>
      </w:tblGrid>
      <w:tr w:rsidR="008A1A60" w:rsidRPr="00A829A8" w14:paraId="1A2973A1" w14:textId="77777777" w:rsidTr="008A1A60">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ADC44DE" w14:textId="77777777" w:rsidR="008A1A60" w:rsidRPr="00A829A8" w:rsidRDefault="008A1A60" w:rsidP="008A1A60">
            <w:pPr>
              <w:suppressAutoHyphens w:val="0"/>
              <w:rPr>
                <w:rFonts w:ascii="Arial" w:hAnsi="Arial" w:cs="Arial"/>
                <w:b/>
                <w:bCs/>
                <w:color w:val="0000FF"/>
                <w:sz w:val="16"/>
                <w:szCs w:val="16"/>
                <w:u w:val="single"/>
                <w:lang w:eastAsia="en-GB"/>
              </w:rPr>
            </w:pPr>
            <w:hyperlink r:id="rId11" w:history="1">
              <w:r w:rsidRPr="00A829A8">
                <w:rPr>
                  <w:rFonts w:ascii="Arial" w:hAnsi="Arial" w:cs="Arial"/>
                  <w:b/>
                  <w:bCs/>
                  <w:color w:val="0000FF"/>
                  <w:sz w:val="16"/>
                  <w:szCs w:val="16"/>
                  <w:u w:val="single"/>
                  <w:lang w:eastAsia="en-GB"/>
                </w:rPr>
                <w:t>s3i250105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F4AD004" w14:textId="77777777" w:rsidR="008A1A60" w:rsidRPr="00A829A8" w:rsidRDefault="008A1A60" w:rsidP="008A1A60">
            <w:pPr>
              <w:suppressAutoHyphens w:val="0"/>
              <w:rPr>
                <w:rFonts w:ascii="Arial" w:hAnsi="Arial" w:cs="Arial"/>
                <w:sz w:val="16"/>
                <w:szCs w:val="16"/>
                <w:lang w:eastAsia="en-GB"/>
              </w:rPr>
            </w:pPr>
            <w:r w:rsidRPr="00A829A8">
              <w:rPr>
                <w:rFonts w:ascii="Arial" w:hAnsi="Arial" w:cs="Arial"/>
                <w:sz w:val="16"/>
                <w:szCs w:val="16"/>
                <w:lang w:eastAsia="en-GB"/>
              </w:rPr>
              <w:t>Reply LS from CT1 on request for IMS Data Channel related clarifications</w:t>
            </w:r>
          </w:p>
        </w:tc>
        <w:tc>
          <w:tcPr>
            <w:tcW w:w="1480" w:type="dxa"/>
            <w:tcBorders>
              <w:top w:val="single" w:sz="4" w:space="0" w:color="A6A6A6"/>
              <w:left w:val="nil"/>
              <w:bottom w:val="single" w:sz="4" w:space="0" w:color="A6A6A6"/>
              <w:right w:val="single" w:sz="4" w:space="0" w:color="A6A6A6"/>
            </w:tcBorders>
            <w:shd w:val="clear" w:color="auto" w:fill="auto"/>
            <w:hideMark/>
          </w:tcPr>
          <w:p w14:paraId="041AFB5B" w14:textId="77777777" w:rsidR="008A1A60" w:rsidRPr="00A829A8" w:rsidRDefault="008A1A60" w:rsidP="008A1A60">
            <w:pPr>
              <w:suppressAutoHyphens w:val="0"/>
              <w:rPr>
                <w:rFonts w:ascii="Arial" w:hAnsi="Arial" w:cs="Arial"/>
                <w:sz w:val="16"/>
                <w:szCs w:val="16"/>
                <w:lang w:eastAsia="en-GB"/>
              </w:rPr>
            </w:pPr>
            <w:r w:rsidRPr="00A829A8">
              <w:rPr>
                <w:rFonts w:ascii="Arial" w:hAnsi="Arial" w:cs="Arial"/>
                <w:sz w:val="16"/>
                <w:szCs w:val="16"/>
                <w:lang w:eastAsia="en-GB"/>
              </w:rPr>
              <w:t>CT1</w:t>
            </w:r>
          </w:p>
        </w:tc>
      </w:tr>
    </w:tbl>
    <w:p w14:paraId="04DFD560" w14:textId="77777777" w:rsidR="008A1A60" w:rsidRPr="00A829A8" w:rsidRDefault="008A1A60" w:rsidP="004376A9"/>
    <w:p w14:paraId="774E93B6" w14:textId="77777777" w:rsidR="008A1A60" w:rsidRPr="00A829A8" w:rsidRDefault="008A1A60" w:rsidP="004376A9"/>
    <w:tbl>
      <w:tblPr>
        <w:tblW w:w="6280" w:type="dxa"/>
        <w:tblLook w:val="04A0" w:firstRow="1" w:lastRow="0" w:firstColumn="1" w:lastColumn="0" w:noHBand="0" w:noVBand="1"/>
      </w:tblPr>
      <w:tblGrid>
        <w:gridCol w:w="973"/>
        <w:gridCol w:w="3830"/>
        <w:gridCol w:w="1477"/>
      </w:tblGrid>
      <w:tr w:rsidR="008A1A60" w:rsidRPr="00A829A8" w14:paraId="5F228F58" w14:textId="77777777" w:rsidTr="008A1A60">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9E83B4E" w14:textId="77777777" w:rsidR="008A1A60" w:rsidRPr="00A829A8" w:rsidRDefault="008A1A60" w:rsidP="008A1A60">
            <w:pPr>
              <w:suppressAutoHyphens w:val="0"/>
              <w:rPr>
                <w:rFonts w:ascii="Arial" w:hAnsi="Arial" w:cs="Arial"/>
                <w:b/>
                <w:bCs/>
                <w:color w:val="0000FF"/>
                <w:sz w:val="16"/>
                <w:szCs w:val="16"/>
                <w:u w:val="single"/>
                <w:lang w:eastAsia="en-GB"/>
              </w:rPr>
            </w:pPr>
            <w:hyperlink r:id="rId12" w:history="1">
              <w:r w:rsidRPr="00A829A8">
                <w:rPr>
                  <w:rFonts w:ascii="Arial" w:hAnsi="Arial" w:cs="Arial"/>
                  <w:b/>
                  <w:bCs/>
                  <w:color w:val="0000FF"/>
                  <w:sz w:val="16"/>
                  <w:szCs w:val="16"/>
                  <w:u w:val="single"/>
                  <w:lang w:eastAsia="en-GB"/>
                </w:rPr>
                <w:t>s3i250106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D38168C" w14:textId="77777777" w:rsidR="008A1A60" w:rsidRPr="00A829A8" w:rsidRDefault="008A1A60" w:rsidP="008A1A60">
            <w:pPr>
              <w:suppressAutoHyphens w:val="0"/>
              <w:rPr>
                <w:rFonts w:ascii="Arial" w:hAnsi="Arial" w:cs="Arial"/>
                <w:sz w:val="16"/>
                <w:szCs w:val="16"/>
                <w:lang w:eastAsia="en-GB"/>
              </w:rPr>
            </w:pPr>
            <w:r w:rsidRPr="00A829A8">
              <w:rPr>
                <w:rFonts w:ascii="Arial" w:hAnsi="Arial" w:cs="Arial"/>
                <w:sz w:val="16"/>
                <w:szCs w:val="16"/>
                <w:lang w:eastAsia="en-GB"/>
              </w:rPr>
              <w:t>LS IN from ETSI TC LI (to ETSI TC SES): Expression of interest and support for TC SES, and request for collaboration</w:t>
            </w:r>
          </w:p>
        </w:tc>
        <w:tc>
          <w:tcPr>
            <w:tcW w:w="1480" w:type="dxa"/>
            <w:tcBorders>
              <w:top w:val="single" w:sz="4" w:space="0" w:color="A6A6A6"/>
              <w:left w:val="nil"/>
              <w:bottom w:val="single" w:sz="4" w:space="0" w:color="A6A6A6"/>
              <w:right w:val="single" w:sz="4" w:space="0" w:color="A6A6A6"/>
            </w:tcBorders>
            <w:shd w:val="clear" w:color="auto" w:fill="auto"/>
            <w:hideMark/>
          </w:tcPr>
          <w:p w14:paraId="2BC5D253" w14:textId="77777777" w:rsidR="008A1A60" w:rsidRPr="00A829A8" w:rsidRDefault="008A1A60" w:rsidP="008A1A60">
            <w:pPr>
              <w:suppressAutoHyphens w:val="0"/>
              <w:rPr>
                <w:rFonts w:ascii="Arial" w:hAnsi="Arial" w:cs="Arial"/>
                <w:sz w:val="16"/>
                <w:szCs w:val="16"/>
                <w:lang w:eastAsia="en-GB"/>
              </w:rPr>
            </w:pPr>
            <w:r w:rsidRPr="00A829A8">
              <w:rPr>
                <w:rFonts w:ascii="Arial" w:hAnsi="Arial" w:cs="Arial"/>
                <w:sz w:val="16"/>
                <w:szCs w:val="16"/>
                <w:lang w:eastAsia="en-GB"/>
              </w:rPr>
              <w:t>ETSI TC LI</w:t>
            </w:r>
          </w:p>
        </w:tc>
      </w:tr>
    </w:tbl>
    <w:p w14:paraId="4CEFD036" w14:textId="77777777" w:rsidR="008A1A60" w:rsidRPr="00A829A8" w:rsidRDefault="008A1A60" w:rsidP="004376A9"/>
    <w:p w14:paraId="33430CB4" w14:textId="77777777" w:rsidR="008A1A60" w:rsidRPr="00A829A8" w:rsidRDefault="008A1A60" w:rsidP="004376A9"/>
    <w:tbl>
      <w:tblPr>
        <w:tblW w:w="6280" w:type="dxa"/>
        <w:tblLook w:val="04A0" w:firstRow="1" w:lastRow="0" w:firstColumn="1" w:lastColumn="0" w:noHBand="0" w:noVBand="1"/>
      </w:tblPr>
      <w:tblGrid>
        <w:gridCol w:w="973"/>
        <w:gridCol w:w="3830"/>
        <w:gridCol w:w="1477"/>
      </w:tblGrid>
      <w:tr w:rsidR="00B5316B" w:rsidRPr="00A829A8" w14:paraId="3E65520F" w14:textId="77777777" w:rsidTr="00B5316B">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1618539" w14:textId="77777777" w:rsidR="00B5316B" w:rsidRPr="00A829A8" w:rsidRDefault="00B5316B" w:rsidP="00B5316B">
            <w:pPr>
              <w:suppressAutoHyphens w:val="0"/>
              <w:rPr>
                <w:rFonts w:ascii="Arial" w:hAnsi="Arial" w:cs="Arial"/>
                <w:b/>
                <w:bCs/>
                <w:color w:val="0000FF"/>
                <w:sz w:val="16"/>
                <w:szCs w:val="16"/>
                <w:u w:val="single"/>
                <w:lang w:eastAsia="en-GB"/>
              </w:rPr>
            </w:pPr>
            <w:hyperlink r:id="rId13" w:history="1">
              <w:r w:rsidRPr="00A829A8">
                <w:rPr>
                  <w:rFonts w:ascii="Arial" w:hAnsi="Arial" w:cs="Arial"/>
                  <w:b/>
                  <w:bCs/>
                  <w:color w:val="0000FF"/>
                  <w:sz w:val="16"/>
                  <w:szCs w:val="16"/>
                  <w:u w:val="single"/>
                  <w:lang w:eastAsia="en-GB"/>
                </w:rPr>
                <w:t>s3i250130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540B2A0" w14:textId="77777777" w:rsidR="00B5316B" w:rsidRPr="00A829A8" w:rsidRDefault="00B5316B" w:rsidP="00B5316B">
            <w:pPr>
              <w:suppressAutoHyphens w:val="0"/>
              <w:rPr>
                <w:rFonts w:ascii="Arial" w:hAnsi="Arial" w:cs="Arial"/>
                <w:sz w:val="16"/>
                <w:szCs w:val="16"/>
                <w:lang w:eastAsia="en-GB"/>
              </w:rPr>
            </w:pPr>
            <w:r w:rsidRPr="00A829A8">
              <w:rPr>
                <w:rFonts w:ascii="Arial" w:hAnsi="Arial" w:cs="Arial"/>
                <w:sz w:val="16"/>
                <w:szCs w:val="16"/>
                <w:lang w:eastAsia="en-GB"/>
              </w:rPr>
              <w:t>Reply LS from CT4 on request for IMS Data Channel related clarifications</w:t>
            </w:r>
          </w:p>
        </w:tc>
        <w:tc>
          <w:tcPr>
            <w:tcW w:w="1480" w:type="dxa"/>
            <w:tcBorders>
              <w:top w:val="single" w:sz="4" w:space="0" w:color="A6A6A6"/>
              <w:left w:val="nil"/>
              <w:bottom w:val="single" w:sz="4" w:space="0" w:color="A6A6A6"/>
              <w:right w:val="single" w:sz="4" w:space="0" w:color="A6A6A6"/>
            </w:tcBorders>
            <w:shd w:val="clear" w:color="auto" w:fill="auto"/>
            <w:hideMark/>
          </w:tcPr>
          <w:p w14:paraId="3E117293" w14:textId="77777777" w:rsidR="00B5316B" w:rsidRPr="00A829A8" w:rsidRDefault="00B5316B" w:rsidP="00B5316B">
            <w:pPr>
              <w:suppressAutoHyphens w:val="0"/>
              <w:rPr>
                <w:rFonts w:ascii="Arial" w:hAnsi="Arial" w:cs="Arial"/>
                <w:sz w:val="16"/>
                <w:szCs w:val="16"/>
                <w:lang w:eastAsia="en-GB"/>
              </w:rPr>
            </w:pPr>
            <w:r w:rsidRPr="00A829A8">
              <w:rPr>
                <w:rFonts w:ascii="Arial" w:hAnsi="Arial" w:cs="Arial"/>
                <w:sz w:val="16"/>
                <w:szCs w:val="16"/>
                <w:lang w:eastAsia="en-GB"/>
              </w:rPr>
              <w:t>CT4</w:t>
            </w:r>
          </w:p>
        </w:tc>
      </w:tr>
    </w:tbl>
    <w:p w14:paraId="11468B50" w14:textId="77777777" w:rsidR="008A1A60" w:rsidRPr="00A829A8" w:rsidRDefault="008A1A60" w:rsidP="004376A9"/>
    <w:p w14:paraId="785DE5BD" w14:textId="77777777" w:rsidR="008A1A60" w:rsidRPr="00A829A8" w:rsidRDefault="008A1A60" w:rsidP="004376A9"/>
    <w:p w14:paraId="5CEBF0FA" w14:textId="77777777" w:rsidR="00DE1AF6" w:rsidRPr="00A829A8" w:rsidRDefault="00DE1AF6" w:rsidP="004376A9"/>
    <w:p w14:paraId="1A847BCE" w14:textId="77777777" w:rsidR="00557E15" w:rsidRPr="00A829A8" w:rsidRDefault="00557E15" w:rsidP="004376A9"/>
    <w:p w14:paraId="203CF53B" w14:textId="77777777" w:rsidR="004376A9" w:rsidRPr="00A829A8" w:rsidRDefault="004376A9" w:rsidP="004376A9">
      <w:pPr>
        <w:pStyle w:val="Heading1"/>
        <w:rPr>
          <w:color w:val="000000"/>
        </w:rPr>
      </w:pPr>
      <w:r w:rsidRPr="00A829A8">
        <w:rPr>
          <w:color w:val="000000"/>
        </w:rPr>
        <w:t>6 TS 33.126</w:t>
      </w:r>
    </w:p>
    <w:p w14:paraId="06FC0660" w14:textId="7A5FF800" w:rsidR="00FE374C" w:rsidRPr="00A829A8" w:rsidRDefault="00FE374C" w:rsidP="001537AF">
      <w:r w:rsidRPr="00A829A8">
        <w:t>Target: TS33.126 R</w:t>
      </w:r>
      <w:r w:rsidR="00DC5DA3" w:rsidRPr="00A829A8">
        <w:t>20</w:t>
      </w:r>
      <w:r w:rsidRPr="00A829A8">
        <w:t xml:space="preserve"> to be Frozen for SA#11</w:t>
      </w:r>
      <w:r w:rsidR="00C81005" w:rsidRPr="00A829A8">
        <w:t>2</w:t>
      </w:r>
      <w:r w:rsidRPr="00A829A8">
        <w:t xml:space="preserve"> in </w:t>
      </w:r>
      <w:r w:rsidR="00C81005" w:rsidRPr="00A829A8">
        <w:t>Jun</w:t>
      </w:r>
      <w:r w:rsidRPr="00A829A8">
        <w:t xml:space="preserve"> 202</w:t>
      </w:r>
      <w:r w:rsidR="00557E15" w:rsidRPr="00A829A8">
        <w:t>6</w:t>
      </w:r>
      <w:r w:rsidRPr="00A829A8">
        <w:t>.</w:t>
      </w:r>
    </w:p>
    <w:p w14:paraId="44B167F9" w14:textId="6B98C1EF" w:rsidR="004376A9" w:rsidRPr="00A829A8" w:rsidRDefault="004376A9" w:rsidP="004376A9">
      <w:pPr>
        <w:pStyle w:val="Heading2"/>
        <w:rPr>
          <w:color w:val="000000"/>
        </w:rPr>
      </w:pPr>
      <w:r w:rsidRPr="00A829A8">
        <w:rPr>
          <w:i w:val="0"/>
          <w:color w:val="000000"/>
        </w:rPr>
        <w:t>6.1 Release 1</w:t>
      </w:r>
      <w:r w:rsidR="002F7AF4" w:rsidRPr="00A829A8">
        <w:rPr>
          <w:i w:val="0"/>
          <w:color w:val="000000"/>
        </w:rPr>
        <w:t>8</w:t>
      </w:r>
      <w:r w:rsidRPr="00A829A8">
        <w:rPr>
          <w:i w:val="0"/>
          <w:color w:val="000000"/>
        </w:rPr>
        <w:t xml:space="preserve"> and earlier</w:t>
      </w:r>
    </w:p>
    <w:p w14:paraId="34F41534" w14:textId="552056B5" w:rsidR="00504F1E" w:rsidRPr="00A829A8" w:rsidRDefault="004376A9" w:rsidP="004376A9">
      <w:pPr>
        <w:rPr>
          <w:rFonts w:ascii="Arial" w:hAnsi="Arial" w:cs="Arial"/>
          <w:b/>
          <w:bCs/>
          <w:color w:val="0000FF"/>
          <w:sz w:val="16"/>
          <w:szCs w:val="16"/>
          <w:u w:val="single"/>
          <w:lang w:eastAsia="en-GB"/>
        </w:rPr>
      </w:pPr>
      <w:r w:rsidRPr="00A829A8">
        <w:rPr>
          <w:rFonts w:ascii="Arial" w:hAnsi="Arial" w:cs="Arial"/>
          <w:b/>
          <w:bCs/>
          <w:color w:val="0000FF"/>
          <w:sz w:val="16"/>
          <w:szCs w:val="16"/>
          <w:u w:val="single"/>
          <w:lang w:eastAsia="en-GB"/>
        </w:rPr>
        <w:t xml:space="preserve"> </w:t>
      </w:r>
    </w:p>
    <w:p w14:paraId="31D95FA6" w14:textId="77777777" w:rsidR="004376A9" w:rsidRPr="00A829A8" w:rsidRDefault="004376A9" w:rsidP="004376A9"/>
    <w:p w14:paraId="5C976CE0" w14:textId="77777777" w:rsidR="007E6727" w:rsidRPr="00A829A8" w:rsidRDefault="007E6727" w:rsidP="004376A9"/>
    <w:p w14:paraId="7B374469" w14:textId="66D3CC51" w:rsidR="004376A9" w:rsidRPr="00A829A8" w:rsidRDefault="004376A9" w:rsidP="004376A9">
      <w:pPr>
        <w:pStyle w:val="Heading2"/>
        <w:rPr>
          <w:i w:val="0"/>
          <w:color w:val="000000"/>
        </w:rPr>
      </w:pPr>
      <w:r w:rsidRPr="00A829A8">
        <w:rPr>
          <w:i w:val="0"/>
          <w:color w:val="000000"/>
        </w:rPr>
        <w:t xml:space="preserve">6.2 Release </w:t>
      </w:r>
      <w:r w:rsidR="002F7AF4" w:rsidRPr="00A829A8">
        <w:rPr>
          <w:i w:val="0"/>
          <w:color w:val="000000"/>
        </w:rPr>
        <w:t>19 onwards</w:t>
      </w:r>
    </w:p>
    <w:p w14:paraId="12485992" w14:textId="77777777" w:rsidR="004376A9" w:rsidRPr="00A829A8" w:rsidRDefault="004376A9" w:rsidP="004376A9"/>
    <w:tbl>
      <w:tblPr>
        <w:tblW w:w="6440" w:type="dxa"/>
        <w:tblLook w:val="04A0" w:firstRow="1" w:lastRow="0" w:firstColumn="1" w:lastColumn="0" w:noHBand="0" w:noVBand="1"/>
      </w:tblPr>
      <w:tblGrid>
        <w:gridCol w:w="980"/>
        <w:gridCol w:w="3940"/>
        <w:gridCol w:w="1520"/>
      </w:tblGrid>
      <w:tr w:rsidR="00C73CE5" w:rsidRPr="00C73CE5" w14:paraId="7E4A4D6E" w14:textId="77777777" w:rsidTr="00C73CE5">
        <w:trPr>
          <w:trHeight w:val="81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BFF8BCB" w14:textId="77777777" w:rsidR="00C73CE5" w:rsidRPr="00C73CE5" w:rsidRDefault="00C73CE5" w:rsidP="00C73CE5">
            <w:pPr>
              <w:suppressAutoHyphens w:val="0"/>
              <w:rPr>
                <w:rFonts w:ascii="Arial" w:hAnsi="Arial" w:cs="Arial"/>
                <w:b/>
                <w:bCs/>
                <w:color w:val="0000FF"/>
                <w:sz w:val="16"/>
                <w:szCs w:val="16"/>
                <w:u w:val="single"/>
                <w:lang w:eastAsia="en-GB"/>
              </w:rPr>
            </w:pPr>
            <w:hyperlink r:id="rId14" w:history="1">
              <w:r w:rsidRPr="00C73CE5">
                <w:rPr>
                  <w:rFonts w:ascii="Arial" w:hAnsi="Arial" w:cs="Arial"/>
                  <w:b/>
                  <w:bCs/>
                  <w:color w:val="0000FF"/>
                  <w:sz w:val="16"/>
                  <w:szCs w:val="16"/>
                  <w:u w:val="single"/>
                  <w:lang w:eastAsia="en-GB"/>
                </w:rPr>
                <w:t>s3i250136</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5A2B23B" w14:textId="77777777" w:rsidR="00C73CE5" w:rsidRPr="00C73CE5" w:rsidRDefault="00C73CE5" w:rsidP="00C73CE5">
            <w:pPr>
              <w:suppressAutoHyphens w:val="0"/>
              <w:rPr>
                <w:rFonts w:ascii="Arial" w:hAnsi="Arial" w:cs="Arial"/>
                <w:sz w:val="16"/>
                <w:szCs w:val="16"/>
                <w:lang w:eastAsia="en-GB"/>
              </w:rPr>
            </w:pPr>
            <w:r w:rsidRPr="00C73CE5">
              <w:rPr>
                <w:rFonts w:ascii="Arial" w:hAnsi="Arial" w:cs="Arial"/>
                <w:sz w:val="16"/>
                <w:szCs w:val="16"/>
                <w:lang w:eastAsia="en-GB"/>
              </w:rPr>
              <w:t>Update lifecycle model to refer to ETSI TS 104 007</w:t>
            </w:r>
          </w:p>
        </w:tc>
        <w:tc>
          <w:tcPr>
            <w:tcW w:w="1520" w:type="dxa"/>
            <w:tcBorders>
              <w:top w:val="single" w:sz="4" w:space="0" w:color="A6A6A6"/>
              <w:left w:val="nil"/>
              <w:bottom w:val="single" w:sz="4" w:space="0" w:color="A6A6A6"/>
              <w:right w:val="single" w:sz="4" w:space="0" w:color="A6A6A6"/>
            </w:tcBorders>
            <w:shd w:val="clear" w:color="auto" w:fill="auto"/>
            <w:hideMark/>
          </w:tcPr>
          <w:p w14:paraId="4D9C3FD9" w14:textId="77777777" w:rsidR="00C73CE5" w:rsidRPr="00C73CE5" w:rsidRDefault="00C73CE5" w:rsidP="00C73CE5">
            <w:pPr>
              <w:suppressAutoHyphens w:val="0"/>
              <w:rPr>
                <w:rFonts w:ascii="Arial" w:hAnsi="Arial" w:cs="Arial"/>
                <w:sz w:val="16"/>
                <w:szCs w:val="16"/>
                <w:lang w:eastAsia="en-GB"/>
              </w:rPr>
            </w:pPr>
            <w:r w:rsidRPr="00C73CE5">
              <w:rPr>
                <w:rFonts w:ascii="Arial" w:hAnsi="Arial" w:cs="Arial"/>
                <w:sz w:val="16"/>
                <w:szCs w:val="16"/>
                <w:lang w:eastAsia="en-GB"/>
              </w:rPr>
              <w:t>OTD_US</w:t>
            </w:r>
          </w:p>
        </w:tc>
      </w:tr>
    </w:tbl>
    <w:p w14:paraId="78988D3B" w14:textId="77777777" w:rsidR="00A07238" w:rsidRPr="00A829A8" w:rsidRDefault="00A07238" w:rsidP="004376A9"/>
    <w:p w14:paraId="17E16227" w14:textId="77777777" w:rsidR="00557E15" w:rsidRPr="00A829A8" w:rsidRDefault="00557E15" w:rsidP="004376A9"/>
    <w:tbl>
      <w:tblPr>
        <w:tblW w:w="6440" w:type="dxa"/>
        <w:tblLook w:val="04A0" w:firstRow="1" w:lastRow="0" w:firstColumn="1" w:lastColumn="0" w:noHBand="0" w:noVBand="1"/>
      </w:tblPr>
      <w:tblGrid>
        <w:gridCol w:w="980"/>
        <w:gridCol w:w="3940"/>
        <w:gridCol w:w="1520"/>
      </w:tblGrid>
      <w:tr w:rsidR="00C73CE5" w:rsidRPr="00C73CE5" w14:paraId="75CAB616" w14:textId="77777777" w:rsidTr="00C73CE5">
        <w:trPr>
          <w:trHeight w:val="844"/>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0BD41FA" w14:textId="77777777" w:rsidR="00C73CE5" w:rsidRPr="00C73CE5" w:rsidRDefault="00C73CE5" w:rsidP="00C73CE5">
            <w:pPr>
              <w:suppressAutoHyphens w:val="0"/>
              <w:rPr>
                <w:rFonts w:ascii="Arial" w:hAnsi="Arial" w:cs="Arial"/>
                <w:b/>
                <w:bCs/>
                <w:color w:val="0000FF"/>
                <w:sz w:val="16"/>
                <w:szCs w:val="16"/>
                <w:u w:val="single"/>
                <w:lang w:eastAsia="en-GB"/>
              </w:rPr>
            </w:pPr>
            <w:hyperlink r:id="rId15" w:history="1">
              <w:r w:rsidRPr="00C73CE5">
                <w:rPr>
                  <w:rFonts w:ascii="Arial" w:hAnsi="Arial" w:cs="Arial"/>
                  <w:b/>
                  <w:bCs/>
                  <w:color w:val="0000FF"/>
                  <w:sz w:val="16"/>
                  <w:szCs w:val="16"/>
                  <w:u w:val="single"/>
                  <w:lang w:eastAsia="en-GB"/>
                </w:rPr>
                <w:t>s3i250159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798DE39" w14:textId="77777777" w:rsidR="00C73CE5" w:rsidRPr="00C73CE5" w:rsidRDefault="00C73CE5" w:rsidP="00C73CE5">
            <w:pPr>
              <w:suppressAutoHyphens w:val="0"/>
              <w:rPr>
                <w:rFonts w:ascii="Arial" w:hAnsi="Arial" w:cs="Arial"/>
                <w:sz w:val="16"/>
                <w:szCs w:val="16"/>
                <w:lang w:eastAsia="en-GB"/>
              </w:rPr>
            </w:pPr>
            <w:r w:rsidRPr="00C73CE5">
              <w:rPr>
                <w:rFonts w:ascii="Arial" w:hAnsi="Arial" w:cs="Arial"/>
                <w:sz w:val="16"/>
                <w:szCs w:val="16"/>
                <w:lang w:eastAsia="en-GB"/>
              </w:rPr>
              <w:t>Approved ETSI TC LI Contribution to align lifecycle text</w:t>
            </w:r>
          </w:p>
        </w:tc>
        <w:tc>
          <w:tcPr>
            <w:tcW w:w="1520" w:type="dxa"/>
            <w:tcBorders>
              <w:top w:val="single" w:sz="4" w:space="0" w:color="A6A6A6"/>
              <w:left w:val="nil"/>
              <w:bottom w:val="single" w:sz="4" w:space="0" w:color="A6A6A6"/>
              <w:right w:val="single" w:sz="4" w:space="0" w:color="A6A6A6"/>
            </w:tcBorders>
            <w:shd w:val="clear" w:color="auto" w:fill="auto"/>
            <w:hideMark/>
          </w:tcPr>
          <w:p w14:paraId="6E9218B4" w14:textId="77777777" w:rsidR="00C73CE5" w:rsidRPr="00C73CE5" w:rsidRDefault="00C73CE5" w:rsidP="00C73CE5">
            <w:pPr>
              <w:suppressAutoHyphens w:val="0"/>
              <w:rPr>
                <w:rFonts w:ascii="Arial" w:hAnsi="Arial" w:cs="Arial"/>
                <w:sz w:val="16"/>
                <w:szCs w:val="16"/>
                <w:lang w:eastAsia="en-GB"/>
              </w:rPr>
            </w:pPr>
            <w:r w:rsidRPr="00C73CE5">
              <w:rPr>
                <w:rFonts w:ascii="Arial" w:hAnsi="Arial" w:cs="Arial"/>
                <w:sz w:val="16"/>
                <w:szCs w:val="16"/>
                <w:lang w:eastAsia="en-GB"/>
              </w:rPr>
              <w:t>OTD_US</w:t>
            </w:r>
          </w:p>
        </w:tc>
      </w:tr>
    </w:tbl>
    <w:p w14:paraId="393F9D92" w14:textId="77777777" w:rsidR="00094E1C" w:rsidRPr="00A829A8" w:rsidRDefault="00094E1C" w:rsidP="004376A9"/>
    <w:p w14:paraId="098FD0BC" w14:textId="77777777" w:rsidR="00094E1C" w:rsidRPr="00A829A8" w:rsidRDefault="00094E1C" w:rsidP="004376A9"/>
    <w:p w14:paraId="125F21BE" w14:textId="77777777" w:rsidR="004376A9" w:rsidRPr="00A829A8" w:rsidRDefault="004376A9" w:rsidP="004376A9">
      <w:pPr>
        <w:pStyle w:val="Heading1"/>
        <w:rPr>
          <w:color w:val="000000"/>
        </w:rPr>
      </w:pPr>
      <w:r w:rsidRPr="00A829A8">
        <w:rPr>
          <w:color w:val="000000"/>
        </w:rPr>
        <w:t>7 TS 33.107 and 33.127</w:t>
      </w:r>
    </w:p>
    <w:p w14:paraId="669E2620" w14:textId="77777777" w:rsidR="004376A9" w:rsidRPr="00A829A8" w:rsidRDefault="004376A9" w:rsidP="004376A9"/>
    <w:p w14:paraId="53D8ADB1" w14:textId="61847F32" w:rsidR="00237AF2" w:rsidRPr="00A829A8" w:rsidRDefault="00237AF2" w:rsidP="00237AF2">
      <w:r w:rsidRPr="00A829A8">
        <w:t>Target: TS33.12</w:t>
      </w:r>
      <w:r w:rsidR="00FD6DA7" w:rsidRPr="00A829A8">
        <w:t>7</w:t>
      </w:r>
      <w:r w:rsidRPr="00A829A8">
        <w:t xml:space="preserve"> &amp; 33.10</w:t>
      </w:r>
      <w:r w:rsidR="00FD6DA7" w:rsidRPr="00A829A8">
        <w:t>7</w:t>
      </w:r>
      <w:r w:rsidRPr="00A829A8">
        <w:t xml:space="preserve"> R19 to be Frozen for SA#1</w:t>
      </w:r>
      <w:r w:rsidR="00A07238" w:rsidRPr="00A829A8">
        <w:t>10</w:t>
      </w:r>
      <w:r w:rsidRPr="00A829A8">
        <w:t xml:space="preserve"> in </w:t>
      </w:r>
      <w:r w:rsidR="00A07238" w:rsidRPr="00A829A8">
        <w:t>Dec</w:t>
      </w:r>
      <w:r w:rsidRPr="00A829A8">
        <w:t xml:space="preserve"> 202</w:t>
      </w:r>
      <w:r w:rsidR="007E6727" w:rsidRPr="00A829A8">
        <w:t>5</w:t>
      </w:r>
      <w:r w:rsidRPr="00A829A8">
        <w:t>.</w:t>
      </w:r>
    </w:p>
    <w:p w14:paraId="3131856E" w14:textId="77777777" w:rsidR="00237AF2" w:rsidRPr="00A829A8" w:rsidRDefault="00237AF2" w:rsidP="004376A9"/>
    <w:p w14:paraId="40C6054B" w14:textId="77777777" w:rsidR="004376A9" w:rsidRPr="00A829A8" w:rsidRDefault="004376A9" w:rsidP="004376A9"/>
    <w:p w14:paraId="7BE2E21D" w14:textId="77777777" w:rsidR="002F7AF4" w:rsidRPr="00A829A8" w:rsidRDefault="002F7AF4" w:rsidP="004376A9"/>
    <w:p w14:paraId="68528518" w14:textId="77777777" w:rsidR="002F7AF4" w:rsidRPr="00A829A8" w:rsidRDefault="002F7AF4" w:rsidP="004376A9"/>
    <w:p w14:paraId="2F7724F2" w14:textId="58D286A9" w:rsidR="00645DF6" w:rsidRPr="00A829A8" w:rsidRDefault="004376A9" w:rsidP="00AF2E76">
      <w:pPr>
        <w:pStyle w:val="Heading2"/>
      </w:pPr>
      <w:r w:rsidRPr="00A829A8">
        <w:t>7.1 Release 1</w:t>
      </w:r>
      <w:r w:rsidR="002F7AF4" w:rsidRPr="00A829A8">
        <w:t>8</w:t>
      </w:r>
      <w:r w:rsidRPr="00A829A8">
        <w:t xml:space="preserve"> and earlier</w:t>
      </w:r>
    </w:p>
    <w:tbl>
      <w:tblPr>
        <w:tblW w:w="6280" w:type="dxa"/>
        <w:tblLook w:val="04A0" w:firstRow="1" w:lastRow="0" w:firstColumn="1" w:lastColumn="0" w:noHBand="0" w:noVBand="1"/>
      </w:tblPr>
      <w:tblGrid>
        <w:gridCol w:w="973"/>
        <w:gridCol w:w="3829"/>
        <w:gridCol w:w="1478"/>
      </w:tblGrid>
      <w:tr w:rsidR="00B5316B" w:rsidRPr="002E12C9" w14:paraId="431D3EC9" w14:textId="77777777" w:rsidTr="00B5316B">
        <w:trPr>
          <w:trHeight w:val="68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F9951A0" w14:textId="77777777" w:rsidR="00B5316B" w:rsidRPr="00A829A8" w:rsidRDefault="00B5316B" w:rsidP="00B5316B">
            <w:pPr>
              <w:suppressAutoHyphens w:val="0"/>
              <w:rPr>
                <w:rFonts w:ascii="Arial" w:hAnsi="Arial" w:cs="Arial"/>
                <w:b/>
                <w:bCs/>
                <w:color w:val="0000FF"/>
                <w:sz w:val="16"/>
                <w:szCs w:val="16"/>
                <w:u w:val="single"/>
                <w:lang w:eastAsia="en-GB"/>
              </w:rPr>
            </w:pPr>
            <w:hyperlink r:id="rId16" w:history="1">
              <w:r w:rsidRPr="00A829A8">
                <w:rPr>
                  <w:rFonts w:ascii="Arial" w:hAnsi="Arial" w:cs="Arial"/>
                  <w:b/>
                  <w:bCs/>
                  <w:color w:val="0000FF"/>
                  <w:sz w:val="16"/>
                  <w:szCs w:val="16"/>
                  <w:u w:val="single"/>
                  <w:lang w:eastAsia="en-GB"/>
                </w:rPr>
                <w:t>s3i250127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7DD36B3" w14:textId="77777777" w:rsidR="00B5316B" w:rsidRPr="00A829A8" w:rsidRDefault="00B5316B" w:rsidP="00B5316B">
            <w:pPr>
              <w:suppressAutoHyphens w:val="0"/>
              <w:rPr>
                <w:rFonts w:ascii="Arial" w:hAnsi="Arial" w:cs="Arial"/>
                <w:sz w:val="16"/>
                <w:szCs w:val="16"/>
                <w:lang w:eastAsia="en-GB"/>
              </w:rPr>
            </w:pPr>
            <w:r w:rsidRPr="00A829A8">
              <w:rPr>
                <w:rFonts w:ascii="Arial" w:hAnsi="Arial" w:cs="Arial"/>
                <w:sz w:val="16"/>
                <w:szCs w:val="16"/>
                <w:lang w:eastAsia="en-GB"/>
              </w:rPr>
              <w:t xml:space="preserve">Introduction of   Identifier </w:t>
            </w:r>
            <w:proofErr w:type="spellStart"/>
            <w:r w:rsidRPr="00A829A8">
              <w:rPr>
                <w:rFonts w:ascii="Arial" w:hAnsi="Arial" w:cs="Arial"/>
                <w:sz w:val="16"/>
                <w:szCs w:val="16"/>
                <w:lang w:eastAsia="en-GB"/>
              </w:rPr>
              <w:t>deassociation</w:t>
            </w:r>
            <w:proofErr w:type="spellEnd"/>
            <w:r w:rsidRPr="00A829A8">
              <w:rPr>
                <w:rFonts w:ascii="Arial" w:hAnsi="Arial" w:cs="Arial"/>
                <w:sz w:val="16"/>
                <w:szCs w:val="16"/>
                <w:lang w:eastAsia="en-GB"/>
              </w:rPr>
              <w:t xml:space="preserve"> </w:t>
            </w:r>
            <w:proofErr w:type="spellStart"/>
            <w:r w:rsidRPr="00A829A8">
              <w:rPr>
                <w:rFonts w:ascii="Arial" w:hAnsi="Arial" w:cs="Arial"/>
                <w:sz w:val="16"/>
                <w:szCs w:val="16"/>
                <w:lang w:eastAsia="en-GB"/>
              </w:rPr>
              <w:t>xIRI</w:t>
            </w:r>
            <w:proofErr w:type="spellEnd"/>
            <w:r w:rsidRPr="00A829A8">
              <w:rPr>
                <w:rFonts w:ascii="Arial" w:hAnsi="Arial" w:cs="Arial"/>
                <w:sz w:val="16"/>
                <w:szCs w:val="16"/>
                <w:lang w:eastAsia="en-GB"/>
              </w:rPr>
              <w:t xml:space="preserve"> to support alignment with stage 3</w:t>
            </w:r>
          </w:p>
        </w:tc>
        <w:tc>
          <w:tcPr>
            <w:tcW w:w="1480" w:type="dxa"/>
            <w:tcBorders>
              <w:top w:val="single" w:sz="4" w:space="0" w:color="A6A6A6"/>
              <w:left w:val="nil"/>
              <w:bottom w:val="single" w:sz="4" w:space="0" w:color="A6A6A6"/>
              <w:right w:val="single" w:sz="4" w:space="0" w:color="A6A6A6"/>
            </w:tcBorders>
            <w:shd w:val="clear" w:color="auto" w:fill="auto"/>
            <w:hideMark/>
          </w:tcPr>
          <w:p w14:paraId="6C88471E" w14:textId="77777777" w:rsidR="00B5316B" w:rsidRPr="00F42B3D" w:rsidRDefault="00B5316B" w:rsidP="00B5316B">
            <w:pPr>
              <w:suppressAutoHyphens w:val="0"/>
              <w:rPr>
                <w:rFonts w:ascii="Arial" w:hAnsi="Arial" w:cs="Arial"/>
                <w:sz w:val="16"/>
                <w:szCs w:val="16"/>
                <w:lang w:val="it-IT" w:eastAsia="en-GB"/>
              </w:rPr>
            </w:pPr>
            <w:r w:rsidRPr="00F42B3D">
              <w:rPr>
                <w:rFonts w:ascii="Arial" w:hAnsi="Arial" w:cs="Arial"/>
                <w:sz w:val="16"/>
                <w:szCs w:val="16"/>
                <w:lang w:val="it-IT" w:eastAsia="en-GB"/>
              </w:rPr>
              <w:t xml:space="preserve">SA3-LI (Ericsson, EVE </w:t>
            </w:r>
            <w:proofErr w:type="spellStart"/>
            <w:r w:rsidRPr="00F42B3D">
              <w:rPr>
                <w:rFonts w:ascii="Arial" w:hAnsi="Arial" w:cs="Arial"/>
                <w:sz w:val="16"/>
                <w:szCs w:val="16"/>
                <w:lang w:val="it-IT" w:eastAsia="en-GB"/>
              </w:rPr>
              <w:t>Compliancy</w:t>
            </w:r>
            <w:proofErr w:type="spellEnd"/>
            <w:r w:rsidRPr="00F42B3D">
              <w:rPr>
                <w:rFonts w:ascii="Arial" w:hAnsi="Arial" w:cs="Arial"/>
                <w:sz w:val="16"/>
                <w:szCs w:val="16"/>
                <w:lang w:val="it-IT" w:eastAsia="en-GB"/>
              </w:rPr>
              <w:t xml:space="preserve"> Solutions)</w:t>
            </w:r>
          </w:p>
        </w:tc>
      </w:tr>
    </w:tbl>
    <w:p w14:paraId="7946F166" w14:textId="77777777" w:rsidR="00F845FB" w:rsidRPr="00F42B3D" w:rsidRDefault="00F845FB" w:rsidP="004376A9">
      <w:pPr>
        <w:rPr>
          <w:lang w:val="it-IT"/>
        </w:rPr>
      </w:pPr>
    </w:p>
    <w:p w14:paraId="54BFD855" w14:textId="77777777" w:rsidR="00B5316B" w:rsidRPr="00F42B3D" w:rsidRDefault="00B5316B" w:rsidP="004376A9">
      <w:pPr>
        <w:rPr>
          <w:lang w:val="it-IT"/>
        </w:rPr>
      </w:pPr>
    </w:p>
    <w:tbl>
      <w:tblPr>
        <w:tblW w:w="6280" w:type="dxa"/>
        <w:tblLook w:val="04A0" w:firstRow="1" w:lastRow="0" w:firstColumn="1" w:lastColumn="0" w:noHBand="0" w:noVBand="1"/>
      </w:tblPr>
      <w:tblGrid>
        <w:gridCol w:w="973"/>
        <w:gridCol w:w="3829"/>
        <w:gridCol w:w="1478"/>
      </w:tblGrid>
      <w:tr w:rsidR="00B5316B" w:rsidRPr="002E12C9" w14:paraId="6905C3D7" w14:textId="77777777" w:rsidTr="00B5316B">
        <w:trPr>
          <w:trHeight w:val="84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48A3D26" w14:textId="77777777" w:rsidR="00B5316B" w:rsidRPr="00A829A8" w:rsidRDefault="00B5316B" w:rsidP="00B5316B">
            <w:pPr>
              <w:suppressAutoHyphens w:val="0"/>
              <w:rPr>
                <w:rFonts w:ascii="Arial" w:hAnsi="Arial" w:cs="Arial"/>
                <w:b/>
                <w:bCs/>
                <w:color w:val="0000FF"/>
                <w:sz w:val="16"/>
                <w:szCs w:val="16"/>
                <w:u w:val="single"/>
                <w:lang w:eastAsia="en-GB"/>
              </w:rPr>
            </w:pPr>
            <w:hyperlink r:id="rId17" w:history="1">
              <w:r w:rsidRPr="00A829A8">
                <w:rPr>
                  <w:rFonts w:ascii="Arial" w:hAnsi="Arial" w:cs="Arial"/>
                  <w:b/>
                  <w:bCs/>
                  <w:color w:val="0000FF"/>
                  <w:sz w:val="16"/>
                  <w:szCs w:val="16"/>
                  <w:u w:val="single"/>
                  <w:lang w:eastAsia="en-GB"/>
                </w:rPr>
                <w:t>s3i250128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6588DFB" w14:textId="77777777" w:rsidR="00B5316B" w:rsidRPr="00A829A8" w:rsidRDefault="00B5316B" w:rsidP="00B5316B">
            <w:pPr>
              <w:suppressAutoHyphens w:val="0"/>
              <w:rPr>
                <w:rFonts w:ascii="Arial" w:hAnsi="Arial" w:cs="Arial"/>
                <w:sz w:val="16"/>
                <w:szCs w:val="16"/>
                <w:lang w:eastAsia="en-GB"/>
              </w:rPr>
            </w:pPr>
            <w:r w:rsidRPr="00A829A8">
              <w:rPr>
                <w:rFonts w:ascii="Arial" w:hAnsi="Arial" w:cs="Arial"/>
                <w:sz w:val="16"/>
                <w:szCs w:val="16"/>
                <w:lang w:eastAsia="en-GB"/>
              </w:rPr>
              <w:t xml:space="preserve">Introduction of   Identifier </w:t>
            </w:r>
            <w:proofErr w:type="spellStart"/>
            <w:r w:rsidRPr="00A829A8">
              <w:rPr>
                <w:rFonts w:ascii="Arial" w:hAnsi="Arial" w:cs="Arial"/>
                <w:sz w:val="16"/>
                <w:szCs w:val="16"/>
                <w:lang w:eastAsia="en-GB"/>
              </w:rPr>
              <w:t>deassociation</w:t>
            </w:r>
            <w:proofErr w:type="spellEnd"/>
            <w:r w:rsidRPr="00A829A8">
              <w:rPr>
                <w:rFonts w:ascii="Arial" w:hAnsi="Arial" w:cs="Arial"/>
                <w:sz w:val="16"/>
                <w:szCs w:val="16"/>
                <w:lang w:eastAsia="en-GB"/>
              </w:rPr>
              <w:t xml:space="preserve"> </w:t>
            </w:r>
            <w:proofErr w:type="spellStart"/>
            <w:r w:rsidRPr="00A829A8">
              <w:rPr>
                <w:rFonts w:ascii="Arial" w:hAnsi="Arial" w:cs="Arial"/>
                <w:sz w:val="16"/>
                <w:szCs w:val="16"/>
                <w:lang w:eastAsia="en-GB"/>
              </w:rPr>
              <w:t>xIRI</w:t>
            </w:r>
            <w:proofErr w:type="spellEnd"/>
            <w:r w:rsidRPr="00A829A8">
              <w:rPr>
                <w:rFonts w:ascii="Arial" w:hAnsi="Arial" w:cs="Arial"/>
                <w:sz w:val="16"/>
                <w:szCs w:val="16"/>
                <w:lang w:eastAsia="en-GB"/>
              </w:rPr>
              <w:t xml:space="preserve"> to support alignment with stage 3</w:t>
            </w:r>
          </w:p>
        </w:tc>
        <w:tc>
          <w:tcPr>
            <w:tcW w:w="1480" w:type="dxa"/>
            <w:tcBorders>
              <w:top w:val="single" w:sz="4" w:space="0" w:color="A6A6A6"/>
              <w:left w:val="nil"/>
              <w:bottom w:val="single" w:sz="4" w:space="0" w:color="A6A6A6"/>
              <w:right w:val="single" w:sz="4" w:space="0" w:color="A6A6A6"/>
            </w:tcBorders>
            <w:shd w:val="clear" w:color="auto" w:fill="auto"/>
            <w:hideMark/>
          </w:tcPr>
          <w:p w14:paraId="6E4BB258" w14:textId="77777777" w:rsidR="00B5316B" w:rsidRPr="00F42B3D" w:rsidRDefault="00B5316B" w:rsidP="00B5316B">
            <w:pPr>
              <w:suppressAutoHyphens w:val="0"/>
              <w:rPr>
                <w:rFonts w:ascii="Arial" w:hAnsi="Arial" w:cs="Arial"/>
                <w:sz w:val="16"/>
                <w:szCs w:val="16"/>
                <w:lang w:val="it-IT" w:eastAsia="en-GB"/>
              </w:rPr>
            </w:pPr>
            <w:r w:rsidRPr="00F42B3D">
              <w:rPr>
                <w:rFonts w:ascii="Arial" w:hAnsi="Arial" w:cs="Arial"/>
                <w:sz w:val="16"/>
                <w:szCs w:val="16"/>
                <w:lang w:val="it-IT" w:eastAsia="en-GB"/>
              </w:rPr>
              <w:t xml:space="preserve">SA3-LI (Ericsson, EVE </w:t>
            </w:r>
            <w:proofErr w:type="spellStart"/>
            <w:r w:rsidRPr="00F42B3D">
              <w:rPr>
                <w:rFonts w:ascii="Arial" w:hAnsi="Arial" w:cs="Arial"/>
                <w:sz w:val="16"/>
                <w:szCs w:val="16"/>
                <w:lang w:val="it-IT" w:eastAsia="en-GB"/>
              </w:rPr>
              <w:t>Compliancy</w:t>
            </w:r>
            <w:proofErr w:type="spellEnd"/>
            <w:r w:rsidRPr="00F42B3D">
              <w:rPr>
                <w:rFonts w:ascii="Arial" w:hAnsi="Arial" w:cs="Arial"/>
                <w:sz w:val="16"/>
                <w:szCs w:val="16"/>
                <w:lang w:val="it-IT" w:eastAsia="en-GB"/>
              </w:rPr>
              <w:t xml:space="preserve"> Solutions)</w:t>
            </w:r>
          </w:p>
        </w:tc>
      </w:tr>
    </w:tbl>
    <w:p w14:paraId="1634EA7B" w14:textId="77777777" w:rsidR="00B5316B" w:rsidRPr="00F42B3D" w:rsidRDefault="00B5316B" w:rsidP="004376A9">
      <w:pPr>
        <w:rPr>
          <w:lang w:val="it-IT"/>
        </w:rPr>
      </w:pPr>
    </w:p>
    <w:p w14:paraId="2E931E57" w14:textId="77777777" w:rsidR="00B5316B" w:rsidRPr="00F42B3D" w:rsidRDefault="00B5316B" w:rsidP="004376A9">
      <w:pPr>
        <w:rPr>
          <w:lang w:val="it-IT"/>
        </w:rPr>
      </w:pPr>
    </w:p>
    <w:tbl>
      <w:tblPr>
        <w:tblW w:w="6280" w:type="dxa"/>
        <w:tblLook w:val="04A0" w:firstRow="1" w:lastRow="0" w:firstColumn="1" w:lastColumn="0" w:noHBand="0" w:noVBand="1"/>
      </w:tblPr>
      <w:tblGrid>
        <w:gridCol w:w="973"/>
        <w:gridCol w:w="3830"/>
        <w:gridCol w:w="1477"/>
      </w:tblGrid>
      <w:tr w:rsidR="00B5316B" w:rsidRPr="00A829A8" w14:paraId="3C6CCC21" w14:textId="77777777" w:rsidTr="00B5316B">
        <w:trPr>
          <w:trHeight w:val="9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6DBD86E" w14:textId="77777777" w:rsidR="00B5316B" w:rsidRPr="00A829A8" w:rsidRDefault="00B5316B" w:rsidP="00B5316B">
            <w:pPr>
              <w:suppressAutoHyphens w:val="0"/>
              <w:rPr>
                <w:rFonts w:ascii="Arial" w:hAnsi="Arial" w:cs="Arial"/>
                <w:b/>
                <w:bCs/>
                <w:color w:val="0000FF"/>
                <w:sz w:val="16"/>
                <w:szCs w:val="16"/>
                <w:u w:val="single"/>
                <w:lang w:eastAsia="en-GB"/>
              </w:rPr>
            </w:pPr>
            <w:hyperlink r:id="rId18" w:history="1">
              <w:r w:rsidRPr="00A829A8">
                <w:rPr>
                  <w:rFonts w:ascii="Arial" w:hAnsi="Arial" w:cs="Arial"/>
                  <w:b/>
                  <w:bCs/>
                  <w:color w:val="0000FF"/>
                  <w:sz w:val="16"/>
                  <w:szCs w:val="16"/>
                  <w:u w:val="single"/>
                  <w:lang w:eastAsia="en-GB"/>
                </w:rPr>
                <w:t>s3i250143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B0ACC3A" w14:textId="77777777" w:rsidR="00B5316B" w:rsidRPr="00A829A8" w:rsidRDefault="00B5316B" w:rsidP="00B5316B">
            <w:pPr>
              <w:suppressAutoHyphens w:val="0"/>
              <w:rPr>
                <w:rFonts w:ascii="Arial" w:hAnsi="Arial" w:cs="Arial"/>
                <w:sz w:val="16"/>
                <w:szCs w:val="16"/>
                <w:lang w:eastAsia="en-GB"/>
              </w:rPr>
            </w:pPr>
            <w:r w:rsidRPr="00A829A8">
              <w:rPr>
                <w:rFonts w:ascii="Arial" w:hAnsi="Arial" w:cs="Arial"/>
                <w:sz w:val="16"/>
                <w:szCs w:val="16"/>
                <w:lang w:eastAsia="en-GB"/>
              </w:rPr>
              <w:t>Clarity in reference to SIP and IMS Data Channel related text</w:t>
            </w:r>
          </w:p>
        </w:tc>
        <w:tc>
          <w:tcPr>
            <w:tcW w:w="1480" w:type="dxa"/>
            <w:tcBorders>
              <w:top w:val="single" w:sz="4" w:space="0" w:color="A6A6A6"/>
              <w:left w:val="nil"/>
              <w:bottom w:val="single" w:sz="4" w:space="0" w:color="A6A6A6"/>
              <w:right w:val="single" w:sz="4" w:space="0" w:color="A6A6A6"/>
            </w:tcBorders>
            <w:shd w:val="clear" w:color="auto" w:fill="auto"/>
            <w:hideMark/>
          </w:tcPr>
          <w:p w14:paraId="7849A5DB" w14:textId="77777777" w:rsidR="00B5316B" w:rsidRPr="00A829A8" w:rsidRDefault="00B5316B" w:rsidP="00B5316B">
            <w:pPr>
              <w:suppressAutoHyphens w:val="0"/>
              <w:rPr>
                <w:rFonts w:ascii="Arial" w:hAnsi="Arial" w:cs="Arial"/>
                <w:sz w:val="16"/>
                <w:szCs w:val="16"/>
                <w:lang w:eastAsia="en-GB"/>
              </w:rPr>
            </w:pPr>
            <w:r w:rsidRPr="00A829A8">
              <w:rPr>
                <w:rFonts w:ascii="Arial" w:hAnsi="Arial" w:cs="Arial"/>
                <w:sz w:val="16"/>
                <w:szCs w:val="16"/>
                <w:lang w:eastAsia="en-GB"/>
              </w:rPr>
              <w:t>SA3-LI (Nokia)</w:t>
            </w:r>
          </w:p>
        </w:tc>
      </w:tr>
    </w:tbl>
    <w:p w14:paraId="57901DBF" w14:textId="77777777" w:rsidR="00B5316B" w:rsidRPr="00A829A8" w:rsidRDefault="00B5316B" w:rsidP="004376A9"/>
    <w:p w14:paraId="6B0AECF6" w14:textId="77777777" w:rsidR="00B5316B" w:rsidRPr="00A829A8" w:rsidRDefault="00B5316B" w:rsidP="004376A9"/>
    <w:tbl>
      <w:tblPr>
        <w:tblW w:w="6440" w:type="dxa"/>
        <w:tblLook w:val="04A0" w:firstRow="1" w:lastRow="0" w:firstColumn="1" w:lastColumn="0" w:noHBand="0" w:noVBand="1"/>
      </w:tblPr>
      <w:tblGrid>
        <w:gridCol w:w="980"/>
        <w:gridCol w:w="3940"/>
        <w:gridCol w:w="1520"/>
      </w:tblGrid>
      <w:tr w:rsidR="004C362C" w:rsidRPr="004C362C" w14:paraId="1A5BE9ED" w14:textId="77777777" w:rsidTr="004C362C">
        <w:trPr>
          <w:trHeight w:val="77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062F7EC" w14:textId="77777777" w:rsidR="004C362C" w:rsidRPr="004C362C" w:rsidRDefault="004C362C" w:rsidP="004C362C">
            <w:pPr>
              <w:suppressAutoHyphens w:val="0"/>
              <w:rPr>
                <w:rFonts w:ascii="Arial" w:hAnsi="Arial" w:cs="Arial"/>
                <w:b/>
                <w:bCs/>
                <w:color w:val="0000FF"/>
                <w:sz w:val="16"/>
                <w:szCs w:val="16"/>
                <w:u w:val="single"/>
                <w:lang w:eastAsia="en-GB"/>
              </w:rPr>
            </w:pPr>
            <w:hyperlink r:id="rId19" w:history="1">
              <w:r w:rsidRPr="004C362C">
                <w:rPr>
                  <w:rFonts w:ascii="Arial" w:hAnsi="Arial" w:cs="Arial"/>
                  <w:b/>
                  <w:bCs/>
                  <w:color w:val="0000FF"/>
                  <w:sz w:val="16"/>
                  <w:szCs w:val="16"/>
                  <w:u w:val="single"/>
                  <w:lang w:eastAsia="en-GB"/>
                </w:rPr>
                <w:t>s3i250177</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FCDE311" w14:textId="77777777" w:rsidR="004C362C" w:rsidRPr="004C362C" w:rsidRDefault="004C362C" w:rsidP="004C362C">
            <w:pPr>
              <w:suppressAutoHyphens w:val="0"/>
              <w:rPr>
                <w:rFonts w:ascii="Arial" w:hAnsi="Arial" w:cs="Arial"/>
                <w:sz w:val="16"/>
                <w:szCs w:val="16"/>
                <w:lang w:eastAsia="en-GB"/>
              </w:rPr>
            </w:pPr>
            <w:r w:rsidRPr="004C362C">
              <w:rPr>
                <w:rFonts w:ascii="Arial" w:hAnsi="Arial" w:cs="Arial"/>
                <w:sz w:val="16"/>
                <w:szCs w:val="16"/>
                <w:lang w:eastAsia="en-GB"/>
              </w:rPr>
              <w:t>Clarifications and corrections on MCPTT</w:t>
            </w:r>
          </w:p>
        </w:tc>
        <w:tc>
          <w:tcPr>
            <w:tcW w:w="1520" w:type="dxa"/>
            <w:tcBorders>
              <w:top w:val="single" w:sz="4" w:space="0" w:color="A6A6A6"/>
              <w:left w:val="nil"/>
              <w:bottom w:val="single" w:sz="4" w:space="0" w:color="A6A6A6"/>
              <w:right w:val="single" w:sz="4" w:space="0" w:color="A6A6A6"/>
            </w:tcBorders>
            <w:shd w:val="clear" w:color="auto" w:fill="auto"/>
            <w:hideMark/>
          </w:tcPr>
          <w:p w14:paraId="088CBDD9" w14:textId="77777777" w:rsidR="004C362C" w:rsidRPr="004C362C" w:rsidRDefault="004C362C" w:rsidP="004C362C">
            <w:pPr>
              <w:suppressAutoHyphens w:val="0"/>
              <w:rPr>
                <w:rFonts w:ascii="Arial" w:hAnsi="Arial" w:cs="Arial"/>
                <w:sz w:val="16"/>
                <w:szCs w:val="16"/>
                <w:lang w:eastAsia="en-GB"/>
              </w:rPr>
            </w:pPr>
            <w:r w:rsidRPr="004C362C">
              <w:rPr>
                <w:rFonts w:ascii="Arial" w:hAnsi="Arial" w:cs="Arial"/>
                <w:sz w:val="16"/>
                <w:szCs w:val="16"/>
                <w:lang w:eastAsia="en-GB"/>
              </w:rPr>
              <w:t>SA3LI (</w:t>
            </w:r>
            <w:proofErr w:type="spellStart"/>
            <w:r w:rsidRPr="004C362C">
              <w:rPr>
                <w:rFonts w:ascii="Arial" w:hAnsi="Arial" w:cs="Arial"/>
                <w:sz w:val="16"/>
                <w:szCs w:val="16"/>
                <w:lang w:eastAsia="en-GB"/>
              </w:rPr>
              <w:t>ZITiS</w:t>
            </w:r>
            <w:proofErr w:type="spellEnd"/>
            <w:r w:rsidRPr="004C362C">
              <w:rPr>
                <w:rFonts w:ascii="Arial" w:hAnsi="Arial" w:cs="Arial"/>
                <w:sz w:val="16"/>
                <w:szCs w:val="16"/>
                <w:lang w:eastAsia="en-GB"/>
              </w:rPr>
              <w:t>)</w:t>
            </w:r>
          </w:p>
        </w:tc>
      </w:tr>
    </w:tbl>
    <w:p w14:paraId="37A68971" w14:textId="77777777" w:rsidR="00C81005" w:rsidRPr="00A829A8" w:rsidRDefault="00C81005" w:rsidP="004376A9"/>
    <w:p w14:paraId="30BEC77B" w14:textId="77777777" w:rsidR="00A07238" w:rsidRPr="00A829A8" w:rsidRDefault="00A07238" w:rsidP="004376A9"/>
    <w:p w14:paraId="0FEA3508" w14:textId="2C78EC9C" w:rsidR="004376A9" w:rsidRPr="00A829A8" w:rsidRDefault="004376A9" w:rsidP="004376A9">
      <w:pPr>
        <w:pStyle w:val="Heading2"/>
      </w:pPr>
      <w:r w:rsidRPr="00A829A8">
        <w:t>7.2 Release 1</w:t>
      </w:r>
      <w:r w:rsidR="002F7AF4" w:rsidRPr="00A829A8">
        <w:t>9 onwards</w:t>
      </w:r>
    </w:p>
    <w:tbl>
      <w:tblPr>
        <w:tblW w:w="6280" w:type="dxa"/>
        <w:tblLook w:val="04A0" w:firstRow="1" w:lastRow="0" w:firstColumn="1" w:lastColumn="0" w:noHBand="0" w:noVBand="1"/>
      </w:tblPr>
      <w:tblGrid>
        <w:gridCol w:w="973"/>
        <w:gridCol w:w="3829"/>
        <w:gridCol w:w="1478"/>
      </w:tblGrid>
      <w:tr w:rsidR="008A1A60" w:rsidRPr="00A829A8" w14:paraId="6D40737E" w14:textId="77777777" w:rsidTr="008A1A60">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2FBC264" w14:textId="77777777" w:rsidR="008A1A60" w:rsidRPr="00A829A8" w:rsidRDefault="008A1A60" w:rsidP="008A1A60">
            <w:pPr>
              <w:suppressAutoHyphens w:val="0"/>
              <w:rPr>
                <w:rFonts w:ascii="Arial" w:hAnsi="Arial" w:cs="Arial"/>
                <w:b/>
                <w:bCs/>
                <w:color w:val="0000FF"/>
                <w:sz w:val="16"/>
                <w:szCs w:val="16"/>
                <w:u w:val="single"/>
                <w:lang w:eastAsia="en-GB"/>
              </w:rPr>
            </w:pPr>
            <w:hyperlink r:id="rId20" w:history="1">
              <w:r w:rsidRPr="00A829A8">
                <w:rPr>
                  <w:rFonts w:ascii="Arial" w:hAnsi="Arial" w:cs="Arial"/>
                  <w:b/>
                  <w:bCs/>
                  <w:color w:val="0000FF"/>
                  <w:sz w:val="16"/>
                  <w:szCs w:val="16"/>
                  <w:u w:val="single"/>
                  <w:lang w:eastAsia="en-GB"/>
                </w:rPr>
                <w:t>s3i250108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F5D752F" w14:textId="77777777" w:rsidR="008A1A60" w:rsidRPr="00A829A8" w:rsidRDefault="008A1A60" w:rsidP="008A1A60">
            <w:pPr>
              <w:suppressAutoHyphens w:val="0"/>
              <w:rPr>
                <w:rFonts w:ascii="Arial" w:hAnsi="Arial" w:cs="Arial"/>
                <w:sz w:val="16"/>
                <w:szCs w:val="16"/>
                <w:lang w:eastAsia="en-GB"/>
              </w:rPr>
            </w:pPr>
            <w:r w:rsidRPr="00A829A8">
              <w:rPr>
                <w:rFonts w:ascii="Arial" w:hAnsi="Arial" w:cs="Arial"/>
                <w:sz w:val="16"/>
                <w:szCs w:val="16"/>
                <w:lang w:eastAsia="en-GB"/>
              </w:rPr>
              <w:t>Proposal on LI of Personal IoT Network (PIN)</w:t>
            </w:r>
          </w:p>
        </w:tc>
        <w:tc>
          <w:tcPr>
            <w:tcW w:w="1480" w:type="dxa"/>
            <w:tcBorders>
              <w:top w:val="single" w:sz="4" w:space="0" w:color="A6A6A6"/>
              <w:left w:val="nil"/>
              <w:bottom w:val="single" w:sz="4" w:space="0" w:color="A6A6A6"/>
              <w:right w:val="single" w:sz="4" w:space="0" w:color="A6A6A6"/>
            </w:tcBorders>
            <w:shd w:val="clear" w:color="auto" w:fill="auto"/>
            <w:hideMark/>
          </w:tcPr>
          <w:p w14:paraId="7F65537A" w14:textId="77777777" w:rsidR="008A1A60" w:rsidRPr="00A829A8" w:rsidRDefault="008A1A60" w:rsidP="008A1A60">
            <w:pPr>
              <w:suppressAutoHyphens w:val="0"/>
              <w:rPr>
                <w:rFonts w:ascii="Arial" w:hAnsi="Arial" w:cs="Arial"/>
                <w:sz w:val="16"/>
                <w:szCs w:val="16"/>
                <w:lang w:eastAsia="en-GB"/>
              </w:rPr>
            </w:pPr>
            <w:r w:rsidRPr="00A829A8">
              <w:rPr>
                <w:rFonts w:ascii="Arial" w:hAnsi="Arial" w:cs="Arial"/>
                <w:sz w:val="16"/>
                <w:szCs w:val="16"/>
                <w:lang w:eastAsia="en-GB"/>
              </w:rPr>
              <w:t xml:space="preserve">Ministère </w:t>
            </w:r>
            <w:proofErr w:type="spellStart"/>
            <w:r w:rsidRPr="00A829A8">
              <w:rPr>
                <w:rFonts w:ascii="Arial" w:hAnsi="Arial" w:cs="Arial"/>
                <w:sz w:val="16"/>
                <w:szCs w:val="16"/>
                <w:lang w:eastAsia="en-GB"/>
              </w:rPr>
              <w:t>Economie</w:t>
            </w:r>
            <w:proofErr w:type="spellEnd"/>
            <w:r w:rsidRPr="00A829A8">
              <w:rPr>
                <w:rFonts w:ascii="Arial" w:hAnsi="Arial" w:cs="Arial"/>
                <w:sz w:val="16"/>
                <w:szCs w:val="16"/>
                <w:lang w:eastAsia="en-GB"/>
              </w:rPr>
              <w:t xml:space="preserve"> et Finances</w:t>
            </w:r>
          </w:p>
        </w:tc>
      </w:tr>
    </w:tbl>
    <w:p w14:paraId="79DC5854" w14:textId="5E34DC24" w:rsidR="00AA4BD9" w:rsidRPr="00A829A8" w:rsidRDefault="00AA4BD9" w:rsidP="00AF2E76"/>
    <w:p w14:paraId="38D04777" w14:textId="77777777" w:rsidR="004C362C" w:rsidRPr="00A829A8" w:rsidRDefault="004C362C" w:rsidP="00AF2E76"/>
    <w:tbl>
      <w:tblPr>
        <w:tblW w:w="6440" w:type="dxa"/>
        <w:tblLook w:val="04A0" w:firstRow="1" w:lastRow="0" w:firstColumn="1" w:lastColumn="0" w:noHBand="0" w:noVBand="1"/>
      </w:tblPr>
      <w:tblGrid>
        <w:gridCol w:w="980"/>
        <w:gridCol w:w="3940"/>
        <w:gridCol w:w="1520"/>
      </w:tblGrid>
      <w:tr w:rsidR="004C362C" w:rsidRPr="002E12C9" w14:paraId="6DC23D4A" w14:textId="77777777" w:rsidTr="004C362C">
        <w:trPr>
          <w:trHeight w:val="83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F3124B2" w14:textId="77777777" w:rsidR="004C362C" w:rsidRPr="004C362C" w:rsidRDefault="004C362C" w:rsidP="004C362C">
            <w:pPr>
              <w:suppressAutoHyphens w:val="0"/>
              <w:rPr>
                <w:rFonts w:ascii="Arial" w:hAnsi="Arial" w:cs="Arial"/>
                <w:b/>
                <w:bCs/>
                <w:color w:val="0000FF"/>
                <w:sz w:val="16"/>
                <w:szCs w:val="16"/>
                <w:u w:val="single"/>
                <w:lang w:eastAsia="en-GB"/>
              </w:rPr>
            </w:pPr>
            <w:hyperlink r:id="rId21" w:history="1">
              <w:r w:rsidRPr="004C362C">
                <w:rPr>
                  <w:rFonts w:ascii="Arial" w:hAnsi="Arial" w:cs="Arial"/>
                  <w:b/>
                  <w:bCs/>
                  <w:color w:val="0000FF"/>
                  <w:sz w:val="16"/>
                  <w:szCs w:val="16"/>
                  <w:u w:val="single"/>
                  <w:lang w:eastAsia="en-GB"/>
                </w:rPr>
                <w:t>s3i250170</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B598899" w14:textId="77777777" w:rsidR="004C362C" w:rsidRPr="004C362C" w:rsidRDefault="004C362C" w:rsidP="004C362C">
            <w:pPr>
              <w:suppressAutoHyphens w:val="0"/>
              <w:rPr>
                <w:rFonts w:ascii="Arial" w:hAnsi="Arial" w:cs="Arial"/>
                <w:sz w:val="16"/>
                <w:szCs w:val="16"/>
                <w:lang w:eastAsia="en-GB"/>
              </w:rPr>
            </w:pPr>
            <w:r w:rsidRPr="004C362C">
              <w:rPr>
                <w:rFonts w:ascii="Arial" w:hAnsi="Arial" w:cs="Arial"/>
                <w:sz w:val="16"/>
                <w:szCs w:val="16"/>
                <w:lang w:eastAsia="en-GB"/>
              </w:rPr>
              <w:t>Stage 2 on Personal IoT Network (PIN)</w:t>
            </w:r>
          </w:p>
        </w:tc>
        <w:tc>
          <w:tcPr>
            <w:tcW w:w="1520" w:type="dxa"/>
            <w:tcBorders>
              <w:top w:val="single" w:sz="4" w:space="0" w:color="A6A6A6"/>
              <w:left w:val="nil"/>
              <w:bottom w:val="single" w:sz="4" w:space="0" w:color="A6A6A6"/>
              <w:right w:val="single" w:sz="4" w:space="0" w:color="A6A6A6"/>
            </w:tcBorders>
            <w:shd w:val="clear" w:color="auto" w:fill="auto"/>
            <w:hideMark/>
          </w:tcPr>
          <w:p w14:paraId="74DA1771" w14:textId="77777777" w:rsidR="004C362C" w:rsidRPr="00F42B3D" w:rsidRDefault="004C362C" w:rsidP="004C362C">
            <w:pPr>
              <w:suppressAutoHyphens w:val="0"/>
              <w:rPr>
                <w:rFonts w:ascii="Arial" w:hAnsi="Arial" w:cs="Arial"/>
                <w:sz w:val="16"/>
                <w:szCs w:val="16"/>
                <w:lang w:val="fr-FR" w:eastAsia="en-GB"/>
              </w:rPr>
            </w:pPr>
            <w:r w:rsidRPr="00F42B3D">
              <w:rPr>
                <w:rFonts w:ascii="Arial" w:hAnsi="Arial" w:cs="Arial"/>
                <w:sz w:val="16"/>
                <w:szCs w:val="16"/>
                <w:lang w:val="fr-FR" w:eastAsia="en-GB"/>
              </w:rPr>
              <w:t>SA3LI (  Ministère Economie et Finances)</w:t>
            </w:r>
          </w:p>
        </w:tc>
      </w:tr>
    </w:tbl>
    <w:p w14:paraId="1CE7F29D" w14:textId="77777777" w:rsidR="008A1A60" w:rsidRPr="00F42B3D" w:rsidRDefault="008A1A60" w:rsidP="004376A9">
      <w:pPr>
        <w:rPr>
          <w:lang w:val="fr-FR"/>
        </w:rPr>
      </w:pPr>
    </w:p>
    <w:p w14:paraId="4C991215" w14:textId="77777777" w:rsidR="008A1A60" w:rsidRPr="00F42B3D" w:rsidRDefault="008A1A60" w:rsidP="004376A9">
      <w:pPr>
        <w:rPr>
          <w:lang w:val="fr-FR"/>
        </w:rPr>
      </w:pPr>
    </w:p>
    <w:tbl>
      <w:tblPr>
        <w:tblW w:w="6440" w:type="dxa"/>
        <w:tblLook w:val="04A0" w:firstRow="1" w:lastRow="0" w:firstColumn="1" w:lastColumn="0" w:noHBand="0" w:noVBand="1"/>
      </w:tblPr>
      <w:tblGrid>
        <w:gridCol w:w="980"/>
        <w:gridCol w:w="3940"/>
        <w:gridCol w:w="1520"/>
      </w:tblGrid>
      <w:tr w:rsidR="00C73CE5" w:rsidRPr="00C73CE5" w14:paraId="730120A6" w14:textId="77777777" w:rsidTr="00C73CE5">
        <w:trPr>
          <w:trHeight w:val="81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01FDD92" w14:textId="77777777" w:rsidR="00C73CE5" w:rsidRPr="00C73CE5" w:rsidRDefault="00C73CE5" w:rsidP="00C73CE5">
            <w:pPr>
              <w:suppressAutoHyphens w:val="0"/>
              <w:rPr>
                <w:rFonts w:ascii="Arial" w:hAnsi="Arial" w:cs="Arial"/>
                <w:b/>
                <w:bCs/>
                <w:color w:val="0000FF"/>
                <w:sz w:val="16"/>
                <w:szCs w:val="16"/>
                <w:u w:val="single"/>
                <w:lang w:eastAsia="en-GB"/>
              </w:rPr>
            </w:pPr>
            <w:hyperlink r:id="rId22" w:history="1">
              <w:r w:rsidRPr="00C73CE5">
                <w:rPr>
                  <w:rFonts w:ascii="Arial" w:hAnsi="Arial" w:cs="Arial"/>
                  <w:b/>
                  <w:bCs/>
                  <w:color w:val="0000FF"/>
                  <w:sz w:val="16"/>
                  <w:szCs w:val="16"/>
                  <w:u w:val="single"/>
                  <w:lang w:eastAsia="en-GB"/>
                </w:rPr>
                <w:t>s3i250116</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183F14D" w14:textId="77777777" w:rsidR="00C73CE5" w:rsidRPr="00C73CE5" w:rsidRDefault="00C73CE5" w:rsidP="00C73CE5">
            <w:pPr>
              <w:suppressAutoHyphens w:val="0"/>
              <w:rPr>
                <w:rFonts w:ascii="Arial" w:hAnsi="Arial" w:cs="Arial"/>
                <w:sz w:val="16"/>
                <w:szCs w:val="16"/>
                <w:lang w:eastAsia="en-GB"/>
              </w:rPr>
            </w:pPr>
            <w:r w:rsidRPr="00C73CE5">
              <w:rPr>
                <w:rFonts w:ascii="Arial" w:hAnsi="Arial" w:cs="Arial"/>
                <w:sz w:val="16"/>
                <w:szCs w:val="16"/>
                <w:lang w:eastAsia="en-GB"/>
              </w:rPr>
              <w:t>LI at the CHF</w:t>
            </w:r>
          </w:p>
        </w:tc>
        <w:tc>
          <w:tcPr>
            <w:tcW w:w="1520" w:type="dxa"/>
            <w:tcBorders>
              <w:top w:val="single" w:sz="4" w:space="0" w:color="A6A6A6"/>
              <w:left w:val="nil"/>
              <w:bottom w:val="single" w:sz="4" w:space="0" w:color="A6A6A6"/>
              <w:right w:val="single" w:sz="4" w:space="0" w:color="A6A6A6"/>
            </w:tcBorders>
            <w:shd w:val="clear" w:color="auto" w:fill="auto"/>
            <w:hideMark/>
          </w:tcPr>
          <w:p w14:paraId="3DCCC07C" w14:textId="77777777" w:rsidR="00C73CE5" w:rsidRPr="00C73CE5" w:rsidRDefault="00C73CE5" w:rsidP="00C73CE5">
            <w:pPr>
              <w:suppressAutoHyphens w:val="0"/>
              <w:rPr>
                <w:rFonts w:ascii="Arial" w:hAnsi="Arial" w:cs="Arial"/>
                <w:sz w:val="16"/>
                <w:szCs w:val="16"/>
                <w:lang w:eastAsia="en-GB"/>
              </w:rPr>
            </w:pPr>
            <w:r w:rsidRPr="00C73CE5">
              <w:rPr>
                <w:rFonts w:ascii="Arial" w:hAnsi="Arial" w:cs="Arial"/>
                <w:sz w:val="16"/>
                <w:szCs w:val="16"/>
                <w:lang w:eastAsia="en-GB"/>
              </w:rPr>
              <w:t>OTD_US</w:t>
            </w:r>
          </w:p>
        </w:tc>
      </w:tr>
    </w:tbl>
    <w:p w14:paraId="59C912A5" w14:textId="77777777" w:rsidR="008A1A60" w:rsidRPr="00A829A8" w:rsidRDefault="008A1A60" w:rsidP="004376A9"/>
    <w:p w14:paraId="6A3C99CB" w14:textId="77777777" w:rsidR="008A1A60" w:rsidRPr="00A829A8" w:rsidRDefault="008A1A60" w:rsidP="004376A9"/>
    <w:tbl>
      <w:tblPr>
        <w:tblW w:w="6280" w:type="dxa"/>
        <w:tblLook w:val="04A0" w:firstRow="1" w:lastRow="0" w:firstColumn="1" w:lastColumn="0" w:noHBand="0" w:noVBand="1"/>
      </w:tblPr>
      <w:tblGrid>
        <w:gridCol w:w="973"/>
        <w:gridCol w:w="3829"/>
        <w:gridCol w:w="1478"/>
      </w:tblGrid>
      <w:tr w:rsidR="00B5316B" w:rsidRPr="002E12C9" w14:paraId="10F5AC4D" w14:textId="77777777" w:rsidTr="00B5316B">
        <w:trPr>
          <w:trHeight w:val="86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4B6A05C" w14:textId="77777777" w:rsidR="00B5316B" w:rsidRPr="00A829A8" w:rsidRDefault="00B5316B" w:rsidP="00B5316B">
            <w:pPr>
              <w:suppressAutoHyphens w:val="0"/>
              <w:rPr>
                <w:rFonts w:ascii="Arial" w:hAnsi="Arial" w:cs="Arial"/>
                <w:b/>
                <w:bCs/>
                <w:color w:val="0000FF"/>
                <w:sz w:val="16"/>
                <w:szCs w:val="16"/>
                <w:u w:val="single"/>
                <w:lang w:eastAsia="en-GB"/>
              </w:rPr>
            </w:pPr>
            <w:hyperlink r:id="rId23" w:history="1">
              <w:r w:rsidRPr="00A829A8">
                <w:rPr>
                  <w:rFonts w:ascii="Arial" w:hAnsi="Arial" w:cs="Arial"/>
                  <w:b/>
                  <w:bCs/>
                  <w:color w:val="0000FF"/>
                  <w:sz w:val="16"/>
                  <w:szCs w:val="16"/>
                  <w:u w:val="single"/>
                  <w:lang w:eastAsia="en-GB"/>
                </w:rPr>
                <w:t>s3i250129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D32D88B" w14:textId="77777777" w:rsidR="00B5316B" w:rsidRPr="00A829A8" w:rsidRDefault="00B5316B" w:rsidP="00B5316B">
            <w:pPr>
              <w:suppressAutoHyphens w:val="0"/>
              <w:rPr>
                <w:rFonts w:ascii="Arial" w:hAnsi="Arial" w:cs="Arial"/>
                <w:sz w:val="16"/>
                <w:szCs w:val="16"/>
                <w:lang w:eastAsia="en-GB"/>
              </w:rPr>
            </w:pPr>
            <w:r w:rsidRPr="00A829A8">
              <w:rPr>
                <w:rFonts w:ascii="Arial" w:hAnsi="Arial" w:cs="Arial"/>
                <w:sz w:val="16"/>
                <w:szCs w:val="16"/>
                <w:lang w:eastAsia="en-GB"/>
              </w:rPr>
              <w:t xml:space="preserve">Introduction of   Identifier </w:t>
            </w:r>
            <w:proofErr w:type="spellStart"/>
            <w:r w:rsidRPr="00A829A8">
              <w:rPr>
                <w:rFonts w:ascii="Arial" w:hAnsi="Arial" w:cs="Arial"/>
                <w:sz w:val="16"/>
                <w:szCs w:val="16"/>
                <w:lang w:eastAsia="en-GB"/>
              </w:rPr>
              <w:t>deassociation</w:t>
            </w:r>
            <w:proofErr w:type="spellEnd"/>
            <w:r w:rsidRPr="00A829A8">
              <w:rPr>
                <w:rFonts w:ascii="Arial" w:hAnsi="Arial" w:cs="Arial"/>
                <w:sz w:val="16"/>
                <w:szCs w:val="16"/>
                <w:lang w:eastAsia="en-GB"/>
              </w:rPr>
              <w:t xml:space="preserve"> </w:t>
            </w:r>
            <w:proofErr w:type="spellStart"/>
            <w:r w:rsidRPr="00A829A8">
              <w:rPr>
                <w:rFonts w:ascii="Arial" w:hAnsi="Arial" w:cs="Arial"/>
                <w:sz w:val="16"/>
                <w:szCs w:val="16"/>
                <w:lang w:eastAsia="en-GB"/>
              </w:rPr>
              <w:t>xIRI</w:t>
            </w:r>
            <w:proofErr w:type="spellEnd"/>
            <w:r w:rsidRPr="00A829A8">
              <w:rPr>
                <w:rFonts w:ascii="Arial" w:hAnsi="Arial" w:cs="Arial"/>
                <w:sz w:val="16"/>
                <w:szCs w:val="16"/>
                <w:lang w:eastAsia="en-GB"/>
              </w:rPr>
              <w:t xml:space="preserve"> to support alignment with stage 3</w:t>
            </w:r>
          </w:p>
        </w:tc>
        <w:tc>
          <w:tcPr>
            <w:tcW w:w="1480" w:type="dxa"/>
            <w:tcBorders>
              <w:top w:val="single" w:sz="4" w:space="0" w:color="A6A6A6"/>
              <w:left w:val="nil"/>
              <w:bottom w:val="single" w:sz="4" w:space="0" w:color="A6A6A6"/>
              <w:right w:val="single" w:sz="4" w:space="0" w:color="A6A6A6"/>
            </w:tcBorders>
            <w:shd w:val="clear" w:color="auto" w:fill="auto"/>
            <w:hideMark/>
          </w:tcPr>
          <w:p w14:paraId="42AA0E5C" w14:textId="77777777" w:rsidR="00B5316B" w:rsidRPr="00F42B3D" w:rsidRDefault="00B5316B" w:rsidP="00B5316B">
            <w:pPr>
              <w:suppressAutoHyphens w:val="0"/>
              <w:rPr>
                <w:rFonts w:ascii="Arial" w:hAnsi="Arial" w:cs="Arial"/>
                <w:sz w:val="16"/>
                <w:szCs w:val="16"/>
                <w:lang w:val="it-IT" w:eastAsia="en-GB"/>
              </w:rPr>
            </w:pPr>
            <w:r w:rsidRPr="00F42B3D">
              <w:rPr>
                <w:rFonts w:ascii="Arial" w:hAnsi="Arial" w:cs="Arial"/>
                <w:sz w:val="16"/>
                <w:szCs w:val="16"/>
                <w:lang w:val="it-IT" w:eastAsia="en-GB"/>
              </w:rPr>
              <w:t xml:space="preserve">SA3-LI (Ericsson, EVE </w:t>
            </w:r>
            <w:proofErr w:type="spellStart"/>
            <w:r w:rsidRPr="00F42B3D">
              <w:rPr>
                <w:rFonts w:ascii="Arial" w:hAnsi="Arial" w:cs="Arial"/>
                <w:sz w:val="16"/>
                <w:szCs w:val="16"/>
                <w:lang w:val="it-IT" w:eastAsia="en-GB"/>
              </w:rPr>
              <w:t>Compliancy</w:t>
            </w:r>
            <w:proofErr w:type="spellEnd"/>
            <w:r w:rsidRPr="00F42B3D">
              <w:rPr>
                <w:rFonts w:ascii="Arial" w:hAnsi="Arial" w:cs="Arial"/>
                <w:sz w:val="16"/>
                <w:szCs w:val="16"/>
                <w:lang w:val="it-IT" w:eastAsia="en-GB"/>
              </w:rPr>
              <w:t xml:space="preserve"> Solutions)</w:t>
            </w:r>
          </w:p>
        </w:tc>
      </w:tr>
    </w:tbl>
    <w:p w14:paraId="35B3665E" w14:textId="77777777" w:rsidR="008A1A60" w:rsidRPr="00F42B3D" w:rsidRDefault="008A1A60" w:rsidP="004376A9">
      <w:pPr>
        <w:rPr>
          <w:lang w:val="it-IT"/>
        </w:rPr>
      </w:pPr>
    </w:p>
    <w:p w14:paraId="3AF031BD" w14:textId="77777777" w:rsidR="00D31C6C" w:rsidRPr="00F42B3D" w:rsidRDefault="00D31C6C" w:rsidP="004376A9">
      <w:pPr>
        <w:rPr>
          <w:lang w:val="it-IT"/>
        </w:rPr>
      </w:pPr>
    </w:p>
    <w:tbl>
      <w:tblPr>
        <w:tblW w:w="6280" w:type="dxa"/>
        <w:tblLook w:val="04A0" w:firstRow="1" w:lastRow="0" w:firstColumn="1" w:lastColumn="0" w:noHBand="0" w:noVBand="1"/>
      </w:tblPr>
      <w:tblGrid>
        <w:gridCol w:w="973"/>
        <w:gridCol w:w="3829"/>
        <w:gridCol w:w="1478"/>
      </w:tblGrid>
      <w:tr w:rsidR="00D31C6C" w:rsidRPr="00A829A8" w14:paraId="6619653A" w14:textId="77777777" w:rsidTr="00E34EAB">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D13B13E" w14:textId="77777777" w:rsidR="00D31C6C" w:rsidRPr="00A829A8" w:rsidRDefault="00D31C6C" w:rsidP="00E34EAB">
            <w:pPr>
              <w:suppressAutoHyphens w:val="0"/>
              <w:rPr>
                <w:rFonts w:ascii="Arial" w:hAnsi="Arial" w:cs="Arial"/>
                <w:b/>
                <w:bCs/>
                <w:color w:val="0000FF"/>
                <w:sz w:val="16"/>
                <w:szCs w:val="16"/>
                <w:u w:val="single"/>
                <w:lang w:eastAsia="en-GB"/>
              </w:rPr>
            </w:pPr>
            <w:hyperlink r:id="rId24" w:history="1">
              <w:r w:rsidRPr="00A829A8">
                <w:rPr>
                  <w:rFonts w:ascii="Arial" w:hAnsi="Arial" w:cs="Arial"/>
                  <w:b/>
                  <w:bCs/>
                  <w:color w:val="0000FF"/>
                  <w:sz w:val="16"/>
                  <w:szCs w:val="16"/>
                  <w:u w:val="single"/>
                  <w:lang w:eastAsia="en-GB"/>
                </w:rPr>
                <w:t>s3i250160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7837F86" w14:textId="77777777" w:rsidR="00D31C6C" w:rsidRPr="00A829A8" w:rsidRDefault="00D31C6C" w:rsidP="00E34EAB">
            <w:pPr>
              <w:suppressAutoHyphens w:val="0"/>
              <w:rPr>
                <w:rFonts w:ascii="Arial" w:hAnsi="Arial" w:cs="Arial"/>
                <w:sz w:val="16"/>
                <w:szCs w:val="16"/>
                <w:lang w:eastAsia="en-GB"/>
              </w:rPr>
            </w:pPr>
            <w:r w:rsidRPr="00A829A8">
              <w:rPr>
                <w:rFonts w:ascii="Arial" w:hAnsi="Arial" w:cs="Arial"/>
                <w:sz w:val="16"/>
                <w:szCs w:val="16"/>
                <w:lang w:eastAsia="en-GB"/>
              </w:rPr>
              <w:t>Proposal on Li related in MC Data and MC Video (stage 2)</w:t>
            </w:r>
          </w:p>
        </w:tc>
        <w:tc>
          <w:tcPr>
            <w:tcW w:w="1480" w:type="dxa"/>
            <w:tcBorders>
              <w:top w:val="single" w:sz="4" w:space="0" w:color="A6A6A6"/>
              <w:left w:val="nil"/>
              <w:bottom w:val="single" w:sz="4" w:space="0" w:color="A6A6A6"/>
              <w:right w:val="single" w:sz="4" w:space="0" w:color="A6A6A6"/>
            </w:tcBorders>
            <w:shd w:val="clear" w:color="auto" w:fill="auto"/>
            <w:hideMark/>
          </w:tcPr>
          <w:p w14:paraId="6AC01603" w14:textId="77777777" w:rsidR="00D31C6C" w:rsidRPr="00A829A8" w:rsidRDefault="00D31C6C" w:rsidP="00E34EAB">
            <w:pPr>
              <w:suppressAutoHyphens w:val="0"/>
              <w:rPr>
                <w:rFonts w:ascii="Arial" w:hAnsi="Arial" w:cs="Arial"/>
                <w:sz w:val="16"/>
                <w:szCs w:val="16"/>
                <w:lang w:eastAsia="en-GB"/>
              </w:rPr>
            </w:pPr>
            <w:r w:rsidRPr="00A829A8">
              <w:rPr>
                <w:rFonts w:ascii="Arial" w:hAnsi="Arial" w:cs="Arial"/>
                <w:sz w:val="16"/>
                <w:szCs w:val="16"/>
                <w:lang w:eastAsia="en-GB"/>
              </w:rPr>
              <w:t xml:space="preserve">Ministère </w:t>
            </w:r>
            <w:proofErr w:type="spellStart"/>
            <w:r w:rsidRPr="00A829A8">
              <w:rPr>
                <w:rFonts w:ascii="Arial" w:hAnsi="Arial" w:cs="Arial"/>
                <w:sz w:val="16"/>
                <w:szCs w:val="16"/>
                <w:lang w:eastAsia="en-GB"/>
              </w:rPr>
              <w:t>Economie</w:t>
            </w:r>
            <w:proofErr w:type="spellEnd"/>
            <w:r w:rsidRPr="00A829A8">
              <w:rPr>
                <w:rFonts w:ascii="Arial" w:hAnsi="Arial" w:cs="Arial"/>
                <w:sz w:val="16"/>
                <w:szCs w:val="16"/>
                <w:lang w:eastAsia="en-GB"/>
              </w:rPr>
              <w:t xml:space="preserve"> et Finances</w:t>
            </w:r>
          </w:p>
        </w:tc>
      </w:tr>
    </w:tbl>
    <w:p w14:paraId="3DD986C3" w14:textId="77777777" w:rsidR="00D31C6C" w:rsidRPr="00A829A8" w:rsidRDefault="00D31C6C" w:rsidP="004376A9"/>
    <w:p w14:paraId="2AE655D7" w14:textId="77777777" w:rsidR="008A1A60" w:rsidRPr="00A829A8" w:rsidRDefault="008A1A60" w:rsidP="004376A9"/>
    <w:tbl>
      <w:tblPr>
        <w:tblW w:w="6440" w:type="dxa"/>
        <w:tblLook w:val="04A0" w:firstRow="1" w:lastRow="0" w:firstColumn="1" w:lastColumn="0" w:noHBand="0" w:noVBand="1"/>
      </w:tblPr>
      <w:tblGrid>
        <w:gridCol w:w="980"/>
        <w:gridCol w:w="3940"/>
        <w:gridCol w:w="1520"/>
      </w:tblGrid>
      <w:tr w:rsidR="004C362C" w:rsidRPr="002E12C9" w14:paraId="0805442D" w14:textId="77777777" w:rsidTr="004C362C">
        <w:trPr>
          <w:trHeight w:val="704"/>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93E2727" w14:textId="77777777" w:rsidR="004C362C" w:rsidRPr="004C362C" w:rsidRDefault="004C362C" w:rsidP="004C362C">
            <w:pPr>
              <w:suppressAutoHyphens w:val="0"/>
              <w:rPr>
                <w:rFonts w:ascii="Arial" w:hAnsi="Arial" w:cs="Arial"/>
                <w:b/>
                <w:bCs/>
                <w:color w:val="0000FF"/>
                <w:sz w:val="16"/>
                <w:szCs w:val="16"/>
                <w:u w:val="single"/>
                <w:lang w:eastAsia="en-GB"/>
              </w:rPr>
            </w:pPr>
            <w:hyperlink r:id="rId25" w:history="1">
              <w:r w:rsidRPr="004C362C">
                <w:rPr>
                  <w:rFonts w:ascii="Arial" w:hAnsi="Arial" w:cs="Arial"/>
                  <w:b/>
                  <w:bCs/>
                  <w:color w:val="0000FF"/>
                  <w:sz w:val="16"/>
                  <w:szCs w:val="16"/>
                  <w:u w:val="single"/>
                  <w:lang w:eastAsia="en-GB"/>
                </w:rPr>
                <w:t>s3i250174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070D18C" w14:textId="77777777" w:rsidR="004C362C" w:rsidRPr="004C362C" w:rsidRDefault="004C362C" w:rsidP="004C362C">
            <w:pPr>
              <w:suppressAutoHyphens w:val="0"/>
              <w:rPr>
                <w:rFonts w:ascii="Arial" w:hAnsi="Arial" w:cs="Arial"/>
                <w:sz w:val="16"/>
                <w:szCs w:val="16"/>
                <w:lang w:eastAsia="en-GB"/>
              </w:rPr>
            </w:pPr>
            <w:r w:rsidRPr="004C362C">
              <w:rPr>
                <w:rFonts w:ascii="Arial" w:hAnsi="Arial" w:cs="Arial"/>
                <w:sz w:val="16"/>
                <w:szCs w:val="16"/>
                <w:lang w:eastAsia="en-GB"/>
              </w:rPr>
              <w:t>LI for MC Video (stage 2)</w:t>
            </w:r>
          </w:p>
        </w:tc>
        <w:tc>
          <w:tcPr>
            <w:tcW w:w="1520" w:type="dxa"/>
            <w:tcBorders>
              <w:top w:val="single" w:sz="4" w:space="0" w:color="A6A6A6"/>
              <w:left w:val="nil"/>
              <w:bottom w:val="single" w:sz="4" w:space="0" w:color="A6A6A6"/>
              <w:right w:val="single" w:sz="4" w:space="0" w:color="A6A6A6"/>
            </w:tcBorders>
            <w:shd w:val="clear" w:color="auto" w:fill="auto"/>
            <w:hideMark/>
          </w:tcPr>
          <w:p w14:paraId="03239B30" w14:textId="77777777" w:rsidR="004C362C" w:rsidRPr="00F42B3D" w:rsidRDefault="004C362C" w:rsidP="004C362C">
            <w:pPr>
              <w:suppressAutoHyphens w:val="0"/>
              <w:rPr>
                <w:rFonts w:ascii="Arial" w:hAnsi="Arial" w:cs="Arial"/>
                <w:sz w:val="16"/>
                <w:szCs w:val="16"/>
                <w:lang w:val="fr-FR" w:eastAsia="en-GB"/>
              </w:rPr>
            </w:pPr>
            <w:r w:rsidRPr="00F42B3D">
              <w:rPr>
                <w:rFonts w:ascii="Arial" w:hAnsi="Arial" w:cs="Arial"/>
                <w:sz w:val="16"/>
                <w:szCs w:val="16"/>
                <w:lang w:val="fr-FR" w:eastAsia="en-GB"/>
              </w:rPr>
              <w:t>SA3LI (  Ministère Economie et Finances)</w:t>
            </w:r>
          </w:p>
        </w:tc>
      </w:tr>
    </w:tbl>
    <w:p w14:paraId="791CB2D3" w14:textId="77777777" w:rsidR="00B5316B" w:rsidRPr="00F42B3D" w:rsidRDefault="00B5316B" w:rsidP="004376A9">
      <w:pPr>
        <w:rPr>
          <w:lang w:val="fr-FR"/>
        </w:rPr>
      </w:pPr>
    </w:p>
    <w:p w14:paraId="38C010D1" w14:textId="77777777" w:rsidR="004C362C" w:rsidRPr="00F42B3D" w:rsidRDefault="004C362C" w:rsidP="004376A9">
      <w:pPr>
        <w:rPr>
          <w:lang w:val="fr-FR"/>
        </w:rPr>
      </w:pPr>
    </w:p>
    <w:tbl>
      <w:tblPr>
        <w:tblW w:w="6440" w:type="dxa"/>
        <w:tblLook w:val="04A0" w:firstRow="1" w:lastRow="0" w:firstColumn="1" w:lastColumn="0" w:noHBand="0" w:noVBand="1"/>
      </w:tblPr>
      <w:tblGrid>
        <w:gridCol w:w="980"/>
        <w:gridCol w:w="3940"/>
        <w:gridCol w:w="1520"/>
      </w:tblGrid>
      <w:tr w:rsidR="004C362C" w:rsidRPr="002E12C9" w14:paraId="1CDD48C4" w14:textId="77777777" w:rsidTr="004C362C">
        <w:trPr>
          <w:trHeight w:val="7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2E1C345" w14:textId="77777777" w:rsidR="004C362C" w:rsidRPr="004C362C" w:rsidRDefault="004C362C" w:rsidP="004C362C">
            <w:pPr>
              <w:suppressAutoHyphens w:val="0"/>
              <w:rPr>
                <w:rFonts w:ascii="Arial" w:hAnsi="Arial" w:cs="Arial"/>
                <w:b/>
                <w:bCs/>
                <w:color w:val="0000FF"/>
                <w:sz w:val="16"/>
                <w:szCs w:val="16"/>
                <w:u w:val="single"/>
                <w:lang w:eastAsia="en-GB"/>
              </w:rPr>
            </w:pPr>
            <w:hyperlink r:id="rId26" w:history="1">
              <w:r w:rsidRPr="004C362C">
                <w:rPr>
                  <w:rFonts w:ascii="Arial" w:hAnsi="Arial" w:cs="Arial"/>
                  <w:b/>
                  <w:bCs/>
                  <w:color w:val="0000FF"/>
                  <w:sz w:val="16"/>
                  <w:szCs w:val="16"/>
                  <w:u w:val="single"/>
                  <w:lang w:eastAsia="en-GB"/>
                </w:rPr>
                <w:t>s3i250175</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A0D26EE" w14:textId="77777777" w:rsidR="004C362C" w:rsidRPr="004C362C" w:rsidRDefault="004C362C" w:rsidP="004C362C">
            <w:pPr>
              <w:suppressAutoHyphens w:val="0"/>
              <w:rPr>
                <w:rFonts w:ascii="Arial" w:hAnsi="Arial" w:cs="Arial"/>
                <w:sz w:val="16"/>
                <w:szCs w:val="16"/>
                <w:lang w:eastAsia="en-GB"/>
              </w:rPr>
            </w:pPr>
            <w:r w:rsidRPr="004C362C">
              <w:rPr>
                <w:rFonts w:ascii="Arial" w:hAnsi="Arial" w:cs="Arial"/>
                <w:sz w:val="16"/>
                <w:szCs w:val="16"/>
                <w:lang w:eastAsia="en-GB"/>
              </w:rPr>
              <w:t xml:space="preserve">LI for </w:t>
            </w:r>
            <w:proofErr w:type="spellStart"/>
            <w:r w:rsidRPr="004C362C">
              <w:rPr>
                <w:rFonts w:ascii="Arial" w:hAnsi="Arial" w:cs="Arial"/>
                <w:sz w:val="16"/>
                <w:szCs w:val="16"/>
                <w:lang w:eastAsia="en-GB"/>
              </w:rPr>
              <w:t>MCData</w:t>
            </w:r>
            <w:proofErr w:type="spellEnd"/>
            <w:r w:rsidRPr="004C362C">
              <w:rPr>
                <w:rFonts w:ascii="Arial" w:hAnsi="Arial" w:cs="Arial"/>
                <w:sz w:val="16"/>
                <w:szCs w:val="16"/>
                <w:lang w:eastAsia="en-GB"/>
              </w:rPr>
              <w:t xml:space="preserve"> services (stage 2)</w:t>
            </w:r>
          </w:p>
        </w:tc>
        <w:tc>
          <w:tcPr>
            <w:tcW w:w="1520" w:type="dxa"/>
            <w:tcBorders>
              <w:top w:val="single" w:sz="4" w:space="0" w:color="A6A6A6"/>
              <w:left w:val="nil"/>
              <w:bottom w:val="single" w:sz="4" w:space="0" w:color="A6A6A6"/>
              <w:right w:val="single" w:sz="4" w:space="0" w:color="A6A6A6"/>
            </w:tcBorders>
            <w:shd w:val="clear" w:color="auto" w:fill="auto"/>
            <w:hideMark/>
          </w:tcPr>
          <w:p w14:paraId="359B2B6A" w14:textId="77777777" w:rsidR="004C362C" w:rsidRPr="00F42B3D" w:rsidRDefault="004C362C" w:rsidP="004C362C">
            <w:pPr>
              <w:suppressAutoHyphens w:val="0"/>
              <w:rPr>
                <w:rFonts w:ascii="Arial" w:hAnsi="Arial" w:cs="Arial"/>
                <w:sz w:val="16"/>
                <w:szCs w:val="16"/>
                <w:lang w:val="fr-FR" w:eastAsia="en-GB"/>
              </w:rPr>
            </w:pPr>
            <w:r w:rsidRPr="00F42B3D">
              <w:rPr>
                <w:rFonts w:ascii="Arial" w:hAnsi="Arial" w:cs="Arial"/>
                <w:sz w:val="16"/>
                <w:szCs w:val="16"/>
                <w:lang w:val="fr-FR" w:eastAsia="en-GB"/>
              </w:rPr>
              <w:t>SA3LI (  Ministère Economie et Finances)</w:t>
            </w:r>
          </w:p>
        </w:tc>
      </w:tr>
    </w:tbl>
    <w:p w14:paraId="67D15C3D" w14:textId="77777777" w:rsidR="004C362C" w:rsidRPr="00F42B3D" w:rsidRDefault="004C362C" w:rsidP="004376A9">
      <w:pPr>
        <w:rPr>
          <w:lang w:val="fr-FR"/>
        </w:rPr>
      </w:pPr>
    </w:p>
    <w:p w14:paraId="6BD717D0" w14:textId="77777777" w:rsidR="00B5316B" w:rsidRPr="00F42B3D" w:rsidRDefault="00B5316B" w:rsidP="004376A9">
      <w:pPr>
        <w:rPr>
          <w:lang w:val="fr-FR"/>
        </w:rPr>
      </w:pPr>
    </w:p>
    <w:tbl>
      <w:tblPr>
        <w:tblW w:w="6280" w:type="dxa"/>
        <w:tblLook w:val="04A0" w:firstRow="1" w:lastRow="0" w:firstColumn="1" w:lastColumn="0" w:noHBand="0" w:noVBand="1"/>
      </w:tblPr>
      <w:tblGrid>
        <w:gridCol w:w="973"/>
        <w:gridCol w:w="3830"/>
        <w:gridCol w:w="1477"/>
      </w:tblGrid>
      <w:tr w:rsidR="00094E1C" w:rsidRPr="00A829A8" w14:paraId="12327922" w14:textId="77777777" w:rsidTr="00094E1C">
        <w:trPr>
          <w:trHeight w:val="69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A5C27EE" w14:textId="77777777" w:rsidR="00094E1C" w:rsidRPr="00A829A8" w:rsidRDefault="00094E1C" w:rsidP="00094E1C">
            <w:pPr>
              <w:suppressAutoHyphens w:val="0"/>
              <w:rPr>
                <w:rFonts w:ascii="Arial" w:hAnsi="Arial" w:cs="Arial"/>
                <w:b/>
                <w:bCs/>
                <w:color w:val="0000FF"/>
                <w:sz w:val="16"/>
                <w:szCs w:val="16"/>
                <w:u w:val="single"/>
                <w:lang w:eastAsia="en-GB"/>
              </w:rPr>
            </w:pPr>
            <w:hyperlink r:id="rId27" w:history="1">
              <w:r w:rsidRPr="00A829A8">
                <w:rPr>
                  <w:rFonts w:ascii="Arial" w:hAnsi="Arial" w:cs="Arial"/>
                  <w:b/>
                  <w:bCs/>
                  <w:color w:val="0000FF"/>
                  <w:sz w:val="16"/>
                  <w:szCs w:val="16"/>
                  <w:u w:val="single"/>
                  <w:lang w:eastAsia="en-GB"/>
                </w:rPr>
                <w:t>s3i250162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C749406" w14:textId="77777777" w:rsidR="00094E1C" w:rsidRPr="00A829A8" w:rsidRDefault="00094E1C" w:rsidP="00094E1C">
            <w:pPr>
              <w:suppressAutoHyphens w:val="0"/>
              <w:rPr>
                <w:rFonts w:ascii="Arial" w:hAnsi="Arial" w:cs="Arial"/>
                <w:sz w:val="16"/>
                <w:szCs w:val="16"/>
                <w:lang w:eastAsia="en-GB"/>
              </w:rPr>
            </w:pPr>
            <w:r w:rsidRPr="00A829A8">
              <w:rPr>
                <w:rFonts w:ascii="Arial" w:hAnsi="Arial" w:cs="Arial"/>
                <w:sz w:val="16"/>
                <w:szCs w:val="16"/>
                <w:lang w:eastAsia="en-GB"/>
              </w:rPr>
              <w:t>Clarity in reference to SIP and IMS Data Channel related text</w:t>
            </w:r>
          </w:p>
        </w:tc>
        <w:tc>
          <w:tcPr>
            <w:tcW w:w="1480" w:type="dxa"/>
            <w:tcBorders>
              <w:top w:val="single" w:sz="4" w:space="0" w:color="A6A6A6"/>
              <w:left w:val="nil"/>
              <w:bottom w:val="single" w:sz="4" w:space="0" w:color="A6A6A6"/>
              <w:right w:val="single" w:sz="4" w:space="0" w:color="A6A6A6"/>
            </w:tcBorders>
            <w:shd w:val="clear" w:color="auto" w:fill="auto"/>
            <w:hideMark/>
          </w:tcPr>
          <w:p w14:paraId="7F5F9DB7" w14:textId="77777777" w:rsidR="00094E1C" w:rsidRPr="00A829A8" w:rsidRDefault="00094E1C" w:rsidP="00094E1C">
            <w:pPr>
              <w:suppressAutoHyphens w:val="0"/>
              <w:rPr>
                <w:rFonts w:ascii="Arial" w:hAnsi="Arial" w:cs="Arial"/>
                <w:sz w:val="16"/>
                <w:szCs w:val="16"/>
                <w:lang w:eastAsia="en-GB"/>
              </w:rPr>
            </w:pPr>
            <w:r w:rsidRPr="00A829A8">
              <w:rPr>
                <w:rFonts w:ascii="Arial" w:hAnsi="Arial" w:cs="Arial"/>
                <w:sz w:val="16"/>
                <w:szCs w:val="16"/>
                <w:lang w:eastAsia="en-GB"/>
              </w:rPr>
              <w:t>SA3-LI (Nokia)</w:t>
            </w:r>
          </w:p>
        </w:tc>
      </w:tr>
    </w:tbl>
    <w:p w14:paraId="6B04B4AA" w14:textId="77777777" w:rsidR="00094E1C" w:rsidRPr="00A829A8" w:rsidRDefault="00094E1C" w:rsidP="004376A9"/>
    <w:p w14:paraId="1D99317F" w14:textId="77777777" w:rsidR="004C362C" w:rsidRPr="00A829A8" w:rsidRDefault="004C362C" w:rsidP="004376A9"/>
    <w:tbl>
      <w:tblPr>
        <w:tblW w:w="6440" w:type="dxa"/>
        <w:tblLook w:val="04A0" w:firstRow="1" w:lastRow="0" w:firstColumn="1" w:lastColumn="0" w:noHBand="0" w:noVBand="1"/>
      </w:tblPr>
      <w:tblGrid>
        <w:gridCol w:w="980"/>
        <w:gridCol w:w="3940"/>
        <w:gridCol w:w="1520"/>
      </w:tblGrid>
      <w:tr w:rsidR="004C362C" w:rsidRPr="004C362C" w14:paraId="65ECF586" w14:textId="77777777" w:rsidTr="004C362C">
        <w:trPr>
          <w:trHeight w:val="77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374B90B" w14:textId="77777777" w:rsidR="004C362C" w:rsidRPr="004C362C" w:rsidRDefault="004C362C" w:rsidP="004C362C">
            <w:pPr>
              <w:suppressAutoHyphens w:val="0"/>
              <w:rPr>
                <w:rFonts w:ascii="Arial" w:hAnsi="Arial" w:cs="Arial"/>
                <w:b/>
                <w:bCs/>
                <w:color w:val="0000FF"/>
                <w:sz w:val="16"/>
                <w:szCs w:val="16"/>
                <w:u w:val="single"/>
                <w:lang w:eastAsia="en-GB"/>
              </w:rPr>
            </w:pPr>
            <w:hyperlink r:id="rId28" w:history="1">
              <w:r w:rsidRPr="004C362C">
                <w:rPr>
                  <w:rFonts w:ascii="Arial" w:hAnsi="Arial" w:cs="Arial"/>
                  <w:b/>
                  <w:bCs/>
                  <w:color w:val="0000FF"/>
                  <w:sz w:val="16"/>
                  <w:szCs w:val="16"/>
                  <w:u w:val="single"/>
                  <w:lang w:eastAsia="en-GB"/>
                </w:rPr>
                <w:t>s3i250176</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FEB9BBC" w14:textId="77777777" w:rsidR="004C362C" w:rsidRPr="004C362C" w:rsidRDefault="004C362C" w:rsidP="004C362C">
            <w:pPr>
              <w:suppressAutoHyphens w:val="0"/>
              <w:rPr>
                <w:rFonts w:ascii="Arial" w:hAnsi="Arial" w:cs="Arial"/>
                <w:sz w:val="16"/>
                <w:szCs w:val="16"/>
                <w:lang w:eastAsia="en-GB"/>
              </w:rPr>
            </w:pPr>
            <w:r w:rsidRPr="004C362C">
              <w:rPr>
                <w:rFonts w:ascii="Arial" w:hAnsi="Arial" w:cs="Arial"/>
                <w:sz w:val="16"/>
                <w:szCs w:val="16"/>
                <w:lang w:eastAsia="en-GB"/>
              </w:rPr>
              <w:t>Clarifications and corrections on MCPTT</w:t>
            </w:r>
          </w:p>
        </w:tc>
        <w:tc>
          <w:tcPr>
            <w:tcW w:w="1520" w:type="dxa"/>
            <w:tcBorders>
              <w:top w:val="single" w:sz="4" w:space="0" w:color="A6A6A6"/>
              <w:left w:val="nil"/>
              <w:bottom w:val="single" w:sz="4" w:space="0" w:color="A6A6A6"/>
              <w:right w:val="single" w:sz="4" w:space="0" w:color="A6A6A6"/>
            </w:tcBorders>
            <w:shd w:val="clear" w:color="auto" w:fill="auto"/>
            <w:hideMark/>
          </w:tcPr>
          <w:p w14:paraId="1CC252BE" w14:textId="77777777" w:rsidR="004C362C" w:rsidRPr="004C362C" w:rsidRDefault="004C362C" w:rsidP="004C362C">
            <w:pPr>
              <w:suppressAutoHyphens w:val="0"/>
              <w:rPr>
                <w:rFonts w:ascii="Arial" w:hAnsi="Arial" w:cs="Arial"/>
                <w:sz w:val="16"/>
                <w:szCs w:val="16"/>
                <w:lang w:eastAsia="en-GB"/>
              </w:rPr>
            </w:pPr>
            <w:r w:rsidRPr="004C362C">
              <w:rPr>
                <w:rFonts w:ascii="Arial" w:hAnsi="Arial" w:cs="Arial"/>
                <w:sz w:val="16"/>
                <w:szCs w:val="16"/>
                <w:lang w:eastAsia="en-GB"/>
              </w:rPr>
              <w:t>SA3LI (</w:t>
            </w:r>
            <w:proofErr w:type="spellStart"/>
            <w:r w:rsidRPr="004C362C">
              <w:rPr>
                <w:rFonts w:ascii="Arial" w:hAnsi="Arial" w:cs="Arial"/>
                <w:sz w:val="16"/>
                <w:szCs w:val="16"/>
                <w:lang w:eastAsia="en-GB"/>
              </w:rPr>
              <w:t>ZITiS</w:t>
            </w:r>
            <w:proofErr w:type="spellEnd"/>
            <w:r w:rsidRPr="004C362C">
              <w:rPr>
                <w:rFonts w:ascii="Arial" w:hAnsi="Arial" w:cs="Arial"/>
                <w:sz w:val="16"/>
                <w:szCs w:val="16"/>
                <w:lang w:eastAsia="en-GB"/>
              </w:rPr>
              <w:t>)</w:t>
            </w:r>
          </w:p>
        </w:tc>
      </w:tr>
    </w:tbl>
    <w:p w14:paraId="1080051B" w14:textId="77777777" w:rsidR="004C362C" w:rsidRPr="00A829A8" w:rsidRDefault="004C362C" w:rsidP="004376A9"/>
    <w:p w14:paraId="236AE7C6" w14:textId="77777777" w:rsidR="004C362C" w:rsidRPr="00A829A8" w:rsidRDefault="004C362C" w:rsidP="004376A9"/>
    <w:p w14:paraId="6F875ABD" w14:textId="77777777" w:rsidR="004376A9" w:rsidRPr="00A829A8" w:rsidRDefault="004376A9" w:rsidP="004376A9">
      <w:pPr>
        <w:pStyle w:val="Heading1"/>
        <w:rPr>
          <w:color w:val="000000"/>
        </w:rPr>
      </w:pPr>
      <w:r w:rsidRPr="00A829A8">
        <w:rPr>
          <w:color w:val="000000"/>
        </w:rPr>
        <w:lastRenderedPageBreak/>
        <w:t>8 TS 33.108 and 33.128</w:t>
      </w:r>
    </w:p>
    <w:p w14:paraId="36B1028B" w14:textId="77777777" w:rsidR="004376A9" w:rsidRPr="00A829A8" w:rsidRDefault="004376A9" w:rsidP="004376A9"/>
    <w:p w14:paraId="4517F010" w14:textId="6F1831C7" w:rsidR="00237AF2" w:rsidRPr="00A829A8" w:rsidRDefault="00237AF2" w:rsidP="00237AF2">
      <w:r w:rsidRPr="00A829A8">
        <w:t>Target: TS33.128 &amp; 33.108 R19 to be Frozen for SA#1</w:t>
      </w:r>
      <w:r w:rsidR="00C81005" w:rsidRPr="00A829A8">
        <w:t>1</w:t>
      </w:r>
      <w:r w:rsidR="00A07238" w:rsidRPr="00A829A8">
        <w:t>1</w:t>
      </w:r>
      <w:r w:rsidRPr="00A829A8">
        <w:t xml:space="preserve"> in </w:t>
      </w:r>
      <w:r w:rsidR="00A07238" w:rsidRPr="00A829A8">
        <w:t>Mar</w:t>
      </w:r>
      <w:r w:rsidRPr="00A829A8">
        <w:t xml:space="preserve"> 202</w:t>
      </w:r>
      <w:r w:rsidR="00A07238" w:rsidRPr="00A829A8">
        <w:t>6</w:t>
      </w:r>
      <w:r w:rsidRPr="00A829A8">
        <w:t>.</w:t>
      </w:r>
    </w:p>
    <w:p w14:paraId="539668BA" w14:textId="77777777" w:rsidR="007D7DB2" w:rsidRPr="00A829A8" w:rsidRDefault="007D7DB2" w:rsidP="00237AF2"/>
    <w:p w14:paraId="77362EF4" w14:textId="77777777" w:rsidR="00D27A06" w:rsidRPr="00A829A8" w:rsidRDefault="00D27A06" w:rsidP="004376A9"/>
    <w:p w14:paraId="01B3F8CC" w14:textId="647774D5" w:rsidR="004376A9" w:rsidRPr="00A829A8" w:rsidRDefault="004376A9" w:rsidP="004376A9">
      <w:pPr>
        <w:pStyle w:val="Heading2"/>
      </w:pPr>
      <w:r w:rsidRPr="00A829A8">
        <w:t>8.1 Release 1</w:t>
      </w:r>
      <w:r w:rsidR="002F7AF4" w:rsidRPr="00A829A8">
        <w:t>8</w:t>
      </w:r>
      <w:r w:rsidRPr="00A829A8">
        <w:t xml:space="preserve"> and earlier</w:t>
      </w:r>
    </w:p>
    <w:p w14:paraId="2BE19EAA" w14:textId="77777777" w:rsidR="00F338FF" w:rsidRPr="00A829A8" w:rsidRDefault="00F338FF" w:rsidP="004376A9"/>
    <w:tbl>
      <w:tblPr>
        <w:tblW w:w="6280" w:type="dxa"/>
        <w:tblLook w:val="04A0" w:firstRow="1" w:lastRow="0" w:firstColumn="1" w:lastColumn="0" w:noHBand="0" w:noVBand="1"/>
      </w:tblPr>
      <w:tblGrid>
        <w:gridCol w:w="973"/>
        <w:gridCol w:w="3830"/>
        <w:gridCol w:w="1477"/>
      </w:tblGrid>
      <w:tr w:rsidR="008A1A60" w:rsidRPr="002E12C9" w14:paraId="253B536F" w14:textId="77777777" w:rsidTr="008A1A60">
        <w:trPr>
          <w:trHeight w:val="67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8B5C902" w14:textId="77777777" w:rsidR="008A1A60" w:rsidRPr="00A829A8" w:rsidRDefault="008A1A60" w:rsidP="008A1A60">
            <w:pPr>
              <w:suppressAutoHyphens w:val="0"/>
              <w:rPr>
                <w:rFonts w:ascii="Arial" w:hAnsi="Arial" w:cs="Arial"/>
                <w:b/>
                <w:bCs/>
                <w:color w:val="0000FF"/>
                <w:sz w:val="16"/>
                <w:szCs w:val="16"/>
                <w:u w:val="single"/>
                <w:lang w:eastAsia="en-GB"/>
              </w:rPr>
            </w:pPr>
            <w:hyperlink r:id="rId29" w:history="1">
              <w:r w:rsidRPr="00A829A8">
                <w:rPr>
                  <w:rFonts w:ascii="Arial" w:hAnsi="Arial" w:cs="Arial"/>
                  <w:b/>
                  <w:bCs/>
                  <w:color w:val="0000FF"/>
                  <w:sz w:val="16"/>
                  <w:szCs w:val="16"/>
                  <w:u w:val="single"/>
                  <w:lang w:eastAsia="en-GB"/>
                </w:rPr>
                <w:t>s3i250112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0ED1AA3" w14:textId="77777777" w:rsidR="008A1A60" w:rsidRPr="00A829A8" w:rsidRDefault="008A1A60" w:rsidP="008A1A60">
            <w:pPr>
              <w:suppressAutoHyphens w:val="0"/>
              <w:rPr>
                <w:rFonts w:ascii="Arial" w:hAnsi="Arial" w:cs="Arial"/>
                <w:sz w:val="16"/>
                <w:szCs w:val="16"/>
                <w:lang w:eastAsia="en-GB"/>
              </w:rPr>
            </w:pPr>
            <w:proofErr w:type="spellStart"/>
            <w:r w:rsidRPr="00A829A8">
              <w:rPr>
                <w:rFonts w:ascii="Arial" w:hAnsi="Arial" w:cs="Arial"/>
                <w:sz w:val="16"/>
                <w:szCs w:val="16"/>
                <w:lang w:eastAsia="en-GB"/>
              </w:rPr>
              <w:t>AMFIdentifierDeassociation</w:t>
            </w:r>
            <w:proofErr w:type="spellEnd"/>
            <w:r w:rsidRPr="00A829A8">
              <w:rPr>
                <w:rFonts w:ascii="Arial" w:hAnsi="Arial" w:cs="Arial"/>
                <w:sz w:val="16"/>
                <w:szCs w:val="16"/>
                <w:lang w:eastAsia="en-GB"/>
              </w:rPr>
              <w:t xml:space="preserve"> and </w:t>
            </w:r>
            <w:proofErr w:type="spellStart"/>
            <w:r w:rsidRPr="00A829A8">
              <w:rPr>
                <w:rFonts w:ascii="Arial" w:hAnsi="Arial" w:cs="Arial"/>
                <w:sz w:val="16"/>
                <w:szCs w:val="16"/>
                <w:lang w:eastAsia="en-GB"/>
              </w:rPr>
              <w:t>MMEIdentifierDeassociation</w:t>
            </w:r>
            <w:proofErr w:type="spellEnd"/>
            <w:r w:rsidRPr="00A829A8">
              <w:rPr>
                <w:rFonts w:ascii="Arial" w:hAnsi="Arial" w:cs="Arial"/>
                <w:sz w:val="16"/>
                <w:szCs w:val="16"/>
                <w:lang w:eastAsia="en-GB"/>
              </w:rPr>
              <w:t xml:space="preserve"> </w:t>
            </w:r>
            <w:proofErr w:type="spellStart"/>
            <w:r w:rsidRPr="00A829A8">
              <w:rPr>
                <w:rFonts w:ascii="Arial" w:hAnsi="Arial" w:cs="Arial"/>
                <w:sz w:val="16"/>
                <w:szCs w:val="16"/>
                <w:lang w:eastAsia="en-GB"/>
              </w:rPr>
              <w:t>xIRIs</w:t>
            </w:r>
            <w:proofErr w:type="spellEnd"/>
          </w:p>
        </w:tc>
        <w:tc>
          <w:tcPr>
            <w:tcW w:w="1480" w:type="dxa"/>
            <w:tcBorders>
              <w:top w:val="single" w:sz="4" w:space="0" w:color="A6A6A6"/>
              <w:left w:val="nil"/>
              <w:bottom w:val="single" w:sz="4" w:space="0" w:color="A6A6A6"/>
              <w:right w:val="single" w:sz="4" w:space="0" w:color="A6A6A6"/>
            </w:tcBorders>
            <w:shd w:val="clear" w:color="auto" w:fill="auto"/>
            <w:hideMark/>
          </w:tcPr>
          <w:p w14:paraId="23238894" w14:textId="77777777" w:rsidR="008A1A60" w:rsidRPr="00F42B3D" w:rsidRDefault="008A1A60" w:rsidP="008A1A60">
            <w:pPr>
              <w:suppressAutoHyphens w:val="0"/>
              <w:rPr>
                <w:rFonts w:ascii="Arial" w:hAnsi="Arial" w:cs="Arial"/>
                <w:sz w:val="16"/>
                <w:szCs w:val="16"/>
                <w:lang w:val="it-IT" w:eastAsia="en-GB"/>
              </w:rPr>
            </w:pPr>
            <w:r w:rsidRPr="00F42B3D">
              <w:rPr>
                <w:rFonts w:ascii="Arial" w:hAnsi="Arial" w:cs="Arial"/>
                <w:sz w:val="16"/>
                <w:szCs w:val="16"/>
                <w:lang w:val="it-IT" w:eastAsia="en-GB"/>
              </w:rPr>
              <w:t xml:space="preserve">SA3-LI (Ericsson, EVE </w:t>
            </w:r>
            <w:proofErr w:type="spellStart"/>
            <w:r w:rsidRPr="00F42B3D">
              <w:rPr>
                <w:rFonts w:ascii="Arial" w:hAnsi="Arial" w:cs="Arial"/>
                <w:sz w:val="16"/>
                <w:szCs w:val="16"/>
                <w:lang w:val="it-IT" w:eastAsia="en-GB"/>
              </w:rPr>
              <w:t>Compliancy</w:t>
            </w:r>
            <w:proofErr w:type="spellEnd"/>
            <w:r w:rsidRPr="00F42B3D">
              <w:rPr>
                <w:rFonts w:ascii="Arial" w:hAnsi="Arial" w:cs="Arial"/>
                <w:sz w:val="16"/>
                <w:szCs w:val="16"/>
                <w:lang w:val="it-IT" w:eastAsia="en-GB"/>
              </w:rPr>
              <w:t xml:space="preserve"> Solutions)</w:t>
            </w:r>
          </w:p>
        </w:tc>
      </w:tr>
    </w:tbl>
    <w:p w14:paraId="57D74E4D" w14:textId="77777777" w:rsidR="008A1A60" w:rsidRPr="00F42B3D" w:rsidRDefault="008A1A60" w:rsidP="004376A9">
      <w:pPr>
        <w:rPr>
          <w:lang w:val="it-IT"/>
        </w:rPr>
      </w:pPr>
    </w:p>
    <w:p w14:paraId="7F9A8563" w14:textId="77777777" w:rsidR="008A1A60" w:rsidRPr="00F42B3D" w:rsidRDefault="008A1A60" w:rsidP="004376A9">
      <w:pPr>
        <w:rPr>
          <w:lang w:val="it-IT"/>
        </w:rPr>
      </w:pPr>
    </w:p>
    <w:tbl>
      <w:tblPr>
        <w:tblW w:w="6280" w:type="dxa"/>
        <w:tblLook w:val="04A0" w:firstRow="1" w:lastRow="0" w:firstColumn="1" w:lastColumn="0" w:noHBand="0" w:noVBand="1"/>
      </w:tblPr>
      <w:tblGrid>
        <w:gridCol w:w="973"/>
        <w:gridCol w:w="3829"/>
        <w:gridCol w:w="1478"/>
      </w:tblGrid>
      <w:tr w:rsidR="008A1A60" w:rsidRPr="00A829A8" w14:paraId="6480F65A" w14:textId="77777777" w:rsidTr="008A1A60">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C4918BF" w14:textId="77777777" w:rsidR="008A1A60" w:rsidRPr="00A829A8" w:rsidRDefault="008A1A60" w:rsidP="008A1A60">
            <w:pPr>
              <w:suppressAutoHyphens w:val="0"/>
              <w:rPr>
                <w:rFonts w:ascii="Arial" w:hAnsi="Arial" w:cs="Arial"/>
                <w:b/>
                <w:bCs/>
                <w:color w:val="0000FF"/>
                <w:sz w:val="16"/>
                <w:szCs w:val="16"/>
                <w:u w:val="single"/>
                <w:lang w:eastAsia="en-GB"/>
              </w:rPr>
            </w:pPr>
            <w:hyperlink r:id="rId30" w:history="1">
              <w:r w:rsidRPr="00A829A8">
                <w:rPr>
                  <w:rFonts w:ascii="Arial" w:hAnsi="Arial" w:cs="Arial"/>
                  <w:b/>
                  <w:bCs/>
                  <w:color w:val="0000FF"/>
                  <w:sz w:val="16"/>
                  <w:szCs w:val="16"/>
                  <w:u w:val="single"/>
                  <w:lang w:eastAsia="en-GB"/>
                </w:rPr>
                <w:t>s3i250113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B471C06" w14:textId="77777777" w:rsidR="008A1A60" w:rsidRPr="00A829A8" w:rsidRDefault="008A1A60" w:rsidP="008A1A60">
            <w:pPr>
              <w:suppressAutoHyphens w:val="0"/>
              <w:rPr>
                <w:rFonts w:ascii="Arial" w:hAnsi="Arial" w:cs="Arial"/>
                <w:sz w:val="16"/>
                <w:szCs w:val="16"/>
                <w:lang w:eastAsia="en-GB"/>
              </w:rPr>
            </w:pPr>
            <w:r w:rsidRPr="00A829A8">
              <w:rPr>
                <w:rFonts w:ascii="Arial" w:hAnsi="Arial" w:cs="Arial"/>
                <w:sz w:val="16"/>
                <w:szCs w:val="16"/>
                <w:lang w:eastAsia="en-GB"/>
              </w:rPr>
              <w:t>Adding DTLS IRI for AKMA LI (Rel-18)</w:t>
            </w:r>
          </w:p>
        </w:tc>
        <w:tc>
          <w:tcPr>
            <w:tcW w:w="1480" w:type="dxa"/>
            <w:tcBorders>
              <w:top w:val="single" w:sz="4" w:space="0" w:color="A6A6A6"/>
              <w:left w:val="nil"/>
              <w:bottom w:val="single" w:sz="4" w:space="0" w:color="A6A6A6"/>
              <w:right w:val="single" w:sz="4" w:space="0" w:color="A6A6A6"/>
            </w:tcBorders>
            <w:shd w:val="clear" w:color="auto" w:fill="auto"/>
            <w:hideMark/>
          </w:tcPr>
          <w:p w14:paraId="320AD458" w14:textId="77777777" w:rsidR="008A1A60" w:rsidRPr="00A829A8" w:rsidRDefault="008A1A60" w:rsidP="008A1A60">
            <w:pPr>
              <w:suppressAutoHyphens w:val="0"/>
              <w:rPr>
                <w:rFonts w:ascii="Arial" w:hAnsi="Arial" w:cs="Arial"/>
                <w:sz w:val="16"/>
                <w:szCs w:val="16"/>
                <w:lang w:eastAsia="en-GB"/>
              </w:rPr>
            </w:pPr>
            <w:r w:rsidRPr="00A829A8">
              <w:rPr>
                <w:rFonts w:ascii="Arial" w:hAnsi="Arial" w:cs="Arial"/>
                <w:sz w:val="16"/>
                <w:szCs w:val="16"/>
                <w:lang w:eastAsia="en-GB"/>
              </w:rPr>
              <w:t>SA3-LI (NDRE)</w:t>
            </w:r>
          </w:p>
        </w:tc>
      </w:tr>
    </w:tbl>
    <w:p w14:paraId="12BA0DED" w14:textId="77777777" w:rsidR="008A1A60" w:rsidRPr="00A829A8" w:rsidRDefault="008A1A60" w:rsidP="004376A9"/>
    <w:p w14:paraId="68AE8FDA" w14:textId="77777777" w:rsidR="008A1A60" w:rsidRPr="00A829A8" w:rsidRDefault="008A1A60" w:rsidP="004376A9"/>
    <w:tbl>
      <w:tblPr>
        <w:tblW w:w="6280" w:type="dxa"/>
        <w:tblLook w:val="04A0" w:firstRow="1" w:lastRow="0" w:firstColumn="1" w:lastColumn="0" w:noHBand="0" w:noVBand="1"/>
      </w:tblPr>
      <w:tblGrid>
        <w:gridCol w:w="973"/>
        <w:gridCol w:w="3829"/>
        <w:gridCol w:w="1478"/>
      </w:tblGrid>
      <w:tr w:rsidR="008A1A60" w:rsidRPr="00A829A8" w14:paraId="5DA0DBEC" w14:textId="77777777" w:rsidTr="008A1A60">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DC99065" w14:textId="77777777" w:rsidR="008A1A60" w:rsidRPr="00A829A8" w:rsidRDefault="008A1A60" w:rsidP="008A1A60">
            <w:pPr>
              <w:suppressAutoHyphens w:val="0"/>
              <w:rPr>
                <w:rFonts w:ascii="Arial" w:hAnsi="Arial" w:cs="Arial"/>
                <w:b/>
                <w:bCs/>
                <w:color w:val="0000FF"/>
                <w:sz w:val="16"/>
                <w:szCs w:val="16"/>
                <w:u w:val="single"/>
                <w:lang w:eastAsia="en-GB"/>
              </w:rPr>
            </w:pPr>
            <w:hyperlink r:id="rId31" w:history="1">
              <w:r w:rsidRPr="00A829A8">
                <w:rPr>
                  <w:rFonts w:ascii="Arial" w:hAnsi="Arial" w:cs="Arial"/>
                  <w:b/>
                  <w:bCs/>
                  <w:color w:val="0000FF"/>
                  <w:sz w:val="16"/>
                  <w:szCs w:val="16"/>
                  <w:u w:val="single"/>
                  <w:lang w:eastAsia="en-GB"/>
                </w:rPr>
                <w:t>s3i250115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8B55333" w14:textId="77777777" w:rsidR="008A1A60" w:rsidRPr="00A829A8" w:rsidRDefault="008A1A60" w:rsidP="008A1A60">
            <w:pPr>
              <w:suppressAutoHyphens w:val="0"/>
              <w:rPr>
                <w:rFonts w:ascii="Arial" w:hAnsi="Arial" w:cs="Arial"/>
                <w:sz w:val="16"/>
                <w:szCs w:val="16"/>
                <w:lang w:eastAsia="en-GB"/>
              </w:rPr>
            </w:pPr>
            <w:r w:rsidRPr="00A829A8">
              <w:rPr>
                <w:rFonts w:ascii="Arial" w:hAnsi="Arial" w:cs="Arial"/>
                <w:sz w:val="16"/>
                <w:szCs w:val="16"/>
                <w:lang w:eastAsia="en-GB"/>
              </w:rPr>
              <w:t xml:space="preserve">Identifier association X1 extensions </w:t>
            </w:r>
            <w:proofErr w:type="spellStart"/>
            <w:r w:rsidRPr="00A829A8">
              <w:rPr>
                <w:rFonts w:ascii="Arial" w:hAnsi="Arial" w:cs="Arial"/>
                <w:sz w:val="16"/>
                <w:szCs w:val="16"/>
                <w:lang w:eastAsia="en-GB"/>
              </w:rPr>
              <w:t>xsd</w:t>
            </w:r>
            <w:proofErr w:type="spellEnd"/>
            <w:r w:rsidRPr="00A829A8">
              <w:rPr>
                <w:rFonts w:ascii="Arial" w:hAnsi="Arial" w:cs="Arial"/>
                <w:sz w:val="16"/>
                <w:szCs w:val="16"/>
                <w:lang w:eastAsia="en-GB"/>
              </w:rPr>
              <w:t xml:space="preserve"> for the IRI-POI in the AMF </w:t>
            </w:r>
          </w:p>
        </w:tc>
        <w:tc>
          <w:tcPr>
            <w:tcW w:w="1480" w:type="dxa"/>
            <w:tcBorders>
              <w:top w:val="single" w:sz="4" w:space="0" w:color="A6A6A6"/>
              <w:left w:val="nil"/>
              <w:bottom w:val="single" w:sz="4" w:space="0" w:color="A6A6A6"/>
              <w:right w:val="single" w:sz="4" w:space="0" w:color="A6A6A6"/>
            </w:tcBorders>
            <w:shd w:val="clear" w:color="auto" w:fill="auto"/>
            <w:hideMark/>
          </w:tcPr>
          <w:p w14:paraId="6F45A391" w14:textId="77777777" w:rsidR="008A1A60" w:rsidRPr="00A829A8" w:rsidRDefault="008A1A60" w:rsidP="008A1A60">
            <w:pPr>
              <w:suppressAutoHyphens w:val="0"/>
              <w:rPr>
                <w:rFonts w:ascii="Arial" w:hAnsi="Arial" w:cs="Arial"/>
                <w:sz w:val="16"/>
                <w:szCs w:val="16"/>
                <w:lang w:eastAsia="en-GB"/>
              </w:rPr>
            </w:pPr>
            <w:r w:rsidRPr="00A829A8">
              <w:rPr>
                <w:rFonts w:ascii="Arial" w:hAnsi="Arial" w:cs="Arial"/>
                <w:sz w:val="16"/>
                <w:szCs w:val="16"/>
                <w:lang w:eastAsia="en-GB"/>
              </w:rPr>
              <w:t>Ericsson LM, NTAC</w:t>
            </w:r>
          </w:p>
        </w:tc>
      </w:tr>
    </w:tbl>
    <w:p w14:paraId="03F2DE04" w14:textId="77777777" w:rsidR="008A1A60" w:rsidRPr="00A829A8" w:rsidRDefault="008A1A60" w:rsidP="004376A9"/>
    <w:p w14:paraId="705997D9" w14:textId="77777777" w:rsidR="008A1A60" w:rsidRPr="00A829A8" w:rsidRDefault="008A1A60" w:rsidP="004376A9"/>
    <w:tbl>
      <w:tblPr>
        <w:tblW w:w="6280" w:type="dxa"/>
        <w:tblLook w:val="04A0" w:firstRow="1" w:lastRow="0" w:firstColumn="1" w:lastColumn="0" w:noHBand="0" w:noVBand="1"/>
      </w:tblPr>
      <w:tblGrid>
        <w:gridCol w:w="973"/>
        <w:gridCol w:w="3829"/>
        <w:gridCol w:w="1478"/>
      </w:tblGrid>
      <w:tr w:rsidR="008A1A60" w:rsidRPr="00A829A8" w14:paraId="25F0B841" w14:textId="77777777" w:rsidTr="008A1A60">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B5C5B52" w14:textId="77777777" w:rsidR="008A1A60" w:rsidRPr="00A829A8" w:rsidRDefault="008A1A60" w:rsidP="008A1A60">
            <w:pPr>
              <w:suppressAutoHyphens w:val="0"/>
              <w:rPr>
                <w:rFonts w:ascii="Arial" w:hAnsi="Arial" w:cs="Arial"/>
                <w:b/>
                <w:bCs/>
                <w:color w:val="0000FF"/>
                <w:sz w:val="16"/>
                <w:szCs w:val="16"/>
                <w:u w:val="single"/>
                <w:lang w:eastAsia="en-GB"/>
              </w:rPr>
            </w:pPr>
            <w:hyperlink r:id="rId32" w:history="1">
              <w:r w:rsidRPr="00A829A8">
                <w:rPr>
                  <w:rFonts w:ascii="Arial" w:hAnsi="Arial" w:cs="Arial"/>
                  <w:b/>
                  <w:bCs/>
                  <w:color w:val="0000FF"/>
                  <w:sz w:val="16"/>
                  <w:szCs w:val="16"/>
                  <w:u w:val="single"/>
                  <w:lang w:eastAsia="en-GB"/>
                </w:rPr>
                <w:t>s3i250117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1283148" w14:textId="77777777" w:rsidR="008A1A60" w:rsidRPr="00A829A8" w:rsidRDefault="008A1A60" w:rsidP="008A1A60">
            <w:pPr>
              <w:suppressAutoHyphens w:val="0"/>
              <w:rPr>
                <w:rFonts w:ascii="Arial" w:hAnsi="Arial" w:cs="Arial"/>
                <w:sz w:val="16"/>
                <w:szCs w:val="16"/>
                <w:lang w:eastAsia="en-GB"/>
              </w:rPr>
            </w:pPr>
            <w:r w:rsidRPr="00A829A8">
              <w:rPr>
                <w:rFonts w:ascii="Arial" w:hAnsi="Arial" w:cs="Arial"/>
                <w:sz w:val="16"/>
                <w:szCs w:val="16"/>
                <w:lang w:eastAsia="en-GB"/>
              </w:rPr>
              <w:t>Alignment of RAT Type values with TS 29.571</w:t>
            </w:r>
          </w:p>
        </w:tc>
        <w:tc>
          <w:tcPr>
            <w:tcW w:w="1480" w:type="dxa"/>
            <w:tcBorders>
              <w:top w:val="single" w:sz="4" w:space="0" w:color="A6A6A6"/>
              <w:left w:val="nil"/>
              <w:bottom w:val="single" w:sz="4" w:space="0" w:color="A6A6A6"/>
              <w:right w:val="single" w:sz="4" w:space="0" w:color="A6A6A6"/>
            </w:tcBorders>
            <w:shd w:val="clear" w:color="auto" w:fill="auto"/>
            <w:hideMark/>
          </w:tcPr>
          <w:p w14:paraId="4DF75E7D" w14:textId="77777777" w:rsidR="008A1A60" w:rsidRPr="00A829A8" w:rsidRDefault="008A1A60" w:rsidP="008A1A60">
            <w:pPr>
              <w:suppressAutoHyphens w:val="0"/>
              <w:rPr>
                <w:rFonts w:ascii="Arial" w:hAnsi="Arial" w:cs="Arial"/>
                <w:sz w:val="16"/>
                <w:szCs w:val="16"/>
                <w:lang w:eastAsia="en-GB"/>
              </w:rPr>
            </w:pPr>
            <w:r w:rsidRPr="00A829A8">
              <w:rPr>
                <w:rFonts w:ascii="Arial" w:hAnsi="Arial" w:cs="Arial"/>
                <w:sz w:val="16"/>
                <w:szCs w:val="16"/>
                <w:lang w:eastAsia="en-GB"/>
              </w:rPr>
              <w:t>Ericsson LM, OTD_US</w:t>
            </w:r>
          </w:p>
        </w:tc>
      </w:tr>
    </w:tbl>
    <w:p w14:paraId="3E75FE78" w14:textId="77777777" w:rsidR="008A1A60" w:rsidRPr="00A829A8" w:rsidRDefault="008A1A60" w:rsidP="004376A9"/>
    <w:p w14:paraId="734BE698" w14:textId="77777777" w:rsidR="008A1A60" w:rsidRPr="00A829A8" w:rsidRDefault="008A1A60" w:rsidP="004376A9"/>
    <w:tbl>
      <w:tblPr>
        <w:tblW w:w="6280" w:type="dxa"/>
        <w:tblLook w:val="04A0" w:firstRow="1" w:lastRow="0" w:firstColumn="1" w:lastColumn="0" w:noHBand="0" w:noVBand="1"/>
      </w:tblPr>
      <w:tblGrid>
        <w:gridCol w:w="973"/>
        <w:gridCol w:w="3830"/>
        <w:gridCol w:w="1477"/>
      </w:tblGrid>
      <w:tr w:rsidR="00B5316B" w:rsidRPr="00A829A8" w14:paraId="513FEB9B" w14:textId="77777777" w:rsidTr="00B5316B">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6586B73" w14:textId="77777777" w:rsidR="00B5316B" w:rsidRPr="00A829A8" w:rsidRDefault="00B5316B" w:rsidP="00B5316B">
            <w:pPr>
              <w:suppressAutoHyphens w:val="0"/>
              <w:rPr>
                <w:rFonts w:ascii="Arial" w:hAnsi="Arial" w:cs="Arial"/>
                <w:b/>
                <w:bCs/>
                <w:color w:val="0000FF"/>
                <w:sz w:val="16"/>
                <w:szCs w:val="16"/>
                <w:u w:val="single"/>
                <w:lang w:eastAsia="en-GB"/>
              </w:rPr>
            </w:pPr>
            <w:hyperlink r:id="rId33" w:history="1">
              <w:r w:rsidRPr="00A829A8">
                <w:rPr>
                  <w:rFonts w:ascii="Arial" w:hAnsi="Arial" w:cs="Arial"/>
                  <w:b/>
                  <w:bCs/>
                  <w:color w:val="0000FF"/>
                  <w:sz w:val="16"/>
                  <w:szCs w:val="16"/>
                  <w:u w:val="single"/>
                  <w:lang w:eastAsia="en-GB"/>
                </w:rPr>
                <w:t>s3i250118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91F033A" w14:textId="77777777" w:rsidR="00B5316B" w:rsidRPr="00A829A8" w:rsidRDefault="00B5316B" w:rsidP="00B5316B">
            <w:pPr>
              <w:suppressAutoHyphens w:val="0"/>
              <w:rPr>
                <w:rFonts w:ascii="Arial" w:hAnsi="Arial" w:cs="Arial"/>
                <w:sz w:val="16"/>
                <w:szCs w:val="16"/>
                <w:lang w:eastAsia="en-GB"/>
              </w:rPr>
            </w:pPr>
            <w:r w:rsidRPr="00A829A8">
              <w:rPr>
                <w:rFonts w:ascii="Arial" w:hAnsi="Arial" w:cs="Arial"/>
                <w:sz w:val="16"/>
                <w:szCs w:val="16"/>
                <w:lang w:eastAsia="en-GB"/>
              </w:rPr>
              <w:t>Clarifications on PDSR</w:t>
            </w:r>
          </w:p>
        </w:tc>
        <w:tc>
          <w:tcPr>
            <w:tcW w:w="1480" w:type="dxa"/>
            <w:tcBorders>
              <w:top w:val="single" w:sz="4" w:space="0" w:color="A6A6A6"/>
              <w:left w:val="nil"/>
              <w:bottom w:val="single" w:sz="4" w:space="0" w:color="A6A6A6"/>
              <w:right w:val="single" w:sz="4" w:space="0" w:color="A6A6A6"/>
            </w:tcBorders>
            <w:shd w:val="clear" w:color="auto" w:fill="auto"/>
            <w:hideMark/>
          </w:tcPr>
          <w:p w14:paraId="65CBA9DA" w14:textId="77777777" w:rsidR="00B5316B" w:rsidRPr="00A829A8" w:rsidRDefault="00B5316B" w:rsidP="00B5316B">
            <w:pPr>
              <w:suppressAutoHyphens w:val="0"/>
              <w:rPr>
                <w:rFonts w:ascii="Arial" w:hAnsi="Arial" w:cs="Arial"/>
                <w:sz w:val="16"/>
                <w:szCs w:val="16"/>
                <w:lang w:eastAsia="en-GB"/>
              </w:rPr>
            </w:pPr>
            <w:r w:rsidRPr="00A829A8">
              <w:rPr>
                <w:rFonts w:ascii="Arial" w:hAnsi="Arial" w:cs="Arial"/>
                <w:sz w:val="16"/>
                <w:szCs w:val="16"/>
                <w:lang w:eastAsia="en-GB"/>
              </w:rPr>
              <w:t>Ericsson LM</w:t>
            </w:r>
          </w:p>
        </w:tc>
      </w:tr>
    </w:tbl>
    <w:p w14:paraId="4C99E4E6" w14:textId="77777777" w:rsidR="00B5316B" w:rsidRPr="00A829A8" w:rsidRDefault="00B5316B" w:rsidP="004376A9"/>
    <w:p w14:paraId="620FACF1" w14:textId="77777777" w:rsidR="00B5316B" w:rsidRPr="00A829A8" w:rsidRDefault="00B5316B" w:rsidP="004376A9"/>
    <w:tbl>
      <w:tblPr>
        <w:tblW w:w="6280" w:type="dxa"/>
        <w:tblLook w:val="04A0" w:firstRow="1" w:lastRow="0" w:firstColumn="1" w:lastColumn="0" w:noHBand="0" w:noVBand="1"/>
      </w:tblPr>
      <w:tblGrid>
        <w:gridCol w:w="973"/>
        <w:gridCol w:w="3829"/>
        <w:gridCol w:w="1478"/>
      </w:tblGrid>
      <w:tr w:rsidR="00B5316B" w:rsidRPr="00A829A8" w14:paraId="3AB29EA7" w14:textId="77777777" w:rsidTr="00B5316B">
        <w:trPr>
          <w:trHeight w:val="55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68695C4" w14:textId="77777777" w:rsidR="00B5316B" w:rsidRPr="00A829A8" w:rsidRDefault="00B5316B" w:rsidP="00B5316B">
            <w:pPr>
              <w:suppressAutoHyphens w:val="0"/>
              <w:rPr>
                <w:rFonts w:ascii="Arial" w:hAnsi="Arial" w:cs="Arial"/>
                <w:b/>
                <w:bCs/>
                <w:color w:val="0000FF"/>
                <w:sz w:val="16"/>
                <w:szCs w:val="16"/>
                <w:u w:val="single"/>
                <w:lang w:eastAsia="en-GB"/>
              </w:rPr>
            </w:pPr>
            <w:hyperlink r:id="rId34" w:history="1">
              <w:r w:rsidRPr="00A829A8">
                <w:rPr>
                  <w:rFonts w:ascii="Arial" w:hAnsi="Arial" w:cs="Arial"/>
                  <w:b/>
                  <w:bCs/>
                  <w:color w:val="0000FF"/>
                  <w:sz w:val="16"/>
                  <w:szCs w:val="16"/>
                  <w:u w:val="single"/>
                  <w:lang w:eastAsia="en-GB"/>
                </w:rPr>
                <w:t>s3i250119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42C456F" w14:textId="77777777" w:rsidR="00B5316B" w:rsidRPr="00A829A8" w:rsidRDefault="00B5316B" w:rsidP="00B5316B">
            <w:pPr>
              <w:suppressAutoHyphens w:val="0"/>
              <w:rPr>
                <w:rFonts w:ascii="Arial" w:hAnsi="Arial" w:cs="Arial"/>
                <w:sz w:val="16"/>
                <w:szCs w:val="16"/>
                <w:lang w:eastAsia="en-GB"/>
              </w:rPr>
            </w:pPr>
            <w:r w:rsidRPr="00A829A8">
              <w:rPr>
                <w:rFonts w:ascii="Arial" w:hAnsi="Arial" w:cs="Arial"/>
                <w:sz w:val="16"/>
                <w:szCs w:val="16"/>
                <w:lang w:eastAsia="en-GB"/>
              </w:rPr>
              <w:t>Clarifications and corrections on PDSR</w:t>
            </w:r>
          </w:p>
        </w:tc>
        <w:tc>
          <w:tcPr>
            <w:tcW w:w="1480" w:type="dxa"/>
            <w:tcBorders>
              <w:top w:val="single" w:sz="4" w:space="0" w:color="A6A6A6"/>
              <w:left w:val="nil"/>
              <w:bottom w:val="single" w:sz="4" w:space="0" w:color="A6A6A6"/>
              <w:right w:val="single" w:sz="4" w:space="0" w:color="A6A6A6"/>
            </w:tcBorders>
            <w:shd w:val="clear" w:color="auto" w:fill="auto"/>
            <w:hideMark/>
          </w:tcPr>
          <w:p w14:paraId="6170AD3B" w14:textId="77777777" w:rsidR="00B5316B" w:rsidRPr="00A829A8" w:rsidRDefault="00B5316B" w:rsidP="00B5316B">
            <w:pPr>
              <w:suppressAutoHyphens w:val="0"/>
              <w:rPr>
                <w:rFonts w:ascii="Arial" w:hAnsi="Arial" w:cs="Arial"/>
                <w:sz w:val="16"/>
                <w:szCs w:val="16"/>
                <w:lang w:eastAsia="en-GB"/>
              </w:rPr>
            </w:pPr>
            <w:r w:rsidRPr="00A829A8">
              <w:rPr>
                <w:rFonts w:ascii="Arial" w:hAnsi="Arial" w:cs="Arial"/>
                <w:sz w:val="16"/>
                <w:szCs w:val="16"/>
                <w:lang w:eastAsia="en-GB"/>
              </w:rPr>
              <w:t>SA3-LI (Ericsson)</w:t>
            </w:r>
          </w:p>
        </w:tc>
      </w:tr>
    </w:tbl>
    <w:p w14:paraId="6E4B7627" w14:textId="77777777" w:rsidR="008A1A60" w:rsidRPr="00A829A8" w:rsidRDefault="008A1A60" w:rsidP="004376A9"/>
    <w:p w14:paraId="4701CC51" w14:textId="77777777" w:rsidR="00B5316B" w:rsidRPr="00A829A8" w:rsidRDefault="00B5316B" w:rsidP="004376A9"/>
    <w:tbl>
      <w:tblPr>
        <w:tblW w:w="6280" w:type="dxa"/>
        <w:tblLook w:val="04A0" w:firstRow="1" w:lastRow="0" w:firstColumn="1" w:lastColumn="0" w:noHBand="0" w:noVBand="1"/>
      </w:tblPr>
      <w:tblGrid>
        <w:gridCol w:w="973"/>
        <w:gridCol w:w="3829"/>
        <w:gridCol w:w="1478"/>
      </w:tblGrid>
      <w:tr w:rsidR="00B5316B" w:rsidRPr="00A829A8" w14:paraId="128A7B30" w14:textId="77777777" w:rsidTr="00B5316B">
        <w:trPr>
          <w:trHeight w:val="55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46E4C89" w14:textId="77777777" w:rsidR="00B5316B" w:rsidRPr="00A829A8" w:rsidRDefault="00B5316B" w:rsidP="00B5316B">
            <w:pPr>
              <w:suppressAutoHyphens w:val="0"/>
              <w:rPr>
                <w:rFonts w:ascii="Arial" w:hAnsi="Arial" w:cs="Arial"/>
                <w:b/>
                <w:bCs/>
                <w:color w:val="0000FF"/>
                <w:sz w:val="16"/>
                <w:szCs w:val="16"/>
                <w:u w:val="single"/>
                <w:lang w:eastAsia="en-GB"/>
              </w:rPr>
            </w:pPr>
            <w:hyperlink r:id="rId35" w:history="1">
              <w:r w:rsidRPr="00A829A8">
                <w:rPr>
                  <w:rFonts w:ascii="Arial" w:hAnsi="Arial" w:cs="Arial"/>
                  <w:b/>
                  <w:bCs/>
                  <w:color w:val="0000FF"/>
                  <w:sz w:val="16"/>
                  <w:szCs w:val="16"/>
                  <w:u w:val="single"/>
                  <w:lang w:eastAsia="en-GB"/>
                </w:rPr>
                <w:t>s3i250120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67B1716" w14:textId="77777777" w:rsidR="00B5316B" w:rsidRPr="00A829A8" w:rsidRDefault="00B5316B" w:rsidP="00B5316B">
            <w:pPr>
              <w:suppressAutoHyphens w:val="0"/>
              <w:rPr>
                <w:rFonts w:ascii="Arial" w:hAnsi="Arial" w:cs="Arial"/>
                <w:sz w:val="16"/>
                <w:szCs w:val="16"/>
                <w:lang w:eastAsia="en-GB"/>
              </w:rPr>
            </w:pPr>
            <w:r w:rsidRPr="00A829A8">
              <w:rPr>
                <w:rFonts w:ascii="Arial" w:hAnsi="Arial" w:cs="Arial"/>
                <w:sz w:val="16"/>
                <w:szCs w:val="16"/>
                <w:lang w:eastAsia="en-GB"/>
              </w:rPr>
              <w:t>Clarifications and corrections on PDSR</w:t>
            </w:r>
          </w:p>
        </w:tc>
        <w:tc>
          <w:tcPr>
            <w:tcW w:w="1480" w:type="dxa"/>
            <w:tcBorders>
              <w:top w:val="single" w:sz="4" w:space="0" w:color="A6A6A6"/>
              <w:left w:val="nil"/>
              <w:bottom w:val="single" w:sz="4" w:space="0" w:color="A6A6A6"/>
              <w:right w:val="single" w:sz="4" w:space="0" w:color="A6A6A6"/>
            </w:tcBorders>
            <w:shd w:val="clear" w:color="auto" w:fill="auto"/>
            <w:hideMark/>
          </w:tcPr>
          <w:p w14:paraId="5B316F5F" w14:textId="77777777" w:rsidR="00B5316B" w:rsidRPr="00A829A8" w:rsidRDefault="00B5316B" w:rsidP="00B5316B">
            <w:pPr>
              <w:suppressAutoHyphens w:val="0"/>
              <w:rPr>
                <w:rFonts w:ascii="Arial" w:hAnsi="Arial" w:cs="Arial"/>
                <w:sz w:val="16"/>
                <w:szCs w:val="16"/>
                <w:lang w:eastAsia="en-GB"/>
              </w:rPr>
            </w:pPr>
            <w:r w:rsidRPr="00A829A8">
              <w:rPr>
                <w:rFonts w:ascii="Arial" w:hAnsi="Arial" w:cs="Arial"/>
                <w:sz w:val="16"/>
                <w:szCs w:val="16"/>
                <w:lang w:eastAsia="en-GB"/>
              </w:rPr>
              <w:t>SA3-LI (Ericsson)</w:t>
            </w:r>
          </w:p>
        </w:tc>
      </w:tr>
    </w:tbl>
    <w:p w14:paraId="6F6DC681" w14:textId="77777777" w:rsidR="00B5316B" w:rsidRPr="00A829A8" w:rsidRDefault="00B5316B" w:rsidP="004376A9"/>
    <w:p w14:paraId="4469110C" w14:textId="77777777" w:rsidR="00B5316B" w:rsidRPr="00A829A8" w:rsidRDefault="00B5316B" w:rsidP="004376A9"/>
    <w:tbl>
      <w:tblPr>
        <w:tblW w:w="6280" w:type="dxa"/>
        <w:tblLook w:val="04A0" w:firstRow="1" w:lastRow="0" w:firstColumn="1" w:lastColumn="0" w:noHBand="0" w:noVBand="1"/>
      </w:tblPr>
      <w:tblGrid>
        <w:gridCol w:w="973"/>
        <w:gridCol w:w="3829"/>
        <w:gridCol w:w="1478"/>
      </w:tblGrid>
      <w:tr w:rsidR="00B5316B" w:rsidRPr="002E12C9" w14:paraId="3F3E97FA" w14:textId="77777777" w:rsidTr="00B5316B">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1717FF3" w14:textId="77777777" w:rsidR="00B5316B" w:rsidRPr="00A829A8" w:rsidRDefault="00B5316B" w:rsidP="00B5316B">
            <w:pPr>
              <w:suppressAutoHyphens w:val="0"/>
              <w:rPr>
                <w:rFonts w:ascii="Arial" w:hAnsi="Arial" w:cs="Arial"/>
                <w:b/>
                <w:bCs/>
                <w:color w:val="0000FF"/>
                <w:sz w:val="16"/>
                <w:szCs w:val="16"/>
                <w:u w:val="single"/>
                <w:lang w:eastAsia="en-GB"/>
              </w:rPr>
            </w:pPr>
            <w:hyperlink r:id="rId36" w:history="1">
              <w:r w:rsidRPr="00A829A8">
                <w:rPr>
                  <w:rFonts w:ascii="Arial" w:hAnsi="Arial" w:cs="Arial"/>
                  <w:b/>
                  <w:bCs/>
                  <w:color w:val="0000FF"/>
                  <w:sz w:val="16"/>
                  <w:szCs w:val="16"/>
                  <w:u w:val="single"/>
                  <w:lang w:eastAsia="en-GB"/>
                </w:rPr>
                <w:t>s3i250122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A4666BF" w14:textId="77777777" w:rsidR="00B5316B" w:rsidRPr="00A829A8" w:rsidRDefault="00B5316B" w:rsidP="00B5316B">
            <w:pPr>
              <w:suppressAutoHyphens w:val="0"/>
              <w:rPr>
                <w:rFonts w:ascii="Arial" w:hAnsi="Arial" w:cs="Arial"/>
                <w:sz w:val="16"/>
                <w:szCs w:val="16"/>
                <w:lang w:eastAsia="en-GB"/>
              </w:rPr>
            </w:pPr>
            <w:r w:rsidRPr="00A829A8">
              <w:rPr>
                <w:rFonts w:ascii="Arial" w:hAnsi="Arial" w:cs="Arial"/>
                <w:sz w:val="16"/>
                <w:szCs w:val="16"/>
                <w:lang w:eastAsia="en-GB"/>
              </w:rPr>
              <w:t>Alignment of RAT Type values with TS 29.571 and correction of the related table</w:t>
            </w:r>
          </w:p>
        </w:tc>
        <w:tc>
          <w:tcPr>
            <w:tcW w:w="1480" w:type="dxa"/>
            <w:tcBorders>
              <w:top w:val="single" w:sz="4" w:space="0" w:color="A6A6A6"/>
              <w:left w:val="nil"/>
              <w:bottom w:val="single" w:sz="4" w:space="0" w:color="A6A6A6"/>
              <w:right w:val="single" w:sz="4" w:space="0" w:color="A6A6A6"/>
            </w:tcBorders>
            <w:shd w:val="clear" w:color="auto" w:fill="auto"/>
            <w:hideMark/>
          </w:tcPr>
          <w:p w14:paraId="49E05C37" w14:textId="77777777" w:rsidR="00B5316B" w:rsidRPr="00F42B3D" w:rsidRDefault="00B5316B" w:rsidP="00B5316B">
            <w:pPr>
              <w:suppressAutoHyphens w:val="0"/>
              <w:rPr>
                <w:rFonts w:ascii="Arial" w:hAnsi="Arial" w:cs="Arial"/>
                <w:sz w:val="16"/>
                <w:szCs w:val="16"/>
                <w:lang w:val="it-IT" w:eastAsia="en-GB"/>
              </w:rPr>
            </w:pPr>
            <w:r w:rsidRPr="00F42B3D">
              <w:rPr>
                <w:rFonts w:ascii="Arial" w:hAnsi="Arial" w:cs="Arial"/>
                <w:sz w:val="16"/>
                <w:szCs w:val="16"/>
                <w:lang w:val="it-IT" w:eastAsia="en-GB"/>
              </w:rPr>
              <w:t>SA3-LI (Ericsson, OTD_US)</w:t>
            </w:r>
          </w:p>
        </w:tc>
      </w:tr>
    </w:tbl>
    <w:p w14:paraId="1477AD4C" w14:textId="77777777" w:rsidR="00B5316B" w:rsidRPr="00F42B3D" w:rsidRDefault="00B5316B" w:rsidP="004376A9">
      <w:pPr>
        <w:rPr>
          <w:lang w:val="it-IT"/>
        </w:rPr>
      </w:pPr>
    </w:p>
    <w:p w14:paraId="744E91FB" w14:textId="77777777" w:rsidR="00B5316B" w:rsidRPr="00F42B3D" w:rsidRDefault="00B5316B" w:rsidP="004376A9">
      <w:pPr>
        <w:rPr>
          <w:lang w:val="it-IT"/>
        </w:rPr>
      </w:pPr>
    </w:p>
    <w:tbl>
      <w:tblPr>
        <w:tblW w:w="6280" w:type="dxa"/>
        <w:tblLook w:val="04A0" w:firstRow="1" w:lastRow="0" w:firstColumn="1" w:lastColumn="0" w:noHBand="0" w:noVBand="1"/>
      </w:tblPr>
      <w:tblGrid>
        <w:gridCol w:w="973"/>
        <w:gridCol w:w="3830"/>
        <w:gridCol w:w="1477"/>
      </w:tblGrid>
      <w:tr w:rsidR="00B5316B" w:rsidRPr="002E12C9" w14:paraId="3D3FBD8A" w14:textId="77777777" w:rsidTr="00B5316B">
        <w:trPr>
          <w:trHeight w:val="80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2C7EDAC" w14:textId="77777777" w:rsidR="00B5316B" w:rsidRPr="00A829A8" w:rsidRDefault="00B5316B" w:rsidP="00B5316B">
            <w:pPr>
              <w:suppressAutoHyphens w:val="0"/>
              <w:rPr>
                <w:rFonts w:ascii="Arial" w:hAnsi="Arial" w:cs="Arial"/>
                <w:b/>
                <w:bCs/>
                <w:color w:val="0000FF"/>
                <w:sz w:val="16"/>
                <w:szCs w:val="16"/>
                <w:u w:val="single"/>
                <w:lang w:eastAsia="en-GB"/>
              </w:rPr>
            </w:pPr>
            <w:hyperlink r:id="rId37" w:history="1">
              <w:r w:rsidRPr="00A829A8">
                <w:rPr>
                  <w:rFonts w:ascii="Arial" w:hAnsi="Arial" w:cs="Arial"/>
                  <w:b/>
                  <w:bCs/>
                  <w:color w:val="0000FF"/>
                  <w:sz w:val="16"/>
                  <w:szCs w:val="16"/>
                  <w:u w:val="single"/>
                  <w:lang w:eastAsia="en-GB"/>
                </w:rPr>
                <w:t>s3i250124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AF5CE3A" w14:textId="77777777" w:rsidR="00B5316B" w:rsidRPr="00A829A8" w:rsidRDefault="00B5316B" w:rsidP="00B5316B">
            <w:pPr>
              <w:suppressAutoHyphens w:val="0"/>
              <w:rPr>
                <w:rFonts w:ascii="Arial" w:hAnsi="Arial" w:cs="Arial"/>
                <w:sz w:val="16"/>
                <w:szCs w:val="16"/>
                <w:lang w:eastAsia="en-GB"/>
              </w:rPr>
            </w:pPr>
            <w:proofErr w:type="spellStart"/>
            <w:r w:rsidRPr="00A829A8">
              <w:rPr>
                <w:rFonts w:ascii="Arial" w:hAnsi="Arial" w:cs="Arial"/>
                <w:sz w:val="16"/>
                <w:szCs w:val="16"/>
                <w:lang w:eastAsia="en-GB"/>
              </w:rPr>
              <w:t>AMFIdentifierDeassociation</w:t>
            </w:r>
            <w:proofErr w:type="spellEnd"/>
            <w:r w:rsidRPr="00A829A8">
              <w:rPr>
                <w:rFonts w:ascii="Arial" w:hAnsi="Arial" w:cs="Arial"/>
                <w:sz w:val="16"/>
                <w:szCs w:val="16"/>
                <w:lang w:eastAsia="en-GB"/>
              </w:rPr>
              <w:t xml:space="preserve"> and </w:t>
            </w:r>
            <w:proofErr w:type="spellStart"/>
            <w:r w:rsidRPr="00A829A8">
              <w:rPr>
                <w:rFonts w:ascii="Arial" w:hAnsi="Arial" w:cs="Arial"/>
                <w:sz w:val="16"/>
                <w:szCs w:val="16"/>
                <w:lang w:eastAsia="en-GB"/>
              </w:rPr>
              <w:t>MMEIdentifierDeassociation</w:t>
            </w:r>
            <w:proofErr w:type="spellEnd"/>
            <w:r w:rsidRPr="00A829A8">
              <w:rPr>
                <w:rFonts w:ascii="Arial" w:hAnsi="Arial" w:cs="Arial"/>
                <w:sz w:val="16"/>
                <w:szCs w:val="16"/>
                <w:lang w:eastAsia="en-GB"/>
              </w:rPr>
              <w:t xml:space="preserve"> </w:t>
            </w:r>
            <w:proofErr w:type="spellStart"/>
            <w:r w:rsidRPr="00A829A8">
              <w:rPr>
                <w:rFonts w:ascii="Arial" w:hAnsi="Arial" w:cs="Arial"/>
                <w:sz w:val="16"/>
                <w:szCs w:val="16"/>
                <w:lang w:eastAsia="en-GB"/>
              </w:rPr>
              <w:t>xIRIs</w:t>
            </w:r>
            <w:proofErr w:type="spellEnd"/>
          </w:p>
        </w:tc>
        <w:tc>
          <w:tcPr>
            <w:tcW w:w="1480" w:type="dxa"/>
            <w:tcBorders>
              <w:top w:val="single" w:sz="4" w:space="0" w:color="A6A6A6"/>
              <w:left w:val="nil"/>
              <w:bottom w:val="single" w:sz="4" w:space="0" w:color="A6A6A6"/>
              <w:right w:val="single" w:sz="4" w:space="0" w:color="A6A6A6"/>
            </w:tcBorders>
            <w:shd w:val="clear" w:color="auto" w:fill="auto"/>
            <w:hideMark/>
          </w:tcPr>
          <w:p w14:paraId="22F572BF" w14:textId="77777777" w:rsidR="00B5316B" w:rsidRPr="00F42B3D" w:rsidRDefault="00B5316B" w:rsidP="00B5316B">
            <w:pPr>
              <w:suppressAutoHyphens w:val="0"/>
              <w:rPr>
                <w:rFonts w:ascii="Arial" w:hAnsi="Arial" w:cs="Arial"/>
                <w:sz w:val="16"/>
                <w:szCs w:val="16"/>
                <w:lang w:val="it-IT" w:eastAsia="en-GB"/>
              </w:rPr>
            </w:pPr>
            <w:r w:rsidRPr="00F42B3D">
              <w:rPr>
                <w:rFonts w:ascii="Arial" w:hAnsi="Arial" w:cs="Arial"/>
                <w:sz w:val="16"/>
                <w:szCs w:val="16"/>
                <w:lang w:val="it-IT" w:eastAsia="en-GB"/>
              </w:rPr>
              <w:t xml:space="preserve">SA3-LI (Ericsson, EVE </w:t>
            </w:r>
            <w:proofErr w:type="spellStart"/>
            <w:r w:rsidRPr="00F42B3D">
              <w:rPr>
                <w:rFonts w:ascii="Arial" w:hAnsi="Arial" w:cs="Arial"/>
                <w:sz w:val="16"/>
                <w:szCs w:val="16"/>
                <w:lang w:val="it-IT" w:eastAsia="en-GB"/>
              </w:rPr>
              <w:t>Compliancy</w:t>
            </w:r>
            <w:proofErr w:type="spellEnd"/>
            <w:r w:rsidRPr="00F42B3D">
              <w:rPr>
                <w:rFonts w:ascii="Arial" w:hAnsi="Arial" w:cs="Arial"/>
                <w:sz w:val="16"/>
                <w:szCs w:val="16"/>
                <w:lang w:val="it-IT" w:eastAsia="en-GB"/>
              </w:rPr>
              <w:t xml:space="preserve"> Solutions)</w:t>
            </w:r>
          </w:p>
        </w:tc>
      </w:tr>
    </w:tbl>
    <w:p w14:paraId="023E3235" w14:textId="77777777" w:rsidR="00B5316B" w:rsidRPr="00F42B3D" w:rsidRDefault="00B5316B" w:rsidP="004376A9">
      <w:pPr>
        <w:rPr>
          <w:lang w:val="it-IT"/>
        </w:rPr>
      </w:pPr>
    </w:p>
    <w:p w14:paraId="0F46C4C0" w14:textId="77777777" w:rsidR="00B5316B" w:rsidRPr="00F42B3D" w:rsidRDefault="00B5316B" w:rsidP="004376A9">
      <w:pPr>
        <w:rPr>
          <w:lang w:val="it-IT"/>
        </w:rPr>
      </w:pPr>
    </w:p>
    <w:tbl>
      <w:tblPr>
        <w:tblW w:w="6280" w:type="dxa"/>
        <w:tblLook w:val="04A0" w:firstRow="1" w:lastRow="0" w:firstColumn="1" w:lastColumn="0" w:noHBand="0" w:noVBand="1"/>
      </w:tblPr>
      <w:tblGrid>
        <w:gridCol w:w="973"/>
        <w:gridCol w:w="3830"/>
        <w:gridCol w:w="1477"/>
      </w:tblGrid>
      <w:tr w:rsidR="00B5316B" w:rsidRPr="00A829A8" w14:paraId="0F6D4FE9" w14:textId="77777777" w:rsidTr="00B5316B">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7E4EA38" w14:textId="77777777" w:rsidR="00B5316B" w:rsidRPr="00A829A8" w:rsidRDefault="00B5316B" w:rsidP="00B5316B">
            <w:pPr>
              <w:suppressAutoHyphens w:val="0"/>
              <w:rPr>
                <w:rFonts w:ascii="Arial" w:hAnsi="Arial" w:cs="Arial"/>
                <w:b/>
                <w:bCs/>
                <w:color w:val="0000FF"/>
                <w:sz w:val="16"/>
                <w:szCs w:val="16"/>
                <w:u w:val="single"/>
                <w:lang w:eastAsia="en-GB"/>
              </w:rPr>
            </w:pPr>
            <w:hyperlink r:id="rId38" w:history="1">
              <w:r w:rsidRPr="00A829A8">
                <w:rPr>
                  <w:rFonts w:ascii="Arial" w:hAnsi="Arial" w:cs="Arial"/>
                  <w:b/>
                  <w:bCs/>
                  <w:color w:val="0000FF"/>
                  <w:sz w:val="16"/>
                  <w:szCs w:val="16"/>
                  <w:u w:val="single"/>
                  <w:lang w:eastAsia="en-GB"/>
                </w:rPr>
                <w:t>s3i250133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3FA297C" w14:textId="77777777" w:rsidR="00B5316B" w:rsidRPr="00A829A8" w:rsidRDefault="00B5316B" w:rsidP="00B5316B">
            <w:pPr>
              <w:suppressAutoHyphens w:val="0"/>
              <w:rPr>
                <w:rFonts w:ascii="Arial" w:hAnsi="Arial" w:cs="Arial"/>
                <w:sz w:val="16"/>
                <w:szCs w:val="16"/>
                <w:lang w:eastAsia="en-GB"/>
              </w:rPr>
            </w:pPr>
            <w:proofErr w:type="spellStart"/>
            <w:r w:rsidRPr="00A829A8">
              <w:rPr>
                <w:rFonts w:ascii="Arial" w:hAnsi="Arial" w:cs="Arial"/>
                <w:sz w:val="16"/>
                <w:szCs w:val="16"/>
                <w:lang w:eastAsia="en-GB"/>
              </w:rPr>
              <w:t>AMFLocationUpdate</w:t>
            </w:r>
            <w:proofErr w:type="spellEnd"/>
            <w:r w:rsidRPr="00A829A8">
              <w:rPr>
                <w:rFonts w:ascii="Arial" w:hAnsi="Arial" w:cs="Arial"/>
                <w:sz w:val="16"/>
                <w:szCs w:val="16"/>
                <w:lang w:eastAsia="en-GB"/>
              </w:rPr>
              <w:t xml:space="preserve"> and </w:t>
            </w:r>
            <w:proofErr w:type="spellStart"/>
            <w:r w:rsidRPr="00A829A8">
              <w:rPr>
                <w:rFonts w:ascii="Arial" w:hAnsi="Arial" w:cs="Arial"/>
                <w:sz w:val="16"/>
                <w:szCs w:val="16"/>
                <w:lang w:eastAsia="en-GB"/>
              </w:rPr>
              <w:t>MMELocationUpdate</w:t>
            </w:r>
            <w:proofErr w:type="spellEnd"/>
            <w:r w:rsidRPr="00A829A8">
              <w:rPr>
                <w:rFonts w:ascii="Arial" w:hAnsi="Arial" w:cs="Arial"/>
                <w:sz w:val="16"/>
                <w:szCs w:val="16"/>
                <w:lang w:eastAsia="en-GB"/>
              </w:rPr>
              <w:t xml:space="preserve"> </w:t>
            </w:r>
            <w:proofErr w:type="spellStart"/>
            <w:r w:rsidRPr="00A829A8">
              <w:rPr>
                <w:rFonts w:ascii="Arial" w:hAnsi="Arial" w:cs="Arial"/>
                <w:sz w:val="16"/>
                <w:szCs w:val="16"/>
                <w:lang w:eastAsia="en-GB"/>
              </w:rPr>
              <w:t>xIRI</w:t>
            </w:r>
            <w:proofErr w:type="spellEnd"/>
            <w:r w:rsidRPr="00A829A8">
              <w:rPr>
                <w:rFonts w:ascii="Arial" w:hAnsi="Arial" w:cs="Arial"/>
                <w:sz w:val="16"/>
                <w:szCs w:val="16"/>
                <w:lang w:eastAsia="en-GB"/>
              </w:rPr>
              <w:t xml:space="preserve"> filtering in the MDF</w:t>
            </w:r>
          </w:p>
        </w:tc>
        <w:tc>
          <w:tcPr>
            <w:tcW w:w="1480" w:type="dxa"/>
            <w:tcBorders>
              <w:top w:val="single" w:sz="4" w:space="0" w:color="A6A6A6"/>
              <w:left w:val="nil"/>
              <w:bottom w:val="single" w:sz="4" w:space="0" w:color="A6A6A6"/>
              <w:right w:val="single" w:sz="4" w:space="0" w:color="A6A6A6"/>
            </w:tcBorders>
            <w:shd w:val="clear" w:color="auto" w:fill="auto"/>
            <w:hideMark/>
          </w:tcPr>
          <w:p w14:paraId="7F1623EE" w14:textId="77777777" w:rsidR="00B5316B" w:rsidRPr="00A829A8" w:rsidRDefault="00B5316B" w:rsidP="00B5316B">
            <w:pPr>
              <w:suppressAutoHyphens w:val="0"/>
              <w:rPr>
                <w:rFonts w:ascii="Arial" w:hAnsi="Arial" w:cs="Arial"/>
                <w:sz w:val="16"/>
                <w:szCs w:val="16"/>
                <w:lang w:eastAsia="en-GB"/>
              </w:rPr>
            </w:pPr>
            <w:r w:rsidRPr="00A829A8">
              <w:rPr>
                <w:rFonts w:ascii="Arial" w:hAnsi="Arial" w:cs="Arial"/>
                <w:sz w:val="16"/>
                <w:szCs w:val="16"/>
                <w:lang w:eastAsia="en-GB"/>
              </w:rPr>
              <w:t>SA3-LI (Ericsson)</w:t>
            </w:r>
          </w:p>
        </w:tc>
      </w:tr>
    </w:tbl>
    <w:p w14:paraId="1C1827F5" w14:textId="77777777" w:rsidR="00B5316B" w:rsidRPr="00A829A8" w:rsidRDefault="00B5316B" w:rsidP="004376A9"/>
    <w:p w14:paraId="7ABF0C24" w14:textId="77777777" w:rsidR="00B5316B" w:rsidRPr="00A829A8" w:rsidRDefault="00B5316B" w:rsidP="004376A9"/>
    <w:tbl>
      <w:tblPr>
        <w:tblW w:w="6280" w:type="dxa"/>
        <w:tblLook w:val="04A0" w:firstRow="1" w:lastRow="0" w:firstColumn="1" w:lastColumn="0" w:noHBand="0" w:noVBand="1"/>
      </w:tblPr>
      <w:tblGrid>
        <w:gridCol w:w="973"/>
        <w:gridCol w:w="3830"/>
        <w:gridCol w:w="1477"/>
      </w:tblGrid>
      <w:tr w:rsidR="00B5316B" w:rsidRPr="00A829A8" w14:paraId="0E192B6C" w14:textId="77777777" w:rsidTr="00B5316B">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C59C4CC" w14:textId="77777777" w:rsidR="00B5316B" w:rsidRPr="00A829A8" w:rsidRDefault="00B5316B" w:rsidP="00B5316B">
            <w:pPr>
              <w:suppressAutoHyphens w:val="0"/>
              <w:rPr>
                <w:rFonts w:ascii="Arial" w:hAnsi="Arial" w:cs="Arial"/>
                <w:b/>
                <w:bCs/>
                <w:color w:val="0000FF"/>
                <w:sz w:val="16"/>
                <w:szCs w:val="16"/>
                <w:u w:val="single"/>
                <w:lang w:eastAsia="en-GB"/>
              </w:rPr>
            </w:pPr>
            <w:hyperlink r:id="rId39" w:history="1">
              <w:r w:rsidRPr="00A829A8">
                <w:rPr>
                  <w:rFonts w:ascii="Arial" w:hAnsi="Arial" w:cs="Arial"/>
                  <w:b/>
                  <w:bCs/>
                  <w:color w:val="0000FF"/>
                  <w:sz w:val="16"/>
                  <w:szCs w:val="16"/>
                  <w:u w:val="single"/>
                  <w:lang w:eastAsia="en-GB"/>
                </w:rPr>
                <w:t>s3i250134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ADFBC15" w14:textId="77777777" w:rsidR="00B5316B" w:rsidRPr="00A829A8" w:rsidRDefault="00B5316B" w:rsidP="00B5316B">
            <w:pPr>
              <w:suppressAutoHyphens w:val="0"/>
              <w:rPr>
                <w:rFonts w:ascii="Arial" w:hAnsi="Arial" w:cs="Arial"/>
                <w:sz w:val="16"/>
                <w:szCs w:val="16"/>
                <w:lang w:eastAsia="en-GB"/>
              </w:rPr>
            </w:pPr>
            <w:proofErr w:type="spellStart"/>
            <w:r w:rsidRPr="00A829A8">
              <w:rPr>
                <w:rFonts w:ascii="Arial" w:hAnsi="Arial" w:cs="Arial"/>
                <w:sz w:val="16"/>
                <w:szCs w:val="16"/>
                <w:lang w:eastAsia="en-GB"/>
              </w:rPr>
              <w:t>AMFLocationUpdate</w:t>
            </w:r>
            <w:proofErr w:type="spellEnd"/>
            <w:r w:rsidRPr="00A829A8">
              <w:rPr>
                <w:rFonts w:ascii="Arial" w:hAnsi="Arial" w:cs="Arial"/>
                <w:sz w:val="16"/>
                <w:szCs w:val="16"/>
                <w:lang w:eastAsia="en-GB"/>
              </w:rPr>
              <w:t xml:space="preserve"> and </w:t>
            </w:r>
            <w:proofErr w:type="spellStart"/>
            <w:r w:rsidRPr="00A829A8">
              <w:rPr>
                <w:rFonts w:ascii="Arial" w:hAnsi="Arial" w:cs="Arial"/>
                <w:sz w:val="16"/>
                <w:szCs w:val="16"/>
                <w:lang w:eastAsia="en-GB"/>
              </w:rPr>
              <w:t>MMELocationUpdate</w:t>
            </w:r>
            <w:proofErr w:type="spellEnd"/>
            <w:r w:rsidRPr="00A829A8">
              <w:rPr>
                <w:rFonts w:ascii="Arial" w:hAnsi="Arial" w:cs="Arial"/>
                <w:sz w:val="16"/>
                <w:szCs w:val="16"/>
                <w:lang w:eastAsia="en-GB"/>
              </w:rPr>
              <w:t xml:space="preserve"> </w:t>
            </w:r>
            <w:proofErr w:type="spellStart"/>
            <w:r w:rsidRPr="00A829A8">
              <w:rPr>
                <w:rFonts w:ascii="Arial" w:hAnsi="Arial" w:cs="Arial"/>
                <w:sz w:val="16"/>
                <w:szCs w:val="16"/>
                <w:lang w:eastAsia="en-GB"/>
              </w:rPr>
              <w:t>xIRI</w:t>
            </w:r>
            <w:proofErr w:type="spellEnd"/>
            <w:r w:rsidRPr="00A829A8">
              <w:rPr>
                <w:rFonts w:ascii="Arial" w:hAnsi="Arial" w:cs="Arial"/>
                <w:sz w:val="16"/>
                <w:szCs w:val="16"/>
                <w:lang w:eastAsia="en-GB"/>
              </w:rPr>
              <w:t xml:space="preserve"> filtering in the MDF</w:t>
            </w:r>
          </w:p>
        </w:tc>
        <w:tc>
          <w:tcPr>
            <w:tcW w:w="1480" w:type="dxa"/>
            <w:tcBorders>
              <w:top w:val="single" w:sz="4" w:space="0" w:color="A6A6A6"/>
              <w:left w:val="nil"/>
              <w:bottom w:val="single" w:sz="4" w:space="0" w:color="A6A6A6"/>
              <w:right w:val="single" w:sz="4" w:space="0" w:color="A6A6A6"/>
            </w:tcBorders>
            <w:shd w:val="clear" w:color="auto" w:fill="auto"/>
            <w:hideMark/>
          </w:tcPr>
          <w:p w14:paraId="043F5E81" w14:textId="77777777" w:rsidR="00B5316B" w:rsidRPr="00A829A8" w:rsidRDefault="00B5316B" w:rsidP="00B5316B">
            <w:pPr>
              <w:suppressAutoHyphens w:val="0"/>
              <w:rPr>
                <w:rFonts w:ascii="Arial" w:hAnsi="Arial" w:cs="Arial"/>
                <w:sz w:val="16"/>
                <w:szCs w:val="16"/>
                <w:lang w:eastAsia="en-GB"/>
              </w:rPr>
            </w:pPr>
            <w:r w:rsidRPr="00A829A8">
              <w:rPr>
                <w:rFonts w:ascii="Arial" w:hAnsi="Arial" w:cs="Arial"/>
                <w:sz w:val="16"/>
                <w:szCs w:val="16"/>
                <w:lang w:eastAsia="en-GB"/>
              </w:rPr>
              <w:t>SA3-LI (Ericsson)</w:t>
            </w:r>
          </w:p>
        </w:tc>
      </w:tr>
    </w:tbl>
    <w:p w14:paraId="0C7B2F14" w14:textId="77777777" w:rsidR="00B5316B" w:rsidRPr="00A829A8" w:rsidRDefault="00B5316B" w:rsidP="004376A9"/>
    <w:p w14:paraId="51BDDCC1" w14:textId="77777777" w:rsidR="00B5316B" w:rsidRPr="00A829A8" w:rsidRDefault="00B5316B" w:rsidP="004376A9"/>
    <w:tbl>
      <w:tblPr>
        <w:tblW w:w="6280" w:type="dxa"/>
        <w:tblLook w:val="04A0" w:firstRow="1" w:lastRow="0" w:firstColumn="1" w:lastColumn="0" w:noHBand="0" w:noVBand="1"/>
      </w:tblPr>
      <w:tblGrid>
        <w:gridCol w:w="973"/>
        <w:gridCol w:w="3830"/>
        <w:gridCol w:w="1477"/>
      </w:tblGrid>
      <w:tr w:rsidR="00B5316B" w:rsidRPr="00A829A8" w14:paraId="3D23ABD6" w14:textId="77777777" w:rsidTr="00B5316B">
        <w:trPr>
          <w:trHeight w:val="69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70B7690" w14:textId="77777777" w:rsidR="00B5316B" w:rsidRPr="00A829A8" w:rsidRDefault="00B5316B" w:rsidP="00B5316B">
            <w:pPr>
              <w:suppressAutoHyphens w:val="0"/>
              <w:rPr>
                <w:rFonts w:ascii="Arial" w:hAnsi="Arial" w:cs="Arial"/>
                <w:b/>
                <w:bCs/>
                <w:color w:val="0000FF"/>
                <w:sz w:val="16"/>
                <w:szCs w:val="16"/>
                <w:u w:val="single"/>
                <w:lang w:eastAsia="en-GB"/>
              </w:rPr>
            </w:pPr>
            <w:hyperlink r:id="rId40" w:history="1">
              <w:r w:rsidRPr="00A829A8">
                <w:rPr>
                  <w:rFonts w:ascii="Arial" w:hAnsi="Arial" w:cs="Arial"/>
                  <w:b/>
                  <w:bCs/>
                  <w:color w:val="0000FF"/>
                  <w:sz w:val="16"/>
                  <w:szCs w:val="16"/>
                  <w:u w:val="single"/>
                  <w:lang w:eastAsia="en-GB"/>
                </w:rPr>
                <w:t>s3i250141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DD04302" w14:textId="77777777" w:rsidR="00B5316B" w:rsidRPr="00A829A8" w:rsidRDefault="00B5316B" w:rsidP="00B5316B">
            <w:pPr>
              <w:suppressAutoHyphens w:val="0"/>
              <w:rPr>
                <w:rFonts w:ascii="Arial" w:hAnsi="Arial" w:cs="Arial"/>
                <w:sz w:val="16"/>
                <w:szCs w:val="16"/>
                <w:lang w:eastAsia="en-GB"/>
              </w:rPr>
            </w:pPr>
            <w:r w:rsidRPr="00A829A8">
              <w:rPr>
                <w:rFonts w:ascii="Arial" w:hAnsi="Arial" w:cs="Arial"/>
                <w:sz w:val="16"/>
                <w:szCs w:val="16"/>
                <w:lang w:eastAsia="en-GB"/>
              </w:rPr>
              <w:t>Clarity in reference to SIP and IMS Data Channel related text</w:t>
            </w:r>
          </w:p>
        </w:tc>
        <w:tc>
          <w:tcPr>
            <w:tcW w:w="1480" w:type="dxa"/>
            <w:tcBorders>
              <w:top w:val="single" w:sz="4" w:space="0" w:color="A6A6A6"/>
              <w:left w:val="nil"/>
              <w:bottom w:val="single" w:sz="4" w:space="0" w:color="A6A6A6"/>
              <w:right w:val="single" w:sz="4" w:space="0" w:color="A6A6A6"/>
            </w:tcBorders>
            <w:shd w:val="clear" w:color="auto" w:fill="auto"/>
            <w:hideMark/>
          </w:tcPr>
          <w:p w14:paraId="49A7959E" w14:textId="77777777" w:rsidR="00B5316B" w:rsidRPr="00A829A8" w:rsidRDefault="00B5316B" w:rsidP="00B5316B">
            <w:pPr>
              <w:suppressAutoHyphens w:val="0"/>
              <w:rPr>
                <w:rFonts w:ascii="Arial" w:hAnsi="Arial" w:cs="Arial"/>
                <w:sz w:val="16"/>
                <w:szCs w:val="16"/>
                <w:lang w:eastAsia="en-GB"/>
              </w:rPr>
            </w:pPr>
            <w:r w:rsidRPr="00A829A8">
              <w:rPr>
                <w:rFonts w:ascii="Arial" w:hAnsi="Arial" w:cs="Arial"/>
                <w:sz w:val="16"/>
                <w:szCs w:val="16"/>
                <w:lang w:eastAsia="en-GB"/>
              </w:rPr>
              <w:t>SA3-LI (Nokia)</w:t>
            </w:r>
          </w:p>
        </w:tc>
      </w:tr>
    </w:tbl>
    <w:p w14:paraId="7DC6F5F2" w14:textId="77777777" w:rsidR="00B5316B" w:rsidRPr="00A829A8" w:rsidRDefault="00B5316B" w:rsidP="004376A9"/>
    <w:p w14:paraId="5E0F85F0" w14:textId="77777777" w:rsidR="00B5316B" w:rsidRPr="00A829A8" w:rsidRDefault="00B5316B" w:rsidP="004376A9"/>
    <w:tbl>
      <w:tblPr>
        <w:tblW w:w="6440" w:type="dxa"/>
        <w:tblLook w:val="04A0" w:firstRow="1" w:lastRow="0" w:firstColumn="1" w:lastColumn="0" w:noHBand="0" w:noVBand="1"/>
      </w:tblPr>
      <w:tblGrid>
        <w:gridCol w:w="980"/>
        <w:gridCol w:w="3940"/>
        <w:gridCol w:w="1520"/>
      </w:tblGrid>
      <w:tr w:rsidR="00C73CE5" w:rsidRPr="00C73CE5" w14:paraId="0A734C97" w14:textId="77777777" w:rsidTr="00C73CE5">
        <w:trPr>
          <w:trHeight w:val="724"/>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6A614CE" w14:textId="77777777" w:rsidR="00C73CE5" w:rsidRPr="00C73CE5" w:rsidRDefault="00C73CE5" w:rsidP="00C73CE5">
            <w:pPr>
              <w:suppressAutoHyphens w:val="0"/>
              <w:rPr>
                <w:rFonts w:ascii="Arial" w:hAnsi="Arial" w:cs="Arial"/>
                <w:b/>
                <w:bCs/>
                <w:color w:val="0000FF"/>
                <w:sz w:val="16"/>
                <w:szCs w:val="16"/>
                <w:u w:val="single"/>
                <w:lang w:eastAsia="en-GB"/>
              </w:rPr>
            </w:pPr>
            <w:hyperlink r:id="rId41" w:history="1">
              <w:r w:rsidRPr="00C73CE5">
                <w:rPr>
                  <w:rFonts w:ascii="Arial" w:hAnsi="Arial" w:cs="Arial"/>
                  <w:b/>
                  <w:bCs/>
                  <w:color w:val="0000FF"/>
                  <w:sz w:val="16"/>
                  <w:szCs w:val="16"/>
                  <w:u w:val="single"/>
                  <w:lang w:eastAsia="en-GB"/>
                </w:rPr>
                <w:t>s3i250163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C7905AB" w14:textId="77777777" w:rsidR="00C73CE5" w:rsidRPr="00C73CE5" w:rsidRDefault="00C73CE5" w:rsidP="00C73CE5">
            <w:pPr>
              <w:suppressAutoHyphens w:val="0"/>
              <w:rPr>
                <w:rFonts w:ascii="Arial" w:hAnsi="Arial" w:cs="Arial"/>
                <w:sz w:val="16"/>
                <w:szCs w:val="16"/>
                <w:lang w:eastAsia="en-GB"/>
              </w:rPr>
            </w:pPr>
            <w:r w:rsidRPr="00C73CE5">
              <w:rPr>
                <w:rFonts w:ascii="Arial" w:hAnsi="Arial" w:cs="Arial"/>
                <w:sz w:val="16"/>
                <w:szCs w:val="16"/>
                <w:lang w:eastAsia="en-GB"/>
              </w:rPr>
              <w:t>Discussion on Selective IRI Policies</w:t>
            </w:r>
          </w:p>
        </w:tc>
        <w:tc>
          <w:tcPr>
            <w:tcW w:w="1520" w:type="dxa"/>
            <w:tcBorders>
              <w:top w:val="single" w:sz="4" w:space="0" w:color="A6A6A6"/>
              <w:left w:val="nil"/>
              <w:bottom w:val="single" w:sz="4" w:space="0" w:color="A6A6A6"/>
              <w:right w:val="single" w:sz="4" w:space="0" w:color="A6A6A6"/>
            </w:tcBorders>
            <w:shd w:val="clear" w:color="auto" w:fill="auto"/>
            <w:hideMark/>
          </w:tcPr>
          <w:p w14:paraId="19DB3B01" w14:textId="77777777" w:rsidR="00C73CE5" w:rsidRPr="00C73CE5" w:rsidRDefault="00C73CE5" w:rsidP="00C73CE5">
            <w:pPr>
              <w:suppressAutoHyphens w:val="0"/>
              <w:rPr>
                <w:rFonts w:ascii="Arial" w:hAnsi="Arial" w:cs="Arial"/>
                <w:sz w:val="16"/>
                <w:szCs w:val="16"/>
                <w:lang w:eastAsia="en-GB"/>
              </w:rPr>
            </w:pPr>
            <w:r w:rsidRPr="00C73CE5">
              <w:rPr>
                <w:rFonts w:ascii="Arial" w:hAnsi="Arial" w:cs="Arial"/>
                <w:sz w:val="16"/>
                <w:szCs w:val="16"/>
                <w:lang w:eastAsia="en-GB"/>
              </w:rPr>
              <w:t>OTD_US</w:t>
            </w:r>
          </w:p>
        </w:tc>
      </w:tr>
    </w:tbl>
    <w:p w14:paraId="00053E01" w14:textId="77777777" w:rsidR="00094E1C" w:rsidRPr="00A829A8" w:rsidRDefault="00094E1C" w:rsidP="004376A9"/>
    <w:p w14:paraId="3AB08706" w14:textId="77777777" w:rsidR="00B5316B" w:rsidRPr="00A829A8" w:rsidRDefault="00B5316B" w:rsidP="004376A9"/>
    <w:tbl>
      <w:tblPr>
        <w:tblW w:w="6280" w:type="dxa"/>
        <w:tblLook w:val="04A0" w:firstRow="1" w:lastRow="0" w:firstColumn="1" w:lastColumn="0" w:noHBand="0" w:noVBand="1"/>
      </w:tblPr>
      <w:tblGrid>
        <w:gridCol w:w="973"/>
        <w:gridCol w:w="3829"/>
        <w:gridCol w:w="1478"/>
      </w:tblGrid>
      <w:tr w:rsidR="00094E1C" w:rsidRPr="00A829A8" w14:paraId="5E5F7F96" w14:textId="77777777" w:rsidTr="00094E1C">
        <w:trPr>
          <w:trHeight w:val="85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A7E1EEB" w14:textId="77777777" w:rsidR="00094E1C" w:rsidRPr="00A829A8" w:rsidRDefault="00094E1C" w:rsidP="00094E1C">
            <w:pPr>
              <w:suppressAutoHyphens w:val="0"/>
              <w:rPr>
                <w:rFonts w:ascii="Arial" w:hAnsi="Arial" w:cs="Arial"/>
                <w:b/>
                <w:bCs/>
                <w:color w:val="0000FF"/>
                <w:sz w:val="16"/>
                <w:szCs w:val="16"/>
                <w:u w:val="single"/>
                <w:lang w:eastAsia="en-GB"/>
              </w:rPr>
            </w:pPr>
            <w:hyperlink r:id="rId42" w:history="1">
              <w:r w:rsidRPr="00A829A8">
                <w:rPr>
                  <w:rFonts w:ascii="Arial" w:hAnsi="Arial" w:cs="Arial"/>
                  <w:b/>
                  <w:bCs/>
                  <w:color w:val="0000FF"/>
                  <w:sz w:val="16"/>
                  <w:szCs w:val="16"/>
                  <w:u w:val="single"/>
                  <w:lang w:eastAsia="en-GB"/>
                </w:rPr>
                <w:t>s3i250165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374FFE8" w14:textId="77777777" w:rsidR="00094E1C" w:rsidRPr="00A829A8" w:rsidRDefault="00094E1C" w:rsidP="00094E1C">
            <w:pPr>
              <w:suppressAutoHyphens w:val="0"/>
              <w:rPr>
                <w:rFonts w:ascii="Arial" w:hAnsi="Arial" w:cs="Arial"/>
                <w:sz w:val="16"/>
                <w:szCs w:val="16"/>
                <w:lang w:eastAsia="en-GB"/>
              </w:rPr>
            </w:pPr>
            <w:r w:rsidRPr="00A829A8">
              <w:rPr>
                <w:rFonts w:ascii="Arial" w:hAnsi="Arial" w:cs="Arial"/>
                <w:sz w:val="16"/>
                <w:szCs w:val="16"/>
                <w:lang w:eastAsia="en-GB"/>
              </w:rPr>
              <w:t>Correction to IMS DC Stage 3</w:t>
            </w:r>
          </w:p>
        </w:tc>
        <w:tc>
          <w:tcPr>
            <w:tcW w:w="1480" w:type="dxa"/>
            <w:tcBorders>
              <w:top w:val="single" w:sz="4" w:space="0" w:color="A6A6A6"/>
              <w:left w:val="nil"/>
              <w:bottom w:val="single" w:sz="4" w:space="0" w:color="A6A6A6"/>
              <w:right w:val="single" w:sz="4" w:space="0" w:color="A6A6A6"/>
            </w:tcBorders>
            <w:shd w:val="clear" w:color="auto" w:fill="auto"/>
            <w:hideMark/>
          </w:tcPr>
          <w:p w14:paraId="3A8A154A" w14:textId="77777777" w:rsidR="00094E1C" w:rsidRPr="00A829A8" w:rsidRDefault="00094E1C" w:rsidP="00094E1C">
            <w:pPr>
              <w:suppressAutoHyphens w:val="0"/>
              <w:rPr>
                <w:rFonts w:ascii="Arial" w:hAnsi="Arial" w:cs="Arial"/>
                <w:sz w:val="16"/>
                <w:szCs w:val="16"/>
                <w:lang w:eastAsia="en-GB"/>
              </w:rPr>
            </w:pPr>
            <w:r w:rsidRPr="00A829A8">
              <w:rPr>
                <w:rFonts w:ascii="Arial" w:hAnsi="Arial" w:cs="Arial"/>
                <w:sz w:val="16"/>
                <w:szCs w:val="16"/>
                <w:lang w:eastAsia="en-GB"/>
              </w:rPr>
              <w:t>SA3-LI (  OTD_US)</w:t>
            </w:r>
          </w:p>
        </w:tc>
      </w:tr>
    </w:tbl>
    <w:p w14:paraId="5C9C0037" w14:textId="77777777" w:rsidR="00094E1C" w:rsidRPr="00A829A8" w:rsidRDefault="00094E1C" w:rsidP="004376A9"/>
    <w:p w14:paraId="4CE008F8" w14:textId="77777777" w:rsidR="00094E1C" w:rsidRPr="00A829A8" w:rsidRDefault="00094E1C" w:rsidP="004376A9"/>
    <w:tbl>
      <w:tblPr>
        <w:tblW w:w="6440" w:type="dxa"/>
        <w:tblLook w:val="04A0" w:firstRow="1" w:lastRow="0" w:firstColumn="1" w:lastColumn="0" w:noHBand="0" w:noVBand="1"/>
      </w:tblPr>
      <w:tblGrid>
        <w:gridCol w:w="980"/>
        <w:gridCol w:w="3940"/>
        <w:gridCol w:w="1520"/>
      </w:tblGrid>
      <w:tr w:rsidR="004C362C" w:rsidRPr="002E12C9" w14:paraId="1ABDBF33" w14:textId="77777777" w:rsidTr="004C362C">
        <w:trPr>
          <w:trHeight w:val="80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ABC49A3" w14:textId="77777777" w:rsidR="004C362C" w:rsidRPr="004C362C" w:rsidRDefault="004C362C" w:rsidP="004C362C">
            <w:pPr>
              <w:suppressAutoHyphens w:val="0"/>
              <w:rPr>
                <w:rFonts w:ascii="Arial" w:hAnsi="Arial" w:cs="Arial"/>
                <w:b/>
                <w:bCs/>
                <w:color w:val="0000FF"/>
                <w:sz w:val="16"/>
                <w:szCs w:val="16"/>
                <w:u w:val="single"/>
                <w:lang w:eastAsia="en-GB"/>
              </w:rPr>
            </w:pPr>
            <w:hyperlink r:id="rId43" w:history="1">
              <w:r w:rsidRPr="004C362C">
                <w:rPr>
                  <w:rFonts w:ascii="Arial" w:hAnsi="Arial" w:cs="Arial"/>
                  <w:b/>
                  <w:bCs/>
                  <w:color w:val="0000FF"/>
                  <w:sz w:val="16"/>
                  <w:szCs w:val="16"/>
                  <w:u w:val="single"/>
                  <w:lang w:eastAsia="en-GB"/>
                </w:rPr>
                <w:t>s3i250179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461AFBA" w14:textId="77777777" w:rsidR="004C362C" w:rsidRPr="004C362C" w:rsidRDefault="004C362C" w:rsidP="004C362C">
            <w:pPr>
              <w:suppressAutoHyphens w:val="0"/>
              <w:rPr>
                <w:rFonts w:ascii="Arial" w:hAnsi="Arial" w:cs="Arial"/>
                <w:sz w:val="16"/>
                <w:szCs w:val="16"/>
                <w:lang w:eastAsia="en-GB"/>
              </w:rPr>
            </w:pPr>
            <w:r w:rsidRPr="004C362C">
              <w:rPr>
                <w:rFonts w:ascii="Arial" w:hAnsi="Arial" w:cs="Arial"/>
                <w:sz w:val="16"/>
                <w:szCs w:val="16"/>
                <w:lang w:eastAsia="en-GB"/>
              </w:rPr>
              <w:t>Stage 2 on Personal IoT Network (PIN)</w:t>
            </w:r>
          </w:p>
        </w:tc>
        <w:tc>
          <w:tcPr>
            <w:tcW w:w="1520" w:type="dxa"/>
            <w:tcBorders>
              <w:top w:val="single" w:sz="4" w:space="0" w:color="A6A6A6"/>
              <w:left w:val="nil"/>
              <w:bottom w:val="single" w:sz="4" w:space="0" w:color="A6A6A6"/>
              <w:right w:val="single" w:sz="4" w:space="0" w:color="A6A6A6"/>
            </w:tcBorders>
            <w:shd w:val="clear" w:color="auto" w:fill="auto"/>
            <w:hideMark/>
          </w:tcPr>
          <w:p w14:paraId="629F77A4" w14:textId="77777777" w:rsidR="004C362C" w:rsidRPr="00F42B3D" w:rsidRDefault="004C362C" w:rsidP="004C362C">
            <w:pPr>
              <w:suppressAutoHyphens w:val="0"/>
              <w:rPr>
                <w:rFonts w:ascii="Arial" w:hAnsi="Arial" w:cs="Arial"/>
                <w:sz w:val="16"/>
                <w:szCs w:val="16"/>
                <w:lang w:val="fr-FR" w:eastAsia="en-GB"/>
              </w:rPr>
            </w:pPr>
            <w:r w:rsidRPr="00F42B3D">
              <w:rPr>
                <w:rFonts w:ascii="Arial" w:hAnsi="Arial" w:cs="Arial"/>
                <w:sz w:val="16"/>
                <w:szCs w:val="16"/>
                <w:lang w:val="fr-FR" w:eastAsia="en-GB"/>
              </w:rPr>
              <w:t>SA3LI (  Ministère Economie et Finances)</w:t>
            </w:r>
          </w:p>
        </w:tc>
      </w:tr>
    </w:tbl>
    <w:p w14:paraId="4060B1AB" w14:textId="77777777" w:rsidR="004C362C" w:rsidRPr="00F42B3D" w:rsidRDefault="004C362C" w:rsidP="004376A9">
      <w:pPr>
        <w:rPr>
          <w:lang w:val="fr-FR"/>
        </w:rPr>
      </w:pPr>
    </w:p>
    <w:p w14:paraId="2CF8AEAF" w14:textId="77777777" w:rsidR="004C362C" w:rsidRPr="00F42B3D" w:rsidRDefault="004C362C" w:rsidP="004376A9">
      <w:pPr>
        <w:rPr>
          <w:lang w:val="fr-FR"/>
        </w:rPr>
      </w:pPr>
    </w:p>
    <w:p w14:paraId="4F8C0AD6" w14:textId="36BDB013" w:rsidR="004376A9" w:rsidRPr="00A829A8" w:rsidRDefault="004376A9" w:rsidP="004376A9">
      <w:pPr>
        <w:pStyle w:val="Heading2"/>
      </w:pPr>
      <w:r w:rsidRPr="00A829A8">
        <w:t xml:space="preserve">8.2 Release </w:t>
      </w:r>
      <w:r w:rsidR="002F7AF4" w:rsidRPr="00A829A8">
        <w:t>19 onwards</w:t>
      </w:r>
    </w:p>
    <w:p w14:paraId="551A0994" w14:textId="77777777" w:rsidR="006563DF" w:rsidRDefault="006563DF" w:rsidP="006563DF"/>
    <w:tbl>
      <w:tblPr>
        <w:tblW w:w="6440" w:type="dxa"/>
        <w:tblLook w:val="04A0" w:firstRow="1" w:lastRow="0" w:firstColumn="1" w:lastColumn="0" w:noHBand="0" w:noVBand="1"/>
      </w:tblPr>
      <w:tblGrid>
        <w:gridCol w:w="980"/>
        <w:gridCol w:w="3940"/>
        <w:gridCol w:w="1520"/>
      </w:tblGrid>
      <w:tr w:rsidR="00604A9F" w:rsidRPr="00C73CE5" w14:paraId="6BB08602" w14:textId="77777777" w:rsidTr="001D4B03">
        <w:trPr>
          <w:trHeight w:val="1054"/>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DB21AF7" w14:textId="77777777" w:rsidR="00604A9F" w:rsidRPr="00C73CE5" w:rsidRDefault="00604A9F" w:rsidP="001D4B03">
            <w:pPr>
              <w:suppressAutoHyphens w:val="0"/>
              <w:rPr>
                <w:rFonts w:ascii="Arial" w:hAnsi="Arial" w:cs="Arial"/>
                <w:color w:val="000000"/>
                <w:sz w:val="16"/>
                <w:szCs w:val="16"/>
                <w:lang w:eastAsia="en-GB"/>
              </w:rPr>
            </w:pPr>
            <w:r w:rsidRPr="00C73CE5">
              <w:rPr>
                <w:rFonts w:ascii="Arial" w:hAnsi="Arial" w:cs="Arial"/>
                <w:color w:val="000000"/>
                <w:sz w:val="16"/>
                <w:szCs w:val="16"/>
                <w:lang w:eastAsia="en-GB"/>
              </w:rPr>
              <w:t>s3i250183</w:t>
            </w:r>
          </w:p>
        </w:tc>
        <w:tc>
          <w:tcPr>
            <w:tcW w:w="3940" w:type="dxa"/>
            <w:tcBorders>
              <w:top w:val="single" w:sz="4" w:space="0" w:color="A6A6A6"/>
              <w:left w:val="nil"/>
              <w:bottom w:val="single" w:sz="4" w:space="0" w:color="A6A6A6"/>
              <w:right w:val="single" w:sz="4" w:space="0" w:color="A6A6A6"/>
            </w:tcBorders>
            <w:shd w:val="clear" w:color="auto" w:fill="auto"/>
            <w:hideMark/>
          </w:tcPr>
          <w:p w14:paraId="14C156C4" w14:textId="77777777" w:rsidR="00604A9F" w:rsidRPr="00C73CE5" w:rsidRDefault="00604A9F" w:rsidP="001D4B03">
            <w:pPr>
              <w:suppressAutoHyphens w:val="0"/>
              <w:rPr>
                <w:rFonts w:ascii="Arial" w:hAnsi="Arial" w:cs="Arial"/>
                <w:sz w:val="16"/>
                <w:szCs w:val="16"/>
                <w:lang w:eastAsia="en-GB"/>
              </w:rPr>
            </w:pPr>
            <w:r w:rsidRPr="00C73CE5">
              <w:rPr>
                <w:rFonts w:ascii="Arial" w:hAnsi="Arial" w:cs="Arial"/>
                <w:sz w:val="16"/>
                <w:szCs w:val="16"/>
                <w:lang w:eastAsia="en-GB"/>
              </w:rPr>
              <w:t>Refactoring of MDF provisioning tables and X1 Extensions</w:t>
            </w:r>
          </w:p>
        </w:tc>
        <w:tc>
          <w:tcPr>
            <w:tcW w:w="1520" w:type="dxa"/>
            <w:tcBorders>
              <w:top w:val="single" w:sz="4" w:space="0" w:color="A6A6A6"/>
              <w:left w:val="nil"/>
              <w:bottom w:val="single" w:sz="4" w:space="0" w:color="A6A6A6"/>
              <w:right w:val="single" w:sz="4" w:space="0" w:color="A6A6A6"/>
            </w:tcBorders>
            <w:shd w:val="clear" w:color="auto" w:fill="auto"/>
            <w:hideMark/>
          </w:tcPr>
          <w:p w14:paraId="582A594B" w14:textId="77777777" w:rsidR="00604A9F" w:rsidRPr="00C73CE5" w:rsidRDefault="00604A9F" w:rsidP="001D4B03">
            <w:pPr>
              <w:suppressAutoHyphens w:val="0"/>
              <w:rPr>
                <w:rFonts w:ascii="Arial" w:hAnsi="Arial" w:cs="Arial"/>
                <w:sz w:val="16"/>
                <w:szCs w:val="16"/>
                <w:lang w:eastAsia="en-GB"/>
              </w:rPr>
            </w:pPr>
            <w:r w:rsidRPr="00C73CE5">
              <w:rPr>
                <w:rFonts w:ascii="Arial" w:hAnsi="Arial" w:cs="Arial"/>
                <w:sz w:val="16"/>
                <w:szCs w:val="16"/>
                <w:lang w:eastAsia="en-GB"/>
              </w:rPr>
              <w:t>OTD_US</w:t>
            </w:r>
          </w:p>
        </w:tc>
      </w:tr>
    </w:tbl>
    <w:p w14:paraId="6E11ECEA" w14:textId="77777777" w:rsidR="00604A9F" w:rsidRPr="00A829A8" w:rsidRDefault="00604A9F" w:rsidP="00604A9F">
      <w:r w:rsidRPr="00A829A8">
        <w:t>Draft R0 Available</w:t>
      </w:r>
    </w:p>
    <w:p w14:paraId="17338CA3" w14:textId="77777777" w:rsidR="00604A9F" w:rsidRDefault="00604A9F" w:rsidP="006563DF"/>
    <w:p w14:paraId="3715E2FF" w14:textId="77777777" w:rsidR="00604A9F" w:rsidRPr="00A829A8" w:rsidRDefault="00604A9F" w:rsidP="006563DF"/>
    <w:tbl>
      <w:tblPr>
        <w:tblW w:w="6440" w:type="dxa"/>
        <w:tblLook w:val="04A0" w:firstRow="1" w:lastRow="0" w:firstColumn="1" w:lastColumn="0" w:noHBand="0" w:noVBand="1"/>
      </w:tblPr>
      <w:tblGrid>
        <w:gridCol w:w="980"/>
        <w:gridCol w:w="3940"/>
        <w:gridCol w:w="1520"/>
      </w:tblGrid>
      <w:tr w:rsidR="004C362C" w:rsidRPr="002E12C9" w14:paraId="1B491DED" w14:textId="77777777" w:rsidTr="004C362C">
        <w:trPr>
          <w:trHeight w:val="72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06C7B9F" w14:textId="77777777" w:rsidR="004C362C" w:rsidRPr="004C362C" w:rsidRDefault="004C362C" w:rsidP="004C362C">
            <w:pPr>
              <w:suppressAutoHyphens w:val="0"/>
              <w:rPr>
                <w:rFonts w:ascii="Arial" w:hAnsi="Arial" w:cs="Arial"/>
                <w:b/>
                <w:bCs/>
                <w:color w:val="0000FF"/>
                <w:sz w:val="16"/>
                <w:szCs w:val="16"/>
                <w:u w:val="single"/>
                <w:lang w:eastAsia="en-GB"/>
              </w:rPr>
            </w:pPr>
            <w:hyperlink r:id="rId44" w:history="1">
              <w:r w:rsidRPr="004C362C">
                <w:rPr>
                  <w:rFonts w:ascii="Arial" w:hAnsi="Arial" w:cs="Arial"/>
                  <w:b/>
                  <w:bCs/>
                  <w:color w:val="0000FF"/>
                  <w:sz w:val="16"/>
                  <w:szCs w:val="16"/>
                  <w:u w:val="single"/>
                  <w:lang w:eastAsia="en-GB"/>
                </w:rPr>
                <w:t>s3i250169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CCF3FD3" w14:textId="77777777" w:rsidR="004C362C" w:rsidRPr="004C362C" w:rsidRDefault="004C362C" w:rsidP="004C362C">
            <w:pPr>
              <w:suppressAutoHyphens w:val="0"/>
              <w:rPr>
                <w:rFonts w:ascii="Arial" w:hAnsi="Arial" w:cs="Arial"/>
                <w:sz w:val="16"/>
                <w:szCs w:val="16"/>
                <w:lang w:eastAsia="en-GB"/>
              </w:rPr>
            </w:pPr>
            <w:r w:rsidRPr="004C362C">
              <w:rPr>
                <w:rFonts w:ascii="Arial" w:hAnsi="Arial" w:cs="Arial"/>
                <w:sz w:val="16"/>
                <w:szCs w:val="16"/>
                <w:lang w:eastAsia="en-GB"/>
              </w:rPr>
              <w:t>Modifications on errors related to provisioning of IRI-POI in 5G DDNMF</w:t>
            </w:r>
          </w:p>
        </w:tc>
        <w:tc>
          <w:tcPr>
            <w:tcW w:w="1520" w:type="dxa"/>
            <w:tcBorders>
              <w:top w:val="single" w:sz="4" w:space="0" w:color="A6A6A6"/>
              <w:left w:val="nil"/>
              <w:bottom w:val="single" w:sz="4" w:space="0" w:color="A6A6A6"/>
              <w:right w:val="single" w:sz="4" w:space="0" w:color="A6A6A6"/>
            </w:tcBorders>
            <w:shd w:val="clear" w:color="auto" w:fill="auto"/>
            <w:hideMark/>
          </w:tcPr>
          <w:p w14:paraId="35D08347" w14:textId="77777777" w:rsidR="004C362C" w:rsidRPr="00F42B3D" w:rsidRDefault="004C362C" w:rsidP="004C362C">
            <w:pPr>
              <w:suppressAutoHyphens w:val="0"/>
              <w:rPr>
                <w:rFonts w:ascii="Arial" w:hAnsi="Arial" w:cs="Arial"/>
                <w:sz w:val="16"/>
                <w:szCs w:val="16"/>
                <w:lang w:val="fr-FR" w:eastAsia="en-GB"/>
              </w:rPr>
            </w:pPr>
            <w:r w:rsidRPr="00F42B3D">
              <w:rPr>
                <w:rFonts w:ascii="Arial" w:hAnsi="Arial" w:cs="Arial"/>
                <w:sz w:val="16"/>
                <w:szCs w:val="16"/>
                <w:lang w:val="fr-FR" w:eastAsia="en-GB"/>
              </w:rPr>
              <w:t>SA3LI (  Ministère Economie et Finances)</w:t>
            </w:r>
          </w:p>
        </w:tc>
      </w:tr>
    </w:tbl>
    <w:p w14:paraId="67EA3B0C" w14:textId="77777777" w:rsidR="00F338FF" w:rsidRPr="00F42B3D" w:rsidRDefault="00F338FF" w:rsidP="00A12D8F">
      <w:pPr>
        <w:rPr>
          <w:lang w:val="fr-FR"/>
        </w:rPr>
      </w:pPr>
    </w:p>
    <w:p w14:paraId="31D4C14B" w14:textId="77777777" w:rsidR="008A1A60" w:rsidRPr="00F42B3D" w:rsidRDefault="008A1A60" w:rsidP="00A12D8F">
      <w:pPr>
        <w:rPr>
          <w:lang w:val="fr-FR"/>
        </w:rPr>
      </w:pPr>
    </w:p>
    <w:tbl>
      <w:tblPr>
        <w:tblW w:w="6440" w:type="dxa"/>
        <w:tblLook w:val="04A0" w:firstRow="1" w:lastRow="0" w:firstColumn="1" w:lastColumn="0" w:noHBand="0" w:noVBand="1"/>
      </w:tblPr>
      <w:tblGrid>
        <w:gridCol w:w="980"/>
        <w:gridCol w:w="3940"/>
        <w:gridCol w:w="1520"/>
      </w:tblGrid>
      <w:tr w:rsidR="004C362C" w:rsidRPr="002E12C9" w14:paraId="51ED4887" w14:textId="77777777" w:rsidTr="004C362C">
        <w:trPr>
          <w:trHeight w:val="705"/>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0532746" w14:textId="77777777" w:rsidR="004C362C" w:rsidRPr="004C362C" w:rsidRDefault="004C362C" w:rsidP="004C362C">
            <w:pPr>
              <w:suppressAutoHyphens w:val="0"/>
              <w:rPr>
                <w:rFonts w:ascii="Arial" w:hAnsi="Arial" w:cs="Arial"/>
                <w:b/>
                <w:bCs/>
                <w:color w:val="0000FF"/>
                <w:sz w:val="16"/>
                <w:szCs w:val="16"/>
                <w:u w:val="single"/>
                <w:lang w:eastAsia="en-GB"/>
              </w:rPr>
            </w:pPr>
            <w:hyperlink r:id="rId45" w:history="1">
              <w:r w:rsidRPr="004C362C">
                <w:rPr>
                  <w:rFonts w:ascii="Arial" w:hAnsi="Arial" w:cs="Arial"/>
                  <w:b/>
                  <w:bCs/>
                  <w:color w:val="0000FF"/>
                  <w:sz w:val="16"/>
                  <w:szCs w:val="16"/>
                  <w:u w:val="single"/>
                  <w:lang w:eastAsia="en-GB"/>
                </w:rPr>
                <w:t>s3i250171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11654B6" w14:textId="77777777" w:rsidR="004C362C" w:rsidRPr="004C362C" w:rsidRDefault="004C362C" w:rsidP="004C362C">
            <w:pPr>
              <w:suppressAutoHyphens w:val="0"/>
              <w:rPr>
                <w:rFonts w:ascii="Arial" w:hAnsi="Arial" w:cs="Arial"/>
                <w:sz w:val="16"/>
                <w:szCs w:val="16"/>
                <w:lang w:eastAsia="en-GB"/>
              </w:rPr>
            </w:pPr>
            <w:r w:rsidRPr="004C362C">
              <w:rPr>
                <w:rFonts w:ascii="Arial" w:hAnsi="Arial" w:cs="Arial"/>
                <w:sz w:val="16"/>
                <w:szCs w:val="16"/>
                <w:lang w:eastAsia="en-GB"/>
              </w:rPr>
              <w:t>Stage 3 on Personal IoT Network (PIN)</w:t>
            </w:r>
          </w:p>
        </w:tc>
        <w:tc>
          <w:tcPr>
            <w:tcW w:w="1520" w:type="dxa"/>
            <w:tcBorders>
              <w:top w:val="single" w:sz="4" w:space="0" w:color="A6A6A6"/>
              <w:left w:val="nil"/>
              <w:bottom w:val="single" w:sz="4" w:space="0" w:color="A6A6A6"/>
              <w:right w:val="single" w:sz="4" w:space="0" w:color="A6A6A6"/>
            </w:tcBorders>
            <w:shd w:val="clear" w:color="auto" w:fill="auto"/>
            <w:hideMark/>
          </w:tcPr>
          <w:p w14:paraId="30BCB15F" w14:textId="77777777" w:rsidR="004C362C" w:rsidRPr="00F42B3D" w:rsidRDefault="004C362C" w:rsidP="004C362C">
            <w:pPr>
              <w:suppressAutoHyphens w:val="0"/>
              <w:rPr>
                <w:rFonts w:ascii="Arial" w:hAnsi="Arial" w:cs="Arial"/>
                <w:sz w:val="16"/>
                <w:szCs w:val="16"/>
                <w:lang w:val="fr-FR" w:eastAsia="en-GB"/>
              </w:rPr>
            </w:pPr>
            <w:r w:rsidRPr="00F42B3D">
              <w:rPr>
                <w:rFonts w:ascii="Arial" w:hAnsi="Arial" w:cs="Arial"/>
                <w:sz w:val="16"/>
                <w:szCs w:val="16"/>
                <w:lang w:val="fr-FR" w:eastAsia="en-GB"/>
              </w:rPr>
              <w:t>SA3LI (  Ministère Economie et Finances)</w:t>
            </w:r>
          </w:p>
        </w:tc>
      </w:tr>
    </w:tbl>
    <w:p w14:paraId="556EAF90" w14:textId="77777777" w:rsidR="008A1A60" w:rsidRPr="00F42B3D" w:rsidRDefault="008A1A60" w:rsidP="00A12D8F">
      <w:pPr>
        <w:rPr>
          <w:lang w:val="fr-FR"/>
        </w:rPr>
      </w:pPr>
    </w:p>
    <w:p w14:paraId="56669A69" w14:textId="77777777" w:rsidR="008A1A60" w:rsidRPr="00F42B3D" w:rsidRDefault="008A1A60" w:rsidP="00A12D8F">
      <w:pPr>
        <w:rPr>
          <w:lang w:val="fr-FR"/>
        </w:rPr>
      </w:pPr>
    </w:p>
    <w:tbl>
      <w:tblPr>
        <w:tblW w:w="6280" w:type="dxa"/>
        <w:tblLook w:val="04A0" w:firstRow="1" w:lastRow="0" w:firstColumn="1" w:lastColumn="0" w:noHBand="0" w:noVBand="1"/>
      </w:tblPr>
      <w:tblGrid>
        <w:gridCol w:w="973"/>
        <w:gridCol w:w="3829"/>
        <w:gridCol w:w="1478"/>
      </w:tblGrid>
      <w:tr w:rsidR="008A1A60" w:rsidRPr="00A829A8" w14:paraId="69B983CA" w14:textId="77777777" w:rsidTr="008A1A60">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0B93E04" w14:textId="77777777" w:rsidR="008A1A60" w:rsidRPr="00A829A8" w:rsidRDefault="008A1A60" w:rsidP="008A1A60">
            <w:pPr>
              <w:suppressAutoHyphens w:val="0"/>
              <w:rPr>
                <w:rFonts w:ascii="Arial" w:hAnsi="Arial" w:cs="Arial"/>
                <w:b/>
                <w:bCs/>
                <w:color w:val="0000FF"/>
                <w:sz w:val="16"/>
                <w:szCs w:val="16"/>
                <w:u w:val="single"/>
                <w:lang w:eastAsia="en-GB"/>
              </w:rPr>
            </w:pPr>
            <w:hyperlink r:id="rId46" w:history="1">
              <w:r w:rsidRPr="00A829A8">
                <w:rPr>
                  <w:rFonts w:ascii="Arial" w:hAnsi="Arial" w:cs="Arial"/>
                  <w:b/>
                  <w:bCs/>
                  <w:color w:val="0000FF"/>
                  <w:sz w:val="16"/>
                  <w:szCs w:val="16"/>
                  <w:u w:val="single"/>
                  <w:lang w:eastAsia="en-GB"/>
                </w:rPr>
                <w:t>s3i250114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D8CD9BF" w14:textId="77777777" w:rsidR="008A1A60" w:rsidRPr="00A829A8" w:rsidRDefault="008A1A60" w:rsidP="008A1A60">
            <w:pPr>
              <w:suppressAutoHyphens w:val="0"/>
              <w:rPr>
                <w:rFonts w:ascii="Arial" w:hAnsi="Arial" w:cs="Arial"/>
                <w:sz w:val="16"/>
                <w:szCs w:val="16"/>
                <w:lang w:eastAsia="en-GB"/>
              </w:rPr>
            </w:pPr>
            <w:r w:rsidRPr="00A829A8">
              <w:rPr>
                <w:rFonts w:ascii="Arial" w:hAnsi="Arial" w:cs="Arial"/>
                <w:sz w:val="16"/>
                <w:szCs w:val="16"/>
                <w:lang w:eastAsia="en-GB"/>
              </w:rPr>
              <w:t>Adding DTLS IRI for AKMA LI (Rel-19)</w:t>
            </w:r>
          </w:p>
        </w:tc>
        <w:tc>
          <w:tcPr>
            <w:tcW w:w="1480" w:type="dxa"/>
            <w:tcBorders>
              <w:top w:val="single" w:sz="4" w:space="0" w:color="A6A6A6"/>
              <w:left w:val="nil"/>
              <w:bottom w:val="single" w:sz="4" w:space="0" w:color="A6A6A6"/>
              <w:right w:val="single" w:sz="4" w:space="0" w:color="A6A6A6"/>
            </w:tcBorders>
            <w:shd w:val="clear" w:color="auto" w:fill="auto"/>
            <w:hideMark/>
          </w:tcPr>
          <w:p w14:paraId="2F8A5A5E" w14:textId="77777777" w:rsidR="008A1A60" w:rsidRPr="00A829A8" w:rsidRDefault="008A1A60" w:rsidP="008A1A60">
            <w:pPr>
              <w:suppressAutoHyphens w:val="0"/>
              <w:rPr>
                <w:rFonts w:ascii="Arial" w:hAnsi="Arial" w:cs="Arial"/>
                <w:sz w:val="16"/>
                <w:szCs w:val="16"/>
                <w:lang w:eastAsia="en-GB"/>
              </w:rPr>
            </w:pPr>
            <w:r w:rsidRPr="00A829A8">
              <w:rPr>
                <w:rFonts w:ascii="Arial" w:hAnsi="Arial" w:cs="Arial"/>
                <w:sz w:val="16"/>
                <w:szCs w:val="16"/>
                <w:lang w:eastAsia="en-GB"/>
              </w:rPr>
              <w:t>SA3-LI (NDRE)</w:t>
            </w:r>
          </w:p>
        </w:tc>
      </w:tr>
    </w:tbl>
    <w:p w14:paraId="30F06954" w14:textId="77777777" w:rsidR="008A1A60" w:rsidRPr="00A829A8" w:rsidRDefault="008A1A60" w:rsidP="00A12D8F"/>
    <w:p w14:paraId="7B1A3769" w14:textId="77777777" w:rsidR="008A1A60" w:rsidRPr="00A829A8" w:rsidRDefault="008A1A60" w:rsidP="00A12D8F"/>
    <w:tbl>
      <w:tblPr>
        <w:tblW w:w="6280" w:type="dxa"/>
        <w:tblLook w:val="04A0" w:firstRow="1" w:lastRow="0" w:firstColumn="1" w:lastColumn="0" w:noHBand="0" w:noVBand="1"/>
      </w:tblPr>
      <w:tblGrid>
        <w:gridCol w:w="973"/>
        <w:gridCol w:w="3829"/>
        <w:gridCol w:w="1478"/>
      </w:tblGrid>
      <w:tr w:rsidR="00B5316B" w:rsidRPr="002E12C9" w14:paraId="06025C2C" w14:textId="77777777" w:rsidTr="00B5316B">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4B76D04" w14:textId="77777777" w:rsidR="00B5316B" w:rsidRPr="00A829A8" w:rsidRDefault="00B5316B" w:rsidP="00B5316B">
            <w:pPr>
              <w:suppressAutoHyphens w:val="0"/>
              <w:rPr>
                <w:rFonts w:ascii="Arial" w:hAnsi="Arial" w:cs="Arial"/>
                <w:b/>
                <w:bCs/>
                <w:color w:val="0000FF"/>
                <w:sz w:val="16"/>
                <w:szCs w:val="16"/>
                <w:u w:val="single"/>
                <w:lang w:eastAsia="en-GB"/>
              </w:rPr>
            </w:pPr>
            <w:hyperlink r:id="rId47" w:history="1">
              <w:r w:rsidRPr="00A829A8">
                <w:rPr>
                  <w:rFonts w:ascii="Arial" w:hAnsi="Arial" w:cs="Arial"/>
                  <w:b/>
                  <w:bCs/>
                  <w:color w:val="0000FF"/>
                  <w:sz w:val="16"/>
                  <w:szCs w:val="16"/>
                  <w:u w:val="single"/>
                  <w:lang w:eastAsia="en-GB"/>
                </w:rPr>
                <w:t>s3i250123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BDDEE8B" w14:textId="77777777" w:rsidR="00B5316B" w:rsidRPr="00A829A8" w:rsidRDefault="00B5316B" w:rsidP="00B5316B">
            <w:pPr>
              <w:suppressAutoHyphens w:val="0"/>
              <w:rPr>
                <w:rFonts w:ascii="Arial" w:hAnsi="Arial" w:cs="Arial"/>
                <w:sz w:val="16"/>
                <w:szCs w:val="16"/>
                <w:lang w:eastAsia="en-GB"/>
              </w:rPr>
            </w:pPr>
            <w:r w:rsidRPr="00A829A8">
              <w:rPr>
                <w:rFonts w:ascii="Arial" w:hAnsi="Arial" w:cs="Arial"/>
                <w:sz w:val="16"/>
                <w:szCs w:val="16"/>
                <w:lang w:eastAsia="en-GB"/>
              </w:rPr>
              <w:t>Alignment of RAT Type values with TS 29.571 and correction of the related table</w:t>
            </w:r>
          </w:p>
        </w:tc>
        <w:tc>
          <w:tcPr>
            <w:tcW w:w="1480" w:type="dxa"/>
            <w:tcBorders>
              <w:top w:val="single" w:sz="4" w:space="0" w:color="A6A6A6"/>
              <w:left w:val="nil"/>
              <w:bottom w:val="single" w:sz="4" w:space="0" w:color="A6A6A6"/>
              <w:right w:val="single" w:sz="4" w:space="0" w:color="A6A6A6"/>
            </w:tcBorders>
            <w:shd w:val="clear" w:color="auto" w:fill="auto"/>
            <w:hideMark/>
          </w:tcPr>
          <w:p w14:paraId="6C153E42" w14:textId="77777777" w:rsidR="00B5316B" w:rsidRPr="00F42B3D" w:rsidRDefault="00B5316B" w:rsidP="00B5316B">
            <w:pPr>
              <w:suppressAutoHyphens w:val="0"/>
              <w:rPr>
                <w:rFonts w:ascii="Arial" w:hAnsi="Arial" w:cs="Arial"/>
                <w:sz w:val="16"/>
                <w:szCs w:val="16"/>
                <w:lang w:val="it-IT" w:eastAsia="en-GB"/>
              </w:rPr>
            </w:pPr>
            <w:r w:rsidRPr="00F42B3D">
              <w:rPr>
                <w:rFonts w:ascii="Arial" w:hAnsi="Arial" w:cs="Arial"/>
                <w:sz w:val="16"/>
                <w:szCs w:val="16"/>
                <w:lang w:val="it-IT" w:eastAsia="en-GB"/>
              </w:rPr>
              <w:t>SA3-LI (Ericsson, OTD_US)</w:t>
            </w:r>
          </w:p>
        </w:tc>
      </w:tr>
    </w:tbl>
    <w:p w14:paraId="40192BBE" w14:textId="77777777" w:rsidR="008A1A60" w:rsidRPr="00F42B3D" w:rsidRDefault="008A1A60" w:rsidP="00A12D8F">
      <w:pPr>
        <w:rPr>
          <w:lang w:val="it-IT"/>
        </w:rPr>
      </w:pPr>
    </w:p>
    <w:p w14:paraId="2D7AE863" w14:textId="77777777" w:rsidR="00B5316B" w:rsidRPr="00F42B3D" w:rsidRDefault="00B5316B" w:rsidP="00A12D8F">
      <w:pPr>
        <w:rPr>
          <w:lang w:val="it-IT"/>
        </w:rPr>
      </w:pPr>
    </w:p>
    <w:tbl>
      <w:tblPr>
        <w:tblW w:w="6280" w:type="dxa"/>
        <w:tblLook w:val="04A0" w:firstRow="1" w:lastRow="0" w:firstColumn="1" w:lastColumn="0" w:noHBand="0" w:noVBand="1"/>
      </w:tblPr>
      <w:tblGrid>
        <w:gridCol w:w="973"/>
        <w:gridCol w:w="3830"/>
        <w:gridCol w:w="1477"/>
      </w:tblGrid>
      <w:tr w:rsidR="00B5316B" w:rsidRPr="002E12C9" w14:paraId="72F0925B" w14:textId="77777777" w:rsidTr="00B5316B">
        <w:trPr>
          <w:trHeight w:val="80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B19936F" w14:textId="77777777" w:rsidR="00B5316B" w:rsidRPr="00A829A8" w:rsidRDefault="00B5316B" w:rsidP="00B5316B">
            <w:pPr>
              <w:suppressAutoHyphens w:val="0"/>
              <w:rPr>
                <w:rFonts w:ascii="Arial" w:hAnsi="Arial" w:cs="Arial"/>
                <w:b/>
                <w:bCs/>
                <w:color w:val="0000FF"/>
                <w:sz w:val="16"/>
                <w:szCs w:val="16"/>
                <w:u w:val="single"/>
                <w:lang w:eastAsia="en-GB"/>
              </w:rPr>
            </w:pPr>
            <w:hyperlink r:id="rId48" w:history="1">
              <w:r w:rsidRPr="00A829A8">
                <w:rPr>
                  <w:rFonts w:ascii="Arial" w:hAnsi="Arial" w:cs="Arial"/>
                  <w:b/>
                  <w:bCs/>
                  <w:color w:val="0000FF"/>
                  <w:sz w:val="16"/>
                  <w:szCs w:val="16"/>
                  <w:u w:val="single"/>
                  <w:lang w:eastAsia="en-GB"/>
                </w:rPr>
                <w:t>s3i250125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F39F3F3" w14:textId="77777777" w:rsidR="00B5316B" w:rsidRPr="00A829A8" w:rsidRDefault="00B5316B" w:rsidP="00B5316B">
            <w:pPr>
              <w:suppressAutoHyphens w:val="0"/>
              <w:rPr>
                <w:rFonts w:ascii="Arial" w:hAnsi="Arial" w:cs="Arial"/>
                <w:sz w:val="16"/>
                <w:szCs w:val="16"/>
                <w:lang w:eastAsia="en-GB"/>
              </w:rPr>
            </w:pPr>
            <w:proofErr w:type="spellStart"/>
            <w:r w:rsidRPr="00A829A8">
              <w:rPr>
                <w:rFonts w:ascii="Arial" w:hAnsi="Arial" w:cs="Arial"/>
                <w:sz w:val="16"/>
                <w:szCs w:val="16"/>
                <w:lang w:eastAsia="en-GB"/>
              </w:rPr>
              <w:t>AMFIdentifierDeassociation</w:t>
            </w:r>
            <w:proofErr w:type="spellEnd"/>
            <w:r w:rsidRPr="00A829A8">
              <w:rPr>
                <w:rFonts w:ascii="Arial" w:hAnsi="Arial" w:cs="Arial"/>
                <w:sz w:val="16"/>
                <w:szCs w:val="16"/>
                <w:lang w:eastAsia="en-GB"/>
              </w:rPr>
              <w:t xml:space="preserve"> and </w:t>
            </w:r>
            <w:proofErr w:type="spellStart"/>
            <w:r w:rsidRPr="00A829A8">
              <w:rPr>
                <w:rFonts w:ascii="Arial" w:hAnsi="Arial" w:cs="Arial"/>
                <w:sz w:val="16"/>
                <w:szCs w:val="16"/>
                <w:lang w:eastAsia="en-GB"/>
              </w:rPr>
              <w:t>MMEIdentifierDeassociation</w:t>
            </w:r>
            <w:proofErr w:type="spellEnd"/>
            <w:r w:rsidRPr="00A829A8">
              <w:rPr>
                <w:rFonts w:ascii="Arial" w:hAnsi="Arial" w:cs="Arial"/>
                <w:sz w:val="16"/>
                <w:szCs w:val="16"/>
                <w:lang w:eastAsia="en-GB"/>
              </w:rPr>
              <w:t xml:space="preserve"> </w:t>
            </w:r>
            <w:proofErr w:type="spellStart"/>
            <w:r w:rsidRPr="00A829A8">
              <w:rPr>
                <w:rFonts w:ascii="Arial" w:hAnsi="Arial" w:cs="Arial"/>
                <w:sz w:val="16"/>
                <w:szCs w:val="16"/>
                <w:lang w:eastAsia="en-GB"/>
              </w:rPr>
              <w:t>xIRIs</w:t>
            </w:r>
            <w:proofErr w:type="spellEnd"/>
          </w:p>
        </w:tc>
        <w:tc>
          <w:tcPr>
            <w:tcW w:w="1480" w:type="dxa"/>
            <w:tcBorders>
              <w:top w:val="single" w:sz="4" w:space="0" w:color="A6A6A6"/>
              <w:left w:val="nil"/>
              <w:bottom w:val="single" w:sz="4" w:space="0" w:color="A6A6A6"/>
              <w:right w:val="single" w:sz="4" w:space="0" w:color="A6A6A6"/>
            </w:tcBorders>
            <w:shd w:val="clear" w:color="auto" w:fill="auto"/>
            <w:hideMark/>
          </w:tcPr>
          <w:p w14:paraId="5D5076F6" w14:textId="77777777" w:rsidR="00B5316B" w:rsidRPr="00F42B3D" w:rsidRDefault="00B5316B" w:rsidP="00B5316B">
            <w:pPr>
              <w:suppressAutoHyphens w:val="0"/>
              <w:rPr>
                <w:rFonts w:ascii="Arial" w:hAnsi="Arial" w:cs="Arial"/>
                <w:sz w:val="16"/>
                <w:szCs w:val="16"/>
                <w:lang w:val="it-IT" w:eastAsia="en-GB"/>
              </w:rPr>
            </w:pPr>
            <w:r w:rsidRPr="00F42B3D">
              <w:rPr>
                <w:rFonts w:ascii="Arial" w:hAnsi="Arial" w:cs="Arial"/>
                <w:sz w:val="16"/>
                <w:szCs w:val="16"/>
                <w:lang w:val="it-IT" w:eastAsia="en-GB"/>
              </w:rPr>
              <w:t xml:space="preserve">SA3-LI (Ericsson, EVE </w:t>
            </w:r>
            <w:proofErr w:type="spellStart"/>
            <w:r w:rsidRPr="00F42B3D">
              <w:rPr>
                <w:rFonts w:ascii="Arial" w:hAnsi="Arial" w:cs="Arial"/>
                <w:sz w:val="16"/>
                <w:szCs w:val="16"/>
                <w:lang w:val="it-IT" w:eastAsia="en-GB"/>
              </w:rPr>
              <w:t>Compliancy</w:t>
            </w:r>
            <w:proofErr w:type="spellEnd"/>
            <w:r w:rsidRPr="00F42B3D">
              <w:rPr>
                <w:rFonts w:ascii="Arial" w:hAnsi="Arial" w:cs="Arial"/>
                <w:sz w:val="16"/>
                <w:szCs w:val="16"/>
                <w:lang w:val="it-IT" w:eastAsia="en-GB"/>
              </w:rPr>
              <w:t xml:space="preserve"> Solutions)</w:t>
            </w:r>
          </w:p>
        </w:tc>
      </w:tr>
    </w:tbl>
    <w:p w14:paraId="19028246" w14:textId="77777777" w:rsidR="00B5316B" w:rsidRPr="00F42B3D" w:rsidRDefault="00B5316B" w:rsidP="00A12D8F">
      <w:pPr>
        <w:rPr>
          <w:lang w:val="it-IT"/>
        </w:rPr>
      </w:pPr>
    </w:p>
    <w:p w14:paraId="5E12DEEF" w14:textId="77777777" w:rsidR="00B5316B" w:rsidRPr="00F42B3D" w:rsidRDefault="00B5316B" w:rsidP="00A12D8F">
      <w:pPr>
        <w:rPr>
          <w:lang w:val="it-IT"/>
        </w:rPr>
      </w:pPr>
    </w:p>
    <w:tbl>
      <w:tblPr>
        <w:tblW w:w="6280" w:type="dxa"/>
        <w:tblLook w:val="04A0" w:firstRow="1" w:lastRow="0" w:firstColumn="1" w:lastColumn="0" w:noHBand="0" w:noVBand="1"/>
      </w:tblPr>
      <w:tblGrid>
        <w:gridCol w:w="973"/>
        <w:gridCol w:w="3830"/>
        <w:gridCol w:w="1477"/>
      </w:tblGrid>
      <w:tr w:rsidR="00B5316B" w:rsidRPr="00A829A8" w14:paraId="0D285592" w14:textId="77777777" w:rsidTr="00B5316B">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ECBD53F" w14:textId="77777777" w:rsidR="00B5316B" w:rsidRPr="00A829A8" w:rsidRDefault="00B5316B" w:rsidP="00B5316B">
            <w:pPr>
              <w:suppressAutoHyphens w:val="0"/>
              <w:rPr>
                <w:rFonts w:ascii="Arial" w:hAnsi="Arial" w:cs="Arial"/>
                <w:b/>
                <w:bCs/>
                <w:color w:val="0000FF"/>
                <w:sz w:val="16"/>
                <w:szCs w:val="16"/>
                <w:u w:val="single"/>
                <w:lang w:eastAsia="en-GB"/>
              </w:rPr>
            </w:pPr>
            <w:hyperlink r:id="rId49" w:history="1">
              <w:r w:rsidRPr="00A829A8">
                <w:rPr>
                  <w:rFonts w:ascii="Arial" w:hAnsi="Arial" w:cs="Arial"/>
                  <w:b/>
                  <w:bCs/>
                  <w:color w:val="0000FF"/>
                  <w:sz w:val="16"/>
                  <w:szCs w:val="16"/>
                  <w:u w:val="single"/>
                  <w:lang w:eastAsia="en-GB"/>
                </w:rPr>
                <w:t>s3i250135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CC0C760" w14:textId="77777777" w:rsidR="00B5316B" w:rsidRPr="00A829A8" w:rsidRDefault="00B5316B" w:rsidP="00B5316B">
            <w:pPr>
              <w:suppressAutoHyphens w:val="0"/>
              <w:rPr>
                <w:rFonts w:ascii="Arial" w:hAnsi="Arial" w:cs="Arial"/>
                <w:sz w:val="16"/>
                <w:szCs w:val="16"/>
                <w:lang w:eastAsia="en-GB"/>
              </w:rPr>
            </w:pPr>
            <w:proofErr w:type="spellStart"/>
            <w:r w:rsidRPr="00A829A8">
              <w:rPr>
                <w:rFonts w:ascii="Arial" w:hAnsi="Arial" w:cs="Arial"/>
                <w:sz w:val="16"/>
                <w:szCs w:val="16"/>
                <w:lang w:eastAsia="en-GB"/>
              </w:rPr>
              <w:t>AMFLocationUpdate</w:t>
            </w:r>
            <w:proofErr w:type="spellEnd"/>
            <w:r w:rsidRPr="00A829A8">
              <w:rPr>
                <w:rFonts w:ascii="Arial" w:hAnsi="Arial" w:cs="Arial"/>
                <w:sz w:val="16"/>
                <w:szCs w:val="16"/>
                <w:lang w:eastAsia="en-GB"/>
              </w:rPr>
              <w:t xml:space="preserve"> and </w:t>
            </w:r>
            <w:proofErr w:type="spellStart"/>
            <w:r w:rsidRPr="00A829A8">
              <w:rPr>
                <w:rFonts w:ascii="Arial" w:hAnsi="Arial" w:cs="Arial"/>
                <w:sz w:val="16"/>
                <w:szCs w:val="16"/>
                <w:lang w:eastAsia="en-GB"/>
              </w:rPr>
              <w:t>MMELocationUpdate</w:t>
            </w:r>
            <w:proofErr w:type="spellEnd"/>
            <w:r w:rsidRPr="00A829A8">
              <w:rPr>
                <w:rFonts w:ascii="Arial" w:hAnsi="Arial" w:cs="Arial"/>
                <w:sz w:val="16"/>
                <w:szCs w:val="16"/>
                <w:lang w:eastAsia="en-GB"/>
              </w:rPr>
              <w:t xml:space="preserve"> </w:t>
            </w:r>
            <w:proofErr w:type="spellStart"/>
            <w:r w:rsidRPr="00A829A8">
              <w:rPr>
                <w:rFonts w:ascii="Arial" w:hAnsi="Arial" w:cs="Arial"/>
                <w:sz w:val="16"/>
                <w:szCs w:val="16"/>
                <w:lang w:eastAsia="en-GB"/>
              </w:rPr>
              <w:t>xIRI</w:t>
            </w:r>
            <w:proofErr w:type="spellEnd"/>
            <w:r w:rsidRPr="00A829A8">
              <w:rPr>
                <w:rFonts w:ascii="Arial" w:hAnsi="Arial" w:cs="Arial"/>
                <w:sz w:val="16"/>
                <w:szCs w:val="16"/>
                <w:lang w:eastAsia="en-GB"/>
              </w:rPr>
              <w:t xml:space="preserve"> filtering in the MDF</w:t>
            </w:r>
          </w:p>
        </w:tc>
        <w:tc>
          <w:tcPr>
            <w:tcW w:w="1480" w:type="dxa"/>
            <w:tcBorders>
              <w:top w:val="single" w:sz="4" w:space="0" w:color="A6A6A6"/>
              <w:left w:val="nil"/>
              <w:bottom w:val="single" w:sz="4" w:space="0" w:color="A6A6A6"/>
              <w:right w:val="single" w:sz="4" w:space="0" w:color="A6A6A6"/>
            </w:tcBorders>
            <w:shd w:val="clear" w:color="auto" w:fill="auto"/>
            <w:hideMark/>
          </w:tcPr>
          <w:p w14:paraId="1AAD8086" w14:textId="77777777" w:rsidR="00B5316B" w:rsidRPr="00A829A8" w:rsidRDefault="00B5316B" w:rsidP="00B5316B">
            <w:pPr>
              <w:suppressAutoHyphens w:val="0"/>
              <w:rPr>
                <w:rFonts w:ascii="Arial" w:hAnsi="Arial" w:cs="Arial"/>
                <w:sz w:val="16"/>
                <w:szCs w:val="16"/>
                <w:lang w:eastAsia="en-GB"/>
              </w:rPr>
            </w:pPr>
            <w:r w:rsidRPr="00A829A8">
              <w:rPr>
                <w:rFonts w:ascii="Arial" w:hAnsi="Arial" w:cs="Arial"/>
                <w:sz w:val="16"/>
                <w:szCs w:val="16"/>
                <w:lang w:eastAsia="en-GB"/>
              </w:rPr>
              <w:t>SA3-LI (Ericsson)</w:t>
            </w:r>
          </w:p>
        </w:tc>
      </w:tr>
    </w:tbl>
    <w:p w14:paraId="264FA72F" w14:textId="77777777" w:rsidR="00B5316B" w:rsidRPr="00A829A8" w:rsidRDefault="00B5316B" w:rsidP="00A12D8F"/>
    <w:p w14:paraId="5EBB30D6" w14:textId="77777777" w:rsidR="00B5316B" w:rsidRPr="00A829A8" w:rsidRDefault="00B5316B" w:rsidP="00A12D8F"/>
    <w:tbl>
      <w:tblPr>
        <w:tblW w:w="6280" w:type="dxa"/>
        <w:tblLook w:val="04A0" w:firstRow="1" w:lastRow="0" w:firstColumn="1" w:lastColumn="0" w:noHBand="0" w:noVBand="1"/>
      </w:tblPr>
      <w:tblGrid>
        <w:gridCol w:w="973"/>
        <w:gridCol w:w="3830"/>
        <w:gridCol w:w="1477"/>
      </w:tblGrid>
      <w:tr w:rsidR="00B5316B" w:rsidRPr="00A829A8" w14:paraId="3AB5F0AF" w14:textId="77777777" w:rsidTr="00B5316B">
        <w:trPr>
          <w:trHeight w:val="85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F20FD32" w14:textId="77777777" w:rsidR="00B5316B" w:rsidRPr="00A829A8" w:rsidRDefault="00B5316B" w:rsidP="00B5316B">
            <w:pPr>
              <w:suppressAutoHyphens w:val="0"/>
              <w:rPr>
                <w:rFonts w:ascii="Arial" w:hAnsi="Arial" w:cs="Arial"/>
                <w:b/>
                <w:bCs/>
                <w:color w:val="0000FF"/>
                <w:sz w:val="16"/>
                <w:szCs w:val="16"/>
                <w:u w:val="single"/>
                <w:lang w:eastAsia="en-GB"/>
              </w:rPr>
            </w:pPr>
            <w:hyperlink r:id="rId50" w:history="1">
              <w:r w:rsidRPr="00A829A8">
                <w:rPr>
                  <w:rFonts w:ascii="Arial" w:hAnsi="Arial" w:cs="Arial"/>
                  <w:b/>
                  <w:bCs/>
                  <w:color w:val="0000FF"/>
                  <w:sz w:val="16"/>
                  <w:szCs w:val="16"/>
                  <w:u w:val="single"/>
                  <w:lang w:eastAsia="en-GB"/>
                </w:rPr>
                <w:t>s3i250142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F9E54DC" w14:textId="77777777" w:rsidR="00B5316B" w:rsidRPr="00A829A8" w:rsidRDefault="00B5316B" w:rsidP="00B5316B">
            <w:pPr>
              <w:suppressAutoHyphens w:val="0"/>
              <w:rPr>
                <w:rFonts w:ascii="Arial" w:hAnsi="Arial" w:cs="Arial"/>
                <w:sz w:val="16"/>
                <w:szCs w:val="16"/>
                <w:lang w:eastAsia="en-GB"/>
              </w:rPr>
            </w:pPr>
            <w:r w:rsidRPr="00A829A8">
              <w:rPr>
                <w:rFonts w:ascii="Arial" w:hAnsi="Arial" w:cs="Arial"/>
                <w:sz w:val="16"/>
                <w:szCs w:val="16"/>
                <w:lang w:eastAsia="en-GB"/>
              </w:rPr>
              <w:t>Clarity in reference to SIP and IMS Data Channel related text</w:t>
            </w:r>
          </w:p>
        </w:tc>
        <w:tc>
          <w:tcPr>
            <w:tcW w:w="1480" w:type="dxa"/>
            <w:tcBorders>
              <w:top w:val="single" w:sz="4" w:space="0" w:color="A6A6A6"/>
              <w:left w:val="nil"/>
              <w:bottom w:val="single" w:sz="4" w:space="0" w:color="A6A6A6"/>
              <w:right w:val="single" w:sz="4" w:space="0" w:color="A6A6A6"/>
            </w:tcBorders>
            <w:shd w:val="clear" w:color="auto" w:fill="auto"/>
            <w:hideMark/>
          </w:tcPr>
          <w:p w14:paraId="682A52C3" w14:textId="77777777" w:rsidR="00B5316B" w:rsidRPr="00A829A8" w:rsidRDefault="00B5316B" w:rsidP="00B5316B">
            <w:pPr>
              <w:suppressAutoHyphens w:val="0"/>
              <w:rPr>
                <w:rFonts w:ascii="Arial" w:hAnsi="Arial" w:cs="Arial"/>
                <w:sz w:val="16"/>
                <w:szCs w:val="16"/>
                <w:lang w:eastAsia="en-GB"/>
              </w:rPr>
            </w:pPr>
            <w:r w:rsidRPr="00A829A8">
              <w:rPr>
                <w:rFonts w:ascii="Arial" w:hAnsi="Arial" w:cs="Arial"/>
                <w:sz w:val="16"/>
                <w:szCs w:val="16"/>
                <w:lang w:eastAsia="en-GB"/>
              </w:rPr>
              <w:t>SA3-LI (Nokia)</w:t>
            </w:r>
          </w:p>
        </w:tc>
      </w:tr>
    </w:tbl>
    <w:p w14:paraId="48B3EFBC" w14:textId="77777777" w:rsidR="00B5316B" w:rsidRPr="00A829A8" w:rsidRDefault="00B5316B" w:rsidP="00A12D8F"/>
    <w:p w14:paraId="4FB06D34" w14:textId="77777777" w:rsidR="00B5316B" w:rsidRPr="00A829A8" w:rsidRDefault="00B5316B" w:rsidP="00A12D8F"/>
    <w:tbl>
      <w:tblPr>
        <w:tblW w:w="6440" w:type="dxa"/>
        <w:tblLook w:val="04A0" w:firstRow="1" w:lastRow="0" w:firstColumn="1" w:lastColumn="0" w:noHBand="0" w:noVBand="1"/>
      </w:tblPr>
      <w:tblGrid>
        <w:gridCol w:w="980"/>
        <w:gridCol w:w="3940"/>
        <w:gridCol w:w="1520"/>
      </w:tblGrid>
      <w:tr w:rsidR="00C73CE5" w:rsidRPr="004C362C" w14:paraId="1A56E537" w14:textId="77777777" w:rsidTr="00E34EAB">
        <w:trPr>
          <w:trHeight w:val="665"/>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ED1E00F" w14:textId="77777777" w:rsidR="00C73CE5" w:rsidRPr="004C362C" w:rsidRDefault="00C73CE5" w:rsidP="00E34EAB">
            <w:pPr>
              <w:suppressAutoHyphens w:val="0"/>
              <w:rPr>
                <w:rFonts w:ascii="Arial" w:hAnsi="Arial" w:cs="Arial"/>
                <w:color w:val="000000"/>
                <w:sz w:val="16"/>
                <w:szCs w:val="16"/>
                <w:lang w:eastAsia="en-GB"/>
              </w:rPr>
            </w:pPr>
            <w:r w:rsidRPr="004C362C">
              <w:rPr>
                <w:rFonts w:ascii="Arial" w:hAnsi="Arial" w:cs="Arial"/>
                <w:color w:val="000000"/>
                <w:sz w:val="16"/>
                <w:szCs w:val="16"/>
                <w:lang w:eastAsia="en-GB"/>
              </w:rPr>
              <w:t>s3i250182</w:t>
            </w:r>
          </w:p>
        </w:tc>
        <w:tc>
          <w:tcPr>
            <w:tcW w:w="3940" w:type="dxa"/>
            <w:tcBorders>
              <w:top w:val="single" w:sz="4" w:space="0" w:color="A6A6A6"/>
              <w:left w:val="nil"/>
              <w:bottom w:val="single" w:sz="4" w:space="0" w:color="A6A6A6"/>
              <w:right w:val="single" w:sz="4" w:space="0" w:color="A6A6A6"/>
            </w:tcBorders>
            <w:shd w:val="clear" w:color="auto" w:fill="auto"/>
            <w:hideMark/>
          </w:tcPr>
          <w:p w14:paraId="348D9AB5" w14:textId="77777777" w:rsidR="00C73CE5" w:rsidRPr="004C362C" w:rsidRDefault="00C73CE5" w:rsidP="00E34EAB">
            <w:pPr>
              <w:suppressAutoHyphens w:val="0"/>
              <w:rPr>
                <w:rFonts w:ascii="Arial" w:hAnsi="Arial" w:cs="Arial"/>
                <w:sz w:val="16"/>
                <w:szCs w:val="16"/>
                <w:lang w:eastAsia="en-GB"/>
              </w:rPr>
            </w:pPr>
            <w:r w:rsidRPr="004C362C">
              <w:rPr>
                <w:rFonts w:ascii="Arial" w:hAnsi="Arial" w:cs="Arial"/>
                <w:sz w:val="16"/>
                <w:szCs w:val="16"/>
                <w:lang w:eastAsia="en-GB"/>
              </w:rPr>
              <w:t>Expanding location field to allow additional locations and information about location sources to be sent</w:t>
            </w:r>
          </w:p>
        </w:tc>
        <w:tc>
          <w:tcPr>
            <w:tcW w:w="1520" w:type="dxa"/>
            <w:tcBorders>
              <w:top w:val="single" w:sz="4" w:space="0" w:color="A6A6A6"/>
              <w:left w:val="nil"/>
              <w:bottom w:val="single" w:sz="4" w:space="0" w:color="A6A6A6"/>
              <w:right w:val="single" w:sz="4" w:space="0" w:color="A6A6A6"/>
            </w:tcBorders>
            <w:shd w:val="clear" w:color="auto" w:fill="auto"/>
            <w:hideMark/>
          </w:tcPr>
          <w:p w14:paraId="3774E3E0" w14:textId="77777777" w:rsidR="00C73CE5" w:rsidRPr="004C362C" w:rsidRDefault="00C73CE5" w:rsidP="00E34EAB">
            <w:pPr>
              <w:suppressAutoHyphens w:val="0"/>
              <w:rPr>
                <w:rFonts w:ascii="Arial" w:hAnsi="Arial" w:cs="Arial"/>
                <w:sz w:val="16"/>
                <w:szCs w:val="16"/>
                <w:lang w:eastAsia="en-GB"/>
              </w:rPr>
            </w:pPr>
            <w:r w:rsidRPr="004C362C">
              <w:rPr>
                <w:rFonts w:ascii="Arial" w:hAnsi="Arial" w:cs="Arial"/>
                <w:sz w:val="16"/>
                <w:szCs w:val="16"/>
                <w:lang w:eastAsia="en-GB"/>
              </w:rPr>
              <w:t>OTD_US</w:t>
            </w:r>
          </w:p>
        </w:tc>
      </w:tr>
    </w:tbl>
    <w:p w14:paraId="12A4247B" w14:textId="3C5F87D7" w:rsidR="00C73CE5" w:rsidRPr="00A829A8" w:rsidRDefault="00C73CE5" w:rsidP="00C73CE5">
      <w:r w:rsidRPr="00A829A8">
        <w:t>Draft R0 Available.</w:t>
      </w:r>
    </w:p>
    <w:p w14:paraId="266C6734" w14:textId="77777777" w:rsidR="00B5316B" w:rsidRPr="00A829A8" w:rsidRDefault="00B5316B" w:rsidP="00A12D8F"/>
    <w:p w14:paraId="5525DA89" w14:textId="77777777" w:rsidR="00094E1C" w:rsidRPr="00A829A8" w:rsidRDefault="00094E1C" w:rsidP="00A12D8F"/>
    <w:tbl>
      <w:tblPr>
        <w:tblW w:w="6280" w:type="dxa"/>
        <w:tblLook w:val="04A0" w:firstRow="1" w:lastRow="0" w:firstColumn="1" w:lastColumn="0" w:noHBand="0" w:noVBand="1"/>
      </w:tblPr>
      <w:tblGrid>
        <w:gridCol w:w="973"/>
        <w:gridCol w:w="3829"/>
        <w:gridCol w:w="1478"/>
      </w:tblGrid>
      <w:tr w:rsidR="00094E1C" w:rsidRPr="00A829A8" w14:paraId="19EDA307" w14:textId="77777777" w:rsidTr="00094E1C">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CB36296" w14:textId="77777777" w:rsidR="00094E1C" w:rsidRPr="00A829A8" w:rsidRDefault="00094E1C" w:rsidP="00094E1C">
            <w:pPr>
              <w:suppressAutoHyphens w:val="0"/>
              <w:rPr>
                <w:rFonts w:ascii="Arial" w:hAnsi="Arial" w:cs="Arial"/>
                <w:b/>
                <w:bCs/>
                <w:color w:val="0000FF"/>
                <w:sz w:val="16"/>
                <w:szCs w:val="16"/>
                <w:u w:val="single"/>
                <w:lang w:eastAsia="en-GB"/>
              </w:rPr>
            </w:pPr>
            <w:hyperlink r:id="rId51" w:history="1">
              <w:r w:rsidRPr="00A829A8">
                <w:rPr>
                  <w:rFonts w:ascii="Arial" w:hAnsi="Arial" w:cs="Arial"/>
                  <w:b/>
                  <w:bCs/>
                  <w:color w:val="0000FF"/>
                  <w:sz w:val="16"/>
                  <w:szCs w:val="16"/>
                  <w:u w:val="single"/>
                  <w:lang w:eastAsia="en-GB"/>
                </w:rPr>
                <w:t>s3i250166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8D9DEF8" w14:textId="77777777" w:rsidR="00094E1C" w:rsidRPr="00A829A8" w:rsidRDefault="00094E1C" w:rsidP="00094E1C">
            <w:pPr>
              <w:suppressAutoHyphens w:val="0"/>
              <w:rPr>
                <w:rFonts w:ascii="Arial" w:hAnsi="Arial" w:cs="Arial"/>
                <w:sz w:val="16"/>
                <w:szCs w:val="16"/>
                <w:lang w:eastAsia="en-GB"/>
              </w:rPr>
            </w:pPr>
            <w:r w:rsidRPr="00A829A8">
              <w:rPr>
                <w:rFonts w:ascii="Arial" w:hAnsi="Arial" w:cs="Arial"/>
                <w:sz w:val="16"/>
                <w:szCs w:val="16"/>
                <w:lang w:eastAsia="en-GB"/>
              </w:rPr>
              <w:t>Correction to IMS DC Stage 3</w:t>
            </w:r>
          </w:p>
        </w:tc>
        <w:tc>
          <w:tcPr>
            <w:tcW w:w="1480" w:type="dxa"/>
            <w:tcBorders>
              <w:top w:val="single" w:sz="4" w:space="0" w:color="A6A6A6"/>
              <w:left w:val="nil"/>
              <w:bottom w:val="single" w:sz="4" w:space="0" w:color="A6A6A6"/>
              <w:right w:val="single" w:sz="4" w:space="0" w:color="A6A6A6"/>
            </w:tcBorders>
            <w:shd w:val="clear" w:color="auto" w:fill="auto"/>
            <w:hideMark/>
          </w:tcPr>
          <w:p w14:paraId="694BBF0F" w14:textId="77777777" w:rsidR="00094E1C" w:rsidRPr="00A829A8" w:rsidRDefault="00094E1C" w:rsidP="00094E1C">
            <w:pPr>
              <w:suppressAutoHyphens w:val="0"/>
              <w:rPr>
                <w:rFonts w:ascii="Arial" w:hAnsi="Arial" w:cs="Arial"/>
                <w:sz w:val="16"/>
                <w:szCs w:val="16"/>
                <w:lang w:eastAsia="en-GB"/>
              </w:rPr>
            </w:pPr>
            <w:r w:rsidRPr="00A829A8">
              <w:rPr>
                <w:rFonts w:ascii="Arial" w:hAnsi="Arial" w:cs="Arial"/>
                <w:sz w:val="16"/>
                <w:szCs w:val="16"/>
                <w:lang w:eastAsia="en-GB"/>
              </w:rPr>
              <w:t>SA3-LI (  OTD_US)</w:t>
            </w:r>
          </w:p>
        </w:tc>
      </w:tr>
    </w:tbl>
    <w:p w14:paraId="5C26C6EC" w14:textId="77777777" w:rsidR="00094E1C" w:rsidRPr="00A829A8" w:rsidRDefault="00094E1C" w:rsidP="00A12D8F"/>
    <w:p w14:paraId="0BB8D227" w14:textId="77777777" w:rsidR="00094E1C" w:rsidRPr="00A829A8" w:rsidRDefault="00094E1C" w:rsidP="00A12D8F"/>
    <w:tbl>
      <w:tblPr>
        <w:tblW w:w="6440" w:type="dxa"/>
        <w:tblLook w:val="04A0" w:firstRow="1" w:lastRow="0" w:firstColumn="1" w:lastColumn="0" w:noHBand="0" w:noVBand="1"/>
      </w:tblPr>
      <w:tblGrid>
        <w:gridCol w:w="980"/>
        <w:gridCol w:w="3940"/>
        <w:gridCol w:w="1520"/>
      </w:tblGrid>
      <w:tr w:rsidR="00C73CE5" w:rsidRPr="00C73CE5" w14:paraId="1A79DC10" w14:textId="77777777" w:rsidTr="00C73CE5">
        <w:trPr>
          <w:trHeight w:val="81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8D7C4AA" w14:textId="77777777" w:rsidR="00C73CE5" w:rsidRPr="00C73CE5" w:rsidRDefault="00C73CE5" w:rsidP="00C73CE5">
            <w:pPr>
              <w:suppressAutoHyphens w:val="0"/>
              <w:rPr>
                <w:rFonts w:ascii="Arial" w:hAnsi="Arial" w:cs="Arial"/>
                <w:b/>
                <w:bCs/>
                <w:color w:val="0000FF"/>
                <w:sz w:val="16"/>
                <w:szCs w:val="16"/>
                <w:u w:val="single"/>
                <w:lang w:eastAsia="en-GB"/>
              </w:rPr>
            </w:pPr>
            <w:hyperlink r:id="rId52" w:history="1">
              <w:r w:rsidRPr="00C73CE5">
                <w:rPr>
                  <w:rFonts w:ascii="Arial" w:hAnsi="Arial" w:cs="Arial"/>
                  <w:b/>
                  <w:bCs/>
                  <w:color w:val="0000FF"/>
                  <w:sz w:val="16"/>
                  <w:szCs w:val="16"/>
                  <w:u w:val="single"/>
                  <w:lang w:eastAsia="en-GB"/>
                </w:rPr>
                <w:t>s3i250167</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8A05B04" w14:textId="77777777" w:rsidR="00C73CE5" w:rsidRPr="00C73CE5" w:rsidRDefault="00C73CE5" w:rsidP="00C73CE5">
            <w:pPr>
              <w:suppressAutoHyphens w:val="0"/>
              <w:rPr>
                <w:rFonts w:ascii="Arial" w:hAnsi="Arial" w:cs="Arial"/>
                <w:sz w:val="16"/>
                <w:szCs w:val="16"/>
                <w:lang w:eastAsia="en-GB"/>
              </w:rPr>
            </w:pPr>
            <w:r w:rsidRPr="00C73CE5">
              <w:rPr>
                <w:rFonts w:ascii="Arial" w:hAnsi="Arial" w:cs="Arial"/>
                <w:sz w:val="16"/>
                <w:szCs w:val="16"/>
                <w:lang w:eastAsia="en-GB"/>
              </w:rPr>
              <w:t>LI at the CHF</w:t>
            </w:r>
          </w:p>
        </w:tc>
        <w:tc>
          <w:tcPr>
            <w:tcW w:w="1520" w:type="dxa"/>
            <w:tcBorders>
              <w:top w:val="single" w:sz="4" w:space="0" w:color="A6A6A6"/>
              <w:left w:val="nil"/>
              <w:bottom w:val="single" w:sz="4" w:space="0" w:color="A6A6A6"/>
              <w:right w:val="single" w:sz="4" w:space="0" w:color="A6A6A6"/>
            </w:tcBorders>
            <w:shd w:val="clear" w:color="auto" w:fill="auto"/>
            <w:hideMark/>
          </w:tcPr>
          <w:p w14:paraId="2AD07734" w14:textId="77777777" w:rsidR="00C73CE5" w:rsidRPr="00C73CE5" w:rsidRDefault="00C73CE5" w:rsidP="00C73CE5">
            <w:pPr>
              <w:suppressAutoHyphens w:val="0"/>
              <w:rPr>
                <w:rFonts w:ascii="Arial" w:hAnsi="Arial" w:cs="Arial"/>
                <w:sz w:val="16"/>
                <w:szCs w:val="16"/>
                <w:lang w:eastAsia="en-GB"/>
              </w:rPr>
            </w:pPr>
            <w:r w:rsidRPr="00C73CE5">
              <w:rPr>
                <w:rFonts w:ascii="Arial" w:hAnsi="Arial" w:cs="Arial"/>
                <w:sz w:val="16"/>
                <w:szCs w:val="16"/>
                <w:lang w:eastAsia="en-GB"/>
              </w:rPr>
              <w:t>OTD_US</w:t>
            </w:r>
          </w:p>
        </w:tc>
      </w:tr>
    </w:tbl>
    <w:p w14:paraId="18C7CD18" w14:textId="77777777" w:rsidR="00094E1C" w:rsidRPr="00A829A8" w:rsidRDefault="00094E1C" w:rsidP="00094E1C"/>
    <w:p w14:paraId="4413DDFF" w14:textId="77777777" w:rsidR="00094E1C" w:rsidRPr="00A829A8" w:rsidRDefault="00094E1C" w:rsidP="00094E1C"/>
    <w:tbl>
      <w:tblPr>
        <w:tblW w:w="6440" w:type="dxa"/>
        <w:tblLook w:val="04A0" w:firstRow="1" w:lastRow="0" w:firstColumn="1" w:lastColumn="0" w:noHBand="0" w:noVBand="1"/>
      </w:tblPr>
      <w:tblGrid>
        <w:gridCol w:w="980"/>
        <w:gridCol w:w="3940"/>
        <w:gridCol w:w="1520"/>
      </w:tblGrid>
      <w:tr w:rsidR="00C73CE5" w:rsidRPr="00C73CE5" w14:paraId="5AF3668F" w14:textId="77777777" w:rsidTr="00C73CE5">
        <w:trPr>
          <w:trHeight w:val="65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5B34B4D" w14:textId="77777777" w:rsidR="00C73CE5" w:rsidRPr="00C73CE5" w:rsidRDefault="00C73CE5" w:rsidP="00C73CE5">
            <w:pPr>
              <w:suppressAutoHyphens w:val="0"/>
              <w:rPr>
                <w:rFonts w:ascii="Arial" w:hAnsi="Arial" w:cs="Arial"/>
                <w:b/>
                <w:bCs/>
                <w:color w:val="0000FF"/>
                <w:sz w:val="16"/>
                <w:szCs w:val="16"/>
                <w:u w:val="single"/>
                <w:lang w:eastAsia="en-GB"/>
              </w:rPr>
            </w:pPr>
            <w:hyperlink r:id="rId53" w:history="1">
              <w:r w:rsidRPr="00C73CE5">
                <w:rPr>
                  <w:rFonts w:ascii="Arial" w:hAnsi="Arial" w:cs="Arial"/>
                  <w:b/>
                  <w:bCs/>
                  <w:color w:val="0000FF"/>
                  <w:sz w:val="16"/>
                  <w:szCs w:val="16"/>
                  <w:u w:val="single"/>
                  <w:lang w:eastAsia="en-GB"/>
                </w:rPr>
                <w:t>s3i250168</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A5C9FD1" w14:textId="77777777" w:rsidR="00C73CE5" w:rsidRPr="00C73CE5" w:rsidRDefault="00C73CE5" w:rsidP="00C73CE5">
            <w:pPr>
              <w:suppressAutoHyphens w:val="0"/>
              <w:rPr>
                <w:rFonts w:ascii="Arial" w:hAnsi="Arial" w:cs="Arial"/>
                <w:sz w:val="16"/>
                <w:szCs w:val="16"/>
                <w:lang w:eastAsia="en-GB"/>
              </w:rPr>
            </w:pPr>
            <w:r w:rsidRPr="00C73CE5">
              <w:rPr>
                <w:rFonts w:ascii="Arial" w:hAnsi="Arial" w:cs="Arial"/>
                <w:sz w:val="16"/>
                <w:szCs w:val="16"/>
                <w:lang w:eastAsia="en-GB"/>
              </w:rPr>
              <w:t>Addition of coarse location to location structure</w:t>
            </w:r>
          </w:p>
        </w:tc>
        <w:tc>
          <w:tcPr>
            <w:tcW w:w="1520" w:type="dxa"/>
            <w:tcBorders>
              <w:top w:val="single" w:sz="4" w:space="0" w:color="A6A6A6"/>
              <w:left w:val="nil"/>
              <w:bottom w:val="single" w:sz="4" w:space="0" w:color="A6A6A6"/>
              <w:right w:val="single" w:sz="4" w:space="0" w:color="A6A6A6"/>
            </w:tcBorders>
            <w:shd w:val="clear" w:color="auto" w:fill="auto"/>
            <w:hideMark/>
          </w:tcPr>
          <w:p w14:paraId="0E6BDC69" w14:textId="77777777" w:rsidR="00C73CE5" w:rsidRPr="00C73CE5" w:rsidRDefault="00C73CE5" w:rsidP="00C73CE5">
            <w:pPr>
              <w:suppressAutoHyphens w:val="0"/>
              <w:rPr>
                <w:rFonts w:ascii="Arial" w:hAnsi="Arial" w:cs="Arial"/>
                <w:sz w:val="16"/>
                <w:szCs w:val="16"/>
                <w:lang w:eastAsia="en-GB"/>
              </w:rPr>
            </w:pPr>
            <w:r w:rsidRPr="00C73CE5">
              <w:rPr>
                <w:rFonts w:ascii="Arial" w:hAnsi="Arial" w:cs="Arial"/>
                <w:sz w:val="16"/>
                <w:szCs w:val="16"/>
                <w:lang w:eastAsia="en-GB"/>
              </w:rPr>
              <w:t>OTD_US</w:t>
            </w:r>
          </w:p>
        </w:tc>
      </w:tr>
    </w:tbl>
    <w:p w14:paraId="0105F9FD" w14:textId="77777777" w:rsidR="00C73CE5" w:rsidRPr="00A829A8" w:rsidRDefault="00C73CE5" w:rsidP="00A12D8F"/>
    <w:p w14:paraId="7DB10D5E" w14:textId="77777777" w:rsidR="00C73CE5" w:rsidRPr="00A829A8" w:rsidRDefault="00C73CE5" w:rsidP="00A12D8F"/>
    <w:tbl>
      <w:tblPr>
        <w:tblW w:w="6440" w:type="dxa"/>
        <w:tblLook w:val="04A0" w:firstRow="1" w:lastRow="0" w:firstColumn="1" w:lastColumn="0" w:noHBand="0" w:noVBand="1"/>
      </w:tblPr>
      <w:tblGrid>
        <w:gridCol w:w="980"/>
        <w:gridCol w:w="3940"/>
        <w:gridCol w:w="1520"/>
      </w:tblGrid>
      <w:tr w:rsidR="00C73CE5" w:rsidRPr="002E12C9" w14:paraId="66C51A7E" w14:textId="77777777" w:rsidTr="00C73CE5">
        <w:trPr>
          <w:trHeight w:val="612"/>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895BDDA" w14:textId="77777777" w:rsidR="00C73CE5" w:rsidRPr="00C73CE5" w:rsidRDefault="00C73CE5" w:rsidP="00C73CE5">
            <w:pPr>
              <w:suppressAutoHyphens w:val="0"/>
              <w:rPr>
                <w:rFonts w:ascii="Arial" w:hAnsi="Arial" w:cs="Arial"/>
                <w:color w:val="000000"/>
                <w:sz w:val="16"/>
                <w:szCs w:val="16"/>
                <w:lang w:eastAsia="en-GB"/>
              </w:rPr>
            </w:pPr>
            <w:r w:rsidRPr="00C73CE5">
              <w:rPr>
                <w:rFonts w:ascii="Arial" w:hAnsi="Arial" w:cs="Arial"/>
                <w:color w:val="000000"/>
                <w:sz w:val="16"/>
                <w:szCs w:val="16"/>
                <w:lang w:eastAsia="en-GB"/>
              </w:rPr>
              <w:t>s3i250184</w:t>
            </w:r>
          </w:p>
        </w:tc>
        <w:tc>
          <w:tcPr>
            <w:tcW w:w="3940" w:type="dxa"/>
            <w:tcBorders>
              <w:top w:val="single" w:sz="4" w:space="0" w:color="A6A6A6"/>
              <w:left w:val="nil"/>
              <w:bottom w:val="single" w:sz="4" w:space="0" w:color="A6A6A6"/>
              <w:right w:val="single" w:sz="4" w:space="0" w:color="A6A6A6"/>
            </w:tcBorders>
            <w:shd w:val="clear" w:color="auto" w:fill="auto"/>
            <w:hideMark/>
          </w:tcPr>
          <w:p w14:paraId="43A11B27" w14:textId="77777777" w:rsidR="00C73CE5" w:rsidRPr="00C73CE5" w:rsidRDefault="00C73CE5" w:rsidP="00C73CE5">
            <w:pPr>
              <w:suppressAutoHyphens w:val="0"/>
              <w:rPr>
                <w:rFonts w:ascii="Arial" w:hAnsi="Arial" w:cs="Arial"/>
                <w:sz w:val="16"/>
                <w:szCs w:val="16"/>
                <w:lang w:eastAsia="en-GB"/>
              </w:rPr>
            </w:pPr>
            <w:r w:rsidRPr="00C73CE5">
              <w:rPr>
                <w:rFonts w:ascii="Arial" w:hAnsi="Arial" w:cs="Arial"/>
                <w:sz w:val="16"/>
                <w:szCs w:val="16"/>
                <w:lang w:eastAsia="en-GB"/>
              </w:rPr>
              <w:t>Stage 3 on Personal IoT Network (PIN)</w:t>
            </w:r>
          </w:p>
        </w:tc>
        <w:tc>
          <w:tcPr>
            <w:tcW w:w="1520" w:type="dxa"/>
            <w:tcBorders>
              <w:top w:val="single" w:sz="4" w:space="0" w:color="A6A6A6"/>
              <w:left w:val="nil"/>
              <w:bottom w:val="single" w:sz="4" w:space="0" w:color="A6A6A6"/>
              <w:right w:val="single" w:sz="4" w:space="0" w:color="A6A6A6"/>
            </w:tcBorders>
            <w:shd w:val="clear" w:color="auto" w:fill="auto"/>
            <w:hideMark/>
          </w:tcPr>
          <w:p w14:paraId="169B8189" w14:textId="77777777" w:rsidR="00C73CE5" w:rsidRPr="00F42B3D" w:rsidRDefault="00C73CE5" w:rsidP="00C73CE5">
            <w:pPr>
              <w:suppressAutoHyphens w:val="0"/>
              <w:rPr>
                <w:rFonts w:ascii="Arial" w:hAnsi="Arial" w:cs="Arial"/>
                <w:sz w:val="16"/>
                <w:szCs w:val="16"/>
                <w:lang w:val="fr-FR" w:eastAsia="en-GB"/>
              </w:rPr>
            </w:pPr>
            <w:r w:rsidRPr="00F42B3D">
              <w:rPr>
                <w:rFonts w:ascii="Arial" w:hAnsi="Arial" w:cs="Arial"/>
                <w:sz w:val="16"/>
                <w:szCs w:val="16"/>
                <w:lang w:val="fr-FR" w:eastAsia="en-GB"/>
              </w:rPr>
              <w:t>SA3LI (  Ministère Economie et Finances)</w:t>
            </w:r>
          </w:p>
        </w:tc>
      </w:tr>
    </w:tbl>
    <w:p w14:paraId="739A87E9" w14:textId="64F35843" w:rsidR="00C73CE5" w:rsidRPr="00F42B3D" w:rsidRDefault="00C73CE5" w:rsidP="00C73CE5">
      <w:pPr>
        <w:rPr>
          <w:lang w:val="fr-FR"/>
        </w:rPr>
      </w:pPr>
      <w:r w:rsidRPr="00F42B3D">
        <w:rPr>
          <w:lang w:val="fr-FR"/>
        </w:rPr>
        <w:t xml:space="preserve">Draft R0 </w:t>
      </w:r>
      <w:proofErr w:type="spellStart"/>
      <w:r w:rsidRPr="00F42B3D">
        <w:rPr>
          <w:lang w:val="fr-FR"/>
        </w:rPr>
        <w:t>Available</w:t>
      </w:r>
      <w:proofErr w:type="spellEnd"/>
    </w:p>
    <w:p w14:paraId="17AB719F" w14:textId="77777777" w:rsidR="00C73CE5" w:rsidRPr="00F42B3D" w:rsidRDefault="00C73CE5" w:rsidP="00A12D8F">
      <w:pPr>
        <w:rPr>
          <w:lang w:val="fr-FR"/>
        </w:rPr>
      </w:pPr>
    </w:p>
    <w:p w14:paraId="5D3699C2" w14:textId="77777777" w:rsidR="00C73CE5" w:rsidRPr="00F42B3D" w:rsidRDefault="00C73CE5" w:rsidP="00A12D8F">
      <w:pPr>
        <w:rPr>
          <w:lang w:val="fr-FR"/>
        </w:rPr>
      </w:pPr>
    </w:p>
    <w:p w14:paraId="7C30EAFF" w14:textId="4862A374" w:rsidR="004376A9" w:rsidRPr="00F42B3D" w:rsidRDefault="004376A9" w:rsidP="004376A9">
      <w:pPr>
        <w:pStyle w:val="Heading1"/>
        <w:rPr>
          <w:color w:val="000000"/>
          <w:lang w:val="fr-FR"/>
        </w:rPr>
      </w:pPr>
      <w:r w:rsidRPr="00F42B3D">
        <w:rPr>
          <w:color w:val="000000"/>
          <w:lang w:val="fr-FR"/>
        </w:rPr>
        <w:t>9 Draft TR 33.929</w:t>
      </w:r>
    </w:p>
    <w:p w14:paraId="761E5E5B" w14:textId="77777777" w:rsidR="002F7AF4" w:rsidRPr="00F42B3D" w:rsidRDefault="002F7AF4" w:rsidP="00145304">
      <w:pPr>
        <w:rPr>
          <w:lang w:val="fr-FR"/>
        </w:rPr>
      </w:pPr>
    </w:p>
    <w:p w14:paraId="6A136600" w14:textId="77777777" w:rsidR="00F338FF" w:rsidRPr="00F42B3D" w:rsidRDefault="00F338FF" w:rsidP="00145304">
      <w:pPr>
        <w:rPr>
          <w:lang w:val="fr-FR"/>
        </w:rPr>
      </w:pPr>
    </w:p>
    <w:p w14:paraId="374A4719" w14:textId="77777777" w:rsidR="008A1A60" w:rsidRPr="00F42B3D" w:rsidRDefault="008A1A60" w:rsidP="00145304">
      <w:pPr>
        <w:rPr>
          <w:lang w:val="fr-FR"/>
        </w:rPr>
      </w:pPr>
    </w:p>
    <w:p w14:paraId="45BB609B" w14:textId="5C3B6561" w:rsidR="00145304" w:rsidRPr="00A829A8" w:rsidRDefault="00145304" w:rsidP="00145304">
      <w:pPr>
        <w:pStyle w:val="Heading1"/>
        <w:rPr>
          <w:color w:val="000000"/>
        </w:rPr>
      </w:pPr>
      <w:r w:rsidRPr="00A829A8">
        <w:rPr>
          <w:color w:val="000000"/>
        </w:rPr>
        <w:t>10 TR 33.928</w:t>
      </w:r>
    </w:p>
    <w:p w14:paraId="1AD935D1" w14:textId="77777777" w:rsidR="002F7AF4" w:rsidRPr="00A829A8" w:rsidRDefault="002F7AF4" w:rsidP="00145304"/>
    <w:p w14:paraId="4E7AB1F2" w14:textId="410B8E6A" w:rsidR="00145304" w:rsidRPr="00A829A8" w:rsidRDefault="00145304" w:rsidP="00145304">
      <w:r w:rsidRPr="00A829A8">
        <w:t>Target: R19 to be Frozen for SA#1</w:t>
      </w:r>
      <w:r w:rsidR="008A1A60" w:rsidRPr="00A829A8">
        <w:t>10</w:t>
      </w:r>
      <w:r w:rsidRPr="00A829A8">
        <w:t xml:space="preserve"> in </w:t>
      </w:r>
      <w:r w:rsidR="008A1A60" w:rsidRPr="00A829A8">
        <w:t>Dec</w:t>
      </w:r>
      <w:r w:rsidRPr="00A829A8">
        <w:t xml:space="preserve"> 202</w:t>
      </w:r>
      <w:r w:rsidR="00AF0D0E" w:rsidRPr="00A829A8">
        <w:t>5</w:t>
      </w:r>
      <w:r w:rsidRPr="00A829A8">
        <w:t>.</w:t>
      </w:r>
    </w:p>
    <w:p w14:paraId="7D79D3B2" w14:textId="77777777" w:rsidR="00145304" w:rsidRPr="00A829A8" w:rsidRDefault="00145304" w:rsidP="00145304"/>
    <w:p w14:paraId="5FCBB8D1" w14:textId="77777777" w:rsidR="005E55CD" w:rsidRPr="00A829A8" w:rsidRDefault="005E55CD" w:rsidP="004376A9"/>
    <w:tbl>
      <w:tblPr>
        <w:tblW w:w="6280" w:type="dxa"/>
        <w:tblLook w:val="04A0" w:firstRow="1" w:lastRow="0" w:firstColumn="1" w:lastColumn="0" w:noHBand="0" w:noVBand="1"/>
      </w:tblPr>
      <w:tblGrid>
        <w:gridCol w:w="973"/>
        <w:gridCol w:w="3830"/>
        <w:gridCol w:w="1477"/>
      </w:tblGrid>
      <w:tr w:rsidR="00B5316B" w:rsidRPr="00A829A8" w14:paraId="53A3814B" w14:textId="77777777" w:rsidTr="00B5316B">
        <w:trPr>
          <w:trHeight w:val="75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06363A6" w14:textId="77777777" w:rsidR="00B5316B" w:rsidRPr="00A829A8" w:rsidRDefault="00B5316B" w:rsidP="00B5316B">
            <w:pPr>
              <w:suppressAutoHyphens w:val="0"/>
              <w:rPr>
                <w:rFonts w:ascii="Arial" w:hAnsi="Arial" w:cs="Arial"/>
                <w:b/>
                <w:bCs/>
                <w:color w:val="0000FF"/>
                <w:sz w:val="16"/>
                <w:szCs w:val="16"/>
                <w:u w:val="single"/>
                <w:lang w:eastAsia="en-GB"/>
              </w:rPr>
            </w:pPr>
            <w:hyperlink r:id="rId54" w:history="1">
              <w:r w:rsidRPr="00A829A8">
                <w:rPr>
                  <w:rFonts w:ascii="Arial" w:hAnsi="Arial" w:cs="Arial"/>
                  <w:b/>
                  <w:bCs/>
                  <w:color w:val="0000FF"/>
                  <w:sz w:val="16"/>
                  <w:szCs w:val="16"/>
                  <w:u w:val="single"/>
                  <w:lang w:eastAsia="en-GB"/>
                </w:rPr>
                <w:t>s3i250139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FF28A08" w14:textId="77777777" w:rsidR="00B5316B" w:rsidRPr="00A829A8" w:rsidRDefault="00B5316B" w:rsidP="00B5316B">
            <w:pPr>
              <w:suppressAutoHyphens w:val="0"/>
              <w:rPr>
                <w:rFonts w:ascii="Arial" w:hAnsi="Arial" w:cs="Arial"/>
                <w:sz w:val="16"/>
                <w:szCs w:val="16"/>
                <w:lang w:eastAsia="en-GB"/>
              </w:rPr>
            </w:pPr>
            <w:r w:rsidRPr="00A829A8">
              <w:rPr>
                <w:rFonts w:ascii="Arial" w:hAnsi="Arial" w:cs="Arial"/>
                <w:sz w:val="16"/>
                <w:szCs w:val="16"/>
                <w:lang w:eastAsia="en-GB"/>
              </w:rPr>
              <w:t>TR 33.928 correction - incorrect reference, and improper use of clauses</w:t>
            </w:r>
          </w:p>
        </w:tc>
        <w:tc>
          <w:tcPr>
            <w:tcW w:w="1480" w:type="dxa"/>
            <w:tcBorders>
              <w:top w:val="single" w:sz="4" w:space="0" w:color="A6A6A6"/>
              <w:left w:val="nil"/>
              <w:bottom w:val="single" w:sz="4" w:space="0" w:color="A6A6A6"/>
              <w:right w:val="single" w:sz="4" w:space="0" w:color="A6A6A6"/>
            </w:tcBorders>
            <w:shd w:val="clear" w:color="auto" w:fill="auto"/>
            <w:hideMark/>
          </w:tcPr>
          <w:p w14:paraId="26A644A0" w14:textId="77777777" w:rsidR="00B5316B" w:rsidRPr="00A829A8" w:rsidRDefault="00B5316B" w:rsidP="00B5316B">
            <w:pPr>
              <w:suppressAutoHyphens w:val="0"/>
              <w:rPr>
                <w:rFonts w:ascii="Arial" w:hAnsi="Arial" w:cs="Arial"/>
                <w:sz w:val="16"/>
                <w:szCs w:val="16"/>
                <w:lang w:eastAsia="en-GB"/>
              </w:rPr>
            </w:pPr>
            <w:r w:rsidRPr="00A829A8">
              <w:rPr>
                <w:rFonts w:ascii="Arial" w:hAnsi="Arial" w:cs="Arial"/>
                <w:sz w:val="16"/>
                <w:szCs w:val="16"/>
                <w:lang w:eastAsia="en-GB"/>
              </w:rPr>
              <w:t>SA3-LI (Nokia)</w:t>
            </w:r>
          </w:p>
        </w:tc>
      </w:tr>
    </w:tbl>
    <w:p w14:paraId="269560A3" w14:textId="77777777" w:rsidR="008F4782" w:rsidRPr="00A829A8" w:rsidRDefault="008F4782" w:rsidP="004376A9"/>
    <w:p w14:paraId="1CA44784" w14:textId="77777777" w:rsidR="008A1A60" w:rsidRPr="00A829A8" w:rsidRDefault="008A1A60" w:rsidP="004376A9"/>
    <w:tbl>
      <w:tblPr>
        <w:tblW w:w="6280" w:type="dxa"/>
        <w:tblLook w:val="04A0" w:firstRow="1" w:lastRow="0" w:firstColumn="1" w:lastColumn="0" w:noHBand="0" w:noVBand="1"/>
      </w:tblPr>
      <w:tblGrid>
        <w:gridCol w:w="973"/>
        <w:gridCol w:w="3830"/>
        <w:gridCol w:w="1477"/>
      </w:tblGrid>
      <w:tr w:rsidR="00094E1C" w:rsidRPr="00A829A8" w14:paraId="6634C78E" w14:textId="77777777" w:rsidTr="00094E1C">
        <w:trPr>
          <w:trHeight w:val="80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D47CD74" w14:textId="77777777" w:rsidR="00094E1C" w:rsidRPr="00A829A8" w:rsidRDefault="00094E1C" w:rsidP="00094E1C">
            <w:pPr>
              <w:suppressAutoHyphens w:val="0"/>
              <w:rPr>
                <w:rFonts w:ascii="Arial" w:hAnsi="Arial" w:cs="Arial"/>
                <w:b/>
                <w:bCs/>
                <w:color w:val="0000FF"/>
                <w:sz w:val="16"/>
                <w:szCs w:val="16"/>
                <w:u w:val="single"/>
                <w:lang w:eastAsia="en-GB"/>
              </w:rPr>
            </w:pPr>
            <w:hyperlink r:id="rId55" w:history="1">
              <w:r w:rsidRPr="00A829A8">
                <w:rPr>
                  <w:rFonts w:ascii="Arial" w:hAnsi="Arial" w:cs="Arial"/>
                  <w:b/>
                  <w:bCs/>
                  <w:color w:val="0000FF"/>
                  <w:sz w:val="16"/>
                  <w:szCs w:val="16"/>
                  <w:u w:val="single"/>
                  <w:lang w:eastAsia="en-GB"/>
                </w:rPr>
                <w:t>s3i250161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6A1B74E" w14:textId="77777777" w:rsidR="00094E1C" w:rsidRPr="00A829A8" w:rsidRDefault="00094E1C" w:rsidP="00094E1C">
            <w:pPr>
              <w:suppressAutoHyphens w:val="0"/>
              <w:rPr>
                <w:rFonts w:ascii="Arial" w:hAnsi="Arial" w:cs="Arial"/>
                <w:sz w:val="16"/>
                <w:szCs w:val="16"/>
                <w:lang w:eastAsia="en-GB"/>
              </w:rPr>
            </w:pPr>
            <w:r w:rsidRPr="00A829A8">
              <w:rPr>
                <w:rFonts w:ascii="Arial" w:hAnsi="Arial" w:cs="Arial"/>
                <w:sz w:val="16"/>
                <w:szCs w:val="16"/>
                <w:lang w:eastAsia="en-GB"/>
              </w:rPr>
              <w:t>TR 33.928 addition – LIPF provisioning logic for 5G Prose</w:t>
            </w:r>
          </w:p>
        </w:tc>
        <w:tc>
          <w:tcPr>
            <w:tcW w:w="1480" w:type="dxa"/>
            <w:tcBorders>
              <w:top w:val="single" w:sz="4" w:space="0" w:color="A6A6A6"/>
              <w:left w:val="nil"/>
              <w:bottom w:val="single" w:sz="4" w:space="0" w:color="A6A6A6"/>
              <w:right w:val="single" w:sz="4" w:space="0" w:color="A6A6A6"/>
            </w:tcBorders>
            <w:shd w:val="clear" w:color="auto" w:fill="auto"/>
            <w:hideMark/>
          </w:tcPr>
          <w:p w14:paraId="7501EED8" w14:textId="77777777" w:rsidR="00094E1C" w:rsidRPr="00A829A8" w:rsidRDefault="00094E1C" w:rsidP="00094E1C">
            <w:pPr>
              <w:suppressAutoHyphens w:val="0"/>
              <w:rPr>
                <w:rFonts w:ascii="Arial" w:hAnsi="Arial" w:cs="Arial"/>
                <w:sz w:val="16"/>
                <w:szCs w:val="16"/>
                <w:lang w:eastAsia="en-GB"/>
              </w:rPr>
            </w:pPr>
            <w:r w:rsidRPr="00A829A8">
              <w:rPr>
                <w:rFonts w:ascii="Arial" w:hAnsi="Arial" w:cs="Arial"/>
                <w:sz w:val="16"/>
                <w:szCs w:val="16"/>
                <w:lang w:eastAsia="en-GB"/>
              </w:rPr>
              <w:t>SA3-LI (Nokia)</w:t>
            </w:r>
          </w:p>
        </w:tc>
      </w:tr>
    </w:tbl>
    <w:p w14:paraId="3F10059A" w14:textId="77777777" w:rsidR="008F4782" w:rsidRPr="00A829A8" w:rsidRDefault="008F4782" w:rsidP="004376A9"/>
    <w:p w14:paraId="5DBDE517" w14:textId="77777777" w:rsidR="00645DF6" w:rsidRPr="00A829A8" w:rsidRDefault="00645DF6" w:rsidP="004376A9"/>
    <w:p w14:paraId="3755A909" w14:textId="6959087D" w:rsidR="008A1A60" w:rsidRPr="00A829A8" w:rsidRDefault="008A1A60" w:rsidP="008A1A60">
      <w:pPr>
        <w:pStyle w:val="Heading1"/>
        <w:rPr>
          <w:color w:val="000000"/>
        </w:rPr>
      </w:pPr>
      <w:r w:rsidRPr="00A829A8">
        <w:rPr>
          <w:color w:val="000000"/>
        </w:rPr>
        <w:t>11 Security Assurance</w:t>
      </w:r>
    </w:p>
    <w:p w14:paraId="11D2B706" w14:textId="4CC3CE29" w:rsidR="008A1A60" w:rsidRPr="00A829A8" w:rsidRDefault="008A1A60" w:rsidP="008A1A60">
      <w:r w:rsidRPr="00A829A8">
        <w:t>[Weds 30</w:t>
      </w:r>
      <w:r w:rsidRPr="00A829A8">
        <w:rPr>
          <w:vertAlign w:val="superscript"/>
        </w:rPr>
        <w:t>th</w:t>
      </w:r>
      <w:r w:rsidRPr="00A829A8">
        <w:t xml:space="preserve"> Morning will be set aside for SCAS initial discussions].</w:t>
      </w:r>
    </w:p>
    <w:p w14:paraId="49E67E59" w14:textId="77777777" w:rsidR="008A1A60" w:rsidRPr="00A829A8" w:rsidRDefault="008A1A60" w:rsidP="008A1A60"/>
    <w:p w14:paraId="6F3784CD" w14:textId="77777777" w:rsidR="004C362C" w:rsidRPr="00A829A8" w:rsidRDefault="004C362C" w:rsidP="008A1A60"/>
    <w:tbl>
      <w:tblPr>
        <w:tblW w:w="6440" w:type="dxa"/>
        <w:tblLook w:val="04A0" w:firstRow="1" w:lastRow="0" w:firstColumn="1" w:lastColumn="0" w:noHBand="0" w:noVBand="1"/>
      </w:tblPr>
      <w:tblGrid>
        <w:gridCol w:w="980"/>
        <w:gridCol w:w="3940"/>
        <w:gridCol w:w="1520"/>
      </w:tblGrid>
      <w:tr w:rsidR="004C362C" w:rsidRPr="004C362C" w14:paraId="2ABA276D" w14:textId="77777777" w:rsidTr="004C362C">
        <w:trPr>
          <w:trHeight w:val="612"/>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1B53644" w14:textId="77777777" w:rsidR="004C362C" w:rsidRPr="004C362C" w:rsidRDefault="004C362C" w:rsidP="004C362C">
            <w:pPr>
              <w:suppressAutoHyphens w:val="0"/>
              <w:rPr>
                <w:rFonts w:ascii="Arial" w:hAnsi="Arial" w:cs="Arial"/>
                <w:b/>
                <w:bCs/>
                <w:color w:val="0000FF"/>
                <w:sz w:val="16"/>
                <w:szCs w:val="16"/>
                <w:u w:val="single"/>
                <w:lang w:eastAsia="en-GB"/>
              </w:rPr>
            </w:pPr>
            <w:hyperlink r:id="rId56" w:history="1">
              <w:r w:rsidRPr="004C362C">
                <w:rPr>
                  <w:rFonts w:ascii="Arial" w:hAnsi="Arial" w:cs="Arial"/>
                  <w:b/>
                  <w:bCs/>
                  <w:color w:val="0000FF"/>
                  <w:sz w:val="16"/>
                  <w:szCs w:val="16"/>
                  <w:u w:val="single"/>
                  <w:lang w:eastAsia="en-GB"/>
                </w:rPr>
                <w:t>s3i250178</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FEFBB7F" w14:textId="77777777" w:rsidR="004C362C" w:rsidRPr="004C362C" w:rsidRDefault="004C362C" w:rsidP="004C362C">
            <w:pPr>
              <w:suppressAutoHyphens w:val="0"/>
              <w:rPr>
                <w:rFonts w:ascii="Arial" w:hAnsi="Arial" w:cs="Arial"/>
                <w:sz w:val="16"/>
                <w:szCs w:val="16"/>
                <w:lang w:eastAsia="en-GB"/>
              </w:rPr>
            </w:pPr>
            <w:r w:rsidRPr="004C362C">
              <w:rPr>
                <w:rFonts w:ascii="Arial" w:hAnsi="Arial" w:cs="Arial"/>
                <w:sz w:val="16"/>
                <w:szCs w:val="16"/>
                <w:lang w:eastAsia="en-GB"/>
              </w:rPr>
              <w:t>SCAS for NF-Embedded LI Functions</w:t>
            </w:r>
          </w:p>
        </w:tc>
        <w:tc>
          <w:tcPr>
            <w:tcW w:w="1520" w:type="dxa"/>
            <w:tcBorders>
              <w:top w:val="single" w:sz="4" w:space="0" w:color="A6A6A6"/>
              <w:left w:val="nil"/>
              <w:bottom w:val="single" w:sz="4" w:space="0" w:color="A6A6A6"/>
              <w:right w:val="single" w:sz="4" w:space="0" w:color="A6A6A6"/>
            </w:tcBorders>
            <w:shd w:val="clear" w:color="auto" w:fill="auto"/>
            <w:hideMark/>
          </w:tcPr>
          <w:p w14:paraId="2AF8ED73" w14:textId="77777777" w:rsidR="004C362C" w:rsidRPr="004C362C" w:rsidRDefault="004C362C" w:rsidP="004C362C">
            <w:pPr>
              <w:suppressAutoHyphens w:val="0"/>
              <w:rPr>
                <w:rFonts w:ascii="Arial" w:hAnsi="Arial" w:cs="Arial"/>
                <w:sz w:val="16"/>
                <w:szCs w:val="16"/>
                <w:lang w:eastAsia="en-GB"/>
              </w:rPr>
            </w:pPr>
            <w:r w:rsidRPr="004C362C">
              <w:rPr>
                <w:rFonts w:ascii="Arial" w:hAnsi="Arial" w:cs="Arial"/>
                <w:sz w:val="16"/>
                <w:szCs w:val="16"/>
                <w:lang w:eastAsia="en-GB"/>
              </w:rPr>
              <w:t>OTD_US</w:t>
            </w:r>
          </w:p>
        </w:tc>
      </w:tr>
    </w:tbl>
    <w:p w14:paraId="293120DF" w14:textId="77777777" w:rsidR="004C362C" w:rsidRPr="00A829A8" w:rsidRDefault="004C362C" w:rsidP="008A1A60"/>
    <w:p w14:paraId="50050D64" w14:textId="77777777" w:rsidR="004C362C" w:rsidRPr="00A829A8" w:rsidRDefault="004C362C" w:rsidP="008A1A60"/>
    <w:p w14:paraId="61EC0A57" w14:textId="77777777" w:rsidR="008A1A60" w:rsidRPr="00A829A8" w:rsidRDefault="008A1A60" w:rsidP="004C362C"/>
    <w:p w14:paraId="3CB71DF1" w14:textId="100DD807" w:rsidR="004376A9" w:rsidRPr="00A829A8" w:rsidRDefault="004376A9" w:rsidP="004376A9">
      <w:pPr>
        <w:pStyle w:val="Heading1"/>
        <w:rPr>
          <w:color w:val="000000"/>
          <w:sz w:val="24"/>
          <w:szCs w:val="24"/>
        </w:rPr>
      </w:pPr>
      <w:r w:rsidRPr="00A829A8">
        <w:rPr>
          <w:color w:val="000000"/>
        </w:rPr>
        <w:t>1</w:t>
      </w:r>
      <w:r w:rsidR="008A1A60" w:rsidRPr="00A829A8">
        <w:rPr>
          <w:color w:val="000000"/>
        </w:rPr>
        <w:t>2</w:t>
      </w:r>
      <w:r w:rsidRPr="00A829A8">
        <w:rPr>
          <w:color w:val="000000"/>
        </w:rPr>
        <w:t xml:space="preserve"> Continued Discussion and New Business</w:t>
      </w:r>
    </w:p>
    <w:p w14:paraId="58047C7E" w14:textId="77777777" w:rsidR="004376A9" w:rsidRPr="00A829A8" w:rsidRDefault="004376A9" w:rsidP="004376A9">
      <w:pPr>
        <w:rPr>
          <w:rFonts w:ascii="Arial" w:hAnsi="Arial" w:cs="Arial"/>
          <w:b/>
          <w:bCs/>
          <w:sz w:val="20"/>
          <w:szCs w:val="20"/>
        </w:rPr>
      </w:pPr>
    </w:p>
    <w:tbl>
      <w:tblPr>
        <w:tblW w:w="6280" w:type="dxa"/>
        <w:tblLook w:val="04A0" w:firstRow="1" w:lastRow="0" w:firstColumn="1" w:lastColumn="0" w:noHBand="0" w:noVBand="1"/>
      </w:tblPr>
      <w:tblGrid>
        <w:gridCol w:w="973"/>
        <w:gridCol w:w="3829"/>
        <w:gridCol w:w="1478"/>
      </w:tblGrid>
      <w:tr w:rsidR="008A1A60" w:rsidRPr="00A829A8" w14:paraId="16E29BD8" w14:textId="77777777" w:rsidTr="008A1A60">
        <w:trPr>
          <w:trHeight w:val="3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FBCEECB" w14:textId="77777777" w:rsidR="008A1A60" w:rsidRPr="00A829A8" w:rsidRDefault="008A1A60" w:rsidP="008A1A60">
            <w:pPr>
              <w:suppressAutoHyphens w:val="0"/>
              <w:rPr>
                <w:rFonts w:ascii="Arial" w:hAnsi="Arial" w:cs="Arial"/>
                <w:b/>
                <w:bCs/>
                <w:color w:val="0000FF"/>
                <w:sz w:val="16"/>
                <w:szCs w:val="16"/>
                <w:u w:val="single"/>
                <w:lang w:eastAsia="en-GB"/>
              </w:rPr>
            </w:pPr>
            <w:hyperlink r:id="rId57" w:history="1">
              <w:r w:rsidRPr="00A829A8">
                <w:rPr>
                  <w:rFonts w:ascii="Arial" w:hAnsi="Arial" w:cs="Arial"/>
                  <w:b/>
                  <w:bCs/>
                  <w:color w:val="0000FF"/>
                  <w:sz w:val="16"/>
                  <w:szCs w:val="16"/>
                  <w:u w:val="single"/>
                  <w:lang w:eastAsia="en-GB"/>
                </w:rPr>
                <w:t>s3i250111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E21AC60" w14:textId="77777777" w:rsidR="008A1A60" w:rsidRPr="00A829A8" w:rsidRDefault="008A1A60" w:rsidP="008A1A60">
            <w:pPr>
              <w:suppressAutoHyphens w:val="0"/>
              <w:rPr>
                <w:rFonts w:ascii="Arial" w:hAnsi="Arial" w:cs="Arial"/>
                <w:sz w:val="16"/>
                <w:szCs w:val="16"/>
                <w:lang w:eastAsia="en-GB"/>
              </w:rPr>
            </w:pPr>
            <w:r w:rsidRPr="00A829A8">
              <w:rPr>
                <w:rFonts w:ascii="Arial" w:hAnsi="Arial" w:cs="Arial"/>
                <w:sz w:val="16"/>
                <w:szCs w:val="16"/>
                <w:lang w:eastAsia="en-GB"/>
              </w:rPr>
              <w:t>Discussion on appointment of SA3-LI liaison to SA Plenary</w:t>
            </w:r>
          </w:p>
        </w:tc>
        <w:tc>
          <w:tcPr>
            <w:tcW w:w="1480" w:type="dxa"/>
            <w:tcBorders>
              <w:top w:val="single" w:sz="4" w:space="0" w:color="A6A6A6"/>
              <w:left w:val="nil"/>
              <w:bottom w:val="single" w:sz="4" w:space="0" w:color="A6A6A6"/>
              <w:right w:val="single" w:sz="4" w:space="0" w:color="A6A6A6"/>
            </w:tcBorders>
            <w:shd w:val="clear" w:color="auto" w:fill="auto"/>
            <w:hideMark/>
          </w:tcPr>
          <w:p w14:paraId="4CDEB56B" w14:textId="77777777" w:rsidR="008A1A60" w:rsidRPr="00A829A8" w:rsidRDefault="008A1A60" w:rsidP="008A1A60">
            <w:pPr>
              <w:suppressAutoHyphens w:val="0"/>
              <w:rPr>
                <w:rFonts w:ascii="Arial" w:hAnsi="Arial" w:cs="Arial"/>
                <w:sz w:val="16"/>
                <w:szCs w:val="16"/>
                <w:lang w:eastAsia="en-GB"/>
              </w:rPr>
            </w:pPr>
            <w:r w:rsidRPr="00A829A8">
              <w:rPr>
                <w:rFonts w:ascii="Arial" w:hAnsi="Arial" w:cs="Arial"/>
                <w:sz w:val="16"/>
                <w:szCs w:val="16"/>
                <w:lang w:eastAsia="en-GB"/>
              </w:rPr>
              <w:t>OTD_US</w:t>
            </w:r>
          </w:p>
        </w:tc>
      </w:tr>
    </w:tbl>
    <w:p w14:paraId="28165BE5" w14:textId="77777777" w:rsidR="00F338FF" w:rsidRPr="00A829A8" w:rsidRDefault="00F338FF" w:rsidP="004376A9">
      <w:pPr>
        <w:rPr>
          <w:rFonts w:ascii="Arial" w:hAnsi="Arial" w:cs="Arial"/>
          <w:b/>
          <w:bCs/>
          <w:sz w:val="20"/>
          <w:szCs w:val="20"/>
        </w:rPr>
      </w:pPr>
    </w:p>
    <w:p w14:paraId="09615B4E" w14:textId="77777777" w:rsidR="008A1A60" w:rsidRPr="00A829A8" w:rsidRDefault="008A1A60" w:rsidP="004376A9">
      <w:pPr>
        <w:rPr>
          <w:rFonts w:ascii="Arial" w:hAnsi="Arial" w:cs="Arial"/>
          <w:b/>
          <w:bCs/>
          <w:sz w:val="20"/>
          <w:szCs w:val="20"/>
        </w:rPr>
      </w:pPr>
    </w:p>
    <w:p w14:paraId="3F28D4BA" w14:textId="040D924B" w:rsidR="004376A9" w:rsidRPr="00A829A8" w:rsidRDefault="004376A9" w:rsidP="004376A9">
      <w:pPr>
        <w:pStyle w:val="Heading2"/>
        <w:rPr>
          <w:i w:val="0"/>
          <w:color w:val="000000"/>
          <w:sz w:val="24"/>
        </w:rPr>
      </w:pPr>
      <w:r w:rsidRPr="00A829A8">
        <w:rPr>
          <w:i w:val="0"/>
          <w:color w:val="000000"/>
          <w:sz w:val="24"/>
        </w:rPr>
        <w:t>1</w:t>
      </w:r>
      <w:r w:rsidR="00094E1C" w:rsidRPr="00A829A8">
        <w:rPr>
          <w:i w:val="0"/>
          <w:color w:val="000000"/>
          <w:sz w:val="24"/>
        </w:rPr>
        <w:t>2</w:t>
      </w:r>
      <w:r w:rsidRPr="00A829A8">
        <w:rPr>
          <w:i w:val="0"/>
          <w:color w:val="000000"/>
          <w:sz w:val="24"/>
        </w:rPr>
        <w:t>.</w:t>
      </w:r>
      <w:r w:rsidR="008A1A60" w:rsidRPr="00A829A8">
        <w:rPr>
          <w:i w:val="0"/>
          <w:color w:val="000000"/>
          <w:sz w:val="24"/>
        </w:rPr>
        <w:t>1</w:t>
      </w:r>
      <w:r w:rsidRPr="00A829A8">
        <w:rPr>
          <w:i w:val="0"/>
          <w:color w:val="000000"/>
          <w:sz w:val="24"/>
        </w:rPr>
        <w:t xml:space="preserve"> WIDs/SIDs</w:t>
      </w:r>
    </w:p>
    <w:p w14:paraId="1C75AD14" w14:textId="77777777" w:rsidR="004376A9" w:rsidRPr="00A829A8" w:rsidRDefault="004376A9" w:rsidP="004376A9"/>
    <w:p w14:paraId="090B62EA" w14:textId="77777777" w:rsidR="00F338FF" w:rsidRPr="00A829A8" w:rsidRDefault="00F338FF" w:rsidP="004376A9"/>
    <w:p w14:paraId="43A5DA27" w14:textId="77777777" w:rsidR="008A1A60" w:rsidRPr="00A829A8" w:rsidRDefault="008A1A60" w:rsidP="004376A9"/>
    <w:p w14:paraId="6CBE719B" w14:textId="21AFFF99" w:rsidR="004376A9" w:rsidRPr="00A829A8" w:rsidRDefault="004376A9" w:rsidP="004376A9">
      <w:pPr>
        <w:pStyle w:val="Heading2"/>
        <w:rPr>
          <w:color w:val="000000"/>
        </w:rPr>
      </w:pPr>
      <w:r w:rsidRPr="00A829A8">
        <w:rPr>
          <w:i w:val="0"/>
          <w:color w:val="000000"/>
          <w:sz w:val="24"/>
        </w:rPr>
        <w:t>1</w:t>
      </w:r>
      <w:r w:rsidR="00094E1C" w:rsidRPr="00A829A8">
        <w:rPr>
          <w:i w:val="0"/>
          <w:color w:val="000000"/>
          <w:sz w:val="24"/>
        </w:rPr>
        <w:t>2</w:t>
      </w:r>
      <w:r w:rsidRPr="00A829A8">
        <w:rPr>
          <w:i w:val="0"/>
          <w:color w:val="000000"/>
          <w:sz w:val="24"/>
        </w:rPr>
        <w:t>.</w:t>
      </w:r>
      <w:r w:rsidR="008A1A60" w:rsidRPr="00A829A8">
        <w:rPr>
          <w:i w:val="0"/>
          <w:color w:val="000000"/>
          <w:sz w:val="24"/>
        </w:rPr>
        <w:t>2</w:t>
      </w:r>
      <w:r w:rsidRPr="00A829A8">
        <w:rPr>
          <w:i w:val="0"/>
          <w:color w:val="000000"/>
          <w:sz w:val="24"/>
        </w:rPr>
        <w:t xml:space="preserve"> </w:t>
      </w:r>
      <w:r w:rsidRPr="00A829A8">
        <w:rPr>
          <w:color w:val="000000"/>
        </w:rPr>
        <w:t>Other</w:t>
      </w:r>
    </w:p>
    <w:p w14:paraId="7D7440CD" w14:textId="77777777" w:rsidR="002F7AF4" w:rsidRPr="00A829A8" w:rsidRDefault="002F7AF4" w:rsidP="00237AF2"/>
    <w:tbl>
      <w:tblPr>
        <w:tblW w:w="6280" w:type="dxa"/>
        <w:tblLook w:val="04A0" w:firstRow="1" w:lastRow="0" w:firstColumn="1" w:lastColumn="0" w:noHBand="0" w:noVBand="1"/>
      </w:tblPr>
      <w:tblGrid>
        <w:gridCol w:w="973"/>
        <w:gridCol w:w="3830"/>
        <w:gridCol w:w="1477"/>
      </w:tblGrid>
      <w:tr w:rsidR="00B5316B" w:rsidRPr="00A829A8" w14:paraId="18CDD4D8" w14:textId="77777777" w:rsidTr="00B5316B">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C22ED63" w14:textId="77777777" w:rsidR="00B5316B" w:rsidRPr="00A829A8" w:rsidRDefault="00B5316B" w:rsidP="00B5316B">
            <w:pPr>
              <w:suppressAutoHyphens w:val="0"/>
              <w:rPr>
                <w:rFonts w:ascii="Arial" w:hAnsi="Arial" w:cs="Arial"/>
                <w:b/>
                <w:bCs/>
                <w:color w:val="0000FF"/>
                <w:sz w:val="16"/>
                <w:szCs w:val="16"/>
                <w:u w:val="single"/>
                <w:lang w:eastAsia="en-GB"/>
              </w:rPr>
            </w:pPr>
            <w:hyperlink r:id="rId58" w:history="1">
              <w:r w:rsidRPr="00A829A8">
                <w:rPr>
                  <w:rFonts w:ascii="Arial" w:hAnsi="Arial" w:cs="Arial"/>
                  <w:b/>
                  <w:bCs/>
                  <w:color w:val="0000FF"/>
                  <w:sz w:val="16"/>
                  <w:szCs w:val="16"/>
                  <w:u w:val="single"/>
                  <w:lang w:eastAsia="en-GB"/>
                </w:rPr>
                <w:t>s3i250126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2F9B15B" w14:textId="77777777" w:rsidR="00B5316B" w:rsidRPr="00A829A8" w:rsidRDefault="00B5316B" w:rsidP="00B5316B">
            <w:pPr>
              <w:suppressAutoHyphens w:val="0"/>
              <w:rPr>
                <w:rFonts w:ascii="Arial" w:hAnsi="Arial" w:cs="Arial"/>
                <w:sz w:val="16"/>
                <w:szCs w:val="16"/>
                <w:lang w:eastAsia="en-GB"/>
              </w:rPr>
            </w:pPr>
            <w:r w:rsidRPr="00A829A8">
              <w:rPr>
                <w:rFonts w:ascii="Arial" w:hAnsi="Arial" w:cs="Arial"/>
                <w:sz w:val="16"/>
                <w:szCs w:val="16"/>
                <w:lang w:eastAsia="en-GB"/>
              </w:rPr>
              <w:t>Encrypted services - discussion on way forward</w:t>
            </w:r>
          </w:p>
        </w:tc>
        <w:tc>
          <w:tcPr>
            <w:tcW w:w="1480" w:type="dxa"/>
            <w:tcBorders>
              <w:top w:val="single" w:sz="4" w:space="0" w:color="A6A6A6"/>
              <w:left w:val="nil"/>
              <w:bottom w:val="single" w:sz="4" w:space="0" w:color="A6A6A6"/>
              <w:right w:val="single" w:sz="4" w:space="0" w:color="A6A6A6"/>
            </w:tcBorders>
            <w:shd w:val="clear" w:color="auto" w:fill="auto"/>
            <w:hideMark/>
          </w:tcPr>
          <w:p w14:paraId="4015A0FD" w14:textId="77777777" w:rsidR="00B5316B" w:rsidRPr="00A829A8" w:rsidRDefault="00B5316B" w:rsidP="00B5316B">
            <w:pPr>
              <w:suppressAutoHyphens w:val="0"/>
              <w:rPr>
                <w:rFonts w:ascii="Arial" w:hAnsi="Arial" w:cs="Arial"/>
                <w:sz w:val="16"/>
                <w:szCs w:val="16"/>
                <w:lang w:eastAsia="en-GB"/>
              </w:rPr>
            </w:pPr>
            <w:r w:rsidRPr="00A829A8">
              <w:rPr>
                <w:rFonts w:ascii="Arial" w:hAnsi="Arial" w:cs="Arial"/>
                <w:sz w:val="16"/>
                <w:szCs w:val="16"/>
                <w:lang w:eastAsia="en-GB"/>
              </w:rPr>
              <w:t>NDRE, Ofcom (CH)</w:t>
            </w:r>
          </w:p>
        </w:tc>
      </w:tr>
    </w:tbl>
    <w:p w14:paraId="5F3166F9" w14:textId="77777777" w:rsidR="00557E15" w:rsidRPr="00A829A8" w:rsidRDefault="00557E15" w:rsidP="00237AF2"/>
    <w:p w14:paraId="0BC86BB1" w14:textId="77777777" w:rsidR="008A1A60" w:rsidRPr="00A829A8" w:rsidRDefault="008A1A60" w:rsidP="00237AF2"/>
    <w:tbl>
      <w:tblPr>
        <w:tblW w:w="6280" w:type="dxa"/>
        <w:tblLook w:val="04A0" w:firstRow="1" w:lastRow="0" w:firstColumn="1" w:lastColumn="0" w:noHBand="0" w:noVBand="1"/>
      </w:tblPr>
      <w:tblGrid>
        <w:gridCol w:w="973"/>
        <w:gridCol w:w="3829"/>
        <w:gridCol w:w="1478"/>
      </w:tblGrid>
      <w:tr w:rsidR="00B5316B" w:rsidRPr="00A829A8" w14:paraId="23923C24" w14:textId="77777777" w:rsidTr="00B5316B">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A460C2F" w14:textId="77777777" w:rsidR="00B5316B" w:rsidRPr="00A829A8" w:rsidRDefault="00B5316B" w:rsidP="00B5316B">
            <w:pPr>
              <w:suppressAutoHyphens w:val="0"/>
              <w:rPr>
                <w:rFonts w:ascii="Arial" w:hAnsi="Arial" w:cs="Arial"/>
                <w:b/>
                <w:bCs/>
                <w:color w:val="0000FF"/>
                <w:sz w:val="16"/>
                <w:szCs w:val="16"/>
                <w:u w:val="single"/>
                <w:lang w:eastAsia="en-GB"/>
              </w:rPr>
            </w:pPr>
            <w:hyperlink r:id="rId59" w:history="1">
              <w:r w:rsidRPr="00A829A8">
                <w:rPr>
                  <w:rFonts w:ascii="Arial" w:hAnsi="Arial" w:cs="Arial"/>
                  <w:b/>
                  <w:bCs/>
                  <w:color w:val="0000FF"/>
                  <w:sz w:val="16"/>
                  <w:szCs w:val="16"/>
                  <w:u w:val="single"/>
                  <w:lang w:eastAsia="en-GB"/>
                </w:rPr>
                <w:t>s3i250131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C4E5477" w14:textId="77777777" w:rsidR="00B5316B" w:rsidRPr="00A829A8" w:rsidRDefault="00B5316B" w:rsidP="00B5316B">
            <w:pPr>
              <w:suppressAutoHyphens w:val="0"/>
              <w:rPr>
                <w:rFonts w:ascii="Arial" w:hAnsi="Arial" w:cs="Arial"/>
                <w:sz w:val="16"/>
                <w:szCs w:val="16"/>
                <w:lang w:eastAsia="en-GB"/>
              </w:rPr>
            </w:pPr>
            <w:r w:rsidRPr="00A829A8">
              <w:rPr>
                <w:rFonts w:ascii="Arial" w:hAnsi="Arial" w:cs="Arial"/>
                <w:sz w:val="16"/>
                <w:szCs w:val="16"/>
                <w:lang w:eastAsia="en-GB"/>
              </w:rPr>
              <w:t>6G specification format modernization</w:t>
            </w:r>
          </w:p>
        </w:tc>
        <w:tc>
          <w:tcPr>
            <w:tcW w:w="1480" w:type="dxa"/>
            <w:tcBorders>
              <w:top w:val="single" w:sz="4" w:space="0" w:color="A6A6A6"/>
              <w:left w:val="nil"/>
              <w:bottom w:val="single" w:sz="4" w:space="0" w:color="A6A6A6"/>
              <w:right w:val="single" w:sz="4" w:space="0" w:color="A6A6A6"/>
            </w:tcBorders>
            <w:shd w:val="clear" w:color="auto" w:fill="auto"/>
            <w:hideMark/>
          </w:tcPr>
          <w:p w14:paraId="640B60EC" w14:textId="77777777" w:rsidR="00B5316B" w:rsidRPr="00A829A8" w:rsidRDefault="00B5316B" w:rsidP="00B5316B">
            <w:pPr>
              <w:suppressAutoHyphens w:val="0"/>
              <w:rPr>
                <w:rFonts w:ascii="Arial" w:hAnsi="Arial" w:cs="Arial"/>
                <w:sz w:val="16"/>
                <w:szCs w:val="16"/>
                <w:lang w:eastAsia="en-GB"/>
              </w:rPr>
            </w:pPr>
            <w:r w:rsidRPr="00A829A8">
              <w:rPr>
                <w:rFonts w:ascii="Arial" w:hAnsi="Arial" w:cs="Arial"/>
                <w:sz w:val="16"/>
                <w:szCs w:val="16"/>
                <w:lang w:eastAsia="en-GB"/>
              </w:rPr>
              <w:t>National Technical Assistance</w:t>
            </w:r>
          </w:p>
        </w:tc>
      </w:tr>
    </w:tbl>
    <w:p w14:paraId="42A282ED" w14:textId="77777777" w:rsidR="00C81005" w:rsidRDefault="00C81005" w:rsidP="00237AF2"/>
    <w:p w14:paraId="7AF109E9" w14:textId="77777777" w:rsidR="002E12C9" w:rsidRDefault="002E12C9" w:rsidP="00237AF2"/>
    <w:tbl>
      <w:tblPr>
        <w:tblW w:w="6440" w:type="dxa"/>
        <w:tblLook w:val="04A0" w:firstRow="1" w:lastRow="0" w:firstColumn="1" w:lastColumn="0" w:noHBand="0" w:noVBand="1"/>
      </w:tblPr>
      <w:tblGrid>
        <w:gridCol w:w="980"/>
        <w:gridCol w:w="3940"/>
        <w:gridCol w:w="1520"/>
      </w:tblGrid>
      <w:tr w:rsidR="002E12C9" w:rsidRPr="002E12C9" w14:paraId="4D7F22D1" w14:textId="77777777" w:rsidTr="002E12C9">
        <w:trPr>
          <w:trHeight w:val="75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5F75716" w14:textId="77777777" w:rsidR="002E12C9" w:rsidRPr="002E12C9" w:rsidRDefault="002E12C9" w:rsidP="002E12C9">
            <w:pPr>
              <w:suppressAutoHyphens w:val="0"/>
              <w:rPr>
                <w:rFonts w:ascii="Arial" w:hAnsi="Arial" w:cs="Arial"/>
                <w:b/>
                <w:bCs/>
                <w:color w:val="0000FF"/>
                <w:sz w:val="16"/>
                <w:szCs w:val="16"/>
                <w:u w:val="single"/>
                <w:lang w:eastAsia="en-GB"/>
              </w:rPr>
            </w:pPr>
            <w:hyperlink r:id="rId60" w:history="1">
              <w:r w:rsidRPr="002E12C9">
                <w:rPr>
                  <w:rFonts w:ascii="Arial" w:hAnsi="Arial" w:cs="Arial"/>
                  <w:b/>
                  <w:bCs/>
                  <w:color w:val="0000FF"/>
                  <w:sz w:val="16"/>
                  <w:szCs w:val="16"/>
                  <w:u w:val="single"/>
                  <w:lang w:eastAsia="en-GB"/>
                </w:rPr>
                <w:t>s3i250172</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CD4E8B2" w14:textId="77777777" w:rsidR="002E12C9" w:rsidRPr="002E12C9" w:rsidRDefault="002E12C9" w:rsidP="002E12C9">
            <w:pPr>
              <w:suppressAutoHyphens w:val="0"/>
              <w:rPr>
                <w:rFonts w:ascii="Arial" w:hAnsi="Arial" w:cs="Arial"/>
                <w:sz w:val="16"/>
                <w:szCs w:val="16"/>
                <w:lang w:eastAsia="en-GB"/>
              </w:rPr>
            </w:pPr>
            <w:r w:rsidRPr="002E12C9">
              <w:rPr>
                <w:rFonts w:ascii="Arial" w:hAnsi="Arial" w:cs="Arial"/>
                <w:sz w:val="16"/>
                <w:szCs w:val="16"/>
                <w:lang w:eastAsia="en-GB"/>
              </w:rPr>
              <w:t>Discussion on 6G Workshop and Overall 6G-LI Expectations</w:t>
            </w:r>
          </w:p>
        </w:tc>
        <w:tc>
          <w:tcPr>
            <w:tcW w:w="1520" w:type="dxa"/>
            <w:tcBorders>
              <w:top w:val="single" w:sz="4" w:space="0" w:color="A6A6A6"/>
              <w:left w:val="nil"/>
              <w:bottom w:val="single" w:sz="4" w:space="0" w:color="A6A6A6"/>
              <w:right w:val="single" w:sz="4" w:space="0" w:color="A6A6A6"/>
            </w:tcBorders>
            <w:shd w:val="clear" w:color="auto" w:fill="auto"/>
            <w:hideMark/>
          </w:tcPr>
          <w:p w14:paraId="7EEFB852" w14:textId="77777777" w:rsidR="002E12C9" w:rsidRPr="002E12C9" w:rsidRDefault="002E12C9" w:rsidP="002E12C9">
            <w:pPr>
              <w:suppressAutoHyphens w:val="0"/>
              <w:rPr>
                <w:rFonts w:ascii="Arial" w:hAnsi="Arial" w:cs="Arial"/>
                <w:sz w:val="16"/>
                <w:szCs w:val="16"/>
                <w:lang w:eastAsia="en-GB"/>
              </w:rPr>
            </w:pPr>
            <w:r w:rsidRPr="002E12C9">
              <w:rPr>
                <w:rFonts w:ascii="Arial" w:hAnsi="Arial" w:cs="Arial"/>
                <w:sz w:val="16"/>
                <w:szCs w:val="16"/>
                <w:lang w:eastAsia="en-GB"/>
              </w:rPr>
              <w:t>OTD_US</w:t>
            </w:r>
          </w:p>
        </w:tc>
      </w:tr>
    </w:tbl>
    <w:p w14:paraId="1E010E99" w14:textId="77777777" w:rsidR="002E12C9" w:rsidRDefault="002E12C9" w:rsidP="00237AF2"/>
    <w:p w14:paraId="095E28A2" w14:textId="77777777" w:rsidR="002E12C9" w:rsidRPr="00A829A8" w:rsidRDefault="002E12C9" w:rsidP="00237AF2"/>
    <w:tbl>
      <w:tblPr>
        <w:tblW w:w="6280" w:type="dxa"/>
        <w:tblLook w:val="04A0" w:firstRow="1" w:lastRow="0" w:firstColumn="1" w:lastColumn="0" w:noHBand="0" w:noVBand="1"/>
      </w:tblPr>
      <w:tblGrid>
        <w:gridCol w:w="973"/>
        <w:gridCol w:w="3829"/>
        <w:gridCol w:w="1478"/>
      </w:tblGrid>
      <w:tr w:rsidR="00094E1C" w:rsidRPr="00A829A8" w14:paraId="07FF0727" w14:textId="77777777" w:rsidTr="00094E1C">
        <w:trPr>
          <w:trHeight w:val="80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B138468" w14:textId="77777777" w:rsidR="00094E1C" w:rsidRPr="00A829A8" w:rsidRDefault="00094E1C" w:rsidP="00094E1C">
            <w:pPr>
              <w:suppressAutoHyphens w:val="0"/>
              <w:rPr>
                <w:rFonts w:ascii="Arial" w:hAnsi="Arial" w:cs="Arial"/>
                <w:b/>
                <w:bCs/>
                <w:color w:val="0000FF"/>
                <w:sz w:val="16"/>
                <w:szCs w:val="16"/>
                <w:u w:val="single"/>
                <w:lang w:eastAsia="en-GB"/>
              </w:rPr>
            </w:pPr>
            <w:hyperlink r:id="rId61" w:history="1">
              <w:r w:rsidRPr="00A829A8">
                <w:rPr>
                  <w:rFonts w:ascii="Arial" w:hAnsi="Arial" w:cs="Arial"/>
                  <w:b/>
                  <w:bCs/>
                  <w:color w:val="0000FF"/>
                  <w:sz w:val="16"/>
                  <w:szCs w:val="16"/>
                  <w:u w:val="single"/>
                  <w:lang w:eastAsia="en-GB"/>
                </w:rPr>
                <w:t>s3i250145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6CB5E87" w14:textId="77777777" w:rsidR="00094E1C" w:rsidRPr="00A829A8" w:rsidRDefault="00094E1C" w:rsidP="00094E1C">
            <w:pPr>
              <w:suppressAutoHyphens w:val="0"/>
              <w:rPr>
                <w:rFonts w:ascii="Arial" w:hAnsi="Arial" w:cs="Arial"/>
                <w:sz w:val="16"/>
                <w:szCs w:val="16"/>
                <w:lang w:eastAsia="en-GB"/>
              </w:rPr>
            </w:pPr>
            <w:r w:rsidRPr="00A829A8">
              <w:rPr>
                <w:rFonts w:ascii="Arial" w:hAnsi="Arial" w:cs="Arial"/>
                <w:sz w:val="16"/>
                <w:szCs w:val="16"/>
                <w:lang w:eastAsia="en-GB"/>
              </w:rPr>
              <w:t>An overview of Store and Forward related presentation slides</w:t>
            </w:r>
          </w:p>
        </w:tc>
        <w:tc>
          <w:tcPr>
            <w:tcW w:w="1480" w:type="dxa"/>
            <w:tcBorders>
              <w:top w:val="single" w:sz="4" w:space="0" w:color="A6A6A6"/>
              <w:left w:val="nil"/>
              <w:bottom w:val="single" w:sz="4" w:space="0" w:color="A6A6A6"/>
              <w:right w:val="single" w:sz="4" w:space="0" w:color="A6A6A6"/>
            </w:tcBorders>
            <w:shd w:val="clear" w:color="auto" w:fill="auto"/>
            <w:hideMark/>
          </w:tcPr>
          <w:p w14:paraId="12F6253B" w14:textId="77777777" w:rsidR="00094E1C" w:rsidRPr="00A829A8" w:rsidRDefault="00094E1C" w:rsidP="00094E1C">
            <w:pPr>
              <w:suppressAutoHyphens w:val="0"/>
              <w:rPr>
                <w:rFonts w:ascii="Arial" w:hAnsi="Arial" w:cs="Arial"/>
                <w:sz w:val="16"/>
                <w:szCs w:val="16"/>
                <w:lang w:eastAsia="en-GB"/>
              </w:rPr>
            </w:pPr>
            <w:r w:rsidRPr="00A829A8">
              <w:rPr>
                <w:rFonts w:ascii="Arial" w:hAnsi="Arial" w:cs="Arial"/>
                <w:sz w:val="16"/>
                <w:szCs w:val="16"/>
                <w:lang w:eastAsia="en-GB"/>
              </w:rPr>
              <w:t>Nokia Corporation</w:t>
            </w:r>
          </w:p>
        </w:tc>
      </w:tr>
    </w:tbl>
    <w:p w14:paraId="74109933" w14:textId="77777777" w:rsidR="00B5316B" w:rsidRPr="00A829A8" w:rsidRDefault="00B5316B" w:rsidP="00237AF2"/>
    <w:p w14:paraId="0ABE4F87" w14:textId="77777777" w:rsidR="00B5316B" w:rsidRPr="00A829A8" w:rsidRDefault="00B5316B" w:rsidP="00237AF2"/>
    <w:tbl>
      <w:tblPr>
        <w:tblW w:w="6280" w:type="dxa"/>
        <w:tblLook w:val="04A0" w:firstRow="1" w:lastRow="0" w:firstColumn="1" w:lastColumn="0" w:noHBand="0" w:noVBand="1"/>
      </w:tblPr>
      <w:tblGrid>
        <w:gridCol w:w="973"/>
        <w:gridCol w:w="3829"/>
        <w:gridCol w:w="1478"/>
      </w:tblGrid>
      <w:tr w:rsidR="00094E1C" w:rsidRPr="00A829A8" w14:paraId="5BFE0697" w14:textId="77777777" w:rsidTr="00094E1C">
        <w:trPr>
          <w:trHeight w:val="83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02057CE" w14:textId="77777777" w:rsidR="00094E1C" w:rsidRPr="00A829A8" w:rsidRDefault="00094E1C" w:rsidP="00094E1C">
            <w:pPr>
              <w:suppressAutoHyphens w:val="0"/>
              <w:rPr>
                <w:rFonts w:ascii="Arial" w:hAnsi="Arial" w:cs="Arial"/>
                <w:b/>
                <w:bCs/>
                <w:color w:val="0000FF"/>
                <w:sz w:val="16"/>
                <w:szCs w:val="16"/>
                <w:u w:val="single"/>
                <w:lang w:eastAsia="en-GB"/>
              </w:rPr>
            </w:pPr>
            <w:hyperlink r:id="rId62" w:history="1">
              <w:r w:rsidRPr="00A829A8">
                <w:rPr>
                  <w:rFonts w:ascii="Arial" w:hAnsi="Arial" w:cs="Arial"/>
                  <w:b/>
                  <w:bCs/>
                  <w:color w:val="0000FF"/>
                  <w:sz w:val="16"/>
                  <w:szCs w:val="16"/>
                  <w:u w:val="single"/>
                  <w:lang w:eastAsia="en-GB"/>
                </w:rPr>
                <w:t>s3i250146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3D56B0D" w14:textId="77777777" w:rsidR="00094E1C" w:rsidRPr="00A829A8" w:rsidRDefault="00094E1C" w:rsidP="00094E1C">
            <w:pPr>
              <w:suppressAutoHyphens w:val="0"/>
              <w:rPr>
                <w:rFonts w:ascii="Arial" w:hAnsi="Arial" w:cs="Arial"/>
                <w:sz w:val="16"/>
                <w:szCs w:val="16"/>
                <w:lang w:eastAsia="en-GB"/>
              </w:rPr>
            </w:pPr>
            <w:r w:rsidRPr="00A829A8">
              <w:rPr>
                <w:rFonts w:ascii="Arial" w:hAnsi="Arial" w:cs="Arial"/>
                <w:sz w:val="16"/>
                <w:szCs w:val="16"/>
                <w:lang w:eastAsia="en-GB"/>
              </w:rPr>
              <w:t>A presentation: Store and Forward recap of previous analysis</w:t>
            </w:r>
          </w:p>
        </w:tc>
        <w:tc>
          <w:tcPr>
            <w:tcW w:w="1480" w:type="dxa"/>
            <w:tcBorders>
              <w:top w:val="single" w:sz="4" w:space="0" w:color="A6A6A6"/>
              <w:left w:val="nil"/>
              <w:bottom w:val="single" w:sz="4" w:space="0" w:color="A6A6A6"/>
              <w:right w:val="single" w:sz="4" w:space="0" w:color="A6A6A6"/>
            </w:tcBorders>
            <w:shd w:val="clear" w:color="auto" w:fill="auto"/>
            <w:hideMark/>
          </w:tcPr>
          <w:p w14:paraId="3D78BD2C" w14:textId="77777777" w:rsidR="00094E1C" w:rsidRPr="00A829A8" w:rsidRDefault="00094E1C" w:rsidP="00094E1C">
            <w:pPr>
              <w:suppressAutoHyphens w:val="0"/>
              <w:rPr>
                <w:rFonts w:ascii="Arial" w:hAnsi="Arial" w:cs="Arial"/>
                <w:sz w:val="16"/>
                <w:szCs w:val="16"/>
                <w:lang w:eastAsia="en-GB"/>
              </w:rPr>
            </w:pPr>
            <w:r w:rsidRPr="00A829A8">
              <w:rPr>
                <w:rFonts w:ascii="Arial" w:hAnsi="Arial" w:cs="Arial"/>
                <w:sz w:val="16"/>
                <w:szCs w:val="16"/>
                <w:lang w:eastAsia="en-GB"/>
              </w:rPr>
              <w:t>Nokia Corporation</w:t>
            </w:r>
          </w:p>
        </w:tc>
      </w:tr>
    </w:tbl>
    <w:p w14:paraId="65C014F4" w14:textId="77777777" w:rsidR="00094E1C" w:rsidRPr="00A829A8" w:rsidRDefault="00094E1C" w:rsidP="00237AF2"/>
    <w:p w14:paraId="771B4CD5" w14:textId="77777777" w:rsidR="00094E1C" w:rsidRPr="00A829A8" w:rsidRDefault="00094E1C" w:rsidP="00237AF2"/>
    <w:tbl>
      <w:tblPr>
        <w:tblW w:w="6280" w:type="dxa"/>
        <w:tblLook w:val="04A0" w:firstRow="1" w:lastRow="0" w:firstColumn="1" w:lastColumn="0" w:noHBand="0" w:noVBand="1"/>
      </w:tblPr>
      <w:tblGrid>
        <w:gridCol w:w="973"/>
        <w:gridCol w:w="3829"/>
        <w:gridCol w:w="1478"/>
      </w:tblGrid>
      <w:tr w:rsidR="00094E1C" w:rsidRPr="00A829A8" w14:paraId="7BCAA69E" w14:textId="77777777" w:rsidTr="00094E1C">
        <w:trPr>
          <w:trHeight w:val="76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5BDC4FC" w14:textId="77777777" w:rsidR="00094E1C" w:rsidRPr="00A829A8" w:rsidRDefault="00094E1C" w:rsidP="00094E1C">
            <w:pPr>
              <w:suppressAutoHyphens w:val="0"/>
              <w:rPr>
                <w:rFonts w:ascii="Arial" w:hAnsi="Arial" w:cs="Arial"/>
                <w:b/>
                <w:bCs/>
                <w:color w:val="0000FF"/>
                <w:sz w:val="16"/>
                <w:szCs w:val="16"/>
                <w:u w:val="single"/>
                <w:lang w:eastAsia="en-GB"/>
              </w:rPr>
            </w:pPr>
            <w:hyperlink r:id="rId63" w:history="1">
              <w:r w:rsidRPr="00A829A8">
                <w:rPr>
                  <w:rFonts w:ascii="Arial" w:hAnsi="Arial" w:cs="Arial"/>
                  <w:b/>
                  <w:bCs/>
                  <w:color w:val="0000FF"/>
                  <w:sz w:val="16"/>
                  <w:szCs w:val="16"/>
                  <w:u w:val="single"/>
                  <w:lang w:eastAsia="en-GB"/>
                </w:rPr>
                <w:t>s3i250147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C3AB5F7" w14:textId="77777777" w:rsidR="00094E1C" w:rsidRPr="00A829A8" w:rsidRDefault="00094E1C" w:rsidP="00094E1C">
            <w:pPr>
              <w:suppressAutoHyphens w:val="0"/>
              <w:rPr>
                <w:rFonts w:ascii="Arial" w:hAnsi="Arial" w:cs="Arial"/>
                <w:sz w:val="16"/>
                <w:szCs w:val="16"/>
                <w:lang w:eastAsia="en-GB"/>
              </w:rPr>
            </w:pPr>
            <w:r w:rsidRPr="00A829A8">
              <w:rPr>
                <w:rFonts w:ascii="Arial" w:hAnsi="Arial" w:cs="Arial"/>
                <w:sz w:val="16"/>
                <w:szCs w:val="16"/>
                <w:lang w:eastAsia="en-GB"/>
              </w:rPr>
              <w:t>Presentation: Store and Forward Situations</w:t>
            </w:r>
          </w:p>
        </w:tc>
        <w:tc>
          <w:tcPr>
            <w:tcW w:w="1480" w:type="dxa"/>
            <w:tcBorders>
              <w:top w:val="single" w:sz="4" w:space="0" w:color="A6A6A6"/>
              <w:left w:val="nil"/>
              <w:bottom w:val="single" w:sz="4" w:space="0" w:color="A6A6A6"/>
              <w:right w:val="single" w:sz="4" w:space="0" w:color="A6A6A6"/>
            </w:tcBorders>
            <w:shd w:val="clear" w:color="auto" w:fill="auto"/>
            <w:hideMark/>
          </w:tcPr>
          <w:p w14:paraId="636383F8" w14:textId="77777777" w:rsidR="00094E1C" w:rsidRPr="00A829A8" w:rsidRDefault="00094E1C" w:rsidP="00094E1C">
            <w:pPr>
              <w:suppressAutoHyphens w:val="0"/>
              <w:rPr>
                <w:rFonts w:ascii="Arial" w:hAnsi="Arial" w:cs="Arial"/>
                <w:sz w:val="16"/>
                <w:szCs w:val="16"/>
                <w:lang w:eastAsia="en-GB"/>
              </w:rPr>
            </w:pPr>
            <w:r w:rsidRPr="00A829A8">
              <w:rPr>
                <w:rFonts w:ascii="Arial" w:hAnsi="Arial" w:cs="Arial"/>
                <w:sz w:val="16"/>
                <w:szCs w:val="16"/>
                <w:lang w:eastAsia="en-GB"/>
              </w:rPr>
              <w:t>Nokia Corporation</w:t>
            </w:r>
          </w:p>
        </w:tc>
      </w:tr>
    </w:tbl>
    <w:p w14:paraId="0E53BD75" w14:textId="77777777" w:rsidR="00094E1C" w:rsidRPr="00A829A8" w:rsidRDefault="00094E1C" w:rsidP="00237AF2"/>
    <w:p w14:paraId="072703A3" w14:textId="77777777" w:rsidR="00094E1C" w:rsidRPr="00A829A8" w:rsidRDefault="00094E1C" w:rsidP="00237AF2"/>
    <w:p w14:paraId="201FEB4A" w14:textId="77777777" w:rsidR="00094E1C" w:rsidRPr="00A829A8" w:rsidRDefault="00094E1C" w:rsidP="00237AF2"/>
    <w:tbl>
      <w:tblPr>
        <w:tblW w:w="6280" w:type="dxa"/>
        <w:tblLook w:val="04A0" w:firstRow="1" w:lastRow="0" w:firstColumn="1" w:lastColumn="0" w:noHBand="0" w:noVBand="1"/>
      </w:tblPr>
      <w:tblGrid>
        <w:gridCol w:w="973"/>
        <w:gridCol w:w="3829"/>
        <w:gridCol w:w="1478"/>
      </w:tblGrid>
      <w:tr w:rsidR="00094E1C" w:rsidRPr="00A829A8" w14:paraId="743DC9AD" w14:textId="77777777" w:rsidTr="00094E1C">
        <w:trPr>
          <w:trHeight w:val="59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09FE88D" w14:textId="77777777" w:rsidR="00094E1C" w:rsidRPr="00A829A8" w:rsidRDefault="00094E1C" w:rsidP="00094E1C">
            <w:pPr>
              <w:suppressAutoHyphens w:val="0"/>
              <w:rPr>
                <w:rFonts w:ascii="Arial" w:hAnsi="Arial" w:cs="Arial"/>
                <w:b/>
                <w:bCs/>
                <w:color w:val="0000FF"/>
                <w:sz w:val="16"/>
                <w:szCs w:val="16"/>
                <w:u w:val="single"/>
                <w:lang w:eastAsia="en-GB"/>
              </w:rPr>
            </w:pPr>
            <w:hyperlink r:id="rId64" w:history="1">
              <w:r w:rsidRPr="00A829A8">
                <w:rPr>
                  <w:rFonts w:ascii="Arial" w:hAnsi="Arial" w:cs="Arial"/>
                  <w:b/>
                  <w:bCs/>
                  <w:color w:val="0000FF"/>
                  <w:sz w:val="16"/>
                  <w:szCs w:val="16"/>
                  <w:u w:val="single"/>
                  <w:lang w:eastAsia="en-GB"/>
                </w:rPr>
                <w:t>s3i250148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1A93F9E" w14:textId="77777777" w:rsidR="00094E1C" w:rsidRPr="00A829A8" w:rsidRDefault="00094E1C" w:rsidP="00094E1C">
            <w:pPr>
              <w:suppressAutoHyphens w:val="0"/>
              <w:rPr>
                <w:rFonts w:ascii="Arial" w:hAnsi="Arial" w:cs="Arial"/>
                <w:sz w:val="16"/>
                <w:szCs w:val="16"/>
                <w:lang w:eastAsia="en-GB"/>
              </w:rPr>
            </w:pPr>
            <w:r w:rsidRPr="00A829A8">
              <w:rPr>
                <w:rFonts w:ascii="Arial" w:hAnsi="Arial" w:cs="Arial"/>
                <w:sz w:val="16"/>
                <w:szCs w:val="16"/>
                <w:lang w:eastAsia="en-GB"/>
              </w:rPr>
              <w:t>Presentation: Store and Forward Situations with the embedded LI functions</w:t>
            </w:r>
          </w:p>
        </w:tc>
        <w:tc>
          <w:tcPr>
            <w:tcW w:w="1480" w:type="dxa"/>
            <w:tcBorders>
              <w:top w:val="single" w:sz="4" w:space="0" w:color="A6A6A6"/>
              <w:left w:val="nil"/>
              <w:bottom w:val="single" w:sz="4" w:space="0" w:color="A6A6A6"/>
              <w:right w:val="single" w:sz="4" w:space="0" w:color="A6A6A6"/>
            </w:tcBorders>
            <w:shd w:val="clear" w:color="auto" w:fill="auto"/>
            <w:hideMark/>
          </w:tcPr>
          <w:p w14:paraId="64FA5FE5" w14:textId="77777777" w:rsidR="00094E1C" w:rsidRPr="00A829A8" w:rsidRDefault="00094E1C" w:rsidP="00094E1C">
            <w:pPr>
              <w:suppressAutoHyphens w:val="0"/>
              <w:rPr>
                <w:rFonts w:ascii="Arial" w:hAnsi="Arial" w:cs="Arial"/>
                <w:sz w:val="16"/>
                <w:szCs w:val="16"/>
                <w:lang w:eastAsia="en-GB"/>
              </w:rPr>
            </w:pPr>
            <w:r w:rsidRPr="00A829A8">
              <w:rPr>
                <w:rFonts w:ascii="Arial" w:hAnsi="Arial" w:cs="Arial"/>
                <w:sz w:val="16"/>
                <w:szCs w:val="16"/>
                <w:lang w:eastAsia="en-GB"/>
              </w:rPr>
              <w:t>Nokia Corporation</w:t>
            </w:r>
          </w:p>
        </w:tc>
      </w:tr>
    </w:tbl>
    <w:p w14:paraId="1A5D73AE" w14:textId="77777777" w:rsidR="00094E1C" w:rsidRPr="00A829A8" w:rsidRDefault="00094E1C" w:rsidP="00237AF2"/>
    <w:p w14:paraId="3BC9FDDD" w14:textId="77777777" w:rsidR="00094E1C" w:rsidRPr="00A829A8" w:rsidRDefault="00094E1C" w:rsidP="00237AF2"/>
    <w:tbl>
      <w:tblPr>
        <w:tblW w:w="6280" w:type="dxa"/>
        <w:tblLook w:val="04A0" w:firstRow="1" w:lastRow="0" w:firstColumn="1" w:lastColumn="0" w:noHBand="0" w:noVBand="1"/>
      </w:tblPr>
      <w:tblGrid>
        <w:gridCol w:w="973"/>
        <w:gridCol w:w="3829"/>
        <w:gridCol w:w="1478"/>
      </w:tblGrid>
      <w:tr w:rsidR="00094E1C" w:rsidRPr="00A829A8" w14:paraId="530C8BFC" w14:textId="77777777" w:rsidTr="00094E1C">
        <w:trPr>
          <w:trHeight w:val="60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97BE4ED" w14:textId="77777777" w:rsidR="00094E1C" w:rsidRPr="00A829A8" w:rsidRDefault="00094E1C" w:rsidP="00094E1C">
            <w:pPr>
              <w:suppressAutoHyphens w:val="0"/>
              <w:rPr>
                <w:rFonts w:ascii="Arial" w:hAnsi="Arial" w:cs="Arial"/>
                <w:b/>
                <w:bCs/>
                <w:color w:val="0000FF"/>
                <w:sz w:val="16"/>
                <w:szCs w:val="16"/>
                <w:u w:val="single"/>
                <w:lang w:eastAsia="en-GB"/>
              </w:rPr>
            </w:pPr>
            <w:hyperlink r:id="rId65" w:history="1">
              <w:r w:rsidRPr="00A829A8">
                <w:rPr>
                  <w:rFonts w:ascii="Arial" w:hAnsi="Arial" w:cs="Arial"/>
                  <w:b/>
                  <w:bCs/>
                  <w:color w:val="0000FF"/>
                  <w:sz w:val="16"/>
                  <w:szCs w:val="16"/>
                  <w:u w:val="single"/>
                  <w:lang w:eastAsia="en-GB"/>
                </w:rPr>
                <w:t>s3i250149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10A1ADB" w14:textId="77777777" w:rsidR="00094E1C" w:rsidRPr="00A829A8" w:rsidRDefault="00094E1C" w:rsidP="00094E1C">
            <w:pPr>
              <w:suppressAutoHyphens w:val="0"/>
              <w:rPr>
                <w:rFonts w:ascii="Arial" w:hAnsi="Arial" w:cs="Arial"/>
                <w:sz w:val="16"/>
                <w:szCs w:val="16"/>
                <w:lang w:eastAsia="en-GB"/>
              </w:rPr>
            </w:pPr>
            <w:r w:rsidRPr="00A829A8">
              <w:rPr>
                <w:rFonts w:ascii="Arial" w:hAnsi="Arial" w:cs="Arial"/>
                <w:sz w:val="16"/>
                <w:szCs w:val="16"/>
                <w:lang w:eastAsia="en-GB"/>
              </w:rPr>
              <w:t>Presentations: Six LI  Extensions</w:t>
            </w:r>
          </w:p>
        </w:tc>
        <w:tc>
          <w:tcPr>
            <w:tcW w:w="1480" w:type="dxa"/>
            <w:tcBorders>
              <w:top w:val="single" w:sz="4" w:space="0" w:color="A6A6A6"/>
              <w:left w:val="nil"/>
              <w:bottom w:val="single" w:sz="4" w:space="0" w:color="A6A6A6"/>
              <w:right w:val="single" w:sz="4" w:space="0" w:color="A6A6A6"/>
            </w:tcBorders>
            <w:shd w:val="clear" w:color="auto" w:fill="auto"/>
            <w:hideMark/>
          </w:tcPr>
          <w:p w14:paraId="5BB53DB1" w14:textId="77777777" w:rsidR="00094E1C" w:rsidRPr="00A829A8" w:rsidRDefault="00094E1C" w:rsidP="00094E1C">
            <w:pPr>
              <w:suppressAutoHyphens w:val="0"/>
              <w:rPr>
                <w:rFonts w:ascii="Arial" w:hAnsi="Arial" w:cs="Arial"/>
                <w:sz w:val="16"/>
                <w:szCs w:val="16"/>
                <w:lang w:eastAsia="en-GB"/>
              </w:rPr>
            </w:pPr>
            <w:r w:rsidRPr="00A829A8">
              <w:rPr>
                <w:rFonts w:ascii="Arial" w:hAnsi="Arial" w:cs="Arial"/>
                <w:sz w:val="16"/>
                <w:szCs w:val="16"/>
                <w:lang w:eastAsia="en-GB"/>
              </w:rPr>
              <w:t>Nokia Corporation</w:t>
            </w:r>
          </w:p>
        </w:tc>
      </w:tr>
    </w:tbl>
    <w:p w14:paraId="20ECE632" w14:textId="77777777" w:rsidR="00094E1C" w:rsidRPr="00A829A8" w:rsidRDefault="00094E1C" w:rsidP="00237AF2"/>
    <w:p w14:paraId="4F91CE92" w14:textId="77777777" w:rsidR="00094E1C" w:rsidRPr="00A829A8" w:rsidRDefault="00094E1C" w:rsidP="00237AF2"/>
    <w:tbl>
      <w:tblPr>
        <w:tblW w:w="6280" w:type="dxa"/>
        <w:tblLook w:val="04A0" w:firstRow="1" w:lastRow="0" w:firstColumn="1" w:lastColumn="0" w:noHBand="0" w:noVBand="1"/>
      </w:tblPr>
      <w:tblGrid>
        <w:gridCol w:w="973"/>
        <w:gridCol w:w="3829"/>
        <w:gridCol w:w="1478"/>
      </w:tblGrid>
      <w:tr w:rsidR="00094E1C" w:rsidRPr="00A829A8" w14:paraId="777E78B7" w14:textId="77777777" w:rsidTr="00094E1C">
        <w:trPr>
          <w:trHeight w:val="70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004B047" w14:textId="77777777" w:rsidR="00094E1C" w:rsidRPr="00A829A8" w:rsidRDefault="00094E1C" w:rsidP="00094E1C">
            <w:pPr>
              <w:suppressAutoHyphens w:val="0"/>
              <w:rPr>
                <w:rFonts w:ascii="Arial" w:hAnsi="Arial" w:cs="Arial"/>
                <w:b/>
                <w:bCs/>
                <w:color w:val="0000FF"/>
                <w:sz w:val="16"/>
                <w:szCs w:val="16"/>
                <w:u w:val="single"/>
                <w:lang w:eastAsia="en-GB"/>
              </w:rPr>
            </w:pPr>
            <w:hyperlink r:id="rId66" w:history="1">
              <w:r w:rsidRPr="00A829A8">
                <w:rPr>
                  <w:rFonts w:ascii="Arial" w:hAnsi="Arial" w:cs="Arial"/>
                  <w:b/>
                  <w:bCs/>
                  <w:color w:val="0000FF"/>
                  <w:sz w:val="16"/>
                  <w:szCs w:val="16"/>
                  <w:u w:val="single"/>
                  <w:lang w:eastAsia="en-GB"/>
                </w:rPr>
                <w:t>s3i250150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EEB567B" w14:textId="77777777" w:rsidR="00094E1C" w:rsidRPr="00A829A8" w:rsidRDefault="00094E1C" w:rsidP="00094E1C">
            <w:pPr>
              <w:suppressAutoHyphens w:val="0"/>
              <w:rPr>
                <w:rFonts w:ascii="Arial" w:hAnsi="Arial" w:cs="Arial"/>
                <w:sz w:val="16"/>
                <w:szCs w:val="16"/>
                <w:lang w:eastAsia="en-GB"/>
              </w:rPr>
            </w:pPr>
            <w:r w:rsidRPr="00A829A8">
              <w:rPr>
                <w:rFonts w:ascii="Arial" w:hAnsi="Arial" w:cs="Arial"/>
                <w:sz w:val="16"/>
                <w:szCs w:val="16"/>
                <w:lang w:eastAsia="en-GB"/>
              </w:rPr>
              <w:t>Presentation: Analysis of LI Extension 1</w:t>
            </w:r>
          </w:p>
        </w:tc>
        <w:tc>
          <w:tcPr>
            <w:tcW w:w="1480" w:type="dxa"/>
            <w:tcBorders>
              <w:top w:val="single" w:sz="4" w:space="0" w:color="A6A6A6"/>
              <w:left w:val="nil"/>
              <w:bottom w:val="single" w:sz="4" w:space="0" w:color="A6A6A6"/>
              <w:right w:val="single" w:sz="4" w:space="0" w:color="A6A6A6"/>
            </w:tcBorders>
            <w:shd w:val="clear" w:color="auto" w:fill="auto"/>
            <w:hideMark/>
          </w:tcPr>
          <w:p w14:paraId="3561797D" w14:textId="77777777" w:rsidR="00094E1C" w:rsidRPr="00A829A8" w:rsidRDefault="00094E1C" w:rsidP="00094E1C">
            <w:pPr>
              <w:suppressAutoHyphens w:val="0"/>
              <w:rPr>
                <w:rFonts w:ascii="Arial" w:hAnsi="Arial" w:cs="Arial"/>
                <w:sz w:val="16"/>
                <w:szCs w:val="16"/>
                <w:lang w:eastAsia="en-GB"/>
              </w:rPr>
            </w:pPr>
            <w:r w:rsidRPr="00A829A8">
              <w:rPr>
                <w:rFonts w:ascii="Arial" w:hAnsi="Arial" w:cs="Arial"/>
                <w:sz w:val="16"/>
                <w:szCs w:val="16"/>
                <w:lang w:eastAsia="en-GB"/>
              </w:rPr>
              <w:t>Nokia Corporation</w:t>
            </w:r>
          </w:p>
        </w:tc>
      </w:tr>
    </w:tbl>
    <w:p w14:paraId="6F6BD43C" w14:textId="77777777" w:rsidR="00094E1C" w:rsidRPr="00A829A8" w:rsidRDefault="00094E1C" w:rsidP="00237AF2"/>
    <w:p w14:paraId="248C2F75" w14:textId="77777777" w:rsidR="00094E1C" w:rsidRPr="00A829A8" w:rsidRDefault="00094E1C" w:rsidP="00237AF2"/>
    <w:tbl>
      <w:tblPr>
        <w:tblW w:w="6280" w:type="dxa"/>
        <w:tblLook w:val="04A0" w:firstRow="1" w:lastRow="0" w:firstColumn="1" w:lastColumn="0" w:noHBand="0" w:noVBand="1"/>
      </w:tblPr>
      <w:tblGrid>
        <w:gridCol w:w="973"/>
        <w:gridCol w:w="3829"/>
        <w:gridCol w:w="1478"/>
      </w:tblGrid>
      <w:tr w:rsidR="00094E1C" w:rsidRPr="00A829A8" w14:paraId="5B2E1829" w14:textId="77777777" w:rsidTr="00094E1C">
        <w:trPr>
          <w:trHeight w:val="73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CB2B0AD" w14:textId="77777777" w:rsidR="00094E1C" w:rsidRPr="00A829A8" w:rsidRDefault="00094E1C" w:rsidP="00094E1C">
            <w:pPr>
              <w:suppressAutoHyphens w:val="0"/>
              <w:rPr>
                <w:rFonts w:ascii="Arial" w:hAnsi="Arial" w:cs="Arial"/>
                <w:b/>
                <w:bCs/>
                <w:color w:val="0000FF"/>
                <w:sz w:val="16"/>
                <w:szCs w:val="16"/>
                <w:u w:val="single"/>
                <w:lang w:eastAsia="en-GB"/>
              </w:rPr>
            </w:pPr>
            <w:hyperlink r:id="rId67" w:history="1">
              <w:r w:rsidRPr="00A829A8">
                <w:rPr>
                  <w:rFonts w:ascii="Arial" w:hAnsi="Arial" w:cs="Arial"/>
                  <w:b/>
                  <w:bCs/>
                  <w:color w:val="0000FF"/>
                  <w:sz w:val="16"/>
                  <w:szCs w:val="16"/>
                  <w:u w:val="single"/>
                  <w:lang w:eastAsia="en-GB"/>
                </w:rPr>
                <w:t>s3i250151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E30A839" w14:textId="77777777" w:rsidR="00094E1C" w:rsidRPr="00A829A8" w:rsidRDefault="00094E1C" w:rsidP="00094E1C">
            <w:pPr>
              <w:suppressAutoHyphens w:val="0"/>
              <w:rPr>
                <w:rFonts w:ascii="Arial" w:hAnsi="Arial" w:cs="Arial"/>
                <w:sz w:val="16"/>
                <w:szCs w:val="16"/>
                <w:lang w:eastAsia="en-GB"/>
              </w:rPr>
            </w:pPr>
            <w:r w:rsidRPr="00A829A8">
              <w:rPr>
                <w:rFonts w:ascii="Arial" w:hAnsi="Arial" w:cs="Arial"/>
                <w:sz w:val="16"/>
                <w:szCs w:val="16"/>
                <w:lang w:eastAsia="en-GB"/>
              </w:rPr>
              <w:t>Presentation: Analysis of LI Extension 2</w:t>
            </w:r>
          </w:p>
        </w:tc>
        <w:tc>
          <w:tcPr>
            <w:tcW w:w="1480" w:type="dxa"/>
            <w:tcBorders>
              <w:top w:val="single" w:sz="4" w:space="0" w:color="A6A6A6"/>
              <w:left w:val="nil"/>
              <w:bottom w:val="single" w:sz="4" w:space="0" w:color="A6A6A6"/>
              <w:right w:val="single" w:sz="4" w:space="0" w:color="A6A6A6"/>
            </w:tcBorders>
            <w:shd w:val="clear" w:color="auto" w:fill="auto"/>
            <w:hideMark/>
          </w:tcPr>
          <w:p w14:paraId="0BB28893" w14:textId="77777777" w:rsidR="00094E1C" w:rsidRPr="00A829A8" w:rsidRDefault="00094E1C" w:rsidP="00094E1C">
            <w:pPr>
              <w:suppressAutoHyphens w:val="0"/>
              <w:rPr>
                <w:rFonts w:ascii="Arial" w:hAnsi="Arial" w:cs="Arial"/>
                <w:sz w:val="16"/>
                <w:szCs w:val="16"/>
                <w:lang w:eastAsia="en-GB"/>
              </w:rPr>
            </w:pPr>
            <w:r w:rsidRPr="00A829A8">
              <w:rPr>
                <w:rFonts w:ascii="Arial" w:hAnsi="Arial" w:cs="Arial"/>
                <w:sz w:val="16"/>
                <w:szCs w:val="16"/>
                <w:lang w:eastAsia="en-GB"/>
              </w:rPr>
              <w:t>Nokia Corporation</w:t>
            </w:r>
          </w:p>
        </w:tc>
      </w:tr>
    </w:tbl>
    <w:p w14:paraId="348E3B07" w14:textId="77777777" w:rsidR="00094E1C" w:rsidRPr="00A829A8" w:rsidRDefault="00094E1C" w:rsidP="00237AF2"/>
    <w:p w14:paraId="65B7887A" w14:textId="77777777" w:rsidR="00094E1C" w:rsidRPr="00A829A8" w:rsidRDefault="00094E1C" w:rsidP="00237AF2"/>
    <w:tbl>
      <w:tblPr>
        <w:tblW w:w="6280" w:type="dxa"/>
        <w:tblLook w:val="04A0" w:firstRow="1" w:lastRow="0" w:firstColumn="1" w:lastColumn="0" w:noHBand="0" w:noVBand="1"/>
      </w:tblPr>
      <w:tblGrid>
        <w:gridCol w:w="973"/>
        <w:gridCol w:w="3829"/>
        <w:gridCol w:w="1478"/>
      </w:tblGrid>
      <w:tr w:rsidR="00094E1C" w:rsidRPr="00A829A8" w14:paraId="43777BA9" w14:textId="77777777" w:rsidTr="00094E1C">
        <w:trPr>
          <w:trHeight w:val="70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B8E224A" w14:textId="77777777" w:rsidR="00094E1C" w:rsidRPr="00A829A8" w:rsidRDefault="00094E1C" w:rsidP="00094E1C">
            <w:pPr>
              <w:suppressAutoHyphens w:val="0"/>
              <w:rPr>
                <w:rFonts w:ascii="Arial" w:hAnsi="Arial" w:cs="Arial"/>
                <w:b/>
                <w:bCs/>
                <w:color w:val="0000FF"/>
                <w:sz w:val="16"/>
                <w:szCs w:val="16"/>
                <w:u w:val="single"/>
                <w:lang w:eastAsia="en-GB"/>
              </w:rPr>
            </w:pPr>
            <w:hyperlink r:id="rId68" w:history="1">
              <w:r w:rsidRPr="00A829A8">
                <w:rPr>
                  <w:rFonts w:ascii="Arial" w:hAnsi="Arial" w:cs="Arial"/>
                  <w:b/>
                  <w:bCs/>
                  <w:color w:val="0000FF"/>
                  <w:sz w:val="16"/>
                  <w:szCs w:val="16"/>
                  <w:u w:val="single"/>
                  <w:lang w:eastAsia="en-GB"/>
                </w:rPr>
                <w:t>s3i250152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6C64E78" w14:textId="77777777" w:rsidR="00094E1C" w:rsidRPr="00A829A8" w:rsidRDefault="00094E1C" w:rsidP="00094E1C">
            <w:pPr>
              <w:suppressAutoHyphens w:val="0"/>
              <w:rPr>
                <w:rFonts w:ascii="Arial" w:hAnsi="Arial" w:cs="Arial"/>
                <w:sz w:val="16"/>
                <w:szCs w:val="16"/>
                <w:lang w:eastAsia="en-GB"/>
              </w:rPr>
            </w:pPr>
            <w:r w:rsidRPr="00A829A8">
              <w:rPr>
                <w:rFonts w:ascii="Arial" w:hAnsi="Arial" w:cs="Arial"/>
                <w:sz w:val="16"/>
                <w:szCs w:val="16"/>
                <w:lang w:eastAsia="en-GB"/>
              </w:rPr>
              <w:t>Presentation: Analysis of LI Extension 3</w:t>
            </w:r>
          </w:p>
        </w:tc>
        <w:tc>
          <w:tcPr>
            <w:tcW w:w="1480" w:type="dxa"/>
            <w:tcBorders>
              <w:top w:val="single" w:sz="4" w:space="0" w:color="A6A6A6"/>
              <w:left w:val="nil"/>
              <w:bottom w:val="single" w:sz="4" w:space="0" w:color="A6A6A6"/>
              <w:right w:val="single" w:sz="4" w:space="0" w:color="A6A6A6"/>
            </w:tcBorders>
            <w:shd w:val="clear" w:color="auto" w:fill="auto"/>
            <w:hideMark/>
          </w:tcPr>
          <w:p w14:paraId="10BD266A" w14:textId="77777777" w:rsidR="00094E1C" w:rsidRPr="00A829A8" w:rsidRDefault="00094E1C" w:rsidP="00094E1C">
            <w:pPr>
              <w:suppressAutoHyphens w:val="0"/>
              <w:rPr>
                <w:rFonts w:ascii="Arial" w:hAnsi="Arial" w:cs="Arial"/>
                <w:sz w:val="16"/>
                <w:szCs w:val="16"/>
                <w:lang w:eastAsia="en-GB"/>
              </w:rPr>
            </w:pPr>
            <w:r w:rsidRPr="00A829A8">
              <w:rPr>
                <w:rFonts w:ascii="Arial" w:hAnsi="Arial" w:cs="Arial"/>
                <w:sz w:val="16"/>
                <w:szCs w:val="16"/>
                <w:lang w:eastAsia="en-GB"/>
              </w:rPr>
              <w:t>Nokia Corporation</w:t>
            </w:r>
          </w:p>
        </w:tc>
      </w:tr>
    </w:tbl>
    <w:p w14:paraId="7502D22E" w14:textId="77777777" w:rsidR="00094E1C" w:rsidRPr="00A829A8" w:rsidRDefault="00094E1C" w:rsidP="00237AF2"/>
    <w:p w14:paraId="061B4900" w14:textId="77777777" w:rsidR="00094E1C" w:rsidRPr="00A829A8" w:rsidRDefault="00094E1C" w:rsidP="00237AF2"/>
    <w:tbl>
      <w:tblPr>
        <w:tblW w:w="6280" w:type="dxa"/>
        <w:tblLook w:val="04A0" w:firstRow="1" w:lastRow="0" w:firstColumn="1" w:lastColumn="0" w:noHBand="0" w:noVBand="1"/>
      </w:tblPr>
      <w:tblGrid>
        <w:gridCol w:w="973"/>
        <w:gridCol w:w="3829"/>
        <w:gridCol w:w="1478"/>
      </w:tblGrid>
      <w:tr w:rsidR="00094E1C" w:rsidRPr="00A829A8" w14:paraId="7193D73A" w14:textId="77777777" w:rsidTr="00094E1C">
        <w:trPr>
          <w:trHeight w:val="69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58DAD6A" w14:textId="77777777" w:rsidR="00094E1C" w:rsidRPr="00A829A8" w:rsidRDefault="00094E1C" w:rsidP="00094E1C">
            <w:pPr>
              <w:suppressAutoHyphens w:val="0"/>
              <w:rPr>
                <w:rFonts w:ascii="Arial" w:hAnsi="Arial" w:cs="Arial"/>
                <w:b/>
                <w:bCs/>
                <w:color w:val="0000FF"/>
                <w:sz w:val="16"/>
                <w:szCs w:val="16"/>
                <w:u w:val="single"/>
                <w:lang w:eastAsia="en-GB"/>
              </w:rPr>
            </w:pPr>
            <w:hyperlink r:id="rId69" w:history="1">
              <w:r w:rsidRPr="00A829A8">
                <w:rPr>
                  <w:rFonts w:ascii="Arial" w:hAnsi="Arial" w:cs="Arial"/>
                  <w:b/>
                  <w:bCs/>
                  <w:color w:val="0000FF"/>
                  <w:sz w:val="16"/>
                  <w:szCs w:val="16"/>
                  <w:u w:val="single"/>
                  <w:lang w:eastAsia="en-GB"/>
                </w:rPr>
                <w:t>s3i250153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742C0E1" w14:textId="77777777" w:rsidR="00094E1C" w:rsidRPr="00A829A8" w:rsidRDefault="00094E1C" w:rsidP="00094E1C">
            <w:pPr>
              <w:suppressAutoHyphens w:val="0"/>
              <w:rPr>
                <w:rFonts w:ascii="Arial" w:hAnsi="Arial" w:cs="Arial"/>
                <w:sz w:val="16"/>
                <w:szCs w:val="16"/>
                <w:lang w:eastAsia="en-GB"/>
              </w:rPr>
            </w:pPr>
            <w:r w:rsidRPr="00A829A8">
              <w:rPr>
                <w:rFonts w:ascii="Arial" w:hAnsi="Arial" w:cs="Arial"/>
                <w:sz w:val="16"/>
                <w:szCs w:val="16"/>
                <w:lang w:eastAsia="en-GB"/>
              </w:rPr>
              <w:t>Presentation: Analysis of LI Extension 4</w:t>
            </w:r>
          </w:p>
        </w:tc>
        <w:tc>
          <w:tcPr>
            <w:tcW w:w="1480" w:type="dxa"/>
            <w:tcBorders>
              <w:top w:val="single" w:sz="4" w:space="0" w:color="A6A6A6"/>
              <w:left w:val="nil"/>
              <w:bottom w:val="single" w:sz="4" w:space="0" w:color="A6A6A6"/>
              <w:right w:val="single" w:sz="4" w:space="0" w:color="A6A6A6"/>
            </w:tcBorders>
            <w:shd w:val="clear" w:color="auto" w:fill="auto"/>
            <w:hideMark/>
          </w:tcPr>
          <w:p w14:paraId="36EE5DDE" w14:textId="77777777" w:rsidR="00094E1C" w:rsidRPr="00A829A8" w:rsidRDefault="00094E1C" w:rsidP="00094E1C">
            <w:pPr>
              <w:suppressAutoHyphens w:val="0"/>
              <w:rPr>
                <w:rFonts w:ascii="Arial" w:hAnsi="Arial" w:cs="Arial"/>
                <w:sz w:val="16"/>
                <w:szCs w:val="16"/>
                <w:lang w:eastAsia="en-GB"/>
              </w:rPr>
            </w:pPr>
            <w:r w:rsidRPr="00A829A8">
              <w:rPr>
                <w:rFonts w:ascii="Arial" w:hAnsi="Arial" w:cs="Arial"/>
                <w:sz w:val="16"/>
                <w:szCs w:val="16"/>
                <w:lang w:eastAsia="en-GB"/>
              </w:rPr>
              <w:t>Nokia Corporation</w:t>
            </w:r>
          </w:p>
        </w:tc>
      </w:tr>
    </w:tbl>
    <w:p w14:paraId="375AA09B" w14:textId="77777777" w:rsidR="00094E1C" w:rsidRPr="00A829A8" w:rsidRDefault="00094E1C" w:rsidP="00237AF2"/>
    <w:p w14:paraId="11283F13" w14:textId="77777777" w:rsidR="00094E1C" w:rsidRPr="00A829A8" w:rsidRDefault="00094E1C" w:rsidP="00237AF2"/>
    <w:tbl>
      <w:tblPr>
        <w:tblW w:w="6280" w:type="dxa"/>
        <w:tblLook w:val="04A0" w:firstRow="1" w:lastRow="0" w:firstColumn="1" w:lastColumn="0" w:noHBand="0" w:noVBand="1"/>
      </w:tblPr>
      <w:tblGrid>
        <w:gridCol w:w="973"/>
        <w:gridCol w:w="3829"/>
        <w:gridCol w:w="1478"/>
      </w:tblGrid>
      <w:tr w:rsidR="00094E1C" w:rsidRPr="00A829A8" w14:paraId="71C5ED98" w14:textId="77777777" w:rsidTr="00094E1C">
        <w:trPr>
          <w:trHeight w:val="69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CEB3B62" w14:textId="77777777" w:rsidR="00094E1C" w:rsidRPr="00A829A8" w:rsidRDefault="00094E1C" w:rsidP="00094E1C">
            <w:pPr>
              <w:suppressAutoHyphens w:val="0"/>
              <w:rPr>
                <w:rFonts w:ascii="Arial" w:hAnsi="Arial" w:cs="Arial"/>
                <w:b/>
                <w:bCs/>
                <w:color w:val="0000FF"/>
                <w:sz w:val="16"/>
                <w:szCs w:val="16"/>
                <w:u w:val="single"/>
                <w:lang w:eastAsia="en-GB"/>
              </w:rPr>
            </w:pPr>
            <w:hyperlink r:id="rId70" w:history="1">
              <w:r w:rsidRPr="00A829A8">
                <w:rPr>
                  <w:rFonts w:ascii="Arial" w:hAnsi="Arial" w:cs="Arial"/>
                  <w:b/>
                  <w:bCs/>
                  <w:color w:val="0000FF"/>
                  <w:sz w:val="16"/>
                  <w:szCs w:val="16"/>
                  <w:u w:val="single"/>
                  <w:lang w:eastAsia="en-GB"/>
                </w:rPr>
                <w:t>s3i250154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751DC57" w14:textId="77777777" w:rsidR="00094E1C" w:rsidRPr="00A829A8" w:rsidRDefault="00094E1C" w:rsidP="00094E1C">
            <w:pPr>
              <w:suppressAutoHyphens w:val="0"/>
              <w:rPr>
                <w:rFonts w:ascii="Arial" w:hAnsi="Arial" w:cs="Arial"/>
                <w:sz w:val="16"/>
                <w:szCs w:val="16"/>
                <w:lang w:eastAsia="en-GB"/>
              </w:rPr>
            </w:pPr>
            <w:r w:rsidRPr="00A829A8">
              <w:rPr>
                <w:rFonts w:ascii="Arial" w:hAnsi="Arial" w:cs="Arial"/>
                <w:sz w:val="16"/>
                <w:szCs w:val="16"/>
                <w:lang w:eastAsia="en-GB"/>
              </w:rPr>
              <w:t>Presentation: Analysis of LI Extension 5</w:t>
            </w:r>
          </w:p>
        </w:tc>
        <w:tc>
          <w:tcPr>
            <w:tcW w:w="1480" w:type="dxa"/>
            <w:tcBorders>
              <w:top w:val="single" w:sz="4" w:space="0" w:color="A6A6A6"/>
              <w:left w:val="nil"/>
              <w:bottom w:val="single" w:sz="4" w:space="0" w:color="A6A6A6"/>
              <w:right w:val="single" w:sz="4" w:space="0" w:color="A6A6A6"/>
            </w:tcBorders>
            <w:shd w:val="clear" w:color="auto" w:fill="auto"/>
            <w:hideMark/>
          </w:tcPr>
          <w:p w14:paraId="7A7EE937" w14:textId="77777777" w:rsidR="00094E1C" w:rsidRPr="00A829A8" w:rsidRDefault="00094E1C" w:rsidP="00094E1C">
            <w:pPr>
              <w:suppressAutoHyphens w:val="0"/>
              <w:rPr>
                <w:rFonts w:ascii="Arial" w:hAnsi="Arial" w:cs="Arial"/>
                <w:sz w:val="16"/>
                <w:szCs w:val="16"/>
                <w:lang w:eastAsia="en-GB"/>
              </w:rPr>
            </w:pPr>
            <w:r w:rsidRPr="00A829A8">
              <w:rPr>
                <w:rFonts w:ascii="Arial" w:hAnsi="Arial" w:cs="Arial"/>
                <w:sz w:val="16"/>
                <w:szCs w:val="16"/>
                <w:lang w:eastAsia="en-GB"/>
              </w:rPr>
              <w:t>Nokia Corporation</w:t>
            </w:r>
          </w:p>
        </w:tc>
      </w:tr>
    </w:tbl>
    <w:p w14:paraId="6033211A" w14:textId="77777777" w:rsidR="00094E1C" w:rsidRPr="00A829A8" w:rsidRDefault="00094E1C" w:rsidP="00237AF2"/>
    <w:p w14:paraId="55171686" w14:textId="77777777" w:rsidR="00094E1C" w:rsidRPr="00A829A8" w:rsidRDefault="00094E1C" w:rsidP="00237AF2"/>
    <w:tbl>
      <w:tblPr>
        <w:tblW w:w="6280" w:type="dxa"/>
        <w:tblLook w:val="04A0" w:firstRow="1" w:lastRow="0" w:firstColumn="1" w:lastColumn="0" w:noHBand="0" w:noVBand="1"/>
      </w:tblPr>
      <w:tblGrid>
        <w:gridCol w:w="973"/>
        <w:gridCol w:w="3829"/>
        <w:gridCol w:w="1478"/>
      </w:tblGrid>
      <w:tr w:rsidR="00094E1C" w:rsidRPr="00A829A8" w14:paraId="7A6B1F9A" w14:textId="77777777" w:rsidTr="00094E1C">
        <w:trPr>
          <w:trHeight w:val="71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9ECFBEC" w14:textId="77777777" w:rsidR="00094E1C" w:rsidRPr="00A829A8" w:rsidRDefault="00094E1C" w:rsidP="00094E1C">
            <w:pPr>
              <w:suppressAutoHyphens w:val="0"/>
              <w:rPr>
                <w:rFonts w:ascii="Arial" w:hAnsi="Arial" w:cs="Arial"/>
                <w:b/>
                <w:bCs/>
                <w:color w:val="0000FF"/>
                <w:sz w:val="16"/>
                <w:szCs w:val="16"/>
                <w:u w:val="single"/>
                <w:lang w:eastAsia="en-GB"/>
              </w:rPr>
            </w:pPr>
            <w:hyperlink r:id="rId71" w:history="1">
              <w:r w:rsidRPr="00A829A8">
                <w:rPr>
                  <w:rFonts w:ascii="Arial" w:hAnsi="Arial" w:cs="Arial"/>
                  <w:b/>
                  <w:bCs/>
                  <w:color w:val="0000FF"/>
                  <w:sz w:val="16"/>
                  <w:szCs w:val="16"/>
                  <w:u w:val="single"/>
                  <w:lang w:eastAsia="en-GB"/>
                </w:rPr>
                <w:t>s3i250155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3896A79" w14:textId="77777777" w:rsidR="00094E1C" w:rsidRPr="00A829A8" w:rsidRDefault="00094E1C" w:rsidP="00094E1C">
            <w:pPr>
              <w:suppressAutoHyphens w:val="0"/>
              <w:rPr>
                <w:rFonts w:ascii="Arial" w:hAnsi="Arial" w:cs="Arial"/>
                <w:sz w:val="16"/>
                <w:szCs w:val="16"/>
                <w:lang w:eastAsia="en-GB"/>
              </w:rPr>
            </w:pPr>
            <w:r w:rsidRPr="00A829A8">
              <w:rPr>
                <w:rFonts w:ascii="Arial" w:hAnsi="Arial" w:cs="Arial"/>
                <w:sz w:val="16"/>
                <w:szCs w:val="16"/>
                <w:lang w:eastAsia="en-GB"/>
              </w:rPr>
              <w:t>Presentation: Analysis of LI Extension 6</w:t>
            </w:r>
          </w:p>
        </w:tc>
        <w:tc>
          <w:tcPr>
            <w:tcW w:w="1480" w:type="dxa"/>
            <w:tcBorders>
              <w:top w:val="single" w:sz="4" w:space="0" w:color="A6A6A6"/>
              <w:left w:val="nil"/>
              <w:bottom w:val="single" w:sz="4" w:space="0" w:color="A6A6A6"/>
              <w:right w:val="single" w:sz="4" w:space="0" w:color="A6A6A6"/>
            </w:tcBorders>
            <w:shd w:val="clear" w:color="auto" w:fill="auto"/>
            <w:hideMark/>
          </w:tcPr>
          <w:p w14:paraId="69C66059" w14:textId="77777777" w:rsidR="00094E1C" w:rsidRPr="00A829A8" w:rsidRDefault="00094E1C" w:rsidP="00094E1C">
            <w:pPr>
              <w:suppressAutoHyphens w:val="0"/>
              <w:rPr>
                <w:rFonts w:ascii="Arial" w:hAnsi="Arial" w:cs="Arial"/>
                <w:sz w:val="16"/>
                <w:szCs w:val="16"/>
                <w:lang w:eastAsia="en-GB"/>
              </w:rPr>
            </w:pPr>
            <w:r w:rsidRPr="00A829A8">
              <w:rPr>
                <w:rFonts w:ascii="Arial" w:hAnsi="Arial" w:cs="Arial"/>
                <w:sz w:val="16"/>
                <w:szCs w:val="16"/>
                <w:lang w:eastAsia="en-GB"/>
              </w:rPr>
              <w:t>Nokia Corporation</w:t>
            </w:r>
          </w:p>
        </w:tc>
      </w:tr>
    </w:tbl>
    <w:p w14:paraId="1FAF4622" w14:textId="77777777" w:rsidR="00094E1C" w:rsidRPr="00A829A8" w:rsidRDefault="00094E1C" w:rsidP="00237AF2"/>
    <w:p w14:paraId="1ADF9457" w14:textId="77777777" w:rsidR="00094E1C" w:rsidRPr="00A829A8" w:rsidRDefault="00094E1C" w:rsidP="00237AF2"/>
    <w:tbl>
      <w:tblPr>
        <w:tblW w:w="6280" w:type="dxa"/>
        <w:tblLook w:val="04A0" w:firstRow="1" w:lastRow="0" w:firstColumn="1" w:lastColumn="0" w:noHBand="0" w:noVBand="1"/>
      </w:tblPr>
      <w:tblGrid>
        <w:gridCol w:w="973"/>
        <w:gridCol w:w="3829"/>
        <w:gridCol w:w="1478"/>
      </w:tblGrid>
      <w:tr w:rsidR="00094E1C" w:rsidRPr="00A829A8" w14:paraId="05A70F20" w14:textId="77777777" w:rsidTr="00094E1C">
        <w:trPr>
          <w:trHeight w:val="84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C0CB54A" w14:textId="77777777" w:rsidR="00094E1C" w:rsidRPr="00A829A8" w:rsidRDefault="00094E1C" w:rsidP="00094E1C">
            <w:pPr>
              <w:suppressAutoHyphens w:val="0"/>
              <w:rPr>
                <w:rFonts w:ascii="Arial" w:hAnsi="Arial" w:cs="Arial"/>
                <w:b/>
                <w:bCs/>
                <w:color w:val="0000FF"/>
                <w:sz w:val="16"/>
                <w:szCs w:val="16"/>
                <w:u w:val="single"/>
                <w:lang w:eastAsia="en-GB"/>
              </w:rPr>
            </w:pPr>
            <w:hyperlink r:id="rId72" w:history="1">
              <w:r w:rsidRPr="00A829A8">
                <w:rPr>
                  <w:rFonts w:ascii="Arial" w:hAnsi="Arial" w:cs="Arial"/>
                  <w:b/>
                  <w:bCs/>
                  <w:color w:val="0000FF"/>
                  <w:sz w:val="16"/>
                  <w:szCs w:val="16"/>
                  <w:u w:val="single"/>
                  <w:lang w:eastAsia="en-GB"/>
                </w:rPr>
                <w:t>s3i250156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E93AE59" w14:textId="77777777" w:rsidR="00094E1C" w:rsidRPr="00A829A8" w:rsidRDefault="00094E1C" w:rsidP="00094E1C">
            <w:pPr>
              <w:suppressAutoHyphens w:val="0"/>
              <w:rPr>
                <w:rFonts w:ascii="Arial" w:hAnsi="Arial" w:cs="Arial"/>
                <w:sz w:val="16"/>
                <w:szCs w:val="16"/>
                <w:lang w:eastAsia="en-GB"/>
              </w:rPr>
            </w:pPr>
            <w:r w:rsidRPr="00A829A8">
              <w:rPr>
                <w:rFonts w:ascii="Arial" w:hAnsi="Arial" w:cs="Arial"/>
                <w:sz w:val="16"/>
                <w:szCs w:val="16"/>
                <w:lang w:eastAsia="en-GB"/>
              </w:rPr>
              <w:t>Presentation: Summary of non-LI related considerations to be made for Store and Forward</w:t>
            </w:r>
          </w:p>
        </w:tc>
        <w:tc>
          <w:tcPr>
            <w:tcW w:w="1480" w:type="dxa"/>
            <w:tcBorders>
              <w:top w:val="single" w:sz="4" w:space="0" w:color="A6A6A6"/>
              <w:left w:val="nil"/>
              <w:bottom w:val="single" w:sz="4" w:space="0" w:color="A6A6A6"/>
              <w:right w:val="single" w:sz="4" w:space="0" w:color="A6A6A6"/>
            </w:tcBorders>
            <w:shd w:val="clear" w:color="auto" w:fill="auto"/>
            <w:hideMark/>
          </w:tcPr>
          <w:p w14:paraId="32947DB3" w14:textId="77777777" w:rsidR="00094E1C" w:rsidRPr="00A829A8" w:rsidRDefault="00094E1C" w:rsidP="00094E1C">
            <w:pPr>
              <w:suppressAutoHyphens w:val="0"/>
              <w:rPr>
                <w:rFonts w:ascii="Arial" w:hAnsi="Arial" w:cs="Arial"/>
                <w:sz w:val="16"/>
                <w:szCs w:val="16"/>
                <w:lang w:eastAsia="en-GB"/>
              </w:rPr>
            </w:pPr>
            <w:r w:rsidRPr="00A829A8">
              <w:rPr>
                <w:rFonts w:ascii="Arial" w:hAnsi="Arial" w:cs="Arial"/>
                <w:sz w:val="16"/>
                <w:szCs w:val="16"/>
                <w:lang w:eastAsia="en-GB"/>
              </w:rPr>
              <w:t>Nokia Corporation</w:t>
            </w:r>
          </w:p>
        </w:tc>
      </w:tr>
    </w:tbl>
    <w:p w14:paraId="5B581386" w14:textId="77777777" w:rsidR="00094E1C" w:rsidRPr="00A829A8" w:rsidRDefault="00094E1C" w:rsidP="00237AF2"/>
    <w:p w14:paraId="2493C1EF" w14:textId="77777777" w:rsidR="00094E1C" w:rsidRPr="00A829A8" w:rsidRDefault="00094E1C" w:rsidP="00237AF2"/>
    <w:tbl>
      <w:tblPr>
        <w:tblW w:w="6280" w:type="dxa"/>
        <w:tblLook w:val="04A0" w:firstRow="1" w:lastRow="0" w:firstColumn="1" w:lastColumn="0" w:noHBand="0" w:noVBand="1"/>
      </w:tblPr>
      <w:tblGrid>
        <w:gridCol w:w="973"/>
        <w:gridCol w:w="3829"/>
        <w:gridCol w:w="1478"/>
      </w:tblGrid>
      <w:tr w:rsidR="00094E1C" w:rsidRPr="00A829A8" w14:paraId="6D7019EF" w14:textId="77777777" w:rsidTr="00094E1C">
        <w:trPr>
          <w:trHeight w:val="83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D7BA2CE" w14:textId="77777777" w:rsidR="00094E1C" w:rsidRPr="00A829A8" w:rsidRDefault="00094E1C" w:rsidP="00094E1C">
            <w:pPr>
              <w:suppressAutoHyphens w:val="0"/>
              <w:rPr>
                <w:rFonts w:ascii="Arial" w:hAnsi="Arial" w:cs="Arial"/>
                <w:b/>
                <w:bCs/>
                <w:color w:val="0000FF"/>
                <w:sz w:val="16"/>
                <w:szCs w:val="16"/>
                <w:u w:val="single"/>
                <w:lang w:eastAsia="en-GB"/>
              </w:rPr>
            </w:pPr>
            <w:hyperlink r:id="rId73" w:history="1">
              <w:r w:rsidRPr="00A829A8">
                <w:rPr>
                  <w:rFonts w:ascii="Arial" w:hAnsi="Arial" w:cs="Arial"/>
                  <w:b/>
                  <w:bCs/>
                  <w:color w:val="0000FF"/>
                  <w:sz w:val="16"/>
                  <w:szCs w:val="16"/>
                  <w:u w:val="single"/>
                  <w:lang w:eastAsia="en-GB"/>
                </w:rPr>
                <w:t>s3i250157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B21B4B1" w14:textId="77777777" w:rsidR="00094E1C" w:rsidRPr="00A829A8" w:rsidRDefault="00094E1C" w:rsidP="00094E1C">
            <w:pPr>
              <w:suppressAutoHyphens w:val="0"/>
              <w:rPr>
                <w:rFonts w:ascii="Arial" w:hAnsi="Arial" w:cs="Arial"/>
                <w:sz w:val="16"/>
                <w:szCs w:val="16"/>
                <w:lang w:eastAsia="en-GB"/>
              </w:rPr>
            </w:pPr>
            <w:r w:rsidRPr="00A829A8">
              <w:rPr>
                <w:rFonts w:ascii="Arial" w:hAnsi="Arial" w:cs="Arial"/>
                <w:sz w:val="16"/>
                <w:szCs w:val="16"/>
                <w:lang w:eastAsia="en-GB"/>
              </w:rPr>
              <w:t>Presentation: Summary of LI related enhancements needed with Store and Forward</w:t>
            </w:r>
          </w:p>
        </w:tc>
        <w:tc>
          <w:tcPr>
            <w:tcW w:w="1480" w:type="dxa"/>
            <w:tcBorders>
              <w:top w:val="single" w:sz="4" w:space="0" w:color="A6A6A6"/>
              <w:left w:val="nil"/>
              <w:bottom w:val="single" w:sz="4" w:space="0" w:color="A6A6A6"/>
              <w:right w:val="single" w:sz="4" w:space="0" w:color="A6A6A6"/>
            </w:tcBorders>
            <w:shd w:val="clear" w:color="auto" w:fill="auto"/>
            <w:hideMark/>
          </w:tcPr>
          <w:p w14:paraId="171DCDE2" w14:textId="77777777" w:rsidR="00094E1C" w:rsidRPr="00A829A8" w:rsidRDefault="00094E1C" w:rsidP="00094E1C">
            <w:pPr>
              <w:suppressAutoHyphens w:val="0"/>
              <w:rPr>
                <w:rFonts w:ascii="Arial" w:hAnsi="Arial" w:cs="Arial"/>
                <w:sz w:val="16"/>
                <w:szCs w:val="16"/>
                <w:lang w:eastAsia="en-GB"/>
              </w:rPr>
            </w:pPr>
            <w:r w:rsidRPr="00A829A8">
              <w:rPr>
                <w:rFonts w:ascii="Arial" w:hAnsi="Arial" w:cs="Arial"/>
                <w:sz w:val="16"/>
                <w:szCs w:val="16"/>
                <w:lang w:eastAsia="en-GB"/>
              </w:rPr>
              <w:t>Nokia Corporation</w:t>
            </w:r>
          </w:p>
        </w:tc>
      </w:tr>
    </w:tbl>
    <w:p w14:paraId="4779FFA7" w14:textId="77777777" w:rsidR="00094E1C" w:rsidRPr="00A829A8" w:rsidRDefault="00094E1C" w:rsidP="00237AF2"/>
    <w:p w14:paraId="4884ADEA" w14:textId="77777777" w:rsidR="00094E1C" w:rsidRPr="00A829A8" w:rsidRDefault="00094E1C" w:rsidP="00237AF2"/>
    <w:p w14:paraId="72A32AD7" w14:textId="031B1CC7" w:rsidR="004376A9" w:rsidRPr="00A829A8" w:rsidRDefault="004376A9" w:rsidP="004376A9">
      <w:pPr>
        <w:pStyle w:val="Heading1"/>
        <w:jc w:val="both"/>
        <w:rPr>
          <w:color w:val="000000"/>
        </w:rPr>
      </w:pPr>
      <w:r w:rsidRPr="00A829A8">
        <w:rPr>
          <w:color w:val="000000"/>
        </w:rPr>
        <w:t>1</w:t>
      </w:r>
      <w:r w:rsidR="008A1A60" w:rsidRPr="00A829A8">
        <w:rPr>
          <w:color w:val="000000"/>
        </w:rPr>
        <w:t>3</w:t>
      </w:r>
      <w:r w:rsidRPr="00A829A8">
        <w:rPr>
          <w:color w:val="000000"/>
        </w:rPr>
        <w:t xml:space="preserve"> Outgoing Liaisons &amp; Output Doc Review</w:t>
      </w:r>
    </w:p>
    <w:p w14:paraId="78AF66AC" w14:textId="77777777" w:rsidR="004376A9" w:rsidRPr="00A829A8" w:rsidRDefault="004376A9" w:rsidP="004376A9"/>
    <w:tbl>
      <w:tblPr>
        <w:tblW w:w="6280" w:type="dxa"/>
        <w:tblLook w:val="04A0" w:firstRow="1" w:lastRow="0" w:firstColumn="1" w:lastColumn="0" w:noHBand="0" w:noVBand="1"/>
      </w:tblPr>
      <w:tblGrid>
        <w:gridCol w:w="973"/>
        <w:gridCol w:w="3829"/>
        <w:gridCol w:w="1478"/>
      </w:tblGrid>
      <w:tr w:rsidR="00094E1C" w:rsidRPr="00A829A8" w14:paraId="6EACB24E" w14:textId="77777777" w:rsidTr="00094E1C">
        <w:trPr>
          <w:trHeight w:val="90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AC83F88" w14:textId="77777777" w:rsidR="00094E1C" w:rsidRPr="00A829A8" w:rsidRDefault="00094E1C" w:rsidP="00094E1C">
            <w:pPr>
              <w:suppressAutoHyphens w:val="0"/>
              <w:rPr>
                <w:rFonts w:ascii="Arial" w:hAnsi="Arial" w:cs="Arial"/>
                <w:b/>
                <w:bCs/>
                <w:color w:val="0000FF"/>
                <w:sz w:val="16"/>
                <w:szCs w:val="16"/>
                <w:u w:val="single"/>
                <w:lang w:eastAsia="en-GB"/>
              </w:rPr>
            </w:pPr>
            <w:hyperlink r:id="rId74" w:history="1">
              <w:r w:rsidRPr="00A829A8">
                <w:rPr>
                  <w:rFonts w:ascii="Arial" w:hAnsi="Arial" w:cs="Arial"/>
                  <w:b/>
                  <w:bCs/>
                  <w:color w:val="0000FF"/>
                  <w:sz w:val="16"/>
                  <w:szCs w:val="16"/>
                  <w:u w:val="single"/>
                  <w:lang w:eastAsia="en-GB"/>
                </w:rPr>
                <w:t>s3i250158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F3A231D" w14:textId="77777777" w:rsidR="00094E1C" w:rsidRPr="00A829A8" w:rsidRDefault="00094E1C" w:rsidP="00094E1C">
            <w:pPr>
              <w:suppressAutoHyphens w:val="0"/>
              <w:rPr>
                <w:rFonts w:ascii="Arial" w:hAnsi="Arial" w:cs="Arial"/>
                <w:sz w:val="16"/>
                <w:szCs w:val="16"/>
                <w:lang w:eastAsia="en-GB"/>
              </w:rPr>
            </w:pPr>
            <w:r w:rsidRPr="00A829A8">
              <w:rPr>
                <w:rFonts w:ascii="Arial" w:hAnsi="Arial" w:cs="Arial"/>
                <w:sz w:val="16"/>
                <w:szCs w:val="16"/>
                <w:lang w:eastAsia="en-GB"/>
              </w:rPr>
              <w:t>Draft outgoing LS on Store and Forward - non-LI related considerations</w:t>
            </w:r>
          </w:p>
        </w:tc>
        <w:tc>
          <w:tcPr>
            <w:tcW w:w="1480" w:type="dxa"/>
            <w:tcBorders>
              <w:top w:val="single" w:sz="4" w:space="0" w:color="A6A6A6"/>
              <w:left w:val="nil"/>
              <w:bottom w:val="single" w:sz="4" w:space="0" w:color="A6A6A6"/>
              <w:right w:val="single" w:sz="4" w:space="0" w:color="A6A6A6"/>
            </w:tcBorders>
            <w:shd w:val="clear" w:color="auto" w:fill="auto"/>
            <w:hideMark/>
          </w:tcPr>
          <w:p w14:paraId="74620026" w14:textId="77777777" w:rsidR="00094E1C" w:rsidRPr="00A829A8" w:rsidRDefault="00094E1C" w:rsidP="00094E1C">
            <w:pPr>
              <w:suppressAutoHyphens w:val="0"/>
              <w:rPr>
                <w:rFonts w:ascii="Arial" w:hAnsi="Arial" w:cs="Arial"/>
                <w:sz w:val="16"/>
                <w:szCs w:val="16"/>
                <w:lang w:eastAsia="en-GB"/>
              </w:rPr>
            </w:pPr>
            <w:r w:rsidRPr="00A829A8">
              <w:rPr>
                <w:rFonts w:ascii="Arial" w:hAnsi="Arial" w:cs="Arial"/>
                <w:sz w:val="16"/>
                <w:szCs w:val="16"/>
                <w:lang w:eastAsia="en-GB"/>
              </w:rPr>
              <w:t>Nokia Corporation</w:t>
            </w:r>
          </w:p>
        </w:tc>
      </w:tr>
    </w:tbl>
    <w:p w14:paraId="5A748BDA" w14:textId="77777777" w:rsidR="004376A9" w:rsidRPr="00A829A8" w:rsidRDefault="004376A9" w:rsidP="004376A9"/>
    <w:p w14:paraId="0C8A09E4" w14:textId="77777777" w:rsidR="004C362C" w:rsidRPr="00A829A8" w:rsidRDefault="004C362C" w:rsidP="004376A9"/>
    <w:tbl>
      <w:tblPr>
        <w:tblW w:w="6440" w:type="dxa"/>
        <w:tblLook w:val="04A0" w:firstRow="1" w:lastRow="0" w:firstColumn="1" w:lastColumn="0" w:noHBand="0" w:noVBand="1"/>
      </w:tblPr>
      <w:tblGrid>
        <w:gridCol w:w="980"/>
        <w:gridCol w:w="3940"/>
        <w:gridCol w:w="1520"/>
      </w:tblGrid>
      <w:tr w:rsidR="004C362C" w:rsidRPr="004C362C" w14:paraId="7FB1B0BE" w14:textId="77777777" w:rsidTr="004C362C">
        <w:trPr>
          <w:trHeight w:val="77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4E4F893" w14:textId="77777777" w:rsidR="004C362C" w:rsidRPr="004C362C" w:rsidRDefault="004C362C" w:rsidP="004C362C">
            <w:pPr>
              <w:suppressAutoHyphens w:val="0"/>
              <w:rPr>
                <w:rFonts w:ascii="Arial" w:hAnsi="Arial" w:cs="Arial"/>
                <w:b/>
                <w:bCs/>
                <w:color w:val="0000FF"/>
                <w:sz w:val="16"/>
                <w:szCs w:val="16"/>
                <w:u w:val="single"/>
                <w:lang w:eastAsia="en-GB"/>
              </w:rPr>
            </w:pPr>
            <w:hyperlink r:id="rId75" w:history="1">
              <w:r w:rsidRPr="004C362C">
                <w:rPr>
                  <w:rFonts w:ascii="Arial" w:hAnsi="Arial" w:cs="Arial"/>
                  <w:b/>
                  <w:bCs/>
                  <w:color w:val="0000FF"/>
                  <w:sz w:val="16"/>
                  <w:szCs w:val="16"/>
                  <w:u w:val="single"/>
                  <w:lang w:eastAsia="en-GB"/>
                </w:rPr>
                <w:t>s3i250173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F210155" w14:textId="77777777" w:rsidR="004C362C" w:rsidRPr="004C362C" w:rsidRDefault="004C362C" w:rsidP="004C362C">
            <w:pPr>
              <w:suppressAutoHyphens w:val="0"/>
              <w:rPr>
                <w:rFonts w:ascii="Arial" w:hAnsi="Arial" w:cs="Arial"/>
                <w:sz w:val="16"/>
                <w:szCs w:val="16"/>
                <w:lang w:eastAsia="en-GB"/>
              </w:rPr>
            </w:pPr>
            <w:r w:rsidRPr="004C362C">
              <w:rPr>
                <w:rFonts w:ascii="Arial" w:hAnsi="Arial" w:cs="Arial"/>
                <w:sz w:val="16"/>
                <w:szCs w:val="16"/>
                <w:lang w:eastAsia="en-GB"/>
              </w:rPr>
              <w:t>LS to ETSI TC LI requesting support for selective IRI delivery</w:t>
            </w:r>
          </w:p>
        </w:tc>
        <w:tc>
          <w:tcPr>
            <w:tcW w:w="1520" w:type="dxa"/>
            <w:tcBorders>
              <w:top w:val="single" w:sz="4" w:space="0" w:color="A6A6A6"/>
              <w:left w:val="nil"/>
              <w:bottom w:val="single" w:sz="4" w:space="0" w:color="A6A6A6"/>
              <w:right w:val="single" w:sz="4" w:space="0" w:color="A6A6A6"/>
            </w:tcBorders>
            <w:shd w:val="clear" w:color="auto" w:fill="auto"/>
            <w:hideMark/>
          </w:tcPr>
          <w:p w14:paraId="403D033A" w14:textId="77777777" w:rsidR="004C362C" w:rsidRPr="004C362C" w:rsidRDefault="004C362C" w:rsidP="004C362C">
            <w:pPr>
              <w:suppressAutoHyphens w:val="0"/>
              <w:rPr>
                <w:rFonts w:ascii="Arial" w:hAnsi="Arial" w:cs="Arial"/>
                <w:sz w:val="16"/>
                <w:szCs w:val="16"/>
                <w:lang w:eastAsia="en-GB"/>
              </w:rPr>
            </w:pPr>
            <w:r w:rsidRPr="004C362C">
              <w:rPr>
                <w:rFonts w:ascii="Arial" w:hAnsi="Arial" w:cs="Arial"/>
                <w:sz w:val="16"/>
                <w:szCs w:val="16"/>
                <w:lang w:eastAsia="en-GB"/>
              </w:rPr>
              <w:t>OTD_US</w:t>
            </w:r>
          </w:p>
        </w:tc>
      </w:tr>
    </w:tbl>
    <w:p w14:paraId="1E659DB0" w14:textId="77777777" w:rsidR="008A1A60" w:rsidRDefault="008A1A60" w:rsidP="004376A9"/>
    <w:p w14:paraId="48B0E057" w14:textId="77777777" w:rsidR="002E12C9" w:rsidRPr="00A829A8" w:rsidRDefault="002E12C9" w:rsidP="004376A9"/>
    <w:tbl>
      <w:tblPr>
        <w:tblW w:w="6440" w:type="dxa"/>
        <w:tblLook w:val="04A0" w:firstRow="1" w:lastRow="0" w:firstColumn="1" w:lastColumn="0" w:noHBand="0" w:noVBand="1"/>
      </w:tblPr>
      <w:tblGrid>
        <w:gridCol w:w="980"/>
        <w:gridCol w:w="3940"/>
        <w:gridCol w:w="1520"/>
      </w:tblGrid>
      <w:tr w:rsidR="002E12C9" w:rsidRPr="002E12C9" w14:paraId="6F580B35" w14:textId="77777777" w:rsidTr="002E12C9">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BAD315E" w14:textId="77777777" w:rsidR="002E12C9" w:rsidRPr="002E12C9" w:rsidRDefault="002E12C9" w:rsidP="002E12C9">
            <w:pPr>
              <w:suppressAutoHyphens w:val="0"/>
              <w:rPr>
                <w:rFonts w:ascii="Arial" w:hAnsi="Arial" w:cs="Arial"/>
                <w:color w:val="000000"/>
                <w:sz w:val="16"/>
                <w:szCs w:val="16"/>
                <w:lang w:eastAsia="en-GB"/>
              </w:rPr>
            </w:pPr>
            <w:r w:rsidRPr="002E12C9">
              <w:rPr>
                <w:rFonts w:ascii="Arial" w:hAnsi="Arial" w:cs="Arial"/>
                <w:color w:val="000000"/>
                <w:sz w:val="16"/>
                <w:szCs w:val="16"/>
                <w:lang w:eastAsia="en-GB"/>
              </w:rPr>
              <w:t>s3i250185</w:t>
            </w:r>
          </w:p>
        </w:tc>
        <w:tc>
          <w:tcPr>
            <w:tcW w:w="3940" w:type="dxa"/>
            <w:tcBorders>
              <w:top w:val="single" w:sz="4" w:space="0" w:color="A6A6A6"/>
              <w:left w:val="nil"/>
              <w:bottom w:val="single" w:sz="4" w:space="0" w:color="A6A6A6"/>
              <w:right w:val="single" w:sz="4" w:space="0" w:color="A6A6A6"/>
            </w:tcBorders>
            <w:shd w:val="clear" w:color="auto" w:fill="auto"/>
            <w:hideMark/>
          </w:tcPr>
          <w:p w14:paraId="5E4BA695" w14:textId="77777777" w:rsidR="002E12C9" w:rsidRPr="002E12C9" w:rsidRDefault="002E12C9" w:rsidP="002E12C9">
            <w:pPr>
              <w:suppressAutoHyphens w:val="0"/>
              <w:rPr>
                <w:rFonts w:ascii="Arial" w:hAnsi="Arial" w:cs="Arial"/>
                <w:sz w:val="16"/>
                <w:szCs w:val="16"/>
                <w:lang w:eastAsia="en-GB"/>
              </w:rPr>
            </w:pPr>
            <w:r w:rsidRPr="002E12C9">
              <w:rPr>
                <w:rFonts w:ascii="Arial" w:hAnsi="Arial" w:cs="Arial"/>
                <w:sz w:val="16"/>
                <w:szCs w:val="16"/>
                <w:lang w:eastAsia="en-GB"/>
              </w:rPr>
              <w:t>LS to SA3 (Cc. SA2, CT1) on LI requirements on IMS Data Channel</w:t>
            </w:r>
          </w:p>
        </w:tc>
        <w:tc>
          <w:tcPr>
            <w:tcW w:w="1520" w:type="dxa"/>
            <w:tcBorders>
              <w:top w:val="single" w:sz="4" w:space="0" w:color="A6A6A6"/>
              <w:left w:val="nil"/>
              <w:bottom w:val="single" w:sz="4" w:space="0" w:color="A6A6A6"/>
              <w:right w:val="single" w:sz="4" w:space="0" w:color="A6A6A6"/>
            </w:tcBorders>
            <w:shd w:val="clear" w:color="auto" w:fill="auto"/>
            <w:hideMark/>
          </w:tcPr>
          <w:p w14:paraId="17428E41" w14:textId="77777777" w:rsidR="002E12C9" w:rsidRPr="002E12C9" w:rsidRDefault="002E12C9" w:rsidP="002E12C9">
            <w:pPr>
              <w:suppressAutoHyphens w:val="0"/>
              <w:rPr>
                <w:rFonts w:ascii="Arial" w:hAnsi="Arial" w:cs="Arial"/>
                <w:sz w:val="16"/>
                <w:szCs w:val="16"/>
                <w:lang w:eastAsia="en-GB"/>
              </w:rPr>
            </w:pPr>
            <w:r w:rsidRPr="002E12C9">
              <w:rPr>
                <w:rFonts w:ascii="Arial" w:hAnsi="Arial" w:cs="Arial"/>
                <w:sz w:val="16"/>
                <w:szCs w:val="16"/>
                <w:lang w:eastAsia="en-GB"/>
              </w:rPr>
              <w:t>SA3-LI</w:t>
            </w:r>
          </w:p>
        </w:tc>
      </w:tr>
    </w:tbl>
    <w:p w14:paraId="745BF5C3" w14:textId="77777777" w:rsidR="00C81005" w:rsidRPr="00A829A8" w:rsidRDefault="00C81005" w:rsidP="004376A9"/>
    <w:p w14:paraId="4426217B" w14:textId="22B13456" w:rsidR="004376A9" w:rsidRPr="00A829A8" w:rsidRDefault="004376A9" w:rsidP="004376A9">
      <w:pPr>
        <w:pStyle w:val="Heading1"/>
        <w:jc w:val="both"/>
        <w:rPr>
          <w:sz w:val="28"/>
          <w:szCs w:val="28"/>
        </w:rPr>
      </w:pPr>
      <w:r w:rsidRPr="00A829A8">
        <w:rPr>
          <w:bCs w:val="0"/>
        </w:rPr>
        <w:t>1</w:t>
      </w:r>
      <w:r w:rsidR="008A1A60" w:rsidRPr="00A829A8">
        <w:rPr>
          <w:bCs w:val="0"/>
        </w:rPr>
        <w:t>4</w:t>
      </w:r>
      <w:r w:rsidRPr="00A829A8">
        <w:rPr>
          <w:bCs w:val="0"/>
        </w:rPr>
        <w:t xml:space="preserve"> Close of Meeting</w:t>
      </w:r>
    </w:p>
    <w:p w14:paraId="05DF4C1F" w14:textId="77777777" w:rsidR="004376A9" w:rsidRPr="00A829A8" w:rsidRDefault="004376A9" w:rsidP="004376A9">
      <w:pPr>
        <w:rPr>
          <w:rFonts w:ascii="Arial" w:hAnsi="Arial" w:cs="Arial"/>
          <w:bCs/>
          <w:kern w:val="1"/>
          <w:sz w:val="28"/>
          <w:szCs w:val="28"/>
        </w:rPr>
      </w:pPr>
    </w:p>
    <w:p w14:paraId="6277EBF8" w14:textId="4FAEC9A2" w:rsidR="004376A9" w:rsidRPr="00A829A8" w:rsidRDefault="004376A9" w:rsidP="004376A9">
      <w:r w:rsidRPr="00A829A8">
        <w:rPr>
          <w:rFonts w:ascii="Arial" w:hAnsi="Arial" w:cs="Arial"/>
          <w:bCs/>
          <w:kern w:val="1"/>
          <w:sz w:val="28"/>
          <w:szCs w:val="28"/>
        </w:rPr>
        <w:t xml:space="preserve">No later than: </w:t>
      </w:r>
      <w:r w:rsidR="008A1A60" w:rsidRPr="00A829A8">
        <w:rPr>
          <w:rFonts w:ascii="Arial" w:hAnsi="Arial" w:cs="Arial"/>
          <w:bCs/>
          <w:kern w:val="1"/>
          <w:sz w:val="28"/>
          <w:szCs w:val="28"/>
        </w:rPr>
        <w:t>2</w:t>
      </w:r>
      <w:r w:rsidR="008A1A60" w:rsidRPr="00A829A8">
        <w:rPr>
          <w:rFonts w:ascii="Arial" w:hAnsi="Arial" w:cs="Arial"/>
          <w:bCs/>
          <w:kern w:val="1"/>
          <w:sz w:val="28"/>
          <w:szCs w:val="28"/>
          <w:vertAlign w:val="superscript"/>
        </w:rPr>
        <w:t>nd</w:t>
      </w:r>
      <w:r w:rsidR="00557E15" w:rsidRPr="00A829A8">
        <w:rPr>
          <w:rFonts w:ascii="Arial" w:hAnsi="Arial" w:cs="Arial"/>
          <w:bCs/>
          <w:kern w:val="1"/>
          <w:sz w:val="28"/>
          <w:szCs w:val="28"/>
        </w:rPr>
        <w:t xml:space="preserve"> </w:t>
      </w:r>
      <w:r w:rsidR="008A1A60" w:rsidRPr="00A829A8">
        <w:rPr>
          <w:rFonts w:ascii="Arial" w:hAnsi="Arial" w:cs="Arial"/>
          <w:bCs/>
          <w:kern w:val="1"/>
          <w:sz w:val="28"/>
          <w:szCs w:val="28"/>
        </w:rPr>
        <w:t>May</w:t>
      </w:r>
      <w:r w:rsidRPr="00A829A8">
        <w:rPr>
          <w:rFonts w:ascii="Arial" w:hAnsi="Arial" w:cs="Arial"/>
          <w:bCs/>
          <w:kern w:val="1"/>
          <w:sz w:val="28"/>
          <w:szCs w:val="28"/>
        </w:rPr>
        <w:t xml:space="preserve"> 202</w:t>
      </w:r>
      <w:r w:rsidR="00C81005" w:rsidRPr="00A829A8">
        <w:rPr>
          <w:rFonts w:ascii="Arial" w:hAnsi="Arial" w:cs="Arial"/>
          <w:bCs/>
          <w:kern w:val="1"/>
          <w:sz w:val="28"/>
          <w:szCs w:val="28"/>
        </w:rPr>
        <w:t>5</w:t>
      </w:r>
      <w:r w:rsidRPr="00A829A8">
        <w:rPr>
          <w:rFonts w:ascii="Arial" w:hAnsi="Arial" w:cs="Arial"/>
          <w:bCs/>
          <w:kern w:val="1"/>
          <w:sz w:val="28"/>
          <w:szCs w:val="28"/>
        </w:rPr>
        <w:t>; 1</w:t>
      </w:r>
      <w:r w:rsidR="00080FA7" w:rsidRPr="00A829A8">
        <w:rPr>
          <w:rFonts w:ascii="Arial" w:hAnsi="Arial" w:cs="Arial"/>
          <w:bCs/>
          <w:kern w:val="1"/>
          <w:sz w:val="28"/>
          <w:szCs w:val="28"/>
        </w:rPr>
        <w:t>3</w:t>
      </w:r>
      <w:r w:rsidRPr="00A829A8">
        <w:rPr>
          <w:rFonts w:ascii="Arial" w:hAnsi="Arial" w:cs="Arial"/>
          <w:bCs/>
          <w:kern w:val="1"/>
          <w:sz w:val="28"/>
          <w:szCs w:val="28"/>
        </w:rPr>
        <w:t xml:space="preserve">:00 </w:t>
      </w:r>
      <w:r w:rsidR="00237AF2" w:rsidRPr="00A829A8">
        <w:rPr>
          <w:rFonts w:ascii="Arial" w:hAnsi="Arial" w:cs="Arial"/>
          <w:bCs/>
          <w:kern w:val="1"/>
          <w:sz w:val="28"/>
          <w:szCs w:val="28"/>
        </w:rPr>
        <w:t>Local Meeting</w:t>
      </w:r>
      <w:r w:rsidR="001537AF" w:rsidRPr="00A829A8">
        <w:rPr>
          <w:rFonts w:ascii="Arial" w:hAnsi="Arial" w:cs="Arial"/>
          <w:bCs/>
          <w:kern w:val="1"/>
          <w:sz w:val="28"/>
          <w:szCs w:val="28"/>
        </w:rPr>
        <w:t xml:space="preserve"> Time</w:t>
      </w:r>
    </w:p>
    <w:p w14:paraId="2DA47777" w14:textId="77777777" w:rsidR="004376A9" w:rsidRPr="00A829A8" w:rsidRDefault="004376A9" w:rsidP="004376A9"/>
    <w:p w14:paraId="0B9F0392" w14:textId="77777777" w:rsidR="004376A9" w:rsidRPr="00A829A8" w:rsidRDefault="004376A9" w:rsidP="004376A9"/>
    <w:p w14:paraId="6E58B9D3" w14:textId="77777777" w:rsidR="004376A9" w:rsidRPr="00A829A8" w:rsidRDefault="004376A9" w:rsidP="004376A9"/>
    <w:p w14:paraId="5CDDBFEC" w14:textId="4782419C" w:rsidR="004376A9" w:rsidRPr="00A829A8" w:rsidRDefault="004376A9" w:rsidP="004376A9">
      <w:pPr>
        <w:pageBreakBefore/>
        <w:rPr>
          <w:rFonts w:ascii="Arial" w:hAnsi="Arial" w:cs="Arial"/>
          <w:b/>
          <w:color w:val="000000"/>
          <w:sz w:val="32"/>
          <w:szCs w:val="32"/>
        </w:rPr>
      </w:pPr>
      <w:r w:rsidRPr="00A829A8">
        <w:rPr>
          <w:rFonts w:ascii="Arial" w:hAnsi="Arial" w:cs="Arial"/>
          <w:b/>
          <w:color w:val="000000"/>
          <w:sz w:val="32"/>
          <w:szCs w:val="32"/>
        </w:rPr>
        <w:lastRenderedPageBreak/>
        <w:t>1</w:t>
      </w:r>
      <w:r w:rsidR="00145304" w:rsidRPr="00A829A8">
        <w:rPr>
          <w:rFonts w:ascii="Arial" w:hAnsi="Arial" w:cs="Arial"/>
          <w:b/>
          <w:color w:val="000000"/>
          <w:sz w:val="32"/>
          <w:szCs w:val="32"/>
        </w:rPr>
        <w:t>4</w:t>
      </w:r>
      <w:r w:rsidRPr="00A829A8">
        <w:rPr>
          <w:rFonts w:ascii="Arial" w:hAnsi="Arial" w:cs="Arial"/>
          <w:b/>
          <w:color w:val="000000"/>
          <w:sz w:val="32"/>
          <w:szCs w:val="32"/>
        </w:rPr>
        <w:t xml:space="preserve"> SA3LI Meeting dates and venues</w:t>
      </w:r>
    </w:p>
    <w:p w14:paraId="4218ACB5" w14:textId="77777777" w:rsidR="004376A9" w:rsidRPr="00A829A8" w:rsidRDefault="004376A9" w:rsidP="004376A9"/>
    <w:p w14:paraId="47A66BC7" w14:textId="77777777" w:rsidR="004376A9" w:rsidRPr="00A829A8" w:rsidRDefault="004376A9" w:rsidP="004376A9"/>
    <w:p w14:paraId="56818AD5" w14:textId="77777777" w:rsidR="004376A9" w:rsidRPr="00A829A8" w:rsidRDefault="004376A9" w:rsidP="004376A9">
      <w:r w:rsidRPr="00A829A8">
        <w:t>See 3GU:-</w:t>
      </w:r>
    </w:p>
    <w:p w14:paraId="42B7E98A" w14:textId="77777777" w:rsidR="004376A9" w:rsidRPr="00A829A8" w:rsidRDefault="004376A9" w:rsidP="004376A9"/>
    <w:p w14:paraId="24873D02" w14:textId="77777777" w:rsidR="004376A9" w:rsidRPr="00A829A8" w:rsidRDefault="004376A9" w:rsidP="004376A9">
      <w:hyperlink r:id="rId76" w:anchor="/" w:history="1">
        <w:r w:rsidRPr="00A829A8">
          <w:rPr>
            <w:rStyle w:val="Hyperlink"/>
          </w:rPr>
          <w:t>https://portal.3gpp.org/?tbid=375&amp;SubTB=386#/</w:t>
        </w:r>
      </w:hyperlink>
      <w:r w:rsidRPr="00A829A8">
        <w:t xml:space="preserve"> </w:t>
      </w:r>
    </w:p>
    <w:p w14:paraId="733C4273" w14:textId="77777777" w:rsidR="004376A9" w:rsidRPr="00A829A8" w:rsidRDefault="004376A9" w:rsidP="004376A9"/>
    <w:p w14:paraId="215C3DE9" w14:textId="406EADA4" w:rsidR="004B4A02" w:rsidRPr="00A829A8" w:rsidRDefault="004B4A02">
      <w:pPr>
        <w:jc w:val="both"/>
        <w:rPr>
          <w:color w:val="000000"/>
        </w:rPr>
      </w:pPr>
    </w:p>
    <w:sectPr w:rsidR="004B4A02" w:rsidRPr="00A829A8" w:rsidSect="00FF03C8">
      <w:footerReference w:type="default" r:id="rId77"/>
      <w:pgSz w:w="11906" w:h="16838"/>
      <w:pgMar w:top="568" w:right="1797" w:bottom="851" w:left="179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37378" w14:textId="77777777" w:rsidR="00374190" w:rsidRDefault="00374190">
      <w:r>
        <w:separator/>
      </w:r>
    </w:p>
  </w:endnote>
  <w:endnote w:type="continuationSeparator" w:id="0">
    <w:p w14:paraId="16F9ED14" w14:textId="77777777" w:rsidR="00374190" w:rsidRDefault="00374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Nirmala UI"/>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FC0A3" w14:textId="5DF73B2A" w:rsidR="00EA2DC8" w:rsidRDefault="00EA2DC8">
    <w:pPr>
      <w:pStyle w:val="Footer"/>
      <w:jc w:val="right"/>
    </w:pPr>
    <w:r>
      <w:fldChar w:fldCharType="begin"/>
    </w:r>
    <w:r>
      <w:instrText xml:space="preserve"> PAGE </w:instrText>
    </w:r>
    <w:r>
      <w:fldChar w:fldCharType="separate"/>
    </w:r>
    <w:r>
      <w:rPr>
        <w:noProof/>
      </w:rPr>
      <w:t>2</w:t>
    </w:r>
    <w:r>
      <w:fldChar w:fldCharType="end"/>
    </w:r>
  </w:p>
  <w:p w14:paraId="0B5DE8C9" w14:textId="77777777" w:rsidR="00EA2DC8" w:rsidRDefault="00EA2DC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73508" w14:textId="77777777" w:rsidR="00374190" w:rsidRDefault="00374190">
      <w:r>
        <w:separator/>
      </w:r>
    </w:p>
  </w:footnote>
  <w:footnote w:type="continuationSeparator" w:id="0">
    <w:p w14:paraId="4BD06D29" w14:textId="77777777" w:rsidR="00374190" w:rsidRDefault="003741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decimal"/>
      <w:pStyle w:val="Heading7"/>
      <w:lvlText w:val="%7"/>
      <w:lvlJc w:val="left"/>
      <w:pPr>
        <w:tabs>
          <w:tab w:val="num" w:pos="1800"/>
        </w:tabs>
        <w:ind w:left="1296" w:hanging="1296"/>
      </w:pPr>
      <w:rPr>
        <w:rFonts w:hint="default"/>
      </w:rPr>
    </w:lvl>
    <w:lvl w:ilvl="7">
      <w:start w:val="1"/>
      <w:numFmt w:val="none"/>
      <w:suff w:val="nothing"/>
      <w:lvlText w:val=""/>
      <w:lvlJc w:val="left"/>
      <w:pPr>
        <w:tabs>
          <w:tab w:val="num" w:pos="1440"/>
        </w:tabs>
        <w:ind w:left="1440" w:hanging="1440"/>
      </w:pPr>
    </w:lvl>
    <w:lvl w:ilvl="8">
      <w:start w:val="1"/>
      <w:numFmt w:val="decimal"/>
      <w:pStyle w:val="Heading9"/>
      <w:lvlText w:val=".%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decimal"/>
      <w:lvlText w:val="%7"/>
      <w:lvlJc w:val="left"/>
      <w:pPr>
        <w:tabs>
          <w:tab w:val="num" w:pos="1800"/>
        </w:tabs>
        <w:ind w:left="1296" w:hanging="1296"/>
      </w:pPr>
      <w:rPr>
        <w:rFonts w:ascii="Symbol" w:hAnsi="Symbol" w:cs="Symbol" w:hint="default"/>
      </w:rPr>
    </w:lvl>
    <w:lvl w:ilvl="7">
      <w:start w:val="1"/>
      <w:numFmt w:val="none"/>
      <w:suff w:val="nothing"/>
      <w:lvlText w:val=""/>
      <w:lvlJc w:val="left"/>
      <w:pPr>
        <w:tabs>
          <w:tab w:val="num" w:pos="0"/>
        </w:tabs>
        <w:ind w:left="1440" w:hanging="1440"/>
      </w:pPr>
    </w:lvl>
    <w:lvl w:ilvl="8">
      <w:start w:val="1"/>
      <w:numFmt w:val="decimal"/>
      <w:lvlText w:val=".%9"/>
      <w:lvlJc w:val="left"/>
      <w:pPr>
        <w:tabs>
          <w:tab w:val="num" w:pos="1584"/>
        </w:tabs>
        <w:ind w:left="1584" w:hanging="1584"/>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pStyle w:val="TDOC"/>
      <w:lvlText w:val="%1."/>
      <w:lvlJc w:val="left"/>
      <w:pPr>
        <w:tabs>
          <w:tab w:val="num" w:pos="360"/>
        </w:tabs>
        <w:ind w:left="360" w:hanging="360"/>
      </w:pPr>
      <w:rPr>
        <w:rFonts w:hint="default"/>
        <w:i w:val="0"/>
        <w:color w:val="000000"/>
        <w:sz w:val="24"/>
      </w:rPr>
    </w:lvl>
    <w:lvl w:ilvl="1">
      <w:start w:val="1"/>
      <w:numFmt w:val="decimal"/>
      <w:lvlText w:val="2.%2."/>
      <w:lvlJc w:val="left"/>
      <w:pPr>
        <w:tabs>
          <w:tab w:val="num" w:pos="792"/>
        </w:tabs>
        <w:ind w:left="792" w:hanging="432"/>
      </w:pPr>
      <w:rPr>
        <w:rFonts w:hint="default"/>
        <w:i w:val="0"/>
        <w:color w:val="000000"/>
        <w:sz w:val="24"/>
      </w:rPr>
    </w:lvl>
    <w:lvl w:ilvl="2">
      <w:start w:val="1"/>
      <w:numFmt w:val="decimal"/>
      <w:lvlText w:val="%1.%2.%3."/>
      <w:lvlJc w:val="left"/>
      <w:pPr>
        <w:tabs>
          <w:tab w:val="num" w:pos="1224"/>
        </w:tabs>
        <w:ind w:left="1224" w:hanging="504"/>
      </w:pPr>
      <w:rPr>
        <w:rFonts w:hint="default"/>
        <w:i w:val="0"/>
        <w:color w:val="000000"/>
        <w:sz w:val="24"/>
      </w:rPr>
    </w:lvl>
    <w:lvl w:ilvl="3">
      <w:start w:val="1"/>
      <w:numFmt w:val="decimal"/>
      <w:lvlText w:val="%1.%2.%3.%4."/>
      <w:lvlJc w:val="left"/>
      <w:pPr>
        <w:tabs>
          <w:tab w:val="num" w:pos="1800"/>
        </w:tabs>
        <w:ind w:left="1728" w:hanging="648"/>
      </w:pPr>
      <w:rPr>
        <w:rFonts w:hint="default"/>
        <w:i w:val="0"/>
        <w:color w:val="000000"/>
        <w:sz w:val="24"/>
      </w:rPr>
    </w:lvl>
    <w:lvl w:ilvl="4">
      <w:start w:val="1"/>
      <w:numFmt w:val="decimal"/>
      <w:lvlText w:val="%1.%2.%3.%4.%5."/>
      <w:lvlJc w:val="left"/>
      <w:pPr>
        <w:tabs>
          <w:tab w:val="num" w:pos="2520"/>
        </w:tabs>
        <w:ind w:left="2232" w:hanging="792"/>
      </w:pPr>
      <w:rPr>
        <w:rFonts w:hint="default"/>
        <w:i w:val="0"/>
        <w:color w:val="000000"/>
        <w:sz w:val="24"/>
      </w:rPr>
    </w:lvl>
    <w:lvl w:ilvl="5">
      <w:start w:val="1"/>
      <w:numFmt w:val="decimal"/>
      <w:lvlText w:val="%1.%2.%3.%4.%5.%6."/>
      <w:lvlJc w:val="left"/>
      <w:pPr>
        <w:tabs>
          <w:tab w:val="num" w:pos="2880"/>
        </w:tabs>
        <w:ind w:left="2736" w:hanging="936"/>
      </w:pPr>
      <w:rPr>
        <w:rFonts w:hint="default"/>
        <w:i w:val="0"/>
        <w:color w:val="000000"/>
        <w:sz w:val="24"/>
      </w:rPr>
    </w:lvl>
    <w:lvl w:ilvl="6">
      <w:start w:val="1"/>
      <w:numFmt w:val="decimal"/>
      <w:lvlText w:val="%1.%2.%3.%4.%5.%6.%7."/>
      <w:lvlJc w:val="left"/>
      <w:pPr>
        <w:tabs>
          <w:tab w:val="num" w:pos="3600"/>
        </w:tabs>
        <w:ind w:left="3240" w:hanging="1080"/>
      </w:pPr>
      <w:rPr>
        <w:rFonts w:hint="default"/>
        <w:i w:val="0"/>
        <w:color w:val="000000"/>
        <w:sz w:val="24"/>
      </w:rPr>
    </w:lvl>
    <w:lvl w:ilvl="7">
      <w:start w:val="1"/>
      <w:numFmt w:val="decimal"/>
      <w:lvlText w:val="%1.%2.%3.%4.%5.%6.%7.%8."/>
      <w:lvlJc w:val="left"/>
      <w:pPr>
        <w:tabs>
          <w:tab w:val="num" w:pos="3960"/>
        </w:tabs>
        <w:ind w:left="3744" w:hanging="1224"/>
      </w:pPr>
      <w:rPr>
        <w:rFonts w:hint="default"/>
        <w:i w:val="0"/>
        <w:color w:val="000000"/>
        <w:sz w:val="24"/>
      </w:rPr>
    </w:lvl>
    <w:lvl w:ilvl="8">
      <w:start w:val="1"/>
      <w:numFmt w:val="decimal"/>
      <w:lvlText w:val="%1.%2.%3.%4.%5.%6.%7.%8.%9."/>
      <w:lvlJc w:val="left"/>
      <w:pPr>
        <w:tabs>
          <w:tab w:val="num" w:pos="4680"/>
        </w:tabs>
        <w:ind w:left="4320" w:hanging="1440"/>
      </w:pPr>
      <w:rPr>
        <w:rFonts w:hint="default"/>
        <w:i w:val="0"/>
        <w:color w:val="000000"/>
        <w:sz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5"/>
    <w:multiLevelType w:val="multilevel"/>
    <w:tmpl w:val="00000005"/>
    <w:name w:val="WW8Num5"/>
    <w:lvl w:ilvl="0">
      <w:start w:val="1"/>
      <w:numFmt w:val="decimal"/>
      <w:pStyle w:val="Heading11"/>
      <w:lvlText w:val="%1"/>
      <w:lvlJc w:val="left"/>
      <w:pPr>
        <w:tabs>
          <w:tab w:val="num" w:pos="432"/>
        </w:tabs>
        <w:ind w:left="432" w:hanging="432"/>
      </w:pPr>
      <w:rPr>
        <w:rFonts w:ascii="Symbol" w:hAnsi="Symbol" w:cs="Symbol" w:hint="default"/>
      </w:rPr>
    </w:lvl>
    <w:lvl w:ilvl="1">
      <w:start w:val="1"/>
      <w:numFmt w:val="decimal"/>
      <w:lvlText w:val="%1.%2"/>
      <w:lvlJc w:val="left"/>
      <w:pPr>
        <w:tabs>
          <w:tab w:val="num" w:pos="950"/>
        </w:tabs>
        <w:ind w:left="950" w:hanging="576"/>
      </w:pPr>
      <w:rPr>
        <w:rFonts w:ascii="Courier New" w:hAnsi="Courier New" w:cs="Courier New" w:hint="default"/>
      </w:rPr>
    </w:lvl>
    <w:lvl w:ilvl="2">
      <w:start w:val="1"/>
      <w:numFmt w:val="decimal"/>
      <w:lvlText w:val="%1.%2.%3"/>
      <w:lvlJc w:val="left"/>
      <w:pPr>
        <w:tabs>
          <w:tab w:val="num" w:pos="720"/>
        </w:tabs>
        <w:ind w:left="720" w:hanging="720"/>
      </w:pPr>
      <w:rPr>
        <w:rFonts w:ascii="Courier New" w:hAnsi="Courier New" w:cs="Courier New" w:hint="default"/>
      </w:rPr>
    </w:lvl>
    <w:lvl w:ilvl="3">
      <w:start w:val="1"/>
      <w:numFmt w:val="decimal"/>
      <w:lvlText w:val="%1.%2.%3.%4"/>
      <w:lvlJc w:val="left"/>
      <w:pPr>
        <w:tabs>
          <w:tab w:val="num" w:pos="1238"/>
        </w:tabs>
        <w:ind w:left="1238" w:hanging="864"/>
      </w:p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440"/>
        </w:tabs>
        <w:ind w:left="1152" w:hanging="1152"/>
      </w:pPr>
      <w:rPr>
        <w:rFonts w:ascii="Symbol" w:hAnsi="Symbol" w:cs="Symbol" w:hint="default"/>
      </w:rPr>
    </w:lvl>
    <w:lvl w:ilvl="6">
      <w:start w:val="1"/>
      <w:numFmt w:val="decimal"/>
      <w:lvlText w:val="%1.%2.%3.%4.%5.%6.%7"/>
      <w:lvlJc w:val="left"/>
      <w:pPr>
        <w:tabs>
          <w:tab w:val="num" w:pos="1800"/>
        </w:tabs>
        <w:ind w:left="1296" w:hanging="1296"/>
      </w:pPr>
      <w:rPr>
        <w:rFonts w:ascii="Symbol" w:hAnsi="Symbol" w:cs="Symbol" w:hint="default"/>
      </w:rPr>
    </w:lvl>
    <w:lvl w:ilvl="7">
      <w:start w:val="1"/>
      <w:numFmt w:val="decimal"/>
      <w:lvlText w:val="%1.%2.%3.%4.%5.%6.%7.%8"/>
      <w:lvlJc w:val="left"/>
      <w:pPr>
        <w:tabs>
          <w:tab w:val="num" w:pos="180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5" w15:restartNumberingAfterBreak="0">
    <w:nsid w:val="00000006"/>
    <w:multiLevelType w:val="singleLevel"/>
    <w:tmpl w:val="00000006"/>
    <w:name w:val="WW8Num6"/>
    <w:lvl w:ilvl="0">
      <w:start w:val="1"/>
      <w:numFmt w:val="bullet"/>
      <w:pStyle w:val="CharChar1Char"/>
      <w:lvlText w:val=""/>
      <w:lvlJc w:val="left"/>
      <w:pPr>
        <w:tabs>
          <w:tab w:val="num" w:pos="851"/>
        </w:tabs>
        <w:ind w:left="851" w:hanging="851"/>
      </w:pPr>
      <w:rPr>
        <w:rFonts w:ascii="ZapfDingbats" w:hAnsi="ZapfDingbats" w:hint="default"/>
      </w:rPr>
    </w:lvl>
  </w:abstractNum>
  <w:abstractNum w:abstractNumId="6" w15:restartNumberingAfterBreak="0">
    <w:nsid w:val="0A6D3AD1"/>
    <w:multiLevelType w:val="hybridMultilevel"/>
    <w:tmpl w:val="741E478C"/>
    <w:lvl w:ilvl="0" w:tplc="5C1C00C2">
      <w:start w:val="9"/>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3141282"/>
    <w:multiLevelType w:val="multilevel"/>
    <w:tmpl w:val="93D4B9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E43474"/>
    <w:multiLevelType w:val="hybridMultilevel"/>
    <w:tmpl w:val="16505372"/>
    <w:lvl w:ilvl="0" w:tplc="9B1E4728">
      <w:start w:val="11"/>
      <w:numFmt w:val="bullet"/>
      <w:lvlText w:val="-"/>
      <w:lvlJc w:val="left"/>
      <w:pPr>
        <w:ind w:left="1152" w:hanging="360"/>
      </w:pPr>
      <w:rPr>
        <w:rFonts w:ascii="Arial" w:eastAsia="Times New Roman"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9" w15:restartNumberingAfterBreak="0">
    <w:nsid w:val="221C4CFC"/>
    <w:multiLevelType w:val="hybridMultilevel"/>
    <w:tmpl w:val="AA38AE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C80404"/>
    <w:multiLevelType w:val="multilevel"/>
    <w:tmpl w:val="8F0686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BE7D6F"/>
    <w:multiLevelType w:val="hybridMultilevel"/>
    <w:tmpl w:val="FCD8B156"/>
    <w:lvl w:ilvl="0" w:tplc="DB642EF0">
      <w:start w:val="1"/>
      <w:numFmt w:val="decimal"/>
      <w:lvlText w:val="%1."/>
      <w:lvlJc w:val="left"/>
      <w:pPr>
        <w:ind w:left="720" w:hanging="360"/>
      </w:pPr>
      <w:rPr>
        <w:rFonts w:hint="default"/>
        <w:b/>
        <w:color w:val="333333"/>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C5D3441"/>
    <w:multiLevelType w:val="multilevel"/>
    <w:tmpl w:val="9F2010AC"/>
    <w:lvl w:ilvl="0">
      <w:start w:val="3"/>
      <w:numFmt w:val="decimal"/>
      <w:lvlText w:val="%1"/>
      <w:lvlJc w:val="left"/>
      <w:pPr>
        <w:ind w:left="516" w:hanging="516"/>
      </w:pPr>
      <w:rPr>
        <w:rFonts w:hint="default"/>
        <w:sz w:val="28"/>
      </w:rPr>
    </w:lvl>
    <w:lvl w:ilvl="1">
      <w:start w:val="1"/>
      <w:numFmt w:val="decimal"/>
      <w:lvlText w:val="%1.%2"/>
      <w:lvlJc w:val="left"/>
      <w:pPr>
        <w:ind w:left="516" w:hanging="516"/>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13" w15:restartNumberingAfterBreak="0">
    <w:nsid w:val="623B2DFE"/>
    <w:multiLevelType w:val="hybridMultilevel"/>
    <w:tmpl w:val="52D29CCA"/>
    <w:lvl w:ilvl="0" w:tplc="3098ACD8">
      <w:start w:val="9"/>
      <w:numFmt w:val="decimal"/>
      <w:lvlText w:val="%1."/>
      <w:lvlJc w:val="left"/>
      <w:pPr>
        <w:ind w:left="720" w:hanging="360"/>
      </w:pPr>
      <w:rPr>
        <w:rFonts w:hint="default"/>
        <w:b/>
        <w:i/>
        <w:color w:val="auto"/>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3E479AA"/>
    <w:multiLevelType w:val="hybridMultilevel"/>
    <w:tmpl w:val="EB98DB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F95078"/>
    <w:multiLevelType w:val="multilevel"/>
    <w:tmpl w:val="861EA7A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265886271">
    <w:abstractNumId w:val="0"/>
  </w:num>
  <w:num w:numId="2" w16cid:durableId="483357502">
    <w:abstractNumId w:val="1"/>
  </w:num>
  <w:num w:numId="3" w16cid:durableId="2042245277">
    <w:abstractNumId w:val="2"/>
  </w:num>
  <w:num w:numId="4" w16cid:durableId="1616598430">
    <w:abstractNumId w:val="3"/>
  </w:num>
  <w:num w:numId="5" w16cid:durableId="1803647923">
    <w:abstractNumId w:val="4"/>
  </w:num>
  <w:num w:numId="6" w16cid:durableId="1673603262">
    <w:abstractNumId w:val="5"/>
  </w:num>
  <w:num w:numId="7" w16cid:durableId="537745468">
    <w:abstractNumId w:val="6"/>
  </w:num>
  <w:num w:numId="8" w16cid:durableId="2133865085">
    <w:abstractNumId w:val="14"/>
  </w:num>
  <w:num w:numId="9" w16cid:durableId="2169100">
    <w:abstractNumId w:val="8"/>
  </w:num>
  <w:num w:numId="10" w16cid:durableId="1528712101">
    <w:abstractNumId w:val="7"/>
  </w:num>
  <w:num w:numId="11" w16cid:durableId="922954106">
    <w:abstractNumId w:val="10"/>
  </w:num>
  <w:num w:numId="12" w16cid:durableId="170069969">
    <w:abstractNumId w:val="13"/>
  </w:num>
  <w:num w:numId="13" w16cid:durableId="1696730033">
    <w:abstractNumId w:val="9"/>
  </w:num>
  <w:num w:numId="14" w16cid:durableId="1208026128">
    <w:abstractNumId w:val="11"/>
  </w:num>
  <w:num w:numId="15" w16cid:durableId="237402042">
    <w:abstractNumId w:val="12"/>
  </w:num>
  <w:num w:numId="16" w16cid:durableId="13351136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2FD"/>
    <w:rsid w:val="000002C1"/>
    <w:rsid w:val="00002274"/>
    <w:rsid w:val="000026C0"/>
    <w:rsid w:val="00002F41"/>
    <w:rsid w:val="00005E61"/>
    <w:rsid w:val="0000669F"/>
    <w:rsid w:val="00007AFA"/>
    <w:rsid w:val="00010111"/>
    <w:rsid w:val="0001023E"/>
    <w:rsid w:val="000119F2"/>
    <w:rsid w:val="00012398"/>
    <w:rsid w:val="000143D7"/>
    <w:rsid w:val="00016556"/>
    <w:rsid w:val="00016959"/>
    <w:rsid w:val="00027233"/>
    <w:rsid w:val="00027F93"/>
    <w:rsid w:val="00033FF2"/>
    <w:rsid w:val="00036DAF"/>
    <w:rsid w:val="0004374D"/>
    <w:rsid w:val="00043E80"/>
    <w:rsid w:val="000449F7"/>
    <w:rsid w:val="0004711F"/>
    <w:rsid w:val="000507C1"/>
    <w:rsid w:val="00050BE5"/>
    <w:rsid w:val="0005173D"/>
    <w:rsid w:val="0005175C"/>
    <w:rsid w:val="00054FD9"/>
    <w:rsid w:val="0005600D"/>
    <w:rsid w:val="00057E4E"/>
    <w:rsid w:val="00062AFF"/>
    <w:rsid w:val="000672BC"/>
    <w:rsid w:val="00070924"/>
    <w:rsid w:val="000731C2"/>
    <w:rsid w:val="00074B48"/>
    <w:rsid w:val="00075006"/>
    <w:rsid w:val="00076FCE"/>
    <w:rsid w:val="00080577"/>
    <w:rsid w:val="00080FA7"/>
    <w:rsid w:val="00084417"/>
    <w:rsid w:val="00091B89"/>
    <w:rsid w:val="000925E9"/>
    <w:rsid w:val="00092DC4"/>
    <w:rsid w:val="00092F0A"/>
    <w:rsid w:val="00094E1C"/>
    <w:rsid w:val="000965FF"/>
    <w:rsid w:val="000966B9"/>
    <w:rsid w:val="000A1CE7"/>
    <w:rsid w:val="000A3944"/>
    <w:rsid w:val="000B18E0"/>
    <w:rsid w:val="000B5CEA"/>
    <w:rsid w:val="000B7BA4"/>
    <w:rsid w:val="000C35B6"/>
    <w:rsid w:val="000C3FB8"/>
    <w:rsid w:val="000D009F"/>
    <w:rsid w:val="000D352E"/>
    <w:rsid w:val="000D50C3"/>
    <w:rsid w:val="000D524D"/>
    <w:rsid w:val="000D55C3"/>
    <w:rsid w:val="000D5823"/>
    <w:rsid w:val="000D7F9B"/>
    <w:rsid w:val="000E3DC7"/>
    <w:rsid w:val="000E3E23"/>
    <w:rsid w:val="000E5484"/>
    <w:rsid w:val="000E6014"/>
    <w:rsid w:val="000E7E7A"/>
    <w:rsid w:val="000F6B33"/>
    <w:rsid w:val="001003CE"/>
    <w:rsid w:val="001013C6"/>
    <w:rsid w:val="00102BE7"/>
    <w:rsid w:val="00113037"/>
    <w:rsid w:val="0011379E"/>
    <w:rsid w:val="0012191D"/>
    <w:rsid w:val="001242AE"/>
    <w:rsid w:val="0012564C"/>
    <w:rsid w:val="00131BD7"/>
    <w:rsid w:val="00131E43"/>
    <w:rsid w:val="00133120"/>
    <w:rsid w:val="00141749"/>
    <w:rsid w:val="00142937"/>
    <w:rsid w:val="001438F1"/>
    <w:rsid w:val="00144E8B"/>
    <w:rsid w:val="00145304"/>
    <w:rsid w:val="0014589C"/>
    <w:rsid w:val="001471D5"/>
    <w:rsid w:val="001519AB"/>
    <w:rsid w:val="001519CF"/>
    <w:rsid w:val="001537AF"/>
    <w:rsid w:val="00160653"/>
    <w:rsid w:val="0016175F"/>
    <w:rsid w:val="00165BCC"/>
    <w:rsid w:val="001662E8"/>
    <w:rsid w:val="00166EED"/>
    <w:rsid w:val="0016752E"/>
    <w:rsid w:val="001728A2"/>
    <w:rsid w:val="00177C79"/>
    <w:rsid w:val="001817EB"/>
    <w:rsid w:val="0018284A"/>
    <w:rsid w:val="00182EF6"/>
    <w:rsid w:val="00186485"/>
    <w:rsid w:val="00186692"/>
    <w:rsid w:val="00194433"/>
    <w:rsid w:val="00194A63"/>
    <w:rsid w:val="00196154"/>
    <w:rsid w:val="001A6722"/>
    <w:rsid w:val="001B6B1B"/>
    <w:rsid w:val="001B7915"/>
    <w:rsid w:val="001D165C"/>
    <w:rsid w:val="001D3FC0"/>
    <w:rsid w:val="001E5C6A"/>
    <w:rsid w:val="001F0CD0"/>
    <w:rsid w:val="001F2262"/>
    <w:rsid w:val="001F2DF9"/>
    <w:rsid w:val="001F3E87"/>
    <w:rsid w:val="001F4683"/>
    <w:rsid w:val="00205ED3"/>
    <w:rsid w:val="00207944"/>
    <w:rsid w:val="00210A86"/>
    <w:rsid w:val="00210E08"/>
    <w:rsid w:val="00212C5A"/>
    <w:rsid w:val="00213991"/>
    <w:rsid w:val="002168E0"/>
    <w:rsid w:val="0022351B"/>
    <w:rsid w:val="00233FA0"/>
    <w:rsid w:val="00237AF2"/>
    <w:rsid w:val="002525E6"/>
    <w:rsid w:val="00253F4B"/>
    <w:rsid w:val="00261777"/>
    <w:rsid w:val="0026206B"/>
    <w:rsid w:val="0026337E"/>
    <w:rsid w:val="00263C05"/>
    <w:rsid w:val="002670AD"/>
    <w:rsid w:val="00271022"/>
    <w:rsid w:val="002832D7"/>
    <w:rsid w:val="0028657D"/>
    <w:rsid w:val="00287321"/>
    <w:rsid w:val="00291930"/>
    <w:rsid w:val="00296C9D"/>
    <w:rsid w:val="002974CE"/>
    <w:rsid w:val="0029759D"/>
    <w:rsid w:val="002A18E4"/>
    <w:rsid w:val="002A2450"/>
    <w:rsid w:val="002A3321"/>
    <w:rsid w:val="002A4257"/>
    <w:rsid w:val="002B59E7"/>
    <w:rsid w:val="002C081E"/>
    <w:rsid w:val="002C10DA"/>
    <w:rsid w:val="002C1670"/>
    <w:rsid w:val="002C29E5"/>
    <w:rsid w:val="002C42DE"/>
    <w:rsid w:val="002D01E4"/>
    <w:rsid w:val="002D4669"/>
    <w:rsid w:val="002D53D8"/>
    <w:rsid w:val="002E0518"/>
    <w:rsid w:val="002E12C9"/>
    <w:rsid w:val="002E1545"/>
    <w:rsid w:val="002E3D2E"/>
    <w:rsid w:val="002F07D6"/>
    <w:rsid w:val="002F1384"/>
    <w:rsid w:val="002F7AF4"/>
    <w:rsid w:val="00301282"/>
    <w:rsid w:val="003056D4"/>
    <w:rsid w:val="00305E79"/>
    <w:rsid w:val="00310DAA"/>
    <w:rsid w:val="003115F4"/>
    <w:rsid w:val="00311720"/>
    <w:rsid w:val="003117D7"/>
    <w:rsid w:val="003150DA"/>
    <w:rsid w:val="003205BF"/>
    <w:rsid w:val="00321154"/>
    <w:rsid w:val="00326E45"/>
    <w:rsid w:val="00330CDB"/>
    <w:rsid w:val="00334519"/>
    <w:rsid w:val="003451D8"/>
    <w:rsid w:val="0034545D"/>
    <w:rsid w:val="00350030"/>
    <w:rsid w:val="00352381"/>
    <w:rsid w:val="00352EFC"/>
    <w:rsid w:val="0035343D"/>
    <w:rsid w:val="00355839"/>
    <w:rsid w:val="00362FD4"/>
    <w:rsid w:val="003639B8"/>
    <w:rsid w:val="00365391"/>
    <w:rsid w:val="00365CFB"/>
    <w:rsid w:val="0037354D"/>
    <w:rsid w:val="0037386C"/>
    <w:rsid w:val="00374190"/>
    <w:rsid w:val="00374F1F"/>
    <w:rsid w:val="0037525E"/>
    <w:rsid w:val="00377FCC"/>
    <w:rsid w:val="00380244"/>
    <w:rsid w:val="00382ED9"/>
    <w:rsid w:val="003852FB"/>
    <w:rsid w:val="00391F64"/>
    <w:rsid w:val="00392879"/>
    <w:rsid w:val="00395583"/>
    <w:rsid w:val="00395977"/>
    <w:rsid w:val="00395D28"/>
    <w:rsid w:val="00396737"/>
    <w:rsid w:val="003A05F2"/>
    <w:rsid w:val="003A2B60"/>
    <w:rsid w:val="003A3FE1"/>
    <w:rsid w:val="003A6620"/>
    <w:rsid w:val="003A6D39"/>
    <w:rsid w:val="003B25EA"/>
    <w:rsid w:val="003B2E6E"/>
    <w:rsid w:val="003B4209"/>
    <w:rsid w:val="003B69A8"/>
    <w:rsid w:val="003B6EB8"/>
    <w:rsid w:val="003C5049"/>
    <w:rsid w:val="003C5E7B"/>
    <w:rsid w:val="003C71F5"/>
    <w:rsid w:val="003D14BD"/>
    <w:rsid w:val="003D2698"/>
    <w:rsid w:val="003D43A6"/>
    <w:rsid w:val="003D4D2F"/>
    <w:rsid w:val="003D602B"/>
    <w:rsid w:val="003E0B15"/>
    <w:rsid w:val="003E796B"/>
    <w:rsid w:val="003F4E86"/>
    <w:rsid w:val="003F6BB4"/>
    <w:rsid w:val="003F7F96"/>
    <w:rsid w:val="004064AA"/>
    <w:rsid w:val="00413B98"/>
    <w:rsid w:val="004205F5"/>
    <w:rsid w:val="00421E86"/>
    <w:rsid w:val="00424208"/>
    <w:rsid w:val="0042794C"/>
    <w:rsid w:val="004306F8"/>
    <w:rsid w:val="00435550"/>
    <w:rsid w:val="00435FDD"/>
    <w:rsid w:val="004376A9"/>
    <w:rsid w:val="00443231"/>
    <w:rsid w:val="00447B04"/>
    <w:rsid w:val="004504C7"/>
    <w:rsid w:val="00456227"/>
    <w:rsid w:val="00460742"/>
    <w:rsid w:val="004613C6"/>
    <w:rsid w:val="00466D16"/>
    <w:rsid w:val="004705E1"/>
    <w:rsid w:val="00471BED"/>
    <w:rsid w:val="00476325"/>
    <w:rsid w:val="00476527"/>
    <w:rsid w:val="00481CD5"/>
    <w:rsid w:val="0048670A"/>
    <w:rsid w:val="0049245B"/>
    <w:rsid w:val="004937B6"/>
    <w:rsid w:val="004966FC"/>
    <w:rsid w:val="00497DAE"/>
    <w:rsid w:val="004A24FB"/>
    <w:rsid w:val="004A5268"/>
    <w:rsid w:val="004B037B"/>
    <w:rsid w:val="004B0B0D"/>
    <w:rsid w:val="004B4A02"/>
    <w:rsid w:val="004B6601"/>
    <w:rsid w:val="004B6BA0"/>
    <w:rsid w:val="004C362C"/>
    <w:rsid w:val="004C36B2"/>
    <w:rsid w:val="004C4F46"/>
    <w:rsid w:val="004D0683"/>
    <w:rsid w:val="004D0976"/>
    <w:rsid w:val="004D0FB2"/>
    <w:rsid w:val="004D13EE"/>
    <w:rsid w:val="004D4AF8"/>
    <w:rsid w:val="004D4D2C"/>
    <w:rsid w:val="004D5F88"/>
    <w:rsid w:val="004E2EBC"/>
    <w:rsid w:val="004E3A66"/>
    <w:rsid w:val="004F2858"/>
    <w:rsid w:val="004F3023"/>
    <w:rsid w:val="004F4168"/>
    <w:rsid w:val="004F4A01"/>
    <w:rsid w:val="004F6006"/>
    <w:rsid w:val="00501D46"/>
    <w:rsid w:val="005039A3"/>
    <w:rsid w:val="00504EF3"/>
    <w:rsid w:val="00504F1E"/>
    <w:rsid w:val="00504F47"/>
    <w:rsid w:val="00506CBB"/>
    <w:rsid w:val="005107DF"/>
    <w:rsid w:val="00511C30"/>
    <w:rsid w:val="005130E0"/>
    <w:rsid w:val="00515D58"/>
    <w:rsid w:val="00516594"/>
    <w:rsid w:val="00521C4B"/>
    <w:rsid w:val="00524161"/>
    <w:rsid w:val="00531809"/>
    <w:rsid w:val="00533112"/>
    <w:rsid w:val="00533353"/>
    <w:rsid w:val="00534C68"/>
    <w:rsid w:val="005364EF"/>
    <w:rsid w:val="00536B46"/>
    <w:rsid w:val="00537829"/>
    <w:rsid w:val="00550A57"/>
    <w:rsid w:val="00552F68"/>
    <w:rsid w:val="005552DD"/>
    <w:rsid w:val="00557E15"/>
    <w:rsid w:val="00560754"/>
    <w:rsid w:val="005654B5"/>
    <w:rsid w:val="005714E8"/>
    <w:rsid w:val="00571D1C"/>
    <w:rsid w:val="00573E19"/>
    <w:rsid w:val="00575392"/>
    <w:rsid w:val="00581325"/>
    <w:rsid w:val="00586F2C"/>
    <w:rsid w:val="005907ED"/>
    <w:rsid w:val="00590ED4"/>
    <w:rsid w:val="0059618C"/>
    <w:rsid w:val="005976AC"/>
    <w:rsid w:val="005A1367"/>
    <w:rsid w:val="005A2114"/>
    <w:rsid w:val="005A2468"/>
    <w:rsid w:val="005A30EF"/>
    <w:rsid w:val="005A41AA"/>
    <w:rsid w:val="005A6465"/>
    <w:rsid w:val="005A7263"/>
    <w:rsid w:val="005A7998"/>
    <w:rsid w:val="005B2E56"/>
    <w:rsid w:val="005B34E5"/>
    <w:rsid w:val="005B5178"/>
    <w:rsid w:val="005B5F2F"/>
    <w:rsid w:val="005C03A9"/>
    <w:rsid w:val="005C1675"/>
    <w:rsid w:val="005C2E63"/>
    <w:rsid w:val="005C3685"/>
    <w:rsid w:val="005C3D27"/>
    <w:rsid w:val="005C5F38"/>
    <w:rsid w:val="005C7DE5"/>
    <w:rsid w:val="005D14AF"/>
    <w:rsid w:val="005D1A74"/>
    <w:rsid w:val="005D38A3"/>
    <w:rsid w:val="005D4A3B"/>
    <w:rsid w:val="005D4BEB"/>
    <w:rsid w:val="005D7F85"/>
    <w:rsid w:val="005E3CF5"/>
    <w:rsid w:val="005E55CD"/>
    <w:rsid w:val="006036B1"/>
    <w:rsid w:val="00604A9F"/>
    <w:rsid w:val="00604AEC"/>
    <w:rsid w:val="006066B9"/>
    <w:rsid w:val="0061250E"/>
    <w:rsid w:val="00617A80"/>
    <w:rsid w:val="0062357F"/>
    <w:rsid w:val="00635C73"/>
    <w:rsid w:val="00644B94"/>
    <w:rsid w:val="00645DF6"/>
    <w:rsid w:val="00650E21"/>
    <w:rsid w:val="00651A39"/>
    <w:rsid w:val="006563DF"/>
    <w:rsid w:val="00656612"/>
    <w:rsid w:val="0066138A"/>
    <w:rsid w:val="00662BC1"/>
    <w:rsid w:val="00665EB1"/>
    <w:rsid w:val="006704FB"/>
    <w:rsid w:val="00672B6F"/>
    <w:rsid w:val="00675DA3"/>
    <w:rsid w:val="00675E00"/>
    <w:rsid w:val="006764B3"/>
    <w:rsid w:val="00676707"/>
    <w:rsid w:val="00680DD8"/>
    <w:rsid w:val="00682339"/>
    <w:rsid w:val="006823CC"/>
    <w:rsid w:val="00683648"/>
    <w:rsid w:val="00683823"/>
    <w:rsid w:val="00684608"/>
    <w:rsid w:val="006A06E3"/>
    <w:rsid w:val="006A45CC"/>
    <w:rsid w:val="006A50E7"/>
    <w:rsid w:val="006A758C"/>
    <w:rsid w:val="006B1181"/>
    <w:rsid w:val="006B406E"/>
    <w:rsid w:val="006C022F"/>
    <w:rsid w:val="006C38E7"/>
    <w:rsid w:val="006C5340"/>
    <w:rsid w:val="006C68CF"/>
    <w:rsid w:val="006D07DC"/>
    <w:rsid w:val="006D21EC"/>
    <w:rsid w:val="006D2216"/>
    <w:rsid w:val="006D5DFC"/>
    <w:rsid w:val="006E2561"/>
    <w:rsid w:val="006E6CCB"/>
    <w:rsid w:val="006F0819"/>
    <w:rsid w:val="006F6E49"/>
    <w:rsid w:val="00701903"/>
    <w:rsid w:val="00703372"/>
    <w:rsid w:val="00705251"/>
    <w:rsid w:val="00707229"/>
    <w:rsid w:val="00711295"/>
    <w:rsid w:val="00711439"/>
    <w:rsid w:val="00713CBE"/>
    <w:rsid w:val="00714DB0"/>
    <w:rsid w:val="00715B77"/>
    <w:rsid w:val="00716648"/>
    <w:rsid w:val="0071785F"/>
    <w:rsid w:val="0072218D"/>
    <w:rsid w:val="00724697"/>
    <w:rsid w:val="00727209"/>
    <w:rsid w:val="00735256"/>
    <w:rsid w:val="00737807"/>
    <w:rsid w:val="00740CD8"/>
    <w:rsid w:val="00744FB9"/>
    <w:rsid w:val="00752B37"/>
    <w:rsid w:val="00755837"/>
    <w:rsid w:val="00763352"/>
    <w:rsid w:val="007650E5"/>
    <w:rsid w:val="00766020"/>
    <w:rsid w:val="0076697F"/>
    <w:rsid w:val="007703CE"/>
    <w:rsid w:val="0077663E"/>
    <w:rsid w:val="00777163"/>
    <w:rsid w:val="00777AC0"/>
    <w:rsid w:val="007805DE"/>
    <w:rsid w:val="007817F3"/>
    <w:rsid w:val="007860F9"/>
    <w:rsid w:val="0078627D"/>
    <w:rsid w:val="007933CD"/>
    <w:rsid w:val="00793C29"/>
    <w:rsid w:val="00793C5E"/>
    <w:rsid w:val="007A1867"/>
    <w:rsid w:val="007A37AD"/>
    <w:rsid w:val="007A5FD1"/>
    <w:rsid w:val="007B34F4"/>
    <w:rsid w:val="007B718B"/>
    <w:rsid w:val="007B75A2"/>
    <w:rsid w:val="007C11F3"/>
    <w:rsid w:val="007C48AC"/>
    <w:rsid w:val="007C543D"/>
    <w:rsid w:val="007C5A14"/>
    <w:rsid w:val="007D0F2A"/>
    <w:rsid w:val="007D7DB2"/>
    <w:rsid w:val="007E0C2D"/>
    <w:rsid w:val="007E1003"/>
    <w:rsid w:val="007E6338"/>
    <w:rsid w:val="007E6727"/>
    <w:rsid w:val="007F4091"/>
    <w:rsid w:val="007F553D"/>
    <w:rsid w:val="008063E5"/>
    <w:rsid w:val="00811780"/>
    <w:rsid w:val="008126A7"/>
    <w:rsid w:val="00817A51"/>
    <w:rsid w:val="00821DEE"/>
    <w:rsid w:val="008239E6"/>
    <w:rsid w:val="00826B7B"/>
    <w:rsid w:val="00826F10"/>
    <w:rsid w:val="0082744B"/>
    <w:rsid w:val="008344A2"/>
    <w:rsid w:val="00835100"/>
    <w:rsid w:val="008353DF"/>
    <w:rsid w:val="00846918"/>
    <w:rsid w:val="00847C9A"/>
    <w:rsid w:val="00847EEE"/>
    <w:rsid w:val="00852940"/>
    <w:rsid w:val="008607F2"/>
    <w:rsid w:val="00860D3C"/>
    <w:rsid w:val="00861C45"/>
    <w:rsid w:val="008756E3"/>
    <w:rsid w:val="00883220"/>
    <w:rsid w:val="00884DCD"/>
    <w:rsid w:val="00885445"/>
    <w:rsid w:val="00887605"/>
    <w:rsid w:val="0089168D"/>
    <w:rsid w:val="00896904"/>
    <w:rsid w:val="008A1A60"/>
    <w:rsid w:val="008A3968"/>
    <w:rsid w:val="008A50E0"/>
    <w:rsid w:val="008A614A"/>
    <w:rsid w:val="008A7447"/>
    <w:rsid w:val="008B2D34"/>
    <w:rsid w:val="008B4B7B"/>
    <w:rsid w:val="008C09ED"/>
    <w:rsid w:val="008C2931"/>
    <w:rsid w:val="008C2C66"/>
    <w:rsid w:val="008C39E6"/>
    <w:rsid w:val="008C3AE8"/>
    <w:rsid w:val="008C580D"/>
    <w:rsid w:val="008D5697"/>
    <w:rsid w:val="008D63C9"/>
    <w:rsid w:val="008E0319"/>
    <w:rsid w:val="008E53C6"/>
    <w:rsid w:val="008E77B4"/>
    <w:rsid w:val="008F002F"/>
    <w:rsid w:val="008F28C9"/>
    <w:rsid w:val="008F3D00"/>
    <w:rsid w:val="008F4782"/>
    <w:rsid w:val="008F5F62"/>
    <w:rsid w:val="009041AA"/>
    <w:rsid w:val="009051AA"/>
    <w:rsid w:val="0090584D"/>
    <w:rsid w:val="00907FBB"/>
    <w:rsid w:val="00912C95"/>
    <w:rsid w:val="009229D6"/>
    <w:rsid w:val="00923771"/>
    <w:rsid w:val="00927FEB"/>
    <w:rsid w:val="00932307"/>
    <w:rsid w:val="00945B08"/>
    <w:rsid w:val="009504D0"/>
    <w:rsid w:val="00952CAE"/>
    <w:rsid w:val="00971931"/>
    <w:rsid w:val="00971F35"/>
    <w:rsid w:val="0097452A"/>
    <w:rsid w:val="009758A3"/>
    <w:rsid w:val="009804A4"/>
    <w:rsid w:val="00980BE1"/>
    <w:rsid w:val="00980D94"/>
    <w:rsid w:val="00982F37"/>
    <w:rsid w:val="00983C55"/>
    <w:rsid w:val="00987C87"/>
    <w:rsid w:val="00992175"/>
    <w:rsid w:val="00993B9C"/>
    <w:rsid w:val="00995708"/>
    <w:rsid w:val="00996571"/>
    <w:rsid w:val="00997F79"/>
    <w:rsid w:val="009A4314"/>
    <w:rsid w:val="009A432B"/>
    <w:rsid w:val="009A45F7"/>
    <w:rsid w:val="009C01A8"/>
    <w:rsid w:val="009C1241"/>
    <w:rsid w:val="009C5334"/>
    <w:rsid w:val="009C6C84"/>
    <w:rsid w:val="009D2E60"/>
    <w:rsid w:val="009D70BE"/>
    <w:rsid w:val="009E1F32"/>
    <w:rsid w:val="009E37F2"/>
    <w:rsid w:val="009E5455"/>
    <w:rsid w:val="009F0228"/>
    <w:rsid w:val="009F1BEF"/>
    <w:rsid w:val="009F1D57"/>
    <w:rsid w:val="00A02142"/>
    <w:rsid w:val="00A052CD"/>
    <w:rsid w:val="00A05A12"/>
    <w:rsid w:val="00A06B28"/>
    <w:rsid w:val="00A07238"/>
    <w:rsid w:val="00A12CB9"/>
    <w:rsid w:val="00A12D8F"/>
    <w:rsid w:val="00A1483D"/>
    <w:rsid w:val="00A23805"/>
    <w:rsid w:val="00A315F4"/>
    <w:rsid w:val="00A35733"/>
    <w:rsid w:val="00A35F40"/>
    <w:rsid w:val="00A37CDB"/>
    <w:rsid w:val="00A40959"/>
    <w:rsid w:val="00A44FE8"/>
    <w:rsid w:val="00A453FA"/>
    <w:rsid w:val="00A51897"/>
    <w:rsid w:val="00A51B2B"/>
    <w:rsid w:val="00A51CE2"/>
    <w:rsid w:val="00A527EC"/>
    <w:rsid w:val="00A538DD"/>
    <w:rsid w:val="00A647B2"/>
    <w:rsid w:val="00A64B36"/>
    <w:rsid w:val="00A7143B"/>
    <w:rsid w:val="00A743AF"/>
    <w:rsid w:val="00A7764C"/>
    <w:rsid w:val="00A77CDA"/>
    <w:rsid w:val="00A77ED7"/>
    <w:rsid w:val="00A829A8"/>
    <w:rsid w:val="00A858A2"/>
    <w:rsid w:val="00A86D2D"/>
    <w:rsid w:val="00A8759E"/>
    <w:rsid w:val="00A9296C"/>
    <w:rsid w:val="00A948A5"/>
    <w:rsid w:val="00A97939"/>
    <w:rsid w:val="00AA1B64"/>
    <w:rsid w:val="00AA2C20"/>
    <w:rsid w:val="00AA4325"/>
    <w:rsid w:val="00AA4BD9"/>
    <w:rsid w:val="00AA747F"/>
    <w:rsid w:val="00AA761B"/>
    <w:rsid w:val="00AA7AEF"/>
    <w:rsid w:val="00AB544F"/>
    <w:rsid w:val="00AB5539"/>
    <w:rsid w:val="00AC07EA"/>
    <w:rsid w:val="00AC2C8A"/>
    <w:rsid w:val="00AC5B1C"/>
    <w:rsid w:val="00AC6581"/>
    <w:rsid w:val="00AC6CA2"/>
    <w:rsid w:val="00AD1B45"/>
    <w:rsid w:val="00AD279D"/>
    <w:rsid w:val="00AD7E41"/>
    <w:rsid w:val="00AE0A6D"/>
    <w:rsid w:val="00AE4774"/>
    <w:rsid w:val="00AE712F"/>
    <w:rsid w:val="00AF0D0E"/>
    <w:rsid w:val="00AF1811"/>
    <w:rsid w:val="00AF2E76"/>
    <w:rsid w:val="00AF61A3"/>
    <w:rsid w:val="00AF67E7"/>
    <w:rsid w:val="00AF687A"/>
    <w:rsid w:val="00B02D79"/>
    <w:rsid w:val="00B120AA"/>
    <w:rsid w:val="00B12C51"/>
    <w:rsid w:val="00B21E57"/>
    <w:rsid w:val="00B27262"/>
    <w:rsid w:val="00B30B1A"/>
    <w:rsid w:val="00B31AD9"/>
    <w:rsid w:val="00B341A2"/>
    <w:rsid w:val="00B3549B"/>
    <w:rsid w:val="00B406AD"/>
    <w:rsid w:val="00B42852"/>
    <w:rsid w:val="00B437D7"/>
    <w:rsid w:val="00B461CC"/>
    <w:rsid w:val="00B5229F"/>
    <w:rsid w:val="00B5316B"/>
    <w:rsid w:val="00B537AD"/>
    <w:rsid w:val="00B57592"/>
    <w:rsid w:val="00B57950"/>
    <w:rsid w:val="00B57FBE"/>
    <w:rsid w:val="00B619A3"/>
    <w:rsid w:val="00B70560"/>
    <w:rsid w:val="00B75606"/>
    <w:rsid w:val="00B8372E"/>
    <w:rsid w:val="00B83B8A"/>
    <w:rsid w:val="00B83B95"/>
    <w:rsid w:val="00B83CD9"/>
    <w:rsid w:val="00B83FAB"/>
    <w:rsid w:val="00B90E13"/>
    <w:rsid w:val="00B91F8A"/>
    <w:rsid w:val="00B92D68"/>
    <w:rsid w:val="00B96AB7"/>
    <w:rsid w:val="00B9724E"/>
    <w:rsid w:val="00B97A9C"/>
    <w:rsid w:val="00BA1635"/>
    <w:rsid w:val="00BA1952"/>
    <w:rsid w:val="00BB40F9"/>
    <w:rsid w:val="00BB59C2"/>
    <w:rsid w:val="00BB7624"/>
    <w:rsid w:val="00BC3147"/>
    <w:rsid w:val="00BC5D4C"/>
    <w:rsid w:val="00BE3958"/>
    <w:rsid w:val="00BF1FE5"/>
    <w:rsid w:val="00BF5D1D"/>
    <w:rsid w:val="00C01472"/>
    <w:rsid w:val="00C01655"/>
    <w:rsid w:val="00C01D37"/>
    <w:rsid w:val="00C0206B"/>
    <w:rsid w:val="00C04849"/>
    <w:rsid w:val="00C05C97"/>
    <w:rsid w:val="00C05E67"/>
    <w:rsid w:val="00C06679"/>
    <w:rsid w:val="00C10A60"/>
    <w:rsid w:val="00C112FD"/>
    <w:rsid w:val="00C1192F"/>
    <w:rsid w:val="00C142FF"/>
    <w:rsid w:val="00C14473"/>
    <w:rsid w:val="00C148EA"/>
    <w:rsid w:val="00C156C4"/>
    <w:rsid w:val="00C15D96"/>
    <w:rsid w:val="00C20158"/>
    <w:rsid w:val="00C32114"/>
    <w:rsid w:val="00C329CD"/>
    <w:rsid w:val="00C3360B"/>
    <w:rsid w:val="00C33E9B"/>
    <w:rsid w:val="00C3522C"/>
    <w:rsid w:val="00C43636"/>
    <w:rsid w:val="00C45215"/>
    <w:rsid w:val="00C4619B"/>
    <w:rsid w:val="00C46DC8"/>
    <w:rsid w:val="00C4782D"/>
    <w:rsid w:val="00C51CE8"/>
    <w:rsid w:val="00C52366"/>
    <w:rsid w:val="00C55405"/>
    <w:rsid w:val="00C61AE3"/>
    <w:rsid w:val="00C6516C"/>
    <w:rsid w:val="00C66997"/>
    <w:rsid w:val="00C72319"/>
    <w:rsid w:val="00C73CE5"/>
    <w:rsid w:val="00C746A3"/>
    <w:rsid w:val="00C808D8"/>
    <w:rsid w:val="00C81005"/>
    <w:rsid w:val="00C82140"/>
    <w:rsid w:val="00C85ACB"/>
    <w:rsid w:val="00C97695"/>
    <w:rsid w:val="00CA5310"/>
    <w:rsid w:val="00CA5D3B"/>
    <w:rsid w:val="00CA6C9A"/>
    <w:rsid w:val="00CB01ED"/>
    <w:rsid w:val="00CB1447"/>
    <w:rsid w:val="00CB1F2A"/>
    <w:rsid w:val="00CB2B7B"/>
    <w:rsid w:val="00CB43E6"/>
    <w:rsid w:val="00CB5572"/>
    <w:rsid w:val="00CB55D4"/>
    <w:rsid w:val="00CB7A43"/>
    <w:rsid w:val="00CC47EA"/>
    <w:rsid w:val="00CC63B8"/>
    <w:rsid w:val="00CD2646"/>
    <w:rsid w:val="00CD3F8F"/>
    <w:rsid w:val="00CD4BA9"/>
    <w:rsid w:val="00CD524A"/>
    <w:rsid w:val="00CD77EE"/>
    <w:rsid w:val="00CE6B37"/>
    <w:rsid w:val="00CE7281"/>
    <w:rsid w:val="00CF0B8B"/>
    <w:rsid w:val="00CF2AE6"/>
    <w:rsid w:val="00CF41E7"/>
    <w:rsid w:val="00D0129A"/>
    <w:rsid w:val="00D01E71"/>
    <w:rsid w:val="00D0359F"/>
    <w:rsid w:val="00D05040"/>
    <w:rsid w:val="00D06C0C"/>
    <w:rsid w:val="00D10715"/>
    <w:rsid w:val="00D1111B"/>
    <w:rsid w:val="00D156D0"/>
    <w:rsid w:val="00D179FB"/>
    <w:rsid w:val="00D20C7B"/>
    <w:rsid w:val="00D23F85"/>
    <w:rsid w:val="00D27A06"/>
    <w:rsid w:val="00D30241"/>
    <w:rsid w:val="00D31C6C"/>
    <w:rsid w:val="00D3398D"/>
    <w:rsid w:val="00D4057C"/>
    <w:rsid w:val="00D410D0"/>
    <w:rsid w:val="00D41771"/>
    <w:rsid w:val="00D43BC3"/>
    <w:rsid w:val="00D445B1"/>
    <w:rsid w:val="00D55A5E"/>
    <w:rsid w:val="00D6096D"/>
    <w:rsid w:val="00D60C3B"/>
    <w:rsid w:val="00D62791"/>
    <w:rsid w:val="00D631A6"/>
    <w:rsid w:val="00D65290"/>
    <w:rsid w:val="00D66025"/>
    <w:rsid w:val="00D66140"/>
    <w:rsid w:val="00D66C7D"/>
    <w:rsid w:val="00D72CFB"/>
    <w:rsid w:val="00D76717"/>
    <w:rsid w:val="00D77029"/>
    <w:rsid w:val="00D777C0"/>
    <w:rsid w:val="00D8131E"/>
    <w:rsid w:val="00D83CF8"/>
    <w:rsid w:val="00D84E83"/>
    <w:rsid w:val="00D869DE"/>
    <w:rsid w:val="00D90AE2"/>
    <w:rsid w:val="00D92F65"/>
    <w:rsid w:val="00D93B1A"/>
    <w:rsid w:val="00D94AB5"/>
    <w:rsid w:val="00DA2D58"/>
    <w:rsid w:val="00DA3A89"/>
    <w:rsid w:val="00DA5DBE"/>
    <w:rsid w:val="00DB304F"/>
    <w:rsid w:val="00DB727C"/>
    <w:rsid w:val="00DC5DA3"/>
    <w:rsid w:val="00DD0241"/>
    <w:rsid w:val="00DD1DF2"/>
    <w:rsid w:val="00DD2154"/>
    <w:rsid w:val="00DD40F3"/>
    <w:rsid w:val="00DE1AF6"/>
    <w:rsid w:val="00DE1E1C"/>
    <w:rsid w:val="00DE5182"/>
    <w:rsid w:val="00DF19A7"/>
    <w:rsid w:val="00DF3728"/>
    <w:rsid w:val="00DF38D0"/>
    <w:rsid w:val="00DF6368"/>
    <w:rsid w:val="00DF6DCF"/>
    <w:rsid w:val="00E02AC7"/>
    <w:rsid w:val="00E043E0"/>
    <w:rsid w:val="00E04F8B"/>
    <w:rsid w:val="00E05907"/>
    <w:rsid w:val="00E06273"/>
    <w:rsid w:val="00E06C9F"/>
    <w:rsid w:val="00E073D7"/>
    <w:rsid w:val="00E073F7"/>
    <w:rsid w:val="00E07478"/>
    <w:rsid w:val="00E074BB"/>
    <w:rsid w:val="00E1432E"/>
    <w:rsid w:val="00E216F1"/>
    <w:rsid w:val="00E21909"/>
    <w:rsid w:val="00E21F2A"/>
    <w:rsid w:val="00E225A9"/>
    <w:rsid w:val="00E23872"/>
    <w:rsid w:val="00E25921"/>
    <w:rsid w:val="00E259CB"/>
    <w:rsid w:val="00E31405"/>
    <w:rsid w:val="00E34796"/>
    <w:rsid w:val="00E36056"/>
    <w:rsid w:val="00E449B7"/>
    <w:rsid w:val="00E452DA"/>
    <w:rsid w:val="00E4727C"/>
    <w:rsid w:val="00E47C51"/>
    <w:rsid w:val="00E50BAC"/>
    <w:rsid w:val="00E50C91"/>
    <w:rsid w:val="00E53FEE"/>
    <w:rsid w:val="00E54E73"/>
    <w:rsid w:val="00E56E12"/>
    <w:rsid w:val="00E57499"/>
    <w:rsid w:val="00E57A81"/>
    <w:rsid w:val="00E60E10"/>
    <w:rsid w:val="00E6500D"/>
    <w:rsid w:val="00E65D17"/>
    <w:rsid w:val="00E66694"/>
    <w:rsid w:val="00E70818"/>
    <w:rsid w:val="00E719BF"/>
    <w:rsid w:val="00E77C05"/>
    <w:rsid w:val="00E8260B"/>
    <w:rsid w:val="00E8578F"/>
    <w:rsid w:val="00E87995"/>
    <w:rsid w:val="00E90E53"/>
    <w:rsid w:val="00E9740B"/>
    <w:rsid w:val="00EA11C3"/>
    <w:rsid w:val="00EA2DC8"/>
    <w:rsid w:val="00EA3EB7"/>
    <w:rsid w:val="00EA5A2E"/>
    <w:rsid w:val="00EA5E32"/>
    <w:rsid w:val="00EA6169"/>
    <w:rsid w:val="00EB75AC"/>
    <w:rsid w:val="00EC0E59"/>
    <w:rsid w:val="00EC1E04"/>
    <w:rsid w:val="00EC5A12"/>
    <w:rsid w:val="00EC5C59"/>
    <w:rsid w:val="00ED4646"/>
    <w:rsid w:val="00ED4671"/>
    <w:rsid w:val="00ED5763"/>
    <w:rsid w:val="00ED6244"/>
    <w:rsid w:val="00ED65B1"/>
    <w:rsid w:val="00EE0A42"/>
    <w:rsid w:val="00EE4634"/>
    <w:rsid w:val="00EE47AE"/>
    <w:rsid w:val="00EF103D"/>
    <w:rsid w:val="00EF44FD"/>
    <w:rsid w:val="00EF4F35"/>
    <w:rsid w:val="00F010E3"/>
    <w:rsid w:val="00F02664"/>
    <w:rsid w:val="00F03D48"/>
    <w:rsid w:val="00F03FDA"/>
    <w:rsid w:val="00F04AF0"/>
    <w:rsid w:val="00F10CB1"/>
    <w:rsid w:val="00F151EE"/>
    <w:rsid w:val="00F1655A"/>
    <w:rsid w:val="00F167C4"/>
    <w:rsid w:val="00F276BD"/>
    <w:rsid w:val="00F31308"/>
    <w:rsid w:val="00F321CD"/>
    <w:rsid w:val="00F32B2E"/>
    <w:rsid w:val="00F338FF"/>
    <w:rsid w:val="00F34D87"/>
    <w:rsid w:val="00F37AA4"/>
    <w:rsid w:val="00F4201E"/>
    <w:rsid w:val="00F42B3D"/>
    <w:rsid w:val="00F44CB9"/>
    <w:rsid w:val="00F51708"/>
    <w:rsid w:val="00F57252"/>
    <w:rsid w:val="00F60656"/>
    <w:rsid w:val="00F6154E"/>
    <w:rsid w:val="00F622BA"/>
    <w:rsid w:val="00F63333"/>
    <w:rsid w:val="00F64408"/>
    <w:rsid w:val="00F648B9"/>
    <w:rsid w:val="00F6709E"/>
    <w:rsid w:val="00F744A7"/>
    <w:rsid w:val="00F767CF"/>
    <w:rsid w:val="00F77494"/>
    <w:rsid w:val="00F779B5"/>
    <w:rsid w:val="00F779E8"/>
    <w:rsid w:val="00F812A7"/>
    <w:rsid w:val="00F84490"/>
    <w:rsid w:val="00F845A4"/>
    <w:rsid w:val="00F845FB"/>
    <w:rsid w:val="00F84EEA"/>
    <w:rsid w:val="00F85AA6"/>
    <w:rsid w:val="00F866C0"/>
    <w:rsid w:val="00F86B78"/>
    <w:rsid w:val="00F91149"/>
    <w:rsid w:val="00F937B6"/>
    <w:rsid w:val="00F941D9"/>
    <w:rsid w:val="00F9534E"/>
    <w:rsid w:val="00F95A21"/>
    <w:rsid w:val="00F967E5"/>
    <w:rsid w:val="00F978B9"/>
    <w:rsid w:val="00FB0E50"/>
    <w:rsid w:val="00FB341F"/>
    <w:rsid w:val="00FC238C"/>
    <w:rsid w:val="00FD6DA7"/>
    <w:rsid w:val="00FE374C"/>
    <w:rsid w:val="00FF03C8"/>
    <w:rsid w:val="00FF1E69"/>
    <w:rsid w:val="00FF2F31"/>
    <w:rsid w:val="00FF4996"/>
    <w:rsid w:val="00FF4CDB"/>
    <w:rsid w:val="00FF5547"/>
    <w:rsid w:val="00FF7BE3"/>
    <w:rsid w:val="00FF7C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9F131AF"/>
  <w15:chartTrackingRefBased/>
  <w15:docId w15:val="{B2EBD91F-D55C-4FEE-AB14-7500E220E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spacing w:before="240" w:after="60"/>
      <w:outlineLvl w:val="0"/>
    </w:pPr>
    <w:rPr>
      <w:rFonts w:ascii="Arial" w:hAnsi="Arial" w:cs="Arial"/>
      <w:b/>
      <w:bCs/>
      <w:kern w:val="1"/>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120" w:after="60"/>
      <w:jc w:val="both"/>
      <w:outlineLvl w:val="3"/>
    </w:pPr>
    <w:rPr>
      <w:rFonts w:ascii="Arial" w:hAnsi="Arial" w:cs="Arial"/>
      <w:b/>
      <w:sz w:val="20"/>
      <w:szCs w:val="20"/>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jc w:val="both"/>
      <w:outlineLvl w:val="5"/>
    </w:pPr>
    <w:rPr>
      <w:i/>
      <w:sz w:val="22"/>
      <w:szCs w:val="20"/>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spacing w:before="240" w:after="60"/>
      <w:jc w:val="both"/>
      <w:outlineLvl w:val="7"/>
    </w:pPr>
    <w:rPr>
      <w:rFonts w:ascii="Arial" w:hAnsi="Arial" w:cs="Arial"/>
      <w:i/>
      <w:sz w:val="20"/>
      <w:szCs w:val="20"/>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rPr>
      <w:rFonts w:hint="default"/>
    </w:rPr>
  </w:style>
  <w:style w:type="character" w:customStyle="1" w:styleId="WW8Num1z7">
    <w:name w:val="WW8Num1z7"/>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hint="default"/>
      <w:i w:val="0"/>
      <w:color w:val="000000"/>
      <w:sz w:val="24"/>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3">
    <w:name w:val="WW8Num5z3"/>
  </w:style>
  <w:style w:type="character" w:customStyle="1" w:styleId="WW8Num6z0">
    <w:name w:val="WW8Num6z0"/>
    <w:rPr>
      <w:rFonts w:hint="default"/>
    </w:rPr>
  </w:style>
  <w:style w:type="character" w:customStyle="1" w:styleId="WW8Num4z1">
    <w:name w:val="WW8Num4z1"/>
    <w:rPr>
      <w:sz w:val="24"/>
      <w:szCs w:val="24"/>
      <w:lang w:val="x-none" w:eastAsia="x-none" w:bidi="x-none"/>
    </w:rPr>
  </w:style>
  <w:style w:type="character" w:customStyle="1" w:styleId="WW8Num4z3">
    <w:name w:val="WW8Num4z3"/>
  </w:style>
  <w:style w:type="character" w:customStyle="1" w:styleId="WW8Num4z4">
    <w:name w:val="WW8Num4z4"/>
    <w:rPr>
      <w:rFonts w:hint="default"/>
    </w:rPr>
  </w:style>
  <w:style w:type="character" w:customStyle="1" w:styleId="WW8Num5z2">
    <w:name w:val="WW8Num5z2"/>
    <w:rPr>
      <w:rFonts w:ascii="Wingdings" w:hAnsi="Wingdings" w:cs="Wingding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b/>
    </w:rPr>
  </w:style>
  <w:style w:type="character" w:customStyle="1" w:styleId="WW8Num24z1">
    <w:name w:val="WW8Num24z1"/>
    <w:rPr>
      <w:sz w:val="24"/>
      <w:szCs w:val="24"/>
      <w:lang w:val="x-none" w:eastAsia="x-none" w:bidi="x-none"/>
    </w:rPr>
  </w:style>
  <w:style w:type="character" w:customStyle="1" w:styleId="WW8Num24z3">
    <w:name w:val="WW8Num24z3"/>
  </w:style>
  <w:style w:type="character" w:customStyle="1" w:styleId="WW8Num24z4">
    <w:name w:val="WW8Num24z4"/>
    <w:rPr>
      <w:rFont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ZapfDingbats" w:hAnsi="ZapfDingbats" w:cs="ZapfDingbats" w:hint="default"/>
      <w:b/>
      <w:i w:val="0"/>
      <w:color w:val="70CEF5"/>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DefaultParagraphFont1">
    <w:name w:val="Default Paragraph Font1"/>
  </w:style>
  <w:style w:type="character" w:customStyle="1" w:styleId="ZchnZchn">
    <w:name w:val="Zchn Zchn"/>
    <w:rPr>
      <w:sz w:val="24"/>
      <w:szCs w:val="24"/>
      <w:lang w:val="en-GB" w:eastAsia="ar-SA" w:bidi="ar-SA"/>
    </w:rPr>
  </w:style>
  <w:style w:type="character" w:styleId="Hyperlink">
    <w:name w:val="Hyperlink"/>
    <w:uiPriority w:val="99"/>
    <w:rPr>
      <w:color w:val="0000FF"/>
      <w:u w:val="single"/>
    </w:rPr>
  </w:style>
  <w:style w:type="character" w:styleId="PageNumber">
    <w:name w:val="page number"/>
    <w:basedOn w:val="DefaultParagraphFont1"/>
  </w:style>
  <w:style w:type="character" w:styleId="FollowedHyperlink">
    <w:name w:val="FollowedHyperlink"/>
    <w:rPr>
      <w:color w:val="800080"/>
      <w:u w:val="single"/>
    </w:rPr>
  </w:style>
  <w:style w:type="character" w:customStyle="1" w:styleId="bodycopy5">
    <w:name w:val="bodycopy5"/>
    <w:basedOn w:val="DefaultParagraphFont1"/>
  </w:style>
  <w:style w:type="character" w:styleId="Strong">
    <w:name w:val="Strong"/>
    <w:uiPriority w:val="22"/>
    <w:qFormat/>
    <w:rPr>
      <w:b/>
      <w:bCs/>
    </w:rPr>
  </w:style>
  <w:style w:type="character" w:customStyle="1" w:styleId="ZGSM">
    <w:name w:val="ZGSM"/>
  </w:style>
  <w:style w:type="character" w:styleId="CommentReference">
    <w:name w:val="annotation reference"/>
    <w:rPr>
      <w:sz w:val="16"/>
    </w:rPr>
  </w:style>
  <w:style w:type="character" w:customStyle="1" w:styleId="HeaderChar">
    <w:name w:val="Header Char"/>
    <w:rPr>
      <w:sz w:val="24"/>
      <w:szCs w:val="24"/>
      <w:lang w:val="en-GB" w:eastAsia="ar-SA" w:bidi="ar-SA"/>
    </w:rPr>
  </w:style>
  <w:style w:type="character" w:customStyle="1" w:styleId="skypepnhmark">
    <w:name w:val="skype_pnh_mark"/>
    <w:rPr>
      <w:vanish/>
    </w:rPr>
  </w:style>
  <w:style w:type="character" w:customStyle="1" w:styleId="skypepnhprintcontainer">
    <w:name w:val="skype_pnh_print_container"/>
    <w:basedOn w:val="DefaultParagraphFont1"/>
  </w:style>
  <w:style w:type="character" w:customStyle="1" w:styleId="skypepnhcontainer">
    <w:name w:val="skype_pnh_container"/>
    <w:basedOn w:val="DefaultParagraphFont1"/>
  </w:style>
  <w:style w:type="character" w:customStyle="1" w:styleId="skypepnhleftspan">
    <w:name w:val="skype_pnh_left_span"/>
    <w:basedOn w:val="DefaultParagraphFont1"/>
  </w:style>
  <w:style w:type="character" w:customStyle="1" w:styleId="skypepnhdropartspan">
    <w:name w:val="skype_pnh_dropart_span"/>
    <w:basedOn w:val="DefaultParagraphFont1"/>
  </w:style>
  <w:style w:type="character" w:customStyle="1" w:styleId="skypepnhdropartflagspan">
    <w:name w:val="skype_pnh_dropart_flag_span"/>
    <w:basedOn w:val="DefaultParagraphFont1"/>
  </w:style>
  <w:style w:type="character" w:customStyle="1" w:styleId="skypepnhtextspan">
    <w:name w:val="skype_pnh_text_span"/>
    <w:basedOn w:val="DefaultParagraphFont1"/>
  </w:style>
  <w:style w:type="character" w:customStyle="1" w:styleId="skypepnhrightspan">
    <w:name w:val="skype_pnh_right_span"/>
    <w:basedOn w:val="DefaultParagraphFont1"/>
  </w:style>
  <w:style w:type="character" w:customStyle="1" w:styleId="NormalIndentChar">
    <w:name w:val="Normal Indent Char"/>
    <w:rPr>
      <w:sz w:val="24"/>
      <w:szCs w:val="24"/>
      <w:lang w:val="en-GB" w:eastAsia="ar-SA" w:bidi="ar-SA"/>
    </w:rPr>
  </w:style>
  <w:style w:type="character" w:customStyle="1" w:styleId="CommentTextChar">
    <w:name w:val="Comment Text Char"/>
    <w:rPr>
      <w:lang w:val="en-GB"/>
    </w:rPr>
  </w:style>
  <w:style w:type="character" w:customStyle="1" w:styleId="CommentSubjectChar">
    <w:name w:val="Comment Subject Char"/>
    <w:rPr>
      <w:b/>
      <w:bCs/>
      <w:lang w:val="en-GB"/>
    </w:rPr>
  </w:style>
  <w:style w:type="character" w:customStyle="1" w:styleId="Heading9Char">
    <w:name w:val="Heading 9 Char"/>
    <w:rPr>
      <w:rFonts w:ascii="Arial" w:hAnsi="Arial" w:cs="Arial"/>
      <w:sz w:val="22"/>
      <w:szCs w:val="22"/>
    </w:rPr>
  </w:style>
  <w:style w:type="character" w:customStyle="1" w:styleId="FooterChar">
    <w:name w:val="Footer Char"/>
    <w:rPr>
      <w:sz w:val="24"/>
      <w:szCs w:val="24"/>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widowControl w:val="0"/>
    </w:pPr>
    <w:rPr>
      <w:rFonts w:ascii="Garamond" w:hAnsi="Garamond" w:cs="Garamond"/>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Title">
    <w:name w:val="Title"/>
    <w:basedOn w:val="Normal"/>
    <w:next w:val="Subtitle"/>
    <w:qFormat/>
    <w:pPr>
      <w:spacing w:after="120"/>
      <w:jc w:val="center"/>
    </w:pPr>
    <w:rPr>
      <w:rFonts w:ascii="Arial" w:hAnsi="Arial" w:cs="Arial"/>
      <w:b/>
      <w:szCs w:val="20"/>
      <w:lang w:val="de-DE"/>
    </w:rPr>
  </w:style>
  <w:style w:type="paragraph" w:styleId="Subtitle">
    <w:name w:val="Subtitle"/>
    <w:basedOn w:val="Heading"/>
    <w:next w:val="BodyText"/>
    <w:qFormat/>
    <w:pPr>
      <w:jc w:val="center"/>
    </w:pPr>
    <w:rPr>
      <w:i/>
      <w:iCs/>
    </w:rPr>
  </w:style>
  <w:style w:type="paragraph" w:styleId="NormalIndent">
    <w:name w:val="Normal Indent"/>
    <w:basedOn w:val="Normal"/>
    <w:pPr>
      <w:ind w:left="720"/>
    </w:pPr>
  </w:style>
  <w:style w:type="paragraph" w:customStyle="1" w:styleId="Heading11">
    <w:name w:val="Heading 11"/>
    <w:basedOn w:val="Normal"/>
    <w:pPr>
      <w:numPr>
        <w:numId w:val="5"/>
      </w:numPr>
      <w:ind w:left="0" w:firstLine="0"/>
    </w:pPr>
  </w:style>
  <w:style w:type="paragraph" w:customStyle="1" w:styleId="Heading22">
    <w:name w:val="Heading 22"/>
    <w:basedOn w:val="Normal"/>
    <w:pPr>
      <w:tabs>
        <w:tab w:val="num" w:pos="432"/>
      </w:tabs>
      <w:ind w:left="432" w:hanging="432"/>
    </w:pPr>
  </w:style>
  <w:style w:type="paragraph" w:customStyle="1" w:styleId="Heading31">
    <w:name w:val="Heading 31"/>
    <w:basedOn w:val="Normal"/>
    <w:pPr>
      <w:tabs>
        <w:tab w:val="num" w:pos="432"/>
      </w:tabs>
      <w:ind w:left="432" w:hanging="432"/>
    </w:pPr>
  </w:style>
  <w:style w:type="paragraph" w:customStyle="1" w:styleId="Heading41">
    <w:name w:val="Heading 41"/>
    <w:basedOn w:val="Normal"/>
    <w:pPr>
      <w:tabs>
        <w:tab w:val="num" w:pos="432"/>
      </w:tabs>
      <w:ind w:left="432" w:hanging="432"/>
    </w:pPr>
  </w:style>
  <w:style w:type="paragraph" w:customStyle="1" w:styleId="Heading51">
    <w:name w:val="Heading 51"/>
    <w:basedOn w:val="Normal"/>
    <w:pPr>
      <w:tabs>
        <w:tab w:val="num" w:pos="432"/>
      </w:tabs>
      <w:ind w:left="432" w:hanging="432"/>
    </w:pPr>
  </w:style>
  <w:style w:type="paragraph" w:customStyle="1" w:styleId="Heading61">
    <w:name w:val="Heading 61"/>
    <w:basedOn w:val="Normal"/>
    <w:pPr>
      <w:tabs>
        <w:tab w:val="num" w:pos="432"/>
      </w:tabs>
      <w:ind w:left="432" w:hanging="432"/>
    </w:pPr>
  </w:style>
  <w:style w:type="paragraph" w:customStyle="1" w:styleId="Heading81">
    <w:name w:val="Heading 81"/>
    <w:basedOn w:val="Normal"/>
    <w:pPr>
      <w:tabs>
        <w:tab w:val="num" w:pos="432"/>
      </w:tabs>
      <w:ind w:left="432" w:hanging="432"/>
    </w:pPr>
  </w:style>
  <w:style w:type="paragraph" w:customStyle="1" w:styleId="StyleB1BoxSinglesolidlineAuto05ptLinewidth">
    <w:name w:val="Style B1 + Box: (Single solid line Auto  0.5 pt Line width)"/>
    <w:basedOn w:val="Normal"/>
    <w:pPr>
      <w:pBdr>
        <w:top w:val="single" w:sz="4" w:space="1" w:color="000000"/>
        <w:left w:val="single" w:sz="4" w:space="4" w:color="000000"/>
        <w:bottom w:val="single" w:sz="4" w:space="1" w:color="000000"/>
        <w:right w:val="single" w:sz="4" w:space="4" w:color="000000"/>
      </w:pBdr>
      <w:overflowPunct w:val="0"/>
      <w:autoSpaceDE w:val="0"/>
      <w:spacing w:before="60" w:after="60"/>
      <w:ind w:left="567" w:hanging="567"/>
      <w:textAlignment w:val="baseline"/>
    </w:pPr>
    <w:rPr>
      <w:rFonts w:ascii="Arial" w:hAnsi="Arial" w:cs="Arial"/>
      <w:sz w:val="20"/>
      <w:szCs w:val="20"/>
    </w:rPr>
  </w:style>
  <w:style w:type="paragraph" w:customStyle="1" w:styleId="TDOC">
    <w:name w:val="TDOC"/>
    <w:basedOn w:val="Normal"/>
    <w:pPr>
      <w:numPr>
        <w:numId w:val="3"/>
      </w:numPr>
    </w:pPr>
  </w:style>
  <w:style w:type="paragraph" w:customStyle="1" w:styleId="Heading21">
    <w:name w:val="Heading 21"/>
    <w:basedOn w:val="Normal"/>
    <w:pPr>
      <w:tabs>
        <w:tab w:val="left" w:pos="950"/>
      </w:tabs>
      <w:ind w:left="950" w:hanging="576"/>
    </w:pPr>
  </w:style>
  <w:style w:type="paragraph" w:customStyle="1" w:styleId="CRCoverPage">
    <w:name w:val="CR Cover Page"/>
    <w:pPr>
      <w:suppressAutoHyphens/>
      <w:spacing w:after="120"/>
    </w:pPr>
    <w:rPr>
      <w:rFonts w:ascii="Arial" w:hAnsi="Arial" w:cs="Arial"/>
      <w:lang w:eastAsia="ar-SA"/>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FP">
    <w:name w:val="FP"/>
    <w:basedOn w:val="Normal"/>
    <w:pPr>
      <w:overflowPunct w:val="0"/>
      <w:autoSpaceDE w:val="0"/>
      <w:textAlignment w:val="baseline"/>
    </w:pPr>
    <w:rPr>
      <w:sz w:val="20"/>
      <w:szCs w:val="20"/>
    </w:rPr>
  </w:style>
  <w:style w:type="paragraph" w:styleId="BalloonText">
    <w:name w:val="Balloon Text"/>
    <w:basedOn w:val="Normal"/>
    <w:rPr>
      <w:rFonts w:ascii="Tahoma" w:hAnsi="Tahoma" w:cs="Tahoma"/>
      <w:sz w:val="16"/>
      <w:szCs w:val="1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sz w:val="20"/>
      <w:szCs w:val="20"/>
    </w:rPr>
  </w:style>
  <w:style w:type="paragraph" w:customStyle="1" w:styleId="TAL">
    <w:name w:val="TAL"/>
    <w:basedOn w:val="Normal"/>
    <w:pPr>
      <w:keepNext/>
      <w:keepLines/>
      <w:overflowPunct w:val="0"/>
      <w:autoSpaceDE w:val="0"/>
      <w:textAlignment w:val="baseline"/>
    </w:pPr>
    <w:rPr>
      <w:rFonts w:ascii="Arial" w:hAnsi="Arial" w:cs="Arial"/>
      <w:sz w:val="18"/>
      <w:szCs w:val="20"/>
    </w:rPr>
  </w:style>
  <w:style w:type="paragraph" w:customStyle="1" w:styleId="TAH">
    <w:name w:val="TAH"/>
    <w:basedOn w:val="Normal"/>
    <w:pPr>
      <w:keepNext/>
      <w:keepLines/>
      <w:overflowPunct w:val="0"/>
      <w:autoSpaceDE w:val="0"/>
      <w:jc w:val="center"/>
      <w:textAlignment w:val="baseline"/>
    </w:pPr>
    <w:rPr>
      <w:rFonts w:ascii="Arial" w:hAnsi="Arial" w:cs="Arial"/>
      <w:b/>
      <w:sz w:val="18"/>
      <w:szCs w:val="20"/>
    </w:rPr>
  </w:style>
  <w:style w:type="paragraph" w:customStyle="1" w:styleId="EditorsNote">
    <w:name w:val="Editor's Note"/>
    <w:basedOn w:val="Normal"/>
    <w:pPr>
      <w:keepLines/>
      <w:overflowPunct w:val="0"/>
      <w:autoSpaceDE w:val="0"/>
      <w:spacing w:after="180"/>
      <w:ind w:left="1135" w:hanging="851"/>
      <w:textAlignment w:val="baseline"/>
    </w:pPr>
    <w:rPr>
      <w:color w:val="FF0000"/>
      <w:sz w:val="20"/>
      <w:szCs w:val="20"/>
    </w:rPr>
  </w:style>
  <w:style w:type="paragraph" w:customStyle="1" w:styleId="CharChar1Char">
    <w:name w:val="Char Char1 Char"/>
    <w:pPr>
      <w:keepNext/>
      <w:numPr>
        <w:numId w:val="6"/>
      </w:numPr>
      <w:suppressAutoHyphens/>
      <w:autoSpaceDE w:val="0"/>
      <w:spacing w:before="60" w:after="60"/>
      <w:jc w:val="both"/>
    </w:pPr>
    <w:rPr>
      <w:rFonts w:ascii="Arial" w:eastAsia="SimSun" w:hAnsi="Arial" w:cs="Arial"/>
      <w:color w:val="0000FF"/>
      <w:kern w:val="1"/>
      <w:lang w:val="en-US" w:eastAsia="ar-SA"/>
    </w:rPr>
  </w:style>
  <w:style w:type="paragraph" w:customStyle="1" w:styleId="AP">
    <w:name w:val="AP"/>
    <w:basedOn w:val="Normal"/>
    <w:pPr>
      <w:spacing w:after="120"/>
      <w:ind w:left="993" w:hanging="993"/>
    </w:pPr>
    <w:rPr>
      <w:rFonts w:ascii="Arial" w:eastAsia="MS Mincho" w:hAnsi="Arial" w:cs="Arial"/>
      <w:sz w:val="20"/>
      <w:szCs w:val="20"/>
    </w:rPr>
  </w:style>
  <w:style w:type="paragraph" w:styleId="NormalWeb">
    <w:name w:val="Normal (Web)"/>
    <w:basedOn w:val="Normal"/>
    <w:uiPriority w:val="99"/>
    <w:pPr>
      <w:spacing w:before="100" w:after="100"/>
    </w:pPr>
  </w:style>
  <w:style w:type="paragraph" w:customStyle="1" w:styleId="Normal1">
    <w:name w:val="Normal1"/>
    <w:basedOn w:val="Normal"/>
    <w:pPr>
      <w:pBdr>
        <w:bottom w:val="single" w:sz="4" w:space="1" w:color="808080"/>
      </w:pBdr>
      <w:shd w:val="clear" w:color="auto" w:fill="FFFFFF"/>
      <w:spacing w:before="319" w:after="319"/>
      <w:textAlignment w:val="top"/>
    </w:pPr>
    <w:rPr>
      <w:sz w:val="14"/>
      <w:szCs w:val="14"/>
    </w:rPr>
  </w:style>
  <w:style w:type="paragraph" w:customStyle="1" w:styleId="EX">
    <w:name w:val="EX"/>
    <w:basedOn w:val="Normal"/>
    <w:pPr>
      <w:keepLines/>
      <w:spacing w:after="180"/>
      <w:ind w:left="1702" w:hanging="1418"/>
    </w:pPr>
    <w:rPr>
      <w:sz w:val="20"/>
      <w:szCs w:val="20"/>
    </w:rPr>
  </w:style>
  <w:style w:type="paragraph" w:customStyle="1" w:styleId="ZT">
    <w:name w:val="ZT"/>
    <w:pPr>
      <w:widowControl w:val="0"/>
      <w:suppressAutoHyphens/>
      <w:spacing w:line="240" w:lineRule="atLeast"/>
      <w:jc w:val="right"/>
    </w:pPr>
    <w:rPr>
      <w:rFonts w:ascii="Arial" w:hAnsi="Arial" w:cs="Arial"/>
      <w:b/>
      <w:sz w:val="34"/>
      <w:lang w:eastAsia="ar-SA"/>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200" w:line="276" w:lineRule="auto"/>
      <w:ind w:left="720"/>
    </w:pPr>
    <w:rPr>
      <w:rFonts w:ascii="Arial" w:eastAsia="Calibri" w:hAnsi="Arial" w:cs="Arial"/>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numPr>
        <w:numId w:val="2"/>
      </w:numPr>
    </w:pPr>
    <w:rPr>
      <w:b/>
      <w:bCs/>
      <w:sz w:val="21"/>
      <w:szCs w:val="21"/>
    </w:rPr>
  </w:style>
  <w:style w:type="character" w:styleId="Mention">
    <w:name w:val="Mention"/>
    <w:uiPriority w:val="99"/>
    <w:semiHidden/>
    <w:unhideWhenUsed/>
    <w:rsid w:val="00B83B8A"/>
    <w:rPr>
      <w:color w:val="2B579A"/>
      <w:shd w:val="clear" w:color="auto" w:fill="E6E6E6"/>
    </w:rPr>
  </w:style>
  <w:style w:type="character" w:styleId="UnresolvedMention">
    <w:name w:val="Unresolved Mention"/>
    <w:basedOn w:val="DefaultParagraphFont"/>
    <w:uiPriority w:val="99"/>
    <w:semiHidden/>
    <w:unhideWhenUsed/>
    <w:rsid w:val="0082744B"/>
    <w:rPr>
      <w:color w:val="605E5C"/>
      <w:shd w:val="clear" w:color="auto" w:fill="E1DFDD"/>
    </w:rPr>
  </w:style>
  <w:style w:type="paragraph" w:customStyle="1" w:styleId="meetinginlist">
    <w:name w:val="meetinginlist"/>
    <w:basedOn w:val="Normal"/>
    <w:rsid w:val="009C01A8"/>
    <w:pPr>
      <w:suppressAutoHyphens w:val="0"/>
      <w:spacing w:before="100" w:beforeAutospacing="1" w:after="100" w:afterAutospacing="1"/>
    </w:pPr>
    <w:rPr>
      <w:lang w:eastAsia="en-GB"/>
    </w:rPr>
  </w:style>
  <w:style w:type="character" w:customStyle="1" w:styleId="Date1">
    <w:name w:val="Date1"/>
    <w:basedOn w:val="DefaultParagraphFont"/>
    <w:rsid w:val="009C01A8"/>
  </w:style>
  <w:style w:type="character" w:customStyle="1" w:styleId="datetooltiptext">
    <w:name w:val="datetooltiptext"/>
    <w:basedOn w:val="DefaultParagraphFont"/>
    <w:rsid w:val="009C01A8"/>
  </w:style>
  <w:style w:type="table" w:styleId="TableGrid">
    <w:name w:val="Table Grid"/>
    <w:basedOn w:val="TableNormal"/>
    <w:uiPriority w:val="39"/>
    <w:rsid w:val="00CA6C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382ED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3589">
      <w:bodyDiv w:val="1"/>
      <w:marLeft w:val="0"/>
      <w:marRight w:val="0"/>
      <w:marTop w:val="0"/>
      <w:marBottom w:val="0"/>
      <w:divBdr>
        <w:top w:val="none" w:sz="0" w:space="0" w:color="auto"/>
        <w:left w:val="none" w:sz="0" w:space="0" w:color="auto"/>
        <w:bottom w:val="none" w:sz="0" w:space="0" w:color="auto"/>
        <w:right w:val="none" w:sz="0" w:space="0" w:color="auto"/>
      </w:divBdr>
    </w:div>
    <w:div w:id="2129598">
      <w:bodyDiv w:val="1"/>
      <w:marLeft w:val="0"/>
      <w:marRight w:val="0"/>
      <w:marTop w:val="0"/>
      <w:marBottom w:val="0"/>
      <w:divBdr>
        <w:top w:val="none" w:sz="0" w:space="0" w:color="auto"/>
        <w:left w:val="none" w:sz="0" w:space="0" w:color="auto"/>
        <w:bottom w:val="none" w:sz="0" w:space="0" w:color="auto"/>
        <w:right w:val="none" w:sz="0" w:space="0" w:color="auto"/>
      </w:divBdr>
    </w:div>
    <w:div w:id="4094255">
      <w:bodyDiv w:val="1"/>
      <w:marLeft w:val="0"/>
      <w:marRight w:val="0"/>
      <w:marTop w:val="0"/>
      <w:marBottom w:val="0"/>
      <w:divBdr>
        <w:top w:val="none" w:sz="0" w:space="0" w:color="auto"/>
        <w:left w:val="none" w:sz="0" w:space="0" w:color="auto"/>
        <w:bottom w:val="none" w:sz="0" w:space="0" w:color="auto"/>
        <w:right w:val="none" w:sz="0" w:space="0" w:color="auto"/>
      </w:divBdr>
    </w:div>
    <w:div w:id="4095728">
      <w:bodyDiv w:val="1"/>
      <w:marLeft w:val="0"/>
      <w:marRight w:val="0"/>
      <w:marTop w:val="0"/>
      <w:marBottom w:val="0"/>
      <w:divBdr>
        <w:top w:val="none" w:sz="0" w:space="0" w:color="auto"/>
        <w:left w:val="none" w:sz="0" w:space="0" w:color="auto"/>
        <w:bottom w:val="none" w:sz="0" w:space="0" w:color="auto"/>
        <w:right w:val="none" w:sz="0" w:space="0" w:color="auto"/>
      </w:divBdr>
    </w:div>
    <w:div w:id="6099613">
      <w:bodyDiv w:val="1"/>
      <w:marLeft w:val="0"/>
      <w:marRight w:val="0"/>
      <w:marTop w:val="0"/>
      <w:marBottom w:val="0"/>
      <w:divBdr>
        <w:top w:val="none" w:sz="0" w:space="0" w:color="auto"/>
        <w:left w:val="none" w:sz="0" w:space="0" w:color="auto"/>
        <w:bottom w:val="none" w:sz="0" w:space="0" w:color="auto"/>
        <w:right w:val="none" w:sz="0" w:space="0" w:color="auto"/>
      </w:divBdr>
    </w:div>
    <w:div w:id="8871235">
      <w:bodyDiv w:val="1"/>
      <w:marLeft w:val="0"/>
      <w:marRight w:val="0"/>
      <w:marTop w:val="0"/>
      <w:marBottom w:val="0"/>
      <w:divBdr>
        <w:top w:val="none" w:sz="0" w:space="0" w:color="auto"/>
        <w:left w:val="none" w:sz="0" w:space="0" w:color="auto"/>
        <w:bottom w:val="none" w:sz="0" w:space="0" w:color="auto"/>
        <w:right w:val="none" w:sz="0" w:space="0" w:color="auto"/>
      </w:divBdr>
    </w:div>
    <w:div w:id="9987757">
      <w:bodyDiv w:val="1"/>
      <w:marLeft w:val="0"/>
      <w:marRight w:val="0"/>
      <w:marTop w:val="0"/>
      <w:marBottom w:val="0"/>
      <w:divBdr>
        <w:top w:val="none" w:sz="0" w:space="0" w:color="auto"/>
        <w:left w:val="none" w:sz="0" w:space="0" w:color="auto"/>
        <w:bottom w:val="none" w:sz="0" w:space="0" w:color="auto"/>
        <w:right w:val="none" w:sz="0" w:space="0" w:color="auto"/>
      </w:divBdr>
    </w:div>
    <w:div w:id="10105098">
      <w:bodyDiv w:val="1"/>
      <w:marLeft w:val="0"/>
      <w:marRight w:val="0"/>
      <w:marTop w:val="0"/>
      <w:marBottom w:val="0"/>
      <w:divBdr>
        <w:top w:val="none" w:sz="0" w:space="0" w:color="auto"/>
        <w:left w:val="none" w:sz="0" w:space="0" w:color="auto"/>
        <w:bottom w:val="none" w:sz="0" w:space="0" w:color="auto"/>
        <w:right w:val="none" w:sz="0" w:space="0" w:color="auto"/>
      </w:divBdr>
    </w:div>
    <w:div w:id="10766655">
      <w:bodyDiv w:val="1"/>
      <w:marLeft w:val="0"/>
      <w:marRight w:val="0"/>
      <w:marTop w:val="0"/>
      <w:marBottom w:val="0"/>
      <w:divBdr>
        <w:top w:val="none" w:sz="0" w:space="0" w:color="auto"/>
        <w:left w:val="none" w:sz="0" w:space="0" w:color="auto"/>
        <w:bottom w:val="none" w:sz="0" w:space="0" w:color="auto"/>
        <w:right w:val="none" w:sz="0" w:space="0" w:color="auto"/>
      </w:divBdr>
    </w:div>
    <w:div w:id="11997103">
      <w:bodyDiv w:val="1"/>
      <w:marLeft w:val="0"/>
      <w:marRight w:val="0"/>
      <w:marTop w:val="0"/>
      <w:marBottom w:val="0"/>
      <w:divBdr>
        <w:top w:val="none" w:sz="0" w:space="0" w:color="auto"/>
        <w:left w:val="none" w:sz="0" w:space="0" w:color="auto"/>
        <w:bottom w:val="none" w:sz="0" w:space="0" w:color="auto"/>
        <w:right w:val="none" w:sz="0" w:space="0" w:color="auto"/>
      </w:divBdr>
    </w:div>
    <w:div w:id="12344289">
      <w:bodyDiv w:val="1"/>
      <w:marLeft w:val="0"/>
      <w:marRight w:val="0"/>
      <w:marTop w:val="0"/>
      <w:marBottom w:val="0"/>
      <w:divBdr>
        <w:top w:val="none" w:sz="0" w:space="0" w:color="auto"/>
        <w:left w:val="none" w:sz="0" w:space="0" w:color="auto"/>
        <w:bottom w:val="none" w:sz="0" w:space="0" w:color="auto"/>
        <w:right w:val="none" w:sz="0" w:space="0" w:color="auto"/>
      </w:divBdr>
    </w:div>
    <w:div w:id="12613768">
      <w:bodyDiv w:val="1"/>
      <w:marLeft w:val="0"/>
      <w:marRight w:val="0"/>
      <w:marTop w:val="0"/>
      <w:marBottom w:val="0"/>
      <w:divBdr>
        <w:top w:val="none" w:sz="0" w:space="0" w:color="auto"/>
        <w:left w:val="none" w:sz="0" w:space="0" w:color="auto"/>
        <w:bottom w:val="none" w:sz="0" w:space="0" w:color="auto"/>
        <w:right w:val="none" w:sz="0" w:space="0" w:color="auto"/>
      </w:divBdr>
    </w:div>
    <w:div w:id="15818204">
      <w:bodyDiv w:val="1"/>
      <w:marLeft w:val="0"/>
      <w:marRight w:val="0"/>
      <w:marTop w:val="0"/>
      <w:marBottom w:val="0"/>
      <w:divBdr>
        <w:top w:val="none" w:sz="0" w:space="0" w:color="auto"/>
        <w:left w:val="none" w:sz="0" w:space="0" w:color="auto"/>
        <w:bottom w:val="none" w:sz="0" w:space="0" w:color="auto"/>
        <w:right w:val="none" w:sz="0" w:space="0" w:color="auto"/>
      </w:divBdr>
    </w:div>
    <w:div w:id="16002991">
      <w:bodyDiv w:val="1"/>
      <w:marLeft w:val="0"/>
      <w:marRight w:val="0"/>
      <w:marTop w:val="0"/>
      <w:marBottom w:val="0"/>
      <w:divBdr>
        <w:top w:val="none" w:sz="0" w:space="0" w:color="auto"/>
        <w:left w:val="none" w:sz="0" w:space="0" w:color="auto"/>
        <w:bottom w:val="none" w:sz="0" w:space="0" w:color="auto"/>
        <w:right w:val="none" w:sz="0" w:space="0" w:color="auto"/>
      </w:divBdr>
    </w:div>
    <w:div w:id="17002157">
      <w:bodyDiv w:val="1"/>
      <w:marLeft w:val="0"/>
      <w:marRight w:val="0"/>
      <w:marTop w:val="0"/>
      <w:marBottom w:val="0"/>
      <w:divBdr>
        <w:top w:val="none" w:sz="0" w:space="0" w:color="auto"/>
        <w:left w:val="none" w:sz="0" w:space="0" w:color="auto"/>
        <w:bottom w:val="none" w:sz="0" w:space="0" w:color="auto"/>
        <w:right w:val="none" w:sz="0" w:space="0" w:color="auto"/>
      </w:divBdr>
    </w:div>
    <w:div w:id="18360979">
      <w:bodyDiv w:val="1"/>
      <w:marLeft w:val="0"/>
      <w:marRight w:val="0"/>
      <w:marTop w:val="0"/>
      <w:marBottom w:val="0"/>
      <w:divBdr>
        <w:top w:val="none" w:sz="0" w:space="0" w:color="auto"/>
        <w:left w:val="none" w:sz="0" w:space="0" w:color="auto"/>
        <w:bottom w:val="none" w:sz="0" w:space="0" w:color="auto"/>
        <w:right w:val="none" w:sz="0" w:space="0" w:color="auto"/>
      </w:divBdr>
    </w:div>
    <w:div w:id="18967231">
      <w:bodyDiv w:val="1"/>
      <w:marLeft w:val="0"/>
      <w:marRight w:val="0"/>
      <w:marTop w:val="0"/>
      <w:marBottom w:val="0"/>
      <w:divBdr>
        <w:top w:val="none" w:sz="0" w:space="0" w:color="auto"/>
        <w:left w:val="none" w:sz="0" w:space="0" w:color="auto"/>
        <w:bottom w:val="none" w:sz="0" w:space="0" w:color="auto"/>
        <w:right w:val="none" w:sz="0" w:space="0" w:color="auto"/>
      </w:divBdr>
    </w:div>
    <w:div w:id="19667365">
      <w:bodyDiv w:val="1"/>
      <w:marLeft w:val="0"/>
      <w:marRight w:val="0"/>
      <w:marTop w:val="0"/>
      <w:marBottom w:val="0"/>
      <w:divBdr>
        <w:top w:val="none" w:sz="0" w:space="0" w:color="auto"/>
        <w:left w:val="none" w:sz="0" w:space="0" w:color="auto"/>
        <w:bottom w:val="none" w:sz="0" w:space="0" w:color="auto"/>
        <w:right w:val="none" w:sz="0" w:space="0" w:color="auto"/>
      </w:divBdr>
    </w:div>
    <w:div w:id="21053840">
      <w:bodyDiv w:val="1"/>
      <w:marLeft w:val="0"/>
      <w:marRight w:val="0"/>
      <w:marTop w:val="0"/>
      <w:marBottom w:val="0"/>
      <w:divBdr>
        <w:top w:val="none" w:sz="0" w:space="0" w:color="auto"/>
        <w:left w:val="none" w:sz="0" w:space="0" w:color="auto"/>
        <w:bottom w:val="none" w:sz="0" w:space="0" w:color="auto"/>
        <w:right w:val="none" w:sz="0" w:space="0" w:color="auto"/>
      </w:divBdr>
    </w:div>
    <w:div w:id="21058147">
      <w:bodyDiv w:val="1"/>
      <w:marLeft w:val="0"/>
      <w:marRight w:val="0"/>
      <w:marTop w:val="0"/>
      <w:marBottom w:val="0"/>
      <w:divBdr>
        <w:top w:val="none" w:sz="0" w:space="0" w:color="auto"/>
        <w:left w:val="none" w:sz="0" w:space="0" w:color="auto"/>
        <w:bottom w:val="none" w:sz="0" w:space="0" w:color="auto"/>
        <w:right w:val="none" w:sz="0" w:space="0" w:color="auto"/>
      </w:divBdr>
    </w:div>
    <w:div w:id="22099833">
      <w:bodyDiv w:val="1"/>
      <w:marLeft w:val="0"/>
      <w:marRight w:val="0"/>
      <w:marTop w:val="0"/>
      <w:marBottom w:val="0"/>
      <w:divBdr>
        <w:top w:val="none" w:sz="0" w:space="0" w:color="auto"/>
        <w:left w:val="none" w:sz="0" w:space="0" w:color="auto"/>
        <w:bottom w:val="none" w:sz="0" w:space="0" w:color="auto"/>
        <w:right w:val="none" w:sz="0" w:space="0" w:color="auto"/>
      </w:divBdr>
    </w:div>
    <w:div w:id="23748551">
      <w:bodyDiv w:val="1"/>
      <w:marLeft w:val="0"/>
      <w:marRight w:val="0"/>
      <w:marTop w:val="0"/>
      <w:marBottom w:val="0"/>
      <w:divBdr>
        <w:top w:val="none" w:sz="0" w:space="0" w:color="auto"/>
        <w:left w:val="none" w:sz="0" w:space="0" w:color="auto"/>
        <w:bottom w:val="none" w:sz="0" w:space="0" w:color="auto"/>
        <w:right w:val="none" w:sz="0" w:space="0" w:color="auto"/>
      </w:divBdr>
    </w:div>
    <w:div w:id="24718421">
      <w:bodyDiv w:val="1"/>
      <w:marLeft w:val="0"/>
      <w:marRight w:val="0"/>
      <w:marTop w:val="0"/>
      <w:marBottom w:val="0"/>
      <w:divBdr>
        <w:top w:val="none" w:sz="0" w:space="0" w:color="auto"/>
        <w:left w:val="none" w:sz="0" w:space="0" w:color="auto"/>
        <w:bottom w:val="none" w:sz="0" w:space="0" w:color="auto"/>
        <w:right w:val="none" w:sz="0" w:space="0" w:color="auto"/>
      </w:divBdr>
    </w:div>
    <w:div w:id="27875698">
      <w:bodyDiv w:val="1"/>
      <w:marLeft w:val="0"/>
      <w:marRight w:val="0"/>
      <w:marTop w:val="0"/>
      <w:marBottom w:val="0"/>
      <w:divBdr>
        <w:top w:val="none" w:sz="0" w:space="0" w:color="auto"/>
        <w:left w:val="none" w:sz="0" w:space="0" w:color="auto"/>
        <w:bottom w:val="none" w:sz="0" w:space="0" w:color="auto"/>
        <w:right w:val="none" w:sz="0" w:space="0" w:color="auto"/>
      </w:divBdr>
    </w:div>
    <w:div w:id="28070181">
      <w:bodyDiv w:val="1"/>
      <w:marLeft w:val="0"/>
      <w:marRight w:val="0"/>
      <w:marTop w:val="0"/>
      <w:marBottom w:val="0"/>
      <w:divBdr>
        <w:top w:val="none" w:sz="0" w:space="0" w:color="auto"/>
        <w:left w:val="none" w:sz="0" w:space="0" w:color="auto"/>
        <w:bottom w:val="none" w:sz="0" w:space="0" w:color="auto"/>
        <w:right w:val="none" w:sz="0" w:space="0" w:color="auto"/>
      </w:divBdr>
    </w:div>
    <w:div w:id="28921814">
      <w:bodyDiv w:val="1"/>
      <w:marLeft w:val="0"/>
      <w:marRight w:val="0"/>
      <w:marTop w:val="0"/>
      <w:marBottom w:val="0"/>
      <w:divBdr>
        <w:top w:val="none" w:sz="0" w:space="0" w:color="auto"/>
        <w:left w:val="none" w:sz="0" w:space="0" w:color="auto"/>
        <w:bottom w:val="none" w:sz="0" w:space="0" w:color="auto"/>
        <w:right w:val="none" w:sz="0" w:space="0" w:color="auto"/>
      </w:divBdr>
    </w:div>
    <w:div w:id="29838363">
      <w:bodyDiv w:val="1"/>
      <w:marLeft w:val="0"/>
      <w:marRight w:val="0"/>
      <w:marTop w:val="0"/>
      <w:marBottom w:val="0"/>
      <w:divBdr>
        <w:top w:val="none" w:sz="0" w:space="0" w:color="auto"/>
        <w:left w:val="none" w:sz="0" w:space="0" w:color="auto"/>
        <w:bottom w:val="none" w:sz="0" w:space="0" w:color="auto"/>
        <w:right w:val="none" w:sz="0" w:space="0" w:color="auto"/>
      </w:divBdr>
    </w:div>
    <w:div w:id="30812015">
      <w:bodyDiv w:val="1"/>
      <w:marLeft w:val="0"/>
      <w:marRight w:val="0"/>
      <w:marTop w:val="0"/>
      <w:marBottom w:val="0"/>
      <w:divBdr>
        <w:top w:val="none" w:sz="0" w:space="0" w:color="auto"/>
        <w:left w:val="none" w:sz="0" w:space="0" w:color="auto"/>
        <w:bottom w:val="none" w:sz="0" w:space="0" w:color="auto"/>
        <w:right w:val="none" w:sz="0" w:space="0" w:color="auto"/>
      </w:divBdr>
    </w:div>
    <w:div w:id="31808675">
      <w:bodyDiv w:val="1"/>
      <w:marLeft w:val="0"/>
      <w:marRight w:val="0"/>
      <w:marTop w:val="0"/>
      <w:marBottom w:val="0"/>
      <w:divBdr>
        <w:top w:val="none" w:sz="0" w:space="0" w:color="auto"/>
        <w:left w:val="none" w:sz="0" w:space="0" w:color="auto"/>
        <w:bottom w:val="none" w:sz="0" w:space="0" w:color="auto"/>
        <w:right w:val="none" w:sz="0" w:space="0" w:color="auto"/>
      </w:divBdr>
    </w:div>
    <w:div w:id="35129646">
      <w:bodyDiv w:val="1"/>
      <w:marLeft w:val="0"/>
      <w:marRight w:val="0"/>
      <w:marTop w:val="0"/>
      <w:marBottom w:val="0"/>
      <w:divBdr>
        <w:top w:val="none" w:sz="0" w:space="0" w:color="auto"/>
        <w:left w:val="none" w:sz="0" w:space="0" w:color="auto"/>
        <w:bottom w:val="none" w:sz="0" w:space="0" w:color="auto"/>
        <w:right w:val="none" w:sz="0" w:space="0" w:color="auto"/>
      </w:divBdr>
    </w:div>
    <w:div w:id="35354401">
      <w:bodyDiv w:val="1"/>
      <w:marLeft w:val="0"/>
      <w:marRight w:val="0"/>
      <w:marTop w:val="0"/>
      <w:marBottom w:val="0"/>
      <w:divBdr>
        <w:top w:val="none" w:sz="0" w:space="0" w:color="auto"/>
        <w:left w:val="none" w:sz="0" w:space="0" w:color="auto"/>
        <w:bottom w:val="none" w:sz="0" w:space="0" w:color="auto"/>
        <w:right w:val="none" w:sz="0" w:space="0" w:color="auto"/>
      </w:divBdr>
    </w:div>
    <w:div w:id="35355080">
      <w:bodyDiv w:val="1"/>
      <w:marLeft w:val="0"/>
      <w:marRight w:val="0"/>
      <w:marTop w:val="0"/>
      <w:marBottom w:val="0"/>
      <w:divBdr>
        <w:top w:val="none" w:sz="0" w:space="0" w:color="auto"/>
        <w:left w:val="none" w:sz="0" w:space="0" w:color="auto"/>
        <w:bottom w:val="none" w:sz="0" w:space="0" w:color="auto"/>
        <w:right w:val="none" w:sz="0" w:space="0" w:color="auto"/>
      </w:divBdr>
    </w:div>
    <w:div w:id="36511532">
      <w:bodyDiv w:val="1"/>
      <w:marLeft w:val="0"/>
      <w:marRight w:val="0"/>
      <w:marTop w:val="0"/>
      <w:marBottom w:val="0"/>
      <w:divBdr>
        <w:top w:val="none" w:sz="0" w:space="0" w:color="auto"/>
        <w:left w:val="none" w:sz="0" w:space="0" w:color="auto"/>
        <w:bottom w:val="none" w:sz="0" w:space="0" w:color="auto"/>
        <w:right w:val="none" w:sz="0" w:space="0" w:color="auto"/>
      </w:divBdr>
    </w:div>
    <w:div w:id="38672796">
      <w:bodyDiv w:val="1"/>
      <w:marLeft w:val="0"/>
      <w:marRight w:val="0"/>
      <w:marTop w:val="0"/>
      <w:marBottom w:val="0"/>
      <w:divBdr>
        <w:top w:val="none" w:sz="0" w:space="0" w:color="auto"/>
        <w:left w:val="none" w:sz="0" w:space="0" w:color="auto"/>
        <w:bottom w:val="none" w:sz="0" w:space="0" w:color="auto"/>
        <w:right w:val="none" w:sz="0" w:space="0" w:color="auto"/>
      </w:divBdr>
    </w:div>
    <w:div w:id="39285162">
      <w:bodyDiv w:val="1"/>
      <w:marLeft w:val="0"/>
      <w:marRight w:val="0"/>
      <w:marTop w:val="0"/>
      <w:marBottom w:val="0"/>
      <w:divBdr>
        <w:top w:val="none" w:sz="0" w:space="0" w:color="auto"/>
        <w:left w:val="none" w:sz="0" w:space="0" w:color="auto"/>
        <w:bottom w:val="none" w:sz="0" w:space="0" w:color="auto"/>
        <w:right w:val="none" w:sz="0" w:space="0" w:color="auto"/>
      </w:divBdr>
    </w:div>
    <w:div w:id="39979553">
      <w:bodyDiv w:val="1"/>
      <w:marLeft w:val="0"/>
      <w:marRight w:val="0"/>
      <w:marTop w:val="0"/>
      <w:marBottom w:val="0"/>
      <w:divBdr>
        <w:top w:val="none" w:sz="0" w:space="0" w:color="auto"/>
        <w:left w:val="none" w:sz="0" w:space="0" w:color="auto"/>
        <w:bottom w:val="none" w:sz="0" w:space="0" w:color="auto"/>
        <w:right w:val="none" w:sz="0" w:space="0" w:color="auto"/>
      </w:divBdr>
    </w:div>
    <w:div w:id="40636690">
      <w:bodyDiv w:val="1"/>
      <w:marLeft w:val="0"/>
      <w:marRight w:val="0"/>
      <w:marTop w:val="0"/>
      <w:marBottom w:val="0"/>
      <w:divBdr>
        <w:top w:val="none" w:sz="0" w:space="0" w:color="auto"/>
        <w:left w:val="none" w:sz="0" w:space="0" w:color="auto"/>
        <w:bottom w:val="none" w:sz="0" w:space="0" w:color="auto"/>
        <w:right w:val="none" w:sz="0" w:space="0" w:color="auto"/>
      </w:divBdr>
    </w:div>
    <w:div w:id="40979718">
      <w:bodyDiv w:val="1"/>
      <w:marLeft w:val="0"/>
      <w:marRight w:val="0"/>
      <w:marTop w:val="0"/>
      <w:marBottom w:val="0"/>
      <w:divBdr>
        <w:top w:val="none" w:sz="0" w:space="0" w:color="auto"/>
        <w:left w:val="none" w:sz="0" w:space="0" w:color="auto"/>
        <w:bottom w:val="none" w:sz="0" w:space="0" w:color="auto"/>
        <w:right w:val="none" w:sz="0" w:space="0" w:color="auto"/>
      </w:divBdr>
    </w:div>
    <w:div w:id="41445324">
      <w:bodyDiv w:val="1"/>
      <w:marLeft w:val="0"/>
      <w:marRight w:val="0"/>
      <w:marTop w:val="0"/>
      <w:marBottom w:val="0"/>
      <w:divBdr>
        <w:top w:val="none" w:sz="0" w:space="0" w:color="auto"/>
        <w:left w:val="none" w:sz="0" w:space="0" w:color="auto"/>
        <w:bottom w:val="none" w:sz="0" w:space="0" w:color="auto"/>
        <w:right w:val="none" w:sz="0" w:space="0" w:color="auto"/>
      </w:divBdr>
    </w:div>
    <w:div w:id="41751967">
      <w:bodyDiv w:val="1"/>
      <w:marLeft w:val="0"/>
      <w:marRight w:val="0"/>
      <w:marTop w:val="0"/>
      <w:marBottom w:val="0"/>
      <w:divBdr>
        <w:top w:val="none" w:sz="0" w:space="0" w:color="auto"/>
        <w:left w:val="none" w:sz="0" w:space="0" w:color="auto"/>
        <w:bottom w:val="none" w:sz="0" w:space="0" w:color="auto"/>
        <w:right w:val="none" w:sz="0" w:space="0" w:color="auto"/>
      </w:divBdr>
    </w:div>
    <w:div w:id="42218158">
      <w:bodyDiv w:val="1"/>
      <w:marLeft w:val="0"/>
      <w:marRight w:val="0"/>
      <w:marTop w:val="0"/>
      <w:marBottom w:val="0"/>
      <w:divBdr>
        <w:top w:val="none" w:sz="0" w:space="0" w:color="auto"/>
        <w:left w:val="none" w:sz="0" w:space="0" w:color="auto"/>
        <w:bottom w:val="none" w:sz="0" w:space="0" w:color="auto"/>
        <w:right w:val="none" w:sz="0" w:space="0" w:color="auto"/>
      </w:divBdr>
    </w:div>
    <w:div w:id="43988907">
      <w:bodyDiv w:val="1"/>
      <w:marLeft w:val="0"/>
      <w:marRight w:val="0"/>
      <w:marTop w:val="0"/>
      <w:marBottom w:val="0"/>
      <w:divBdr>
        <w:top w:val="none" w:sz="0" w:space="0" w:color="auto"/>
        <w:left w:val="none" w:sz="0" w:space="0" w:color="auto"/>
        <w:bottom w:val="none" w:sz="0" w:space="0" w:color="auto"/>
        <w:right w:val="none" w:sz="0" w:space="0" w:color="auto"/>
      </w:divBdr>
    </w:div>
    <w:div w:id="44109988">
      <w:bodyDiv w:val="1"/>
      <w:marLeft w:val="0"/>
      <w:marRight w:val="0"/>
      <w:marTop w:val="0"/>
      <w:marBottom w:val="0"/>
      <w:divBdr>
        <w:top w:val="none" w:sz="0" w:space="0" w:color="auto"/>
        <w:left w:val="none" w:sz="0" w:space="0" w:color="auto"/>
        <w:bottom w:val="none" w:sz="0" w:space="0" w:color="auto"/>
        <w:right w:val="none" w:sz="0" w:space="0" w:color="auto"/>
      </w:divBdr>
    </w:div>
    <w:div w:id="44112950">
      <w:bodyDiv w:val="1"/>
      <w:marLeft w:val="0"/>
      <w:marRight w:val="0"/>
      <w:marTop w:val="0"/>
      <w:marBottom w:val="0"/>
      <w:divBdr>
        <w:top w:val="none" w:sz="0" w:space="0" w:color="auto"/>
        <w:left w:val="none" w:sz="0" w:space="0" w:color="auto"/>
        <w:bottom w:val="none" w:sz="0" w:space="0" w:color="auto"/>
        <w:right w:val="none" w:sz="0" w:space="0" w:color="auto"/>
      </w:divBdr>
    </w:div>
    <w:div w:id="44642432">
      <w:bodyDiv w:val="1"/>
      <w:marLeft w:val="0"/>
      <w:marRight w:val="0"/>
      <w:marTop w:val="0"/>
      <w:marBottom w:val="0"/>
      <w:divBdr>
        <w:top w:val="none" w:sz="0" w:space="0" w:color="auto"/>
        <w:left w:val="none" w:sz="0" w:space="0" w:color="auto"/>
        <w:bottom w:val="none" w:sz="0" w:space="0" w:color="auto"/>
        <w:right w:val="none" w:sz="0" w:space="0" w:color="auto"/>
      </w:divBdr>
    </w:div>
    <w:div w:id="44723115">
      <w:bodyDiv w:val="1"/>
      <w:marLeft w:val="0"/>
      <w:marRight w:val="0"/>
      <w:marTop w:val="0"/>
      <w:marBottom w:val="0"/>
      <w:divBdr>
        <w:top w:val="none" w:sz="0" w:space="0" w:color="auto"/>
        <w:left w:val="none" w:sz="0" w:space="0" w:color="auto"/>
        <w:bottom w:val="none" w:sz="0" w:space="0" w:color="auto"/>
        <w:right w:val="none" w:sz="0" w:space="0" w:color="auto"/>
      </w:divBdr>
    </w:div>
    <w:div w:id="45185903">
      <w:bodyDiv w:val="1"/>
      <w:marLeft w:val="0"/>
      <w:marRight w:val="0"/>
      <w:marTop w:val="0"/>
      <w:marBottom w:val="0"/>
      <w:divBdr>
        <w:top w:val="none" w:sz="0" w:space="0" w:color="auto"/>
        <w:left w:val="none" w:sz="0" w:space="0" w:color="auto"/>
        <w:bottom w:val="none" w:sz="0" w:space="0" w:color="auto"/>
        <w:right w:val="none" w:sz="0" w:space="0" w:color="auto"/>
      </w:divBdr>
    </w:div>
    <w:div w:id="46300248">
      <w:bodyDiv w:val="1"/>
      <w:marLeft w:val="0"/>
      <w:marRight w:val="0"/>
      <w:marTop w:val="0"/>
      <w:marBottom w:val="0"/>
      <w:divBdr>
        <w:top w:val="none" w:sz="0" w:space="0" w:color="auto"/>
        <w:left w:val="none" w:sz="0" w:space="0" w:color="auto"/>
        <w:bottom w:val="none" w:sz="0" w:space="0" w:color="auto"/>
        <w:right w:val="none" w:sz="0" w:space="0" w:color="auto"/>
      </w:divBdr>
    </w:div>
    <w:div w:id="46953324">
      <w:bodyDiv w:val="1"/>
      <w:marLeft w:val="0"/>
      <w:marRight w:val="0"/>
      <w:marTop w:val="0"/>
      <w:marBottom w:val="0"/>
      <w:divBdr>
        <w:top w:val="none" w:sz="0" w:space="0" w:color="auto"/>
        <w:left w:val="none" w:sz="0" w:space="0" w:color="auto"/>
        <w:bottom w:val="none" w:sz="0" w:space="0" w:color="auto"/>
        <w:right w:val="none" w:sz="0" w:space="0" w:color="auto"/>
      </w:divBdr>
    </w:div>
    <w:div w:id="47144855">
      <w:bodyDiv w:val="1"/>
      <w:marLeft w:val="0"/>
      <w:marRight w:val="0"/>
      <w:marTop w:val="0"/>
      <w:marBottom w:val="0"/>
      <w:divBdr>
        <w:top w:val="none" w:sz="0" w:space="0" w:color="auto"/>
        <w:left w:val="none" w:sz="0" w:space="0" w:color="auto"/>
        <w:bottom w:val="none" w:sz="0" w:space="0" w:color="auto"/>
        <w:right w:val="none" w:sz="0" w:space="0" w:color="auto"/>
      </w:divBdr>
    </w:div>
    <w:div w:id="47264796">
      <w:bodyDiv w:val="1"/>
      <w:marLeft w:val="0"/>
      <w:marRight w:val="0"/>
      <w:marTop w:val="0"/>
      <w:marBottom w:val="0"/>
      <w:divBdr>
        <w:top w:val="none" w:sz="0" w:space="0" w:color="auto"/>
        <w:left w:val="none" w:sz="0" w:space="0" w:color="auto"/>
        <w:bottom w:val="none" w:sz="0" w:space="0" w:color="auto"/>
        <w:right w:val="none" w:sz="0" w:space="0" w:color="auto"/>
      </w:divBdr>
    </w:div>
    <w:div w:id="48459951">
      <w:bodyDiv w:val="1"/>
      <w:marLeft w:val="0"/>
      <w:marRight w:val="0"/>
      <w:marTop w:val="0"/>
      <w:marBottom w:val="0"/>
      <w:divBdr>
        <w:top w:val="none" w:sz="0" w:space="0" w:color="auto"/>
        <w:left w:val="none" w:sz="0" w:space="0" w:color="auto"/>
        <w:bottom w:val="none" w:sz="0" w:space="0" w:color="auto"/>
        <w:right w:val="none" w:sz="0" w:space="0" w:color="auto"/>
      </w:divBdr>
    </w:div>
    <w:div w:id="48849129">
      <w:bodyDiv w:val="1"/>
      <w:marLeft w:val="0"/>
      <w:marRight w:val="0"/>
      <w:marTop w:val="0"/>
      <w:marBottom w:val="0"/>
      <w:divBdr>
        <w:top w:val="none" w:sz="0" w:space="0" w:color="auto"/>
        <w:left w:val="none" w:sz="0" w:space="0" w:color="auto"/>
        <w:bottom w:val="none" w:sz="0" w:space="0" w:color="auto"/>
        <w:right w:val="none" w:sz="0" w:space="0" w:color="auto"/>
      </w:divBdr>
    </w:div>
    <w:div w:id="48963820">
      <w:bodyDiv w:val="1"/>
      <w:marLeft w:val="0"/>
      <w:marRight w:val="0"/>
      <w:marTop w:val="0"/>
      <w:marBottom w:val="0"/>
      <w:divBdr>
        <w:top w:val="none" w:sz="0" w:space="0" w:color="auto"/>
        <w:left w:val="none" w:sz="0" w:space="0" w:color="auto"/>
        <w:bottom w:val="none" w:sz="0" w:space="0" w:color="auto"/>
        <w:right w:val="none" w:sz="0" w:space="0" w:color="auto"/>
      </w:divBdr>
    </w:div>
    <w:div w:id="49152847">
      <w:bodyDiv w:val="1"/>
      <w:marLeft w:val="0"/>
      <w:marRight w:val="0"/>
      <w:marTop w:val="0"/>
      <w:marBottom w:val="0"/>
      <w:divBdr>
        <w:top w:val="none" w:sz="0" w:space="0" w:color="auto"/>
        <w:left w:val="none" w:sz="0" w:space="0" w:color="auto"/>
        <w:bottom w:val="none" w:sz="0" w:space="0" w:color="auto"/>
        <w:right w:val="none" w:sz="0" w:space="0" w:color="auto"/>
      </w:divBdr>
    </w:div>
    <w:div w:id="49311266">
      <w:bodyDiv w:val="1"/>
      <w:marLeft w:val="0"/>
      <w:marRight w:val="0"/>
      <w:marTop w:val="0"/>
      <w:marBottom w:val="0"/>
      <w:divBdr>
        <w:top w:val="none" w:sz="0" w:space="0" w:color="auto"/>
        <w:left w:val="none" w:sz="0" w:space="0" w:color="auto"/>
        <w:bottom w:val="none" w:sz="0" w:space="0" w:color="auto"/>
        <w:right w:val="none" w:sz="0" w:space="0" w:color="auto"/>
      </w:divBdr>
    </w:div>
    <w:div w:id="49311552">
      <w:bodyDiv w:val="1"/>
      <w:marLeft w:val="0"/>
      <w:marRight w:val="0"/>
      <w:marTop w:val="0"/>
      <w:marBottom w:val="0"/>
      <w:divBdr>
        <w:top w:val="none" w:sz="0" w:space="0" w:color="auto"/>
        <w:left w:val="none" w:sz="0" w:space="0" w:color="auto"/>
        <w:bottom w:val="none" w:sz="0" w:space="0" w:color="auto"/>
        <w:right w:val="none" w:sz="0" w:space="0" w:color="auto"/>
      </w:divBdr>
    </w:div>
    <w:div w:id="52050539">
      <w:bodyDiv w:val="1"/>
      <w:marLeft w:val="0"/>
      <w:marRight w:val="0"/>
      <w:marTop w:val="0"/>
      <w:marBottom w:val="0"/>
      <w:divBdr>
        <w:top w:val="none" w:sz="0" w:space="0" w:color="auto"/>
        <w:left w:val="none" w:sz="0" w:space="0" w:color="auto"/>
        <w:bottom w:val="none" w:sz="0" w:space="0" w:color="auto"/>
        <w:right w:val="none" w:sz="0" w:space="0" w:color="auto"/>
      </w:divBdr>
    </w:div>
    <w:div w:id="54548770">
      <w:bodyDiv w:val="1"/>
      <w:marLeft w:val="0"/>
      <w:marRight w:val="0"/>
      <w:marTop w:val="0"/>
      <w:marBottom w:val="0"/>
      <w:divBdr>
        <w:top w:val="none" w:sz="0" w:space="0" w:color="auto"/>
        <w:left w:val="none" w:sz="0" w:space="0" w:color="auto"/>
        <w:bottom w:val="none" w:sz="0" w:space="0" w:color="auto"/>
        <w:right w:val="none" w:sz="0" w:space="0" w:color="auto"/>
      </w:divBdr>
    </w:div>
    <w:div w:id="54742744">
      <w:bodyDiv w:val="1"/>
      <w:marLeft w:val="0"/>
      <w:marRight w:val="0"/>
      <w:marTop w:val="0"/>
      <w:marBottom w:val="0"/>
      <w:divBdr>
        <w:top w:val="none" w:sz="0" w:space="0" w:color="auto"/>
        <w:left w:val="none" w:sz="0" w:space="0" w:color="auto"/>
        <w:bottom w:val="none" w:sz="0" w:space="0" w:color="auto"/>
        <w:right w:val="none" w:sz="0" w:space="0" w:color="auto"/>
      </w:divBdr>
    </w:div>
    <w:div w:id="55396235">
      <w:bodyDiv w:val="1"/>
      <w:marLeft w:val="0"/>
      <w:marRight w:val="0"/>
      <w:marTop w:val="0"/>
      <w:marBottom w:val="0"/>
      <w:divBdr>
        <w:top w:val="none" w:sz="0" w:space="0" w:color="auto"/>
        <w:left w:val="none" w:sz="0" w:space="0" w:color="auto"/>
        <w:bottom w:val="none" w:sz="0" w:space="0" w:color="auto"/>
        <w:right w:val="none" w:sz="0" w:space="0" w:color="auto"/>
      </w:divBdr>
    </w:div>
    <w:div w:id="55588787">
      <w:bodyDiv w:val="1"/>
      <w:marLeft w:val="0"/>
      <w:marRight w:val="0"/>
      <w:marTop w:val="0"/>
      <w:marBottom w:val="0"/>
      <w:divBdr>
        <w:top w:val="none" w:sz="0" w:space="0" w:color="auto"/>
        <w:left w:val="none" w:sz="0" w:space="0" w:color="auto"/>
        <w:bottom w:val="none" w:sz="0" w:space="0" w:color="auto"/>
        <w:right w:val="none" w:sz="0" w:space="0" w:color="auto"/>
      </w:divBdr>
    </w:div>
    <w:div w:id="56325251">
      <w:bodyDiv w:val="1"/>
      <w:marLeft w:val="0"/>
      <w:marRight w:val="0"/>
      <w:marTop w:val="0"/>
      <w:marBottom w:val="0"/>
      <w:divBdr>
        <w:top w:val="none" w:sz="0" w:space="0" w:color="auto"/>
        <w:left w:val="none" w:sz="0" w:space="0" w:color="auto"/>
        <w:bottom w:val="none" w:sz="0" w:space="0" w:color="auto"/>
        <w:right w:val="none" w:sz="0" w:space="0" w:color="auto"/>
      </w:divBdr>
    </w:div>
    <w:div w:id="57485598">
      <w:bodyDiv w:val="1"/>
      <w:marLeft w:val="0"/>
      <w:marRight w:val="0"/>
      <w:marTop w:val="0"/>
      <w:marBottom w:val="0"/>
      <w:divBdr>
        <w:top w:val="none" w:sz="0" w:space="0" w:color="auto"/>
        <w:left w:val="none" w:sz="0" w:space="0" w:color="auto"/>
        <w:bottom w:val="none" w:sz="0" w:space="0" w:color="auto"/>
        <w:right w:val="none" w:sz="0" w:space="0" w:color="auto"/>
      </w:divBdr>
    </w:div>
    <w:div w:id="57678353">
      <w:bodyDiv w:val="1"/>
      <w:marLeft w:val="0"/>
      <w:marRight w:val="0"/>
      <w:marTop w:val="0"/>
      <w:marBottom w:val="0"/>
      <w:divBdr>
        <w:top w:val="none" w:sz="0" w:space="0" w:color="auto"/>
        <w:left w:val="none" w:sz="0" w:space="0" w:color="auto"/>
        <w:bottom w:val="none" w:sz="0" w:space="0" w:color="auto"/>
        <w:right w:val="none" w:sz="0" w:space="0" w:color="auto"/>
      </w:divBdr>
    </w:div>
    <w:div w:id="59528149">
      <w:bodyDiv w:val="1"/>
      <w:marLeft w:val="0"/>
      <w:marRight w:val="0"/>
      <w:marTop w:val="0"/>
      <w:marBottom w:val="0"/>
      <w:divBdr>
        <w:top w:val="none" w:sz="0" w:space="0" w:color="auto"/>
        <w:left w:val="none" w:sz="0" w:space="0" w:color="auto"/>
        <w:bottom w:val="none" w:sz="0" w:space="0" w:color="auto"/>
        <w:right w:val="none" w:sz="0" w:space="0" w:color="auto"/>
      </w:divBdr>
    </w:div>
    <w:div w:id="64113977">
      <w:bodyDiv w:val="1"/>
      <w:marLeft w:val="0"/>
      <w:marRight w:val="0"/>
      <w:marTop w:val="0"/>
      <w:marBottom w:val="0"/>
      <w:divBdr>
        <w:top w:val="none" w:sz="0" w:space="0" w:color="auto"/>
        <w:left w:val="none" w:sz="0" w:space="0" w:color="auto"/>
        <w:bottom w:val="none" w:sz="0" w:space="0" w:color="auto"/>
        <w:right w:val="none" w:sz="0" w:space="0" w:color="auto"/>
      </w:divBdr>
    </w:div>
    <w:div w:id="65804291">
      <w:bodyDiv w:val="1"/>
      <w:marLeft w:val="0"/>
      <w:marRight w:val="0"/>
      <w:marTop w:val="0"/>
      <w:marBottom w:val="0"/>
      <w:divBdr>
        <w:top w:val="none" w:sz="0" w:space="0" w:color="auto"/>
        <w:left w:val="none" w:sz="0" w:space="0" w:color="auto"/>
        <w:bottom w:val="none" w:sz="0" w:space="0" w:color="auto"/>
        <w:right w:val="none" w:sz="0" w:space="0" w:color="auto"/>
      </w:divBdr>
    </w:div>
    <w:div w:id="66194083">
      <w:bodyDiv w:val="1"/>
      <w:marLeft w:val="0"/>
      <w:marRight w:val="0"/>
      <w:marTop w:val="0"/>
      <w:marBottom w:val="0"/>
      <w:divBdr>
        <w:top w:val="none" w:sz="0" w:space="0" w:color="auto"/>
        <w:left w:val="none" w:sz="0" w:space="0" w:color="auto"/>
        <w:bottom w:val="none" w:sz="0" w:space="0" w:color="auto"/>
        <w:right w:val="none" w:sz="0" w:space="0" w:color="auto"/>
      </w:divBdr>
    </w:div>
    <w:div w:id="66416768">
      <w:bodyDiv w:val="1"/>
      <w:marLeft w:val="0"/>
      <w:marRight w:val="0"/>
      <w:marTop w:val="0"/>
      <w:marBottom w:val="0"/>
      <w:divBdr>
        <w:top w:val="none" w:sz="0" w:space="0" w:color="auto"/>
        <w:left w:val="none" w:sz="0" w:space="0" w:color="auto"/>
        <w:bottom w:val="none" w:sz="0" w:space="0" w:color="auto"/>
        <w:right w:val="none" w:sz="0" w:space="0" w:color="auto"/>
      </w:divBdr>
    </w:div>
    <w:div w:id="66803546">
      <w:bodyDiv w:val="1"/>
      <w:marLeft w:val="0"/>
      <w:marRight w:val="0"/>
      <w:marTop w:val="0"/>
      <w:marBottom w:val="0"/>
      <w:divBdr>
        <w:top w:val="none" w:sz="0" w:space="0" w:color="auto"/>
        <w:left w:val="none" w:sz="0" w:space="0" w:color="auto"/>
        <w:bottom w:val="none" w:sz="0" w:space="0" w:color="auto"/>
        <w:right w:val="none" w:sz="0" w:space="0" w:color="auto"/>
      </w:divBdr>
    </w:div>
    <w:div w:id="67968359">
      <w:bodyDiv w:val="1"/>
      <w:marLeft w:val="0"/>
      <w:marRight w:val="0"/>
      <w:marTop w:val="0"/>
      <w:marBottom w:val="0"/>
      <w:divBdr>
        <w:top w:val="none" w:sz="0" w:space="0" w:color="auto"/>
        <w:left w:val="none" w:sz="0" w:space="0" w:color="auto"/>
        <w:bottom w:val="none" w:sz="0" w:space="0" w:color="auto"/>
        <w:right w:val="none" w:sz="0" w:space="0" w:color="auto"/>
      </w:divBdr>
    </w:div>
    <w:div w:id="68577977">
      <w:bodyDiv w:val="1"/>
      <w:marLeft w:val="0"/>
      <w:marRight w:val="0"/>
      <w:marTop w:val="0"/>
      <w:marBottom w:val="0"/>
      <w:divBdr>
        <w:top w:val="none" w:sz="0" w:space="0" w:color="auto"/>
        <w:left w:val="none" w:sz="0" w:space="0" w:color="auto"/>
        <w:bottom w:val="none" w:sz="0" w:space="0" w:color="auto"/>
        <w:right w:val="none" w:sz="0" w:space="0" w:color="auto"/>
      </w:divBdr>
    </w:div>
    <w:div w:id="69430329">
      <w:bodyDiv w:val="1"/>
      <w:marLeft w:val="0"/>
      <w:marRight w:val="0"/>
      <w:marTop w:val="0"/>
      <w:marBottom w:val="0"/>
      <w:divBdr>
        <w:top w:val="none" w:sz="0" w:space="0" w:color="auto"/>
        <w:left w:val="none" w:sz="0" w:space="0" w:color="auto"/>
        <w:bottom w:val="none" w:sz="0" w:space="0" w:color="auto"/>
        <w:right w:val="none" w:sz="0" w:space="0" w:color="auto"/>
      </w:divBdr>
    </w:div>
    <w:div w:id="69930687">
      <w:bodyDiv w:val="1"/>
      <w:marLeft w:val="0"/>
      <w:marRight w:val="0"/>
      <w:marTop w:val="0"/>
      <w:marBottom w:val="0"/>
      <w:divBdr>
        <w:top w:val="none" w:sz="0" w:space="0" w:color="auto"/>
        <w:left w:val="none" w:sz="0" w:space="0" w:color="auto"/>
        <w:bottom w:val="none" w:sz="0" w:space="0" w:color="auto"/>
        <w:right w:val="none" w:sz="0" w:space="0" w:color="auto"/>
      </w:divBdr>
    </w:div>
    <w:div w:id="70154389">
      <w:bodyDiv w:val="1"/>
      <w:marLeft w:val="0"/>
      <w:marRight w:val="0"/>
      <w:marTop w:val="0"/>
      <w:marBottom w:val="0"/>
      <w:divBdr>
        <w:top w:val="none" w:sz="0" w:space="0" w:color="auto"/>
        <w:left w:val="none" w:sz="0" w:space="0" w:color="auto"/>
        <w:bottom w:val="none" w:sz="0" w:space="0" w:color="auto"/>
        <w:right w:val="none" w:sz="0" w:space="0" w:color="auto"/>
      </w:divBdr>
    </w:div>
    <w:div w:id="71246633">
      <w:bodyDiv w:val="1"/>
      <w:marLeft w:val="0"/>
      <w:marRight w:val="0"/>
      <w:marTop w:val="0"/>
      <w:marBottom w:val="0"/>
      <w:divBdr>
        <w:top w:val="none" w:sz="0" w:space="0" w:color="auto"/>
        <w:left w:val="none" w:sz="0" w:space="0" w:color="auto"/>
        <w:bottom w:val="none" w:sz="0" w:space="0" w:color="auto"/>
        <w:right w:val="none" w:sz="0" w:space="0" w:color="auto"/>
      </w:divBdr>
    </w:div>
    <w:div w:id="73401684">
      <w:bodyDiv w:val="1"/>
      <w:marLeft w:val="0"/>
      <w:marRight w:val="0"/>
      <w:marTop w:val="0"/>
      <w:marBottom w:val="0"/>
      <w:divBdr>
        <w:top w:val="none" w:sz="0" w:space="0" w:color="auto"/>
        <w:left w:val="none" w:sz="0" w:space="0" w:color="auto"/>
        <w:bottom w:val="none" w:sz="0" w:space="0" w:color="auto"/>
        <w:right w:val="none" w:sz="0" w:space="0" w:color="auto"/>
      </w:divBdr>
    </w:div>
    <w:div w:id="73555643">
      <w:bodyDiv w:val="1"/>
      <w:marLeft w:val="0"/>
      <w:marRight w:val="0"/>
      <w:marTop w:val="0"/>
      <w:marBottom w:val="0"/>
      <w:divBdr>
        <w:top w:val="none" w:sz="0" w:space="0" w:color="auto"/>
        <w:left w:val="none" w:sz="0" w:space="0" w:color="auto"/>
        <w:bottom w:val="none" w:sz="0" w:space="0" w:color="auto"/>
        <w:right w:val="none" w:sz="0" w:space="0" w:color="auto"/>
      </w:divBdr>
    </w:div>
    <w:div w:id="73674072">
      <w:bodyDiv w:val="1"/>
      <w:marLeft w:val="0"/>
      <w:marRight w:val="0"/>
      <w:marTop w:val="0"/>
      <w:marBottom w:val="0"/>
      <w:divBdr>
        <w:top w:val="none" w:sz="0" w:space="0" w:color="auto"/>
        <w:left w:val="none" w:sz="0" w:space="0" w:color="auto"/>
        <w:bottom w:val="none" w:sz="0" w:space="0" w:color="auto"/>
        <w:right w:val="none" w:sz="0" w:space="0" w:color="auto"/>
      </w:divBdr>
    </w:div>
    <w:div w:id="74668786">
      <w:bodyDiv w:val="1"/>
      <w:marLeft w:val="0"/>
      <w:marRight w:val="0"/>
      <w:marTop w:val="0"/>
      <w:marBottom w:val="0"/>
      <w:divBdr>
        <w:top w:val="none" w:sz="0" w:space="0" w:color="auto"/>
        <w:left w:val="none" w:sz="0" w:space="0" w:color="auto"/>
        <w:bottom w:val="none" w:sz="0" w:space="0" w:color="auto"/>
        <w:right w:val="none" w:sz="0" w:space="0" w:color="auto"/>
      </w:divBdr>
    </w:div>
    <w:div w:id="74783401">
      <w:bodyDiv w:val="1"/>
      <w:marLeft w:val="0"/>
      <w:marRight w:val="0"/>
      <w:marTop w:val="0"/>
      <w:marBottom w:val="0"/>
      <w:divBdr>
        <w:top w:val="none" w:sz="0" w:space="0" w:color="auto"/>
        <w:left w:val="none" w:sz="0" w:space="0" w:color="auto"/>
        <w:bottom w:val="none" w:sz="0" w:space="0" w:color="auto"/>
        <w:right w:val="none" w:sz="0" w:space="0" w:color="auto"/>
      </w:divBdr>
    </w:div>
    <w:div w:id="75056738">
      <w:bodyDiv w:val="1"/>
      <w:marLeft w:val="0"/>
      <w:marRight w:val="0"/>
      <w:marTop w:val="0"/>
      <w:marBottom w:val="0"/>
      <w:divBdr>
        <w:top w:val="none" w:sz="0" w:space="0" w:color="auto"/>
        <w:left w:val="none" w:sz="0" w:space="0" w:color="auto"/>
        <w:bottom w:val="none" w:sz="0" w:space="0" w:color="auto"/>
        <w:right w:val="none" w:sz="0" w:space="0" w:color="auto"/>
      </w:divBdr>
    </w:div>
    <w:div w:id="76095613">
      <w:bodyDiv w:val="1"/>
      <w:marLeft w:val="0"/>
      <w:marRight w:val="0"/>
      <w:marTop w:val="0"/>
      <w:marBottom w:val="0"/>
      <w:divBdr>
        <w:top w:val="none" w:sz="0" w:space="0" w:color="auto"/>
        <w:left w:val="none" w:sz="0" w:space="0" w:color="auto"/>
        <w:bottom w:val="none" w:sz="0" w:space="0" w:color="auto"/>
        <w:right w:val="none" w:sz="0" w:space="0" w:color="auto"/>
      </w:divBdr>
    </w:div>
    <w:div w:id="78185070">
      <w:bodyDiv w:val="1"/>
      <w:marLeft w:val="0"/>
      <w:marRight w:val="0"/>
      <w:marTop w:val="0"/>
      <w:marBottom w:val="0"/>
      <w:divBdr>
        <w:top w:val="none" w:sz="0" w:space="0" w:color="auto"/>
        <w:left w:val="none" w:sz="0" w:space="0" w:color="auto"/>
        <w:bottom w:val="none" w:sz="0" w:space="0" w:color="auto"/>
        <w:right w:val="none" w:sz="0" w:space="0" w:color="auto"/>
      </w:divBdr>
    </w:div>
    <w:div w:id="78798502">
      <w:bodyDiv w:val="1"/>
      <w:marLeft w:val="0"/>
      <w:marRight w:val="0"/>
      <w:marTop w:val="0"/>
      <w:marBottom w:val="0"/>
      <w:divBdr>
        <w:top w:val="none" w:sz="0" w:space="0" w:color="auto"/>
        <w:left w:val="none" w:sz="0" w:space="0" w:color="auto"/>
        <w:bottom w:val="none" w:sz="0" w:space="0" w:color="auto"/>
        <w:right w:val="none" w:sz="0" w:space="0" w:color="auto"/>
      </w:divBdr>
    </w:div>
    <w:div w:id="79067419">
      <w:bodyDiv w:val="1"/>
      <w:marLeft w:val="0"/>
      <w:marRight w:val="0"/>
      <w:marTop w:val="0"/>
      <w:marBottom w:val="0"/>
      <w:divBdr>
        <w:top w:val="none" w:sz="0" w:space="0" w:color="auto"/>
        <w:left w:val="none" w:sz="0" w:space="0" w:color="auto"/>
        <w:bottom w:val="none" w:sz="0" w:space="0" w:color="auto"/>
        <w:right w:val="none" w:sz="0" w:space="0" w:color="auto"/>
      </w:divBdr>
    </w:div>
    <w:div w:id="79838485">
      <w:bodyDiv w:val="1"/>
      <w:marLeft w:val="0"/>
      <w:marRight w:val="0"/>
      <w:marTop w:val="0"/>
      <w:marBottom w:val="0"/>
      <w:divBdr>
        <w:top w:val="none" w:sz="0" w:space="0" w:color="auto"/>
        <w:left w:val="none" w:sz="0" w:space="0" w:color="auto"/>
        <w:bottom w:val="none" w:sz="0" w:space="0" w:color="auto"/>
        <w:right w:val="none" w:sz="0" w:space="0" w:color="auto"/>
      </w:divBdr>
    </w:div>
    <w:div w:id="80415494">
      <w:bodyDiv w:val="1"/>
      <w:marLeft w:val="0"/>
      <w:marRight w:val="0"/>
      <w:marTop w:val="0"/>
      <w:marBottom w:val="0"/>
      <w:divBdr>
        <w:top w:val="none" w:sz="0" w:space="0" w:color="auto"/>
        <w:left w:val="none" w:sz="0" w:space="0" w:color="auto"/>
        <w:bottom w:val="none" w:sz="0" w:space="0" w:color="auto"/>
        <w:right w:val="none" w:sz="0" w:space="0" w:color="auto"/>
      </w:divBdr>
    </w:div>
    <w:div w:id="81146482">
      <w:bodyDiv w:val="1"/>
      <w:marLeft w:val="0"/>
      <w:marRight w:val="0"/>
      <w:marTop w:val="0"/>
      <w:marBottom w:val="0"/>
      <w:divBdr>
        <w:top w:val="none" w:sz="0" w:space="0" w:color="auto"/>
        <w:left w:val="none" w:sz="0" w:space="0" w:color="auto"/>
        <w:bottom w:val="none" w:sz="0" w:space="0" w:color="auto"/>
        <w:right w:val="none" w:sz="0" w:space="0" w:color="auto"/>
      </w:divBdr>
    </w:div>
    <w:div w:id="82260055">
      <w:bodyDiv w:val="1"/>
      <w:marLeft w:val="0"/>
      <w:marRight w:val="0"/>
      <w:marTop w:val="0"/>
      <w:marBottom w:val="0"/>
      <w:divBdr>
        <w:top w:val="none" w:sz="0" w:space="0" w:color="auto"/>
        <w:left w:val="none" w:sz="0" w:space="0" w:color="auto"/>
        <w:bottom w:val="none" w:sz="0" w:space="0" w:color="auto"/>
        <w:right w:val="none" w:sz="0" w:space="0" w:color="auto"/>
      </w:divBdr>
    </w:div>
    <w:div w:id="82576076">
      <w:bodyDiv w:val="1"/>
      <w:marLeft w:val="0"/>
      <w:marRight w:val="0"/>
      <w:marTop w:val="0"/>
      <w:marBottom w:val="0"/>
      <w:divBdr>
        <w:top w:val="none" w:sz="0" w:space="0" w:color="auto"/>
        <w:left w:val="none" w:sz="0" w:space="0" w:color="auto"/>
        <w:bottom w:val="none" w:sz="0" w:space="0" w:color="auto"/>
        <w:right w:val="none" w:sz="0" w:space="0" w:color="auto"/>
      </w:divBdr>
    </w:div>
    <w:div w:id="85730037">
      <w:bodyDiv w:val="1"/>
      <w:marLeft w:val="0"/>
      <w:marRight w:val="0"/>
      <w:marTop w:val="0"/>
      <w:marBottom w:val="0"/>
      <w:divBdr>
        <w:top w:val="none" w:sz="0" w:space="0" w:color="auto"/>
        <w:left w:val="none" w:sz="0" w:space="0" w:color="auto"/>
        <w:bottom w:val="none" w:sz="0" w:space="0" w:color="auto"/>
        <w:right w:val="none" w:sz="0" w:space="0" w:color="auto"/>
      </w:divBdr>
    </w:div>
    <w:div w:id="87819187">
      <w:bodyDiv w:val="1"/>
      <w:marLeft w:val="0"/>
      <w:marRight w:val="0"/>
      <w:marTop w:val="0"/>
      <w:marBottom w:val="0"/>
      <w:divBdr>
        <w:top w:val="none" w:sz="0" w:space="0" w:color="auto"/>
        <w:left w:val="none" w:sz="0" w:space="0" w:color="auto"/>
        <w:bottom w:val="none" w:sz="0" w:space="0" w:color="auto"/>
        <w:right w:val="none" w:sz="0" w:space="0" w:color="auto"/>
      </w:divBdr>
    </w:div>
    <w:div w:id="88088016">
      <w:bodyDiv w:val="1"/>
      <w:marLeft w:val="0"/>
      <w:marRight w:val="0"/>
      <w:marTop w:val="0"/>
      <w:marBottom w:val="0"/>
      <w:divBdr>
        <w:top w:val="none" w:sz="0" w:space="0" w:color="auto"/>
        <w:left w:val="none" w:sz="0" w:space="0" w:color="auto"/>
        <w:bottom w:val="none" w:sz="0" w:space="0" w:color="auto"/>
        <w:right w:val="none" w:sz="0" w:space="0" w:color="auto"/>
      </w:divBdr>
    </w:div>
    <w:div w:id="88746028">
      <w:bodyDiv w:val="1"/>
      <w:marLeft w:val="0"/>
      <w:marRight w:val="0"/>
      <w:marTop w:val="0"/>
      <w:marBottom w:val="0"/>
      <w:divBdr>
        <w:top w:val="none" w:sz="0" w:space="0" w:color="auto"/>
        <w:left w:val="none" w:sz="0" w:space="0" w:color="auto"/>
        <w:bottom w:val="none" w:sz="0" w:space="0" w:color="auto"/>
        <w:right w:val="none" w:sz="0" w:space="0" w:color="auto"/>
      </w:divBdr>
    </w:div>
    <w:div w:id="89353065">
      <w:bodyDiv w:val="1"/>
      <w:marLeft w:val="0"/>
      <w:marRight w:val="0"/>
      <w:marTop w:val="0"/>
      <w:marBottom w:val="0"/>
      <w:divBdr>
        <w:top w:val="none" w:sz="0" w:space="0" w:color="auto"/>
        <w:left w:val="none" w:sz="0" w:space="0" w:color="auto"/>
        <w:bottom w:val="none" w:sz="0" w:space="0" w:color="auto"/>
        <w:right w:val="none" w:sz="0" w:space="0" w:color="auto"/>
      </w:divBdr>
    </w:div>
    <w:div w:id="92214969">
      <w:bodyDiv w:val="1"/>
      <w:marLeft w:val="0"/>
      <w:marRight w:val="0"/>
      <w:marTop w:val="0"/>
      <w:marBottom w:val="0"/>
      <w:divBdr>
        <w:top w:val="none" w:sz="0" w:space="0" w:color="auto"/>
        <w:left w:val="none" w:sz="0" w:space="0" w:color="auto"/>
        <w:bottom w:val="none" w:sz="0" w:space="0" w:color="auto"/>
        <w:right w:val="none" w:sz="0" w:space="0" w:color="auto"/>
      </w:divBdr>
    </w:div>
    <w:div w:id="94253091">
      <w:bodyDiv w:val="1"/>
      <w:marLeft w:val="0"/>
      <w:marRight w:val="0"/>
      <w:marTop w:val="0"/>
      <w:marBottom w:val="0"/>
      <w:divBdr>
        <w:top w:val="none" w:sz="0" w:space="0" w:color="auto"/>
        <w:left w:val="none" w:sz="0" w:space="0" w:color="auto"/>
        <w:bottom w:val="none" w:sz="0" w:space="0" w:color="auto"/>
        <w:right w:val="none" w:sz="0" w:space="0" w:color="auto"/>
      </w:divBdr>
    </w:div>
    <w:div w:id="94592695">
      <w:bodyDiv w:val="1"/>
      <w:marLeft w:val="0"/>
      <w:marRight w:val="0"/>
      <w:marTop w:val="0"/>
      <w:marBottom w:val="0"/>
      <w:divBdr>
        <w:top w:val="none" w:sz="0" w:space="0" w:color="auto"/>
        <w:left w:val="none" w:sz="0" w:space="0" w:color="auto"/>
        <w:bottom w:val="none" w:sz="0" w:space="0" w:color="auto"/>
        <w:right w:val="none" w:sz="0" w:space="0" w:color="auto"/>
      </w:divBdr>
    </w:div>
    <w:div w:id="95179453">
      <w:bodyDiv w:val="1"/>
      <w:marLeft w:val="0"/>
      <w:marRight w:val="0"/>
      <w:marTop w:val="0"/>
      <w:marBottom w:val="0"/>
      <w:divBdr>
        <w:top w:val="none" w:sz="0" w:space="0" w:color="auto"/>
        <w:left w:val="none" w:sz="0" w:space="0" w:color="auto"/>
        <w:bottom w:val="none" w:sz="0" w:space="0" w:color="auto"/>
        <w:right w:val="none" w:sz="0" w:space="0" w:color="auto"/>
      </w:divBdr>
    </w:div>
    <w:div w:id="95516183">
      <w:bodyDiv w:val="1"/>
      <w:marLeft w:val="0"/>
      <w:marRight w:val="0"/>
      <w:marTop w:val="0"/>
      <w:marBottom w:val="0"/>
      <w:divBdr>
        <w:top w:val="none" w:sz="0" w:space="0" w:color="auto"/>
        <w:left w:val="none" w:sz="0" w:space="0" w:color="auto"/>
        <w:bottom w:val="none" w:sz="0" w:space="0" w:color="auto"/>
        <w:right w:val="none" w:sz="0" w:space="0" w:color="auto"/>
      </w:divBdr>
    </w:div>
    <w:div w:id="95907470">
      <w:bodyDiv w:val="1"/>
      <w:marLeft w:val="0"/>
      <w:marRight w:val="0"/>
      <w:marTop w:val="0"/>
      <w:marBottom w:val="0"/>
      <w:divBdr>
        <w:top w:val="none" w:sz="0" w:space="0" w:color="auto"/>
        <w:left w:val="none" w:sz="0" w:space="0" w:color="auto"/>
        <w:bottom w:val="none" w:sz="0" w:space="0" w:color="auto"/>
        <w:right w:val="none" w:sz="0" w:space="0" w:color="auto"/>
      </w:divBdr>
    </w:div>
    <w:div w:id="97024172">
      <w:bodyDiv w:val="1"/>
      <w:marLeft w:val="0"/>
      <w:marRight w:val="0"/>
      <w:marTop w:val="0"/>
      <w:marBottom w:val="0"/>
      <w:divBdr>
        <w:top w:val="none" w:sz="0" w:space="0" w:color="auto"/>
        <w:left w:val="none" w:sz="0" w:space="0" w:color="auto"/>
        <w:bottom w:val="none" w:sz="0" w:space="0" w:color="auto"/>
        <w:right w:val="none" w:sz="0" w:space="0" w:color="auto"/>
      </w:divBdr>
    </w:div>
    <w:div w:id="97532511">
      <w:bodyDiv w:val="1"/>
      <w:marLeft w:val="0"/>
      <w:marRight w:val="0"/>
      <w:marTop w:val="0"/>
      <w:marBottom w:val="0"/>
      <w:divBdr>
        <w:top w:val="none" w:sz="0" w:space="0" w:color="auto"/>
        <w:left w:val="none" w:sz="0" w:space="0" w:color="auto"/>
        <w:bottom w:val="none" w:sz="0" w:space="0" w:color="auto"/>
        <w:right w:val="none" w:sz="0" w:space="0" w:color="auto"/>
      </w:divBdr>
    </w:div>
    <w:div w:id="97796299">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
    <w:div w:id="101145202">
      <w:bodyDiv w:val="1"/>
      <w:marLeft w:val="0"/>
      <w:marRight w:val="0"/>
      <w:marTop w:val="0"/>
      <w:marBottom w:val="0"/>
      <w:divBdr>
        <w:top w:val="none" w:sz="0" w:space="0" w:color="auto"/>
        <w:left w:val="none" w:sz="0" w:space="0" w:color="auto"/>
        <w:bottom w:val="none" w:sz="0" w:space="0" w:color="auto"/>
        <w:right w:val="none" w:sz="0" w:space="0" w:color="auto"/>
      </w:divBdr>
    </w:div>
    <w:div w:id="101655060">
      <w:bodyDiv w:val="1"/>
      <w:marLeft w:val="0"/>
      <w:marRight w:val="0"/>
      <w:marTop w:val="0"/>
      <w:marBottom w:val="0"/>
      <w:divBdr>
        <w:top w:val="none" w:sz="0" w:space="0" w:color="auto"/>
        <w:left w:val="none" w:sz="0" w:space="0" w:color="auto"/>
        <w:bottom w:val="none" w:sz="0" w:space="0" w:color="auto"/>
        <w:right w:val="none" w:sz="0" w:space="0" w:color="auto"/>
      </w:divBdr>
    </w:div>
    <w:div w:id="102500488">
      <w:bodyDiv w:val="1"/>
      <w:marLeft w:val="0"/>
      <w:marRight w:val="0"/>
      <w:marTop w:val="0"/>
      <w:marBottom w:val="0"/>
      <w:divBdr>
        <w:top w:val="none" w:sz="0" w:space="0" w:color="auto"/>
        <w:left w:val="none" w:sz="0" w:space="0" w:color="auto"/>
        <w:bottom w:val="none" w:sz="0" w:space="0" w:color="auto"/>
        <w:right w:val="none" w:sz="0" w:space="0" w:color="auto"/>
      </w:divBdr>
    </w:div>
    <w:div w:id="104228141">
      <w:bodyDiv w:val="1"/>
      <w:marLeft w:val="0"/>
      <w:marRight w:val="0"/>
      <w:marTop w:val="0"/>
      <w:marBottom w:val="0"/>
      <w:divBdr>
        <w:top w:val="none" w:sz="0" w:space="0" w:color="auto"/>
        <w:left w:val="none" w:sz="0" w:space="0" w:color="auto"/>
        <w:bottom w:val="none" w:sz="0" w:space="0" w:color="auto"/>
        <w:right w:val="none" w:sz="0" w:space="0" w:color="auto"/>
      </w:divBdr>
    </w:div>
    <w:div w:id="104811391">
      <w:bodyDiv w:val="1"/>
      <w:marLeft w:val="0"/>
      <w:marRight w:val="0"/>
      <w:marTop w:val="0"/>
      <w:marBottom w:val="0"/>
      <w:divBdr>
        <w:top w:val="none" w:sz="0" w:space="0" w:color="auto"/>
        <w:left w:val="none" w:sz="0" w:space="0" w:color="auto"/>
        <w:bottom w:val="none" w:sz="0" w:space="0" w:color="auto"/>
        <w:right w:val="none" w:sz="0" w:space="0" w:color="auto"/>
      </w:divBdr>
    </w:div>
    <w:div w:id="108159701">
      <w:bodyDiv w:val="1"/>
      <w:marLeft w:val="0"/>
      <w:marRight w:val="0"/>
      <w:marTop w:val="0"/>
      <w:marBottom w:val="0"/>
      <w:divBdr>
        <w:top w:val="none" w:sz="0" w:space="0" w:color="auto"/>
        <w:left w:val="none" w:sz="0" w:space="0" w:color="auto"/>
        <w:bottom w:val="none" w:sz="0" w:space="0" w:color="auto"/>
        <w:right w:val="none" w:sz="0" w:space="0" w:color="auto"/>
      </w:divBdr>
    </w:div>
    <w:div w:id="109905791">
      <w:bodyDiv w:val="1"/>
      <w:marLeft w:val="0"/>
      <w:marRight w:val="0"/>
      <w:marTop w:val="0"/>
      <w:marBottom w:val="0"/>
      <w:divBdr>
        <w:top w:val="none" w:sz="0" w:space="0" w:color="auto"/>
        <w:left w:val="none" w:sz="0" w:space="0" w:color="auto"/>
        <w:bottom w:val="none" w:sz="0" w:space="0" w:color="auto"/>
        <w:right w:val="none" w:sz="0" w:space="0" w:color="auto"/>
      </w:divBdr>
    </w:div>
    <w:div w:id="111243464">
      <w:bodyDiv w:val="1"/>
      <w:marLeft w:val="0"/>
      <w:marRight w:val="0"/>
      <w:marTop w:val="0"/>
      <w:marBottom w:val="0"/>
      <w:divBdr>
        <w:top w:val="none" w:sz="0" w:space="0" w:color="auto"/>
        <w:left w:val="none" w:sz="0" w:space="0" w:color="auto"/>
        <w:bottom w:val="none" w:sz="0" w:space="0" w:color="auto"/>
        <w:right w:val="none" w:sz="0" w:space="0" w:color="auto"/>
      </w:divBdr>
    </w:div>
    <w:div w:id="113720071">
      <w:bodyDiv w:val="1"/>
      <w:marLeft w:val="0"/>
      <w:marRight w:val="0"/>
      <w:marTop w:val="0"/>
      <w:marBottom w:val="0"/>
      <w:divBdr>
        <w:top w:val="none" w:sz="0" w:space="0" w:color="auto"/>
        <w:left w:val="none" w:sz="0" w:space="0" w:color="auto"/>
        <w:bottom w:val="none" w:sz="0" w:space="0" w:color="auto"/>
        <w:right w:val="none" w:sz="0" w:space="0" w:color="auto"/>
      </w:divBdr>
    </w:div>
    <w:div w:id="115177154">
      <w:bodyDiv w:val="1"/>
      <w:marLeft w:val="0"/>
      <w:marRight w:val="0"/>
      <w:marTop w:val="0"/>
      <w:marBottom w:val="0"/>
      <w:divBdr>
        <w:top w:val="none" w:sz="0" w:space="0" w:color="auto"/>
        <w:left w:val="none" w:sz="0" w:space="0" w:color="auto"/>
        <w:bottom w:val="none" w:sz="0" w:space="0" w:color="auto"/>
        <w:right w:val="none" w:sz="0" w:space="0" w:color="auto"/>
      </w:divBdr>
    </w:div>
    <w:div w:id="115953233">
      <w:bodyDiv w:val="1"/>
      <w:marLeft w:val="0"/>
      <w:marRight w:val="0"/>
      <w:marTop w:val="0"/>
      <w:marBottom w:val="0"/>
      <w:divBdr>
        <w:top w:val="none" w:sz="0" w:space="0" w:color="auto"/>
        <w:left w:val="none" w:sz="0" w:space="0" w:color="auto"/>
        <w:bottom w:val="none" w:sz="0" w:space="0" w:color="auto"/>
        <w:right w:val="none" w:sz="0" w:space="0" w:color="auto"/>
      </w:divBdr>
    </w:div>
    <w:div w:id="116527432">
      <w:bodyDiv w:val="1"/>
      <w:marLeft w:val="0"/>
      <w:marRight w:val="0"/>
      <w:marTop w:val="0"/>
      <w:marBottom w:val="0"/>
      <w:divBdr>
        <w:top w:val="none" w:sz="0" w:space="0" w:color="auto"/>
        <w:left w:val="none" w:sz="0" w:space="0" w:color="auto"/>
        <w:bottom w:val="none" w:sz="0" w:space="0" w:color="auto"/>
        <w:right w:val="none" w:sz="0" w:space="0" w:color="auto"/>
      </w:divBdr>
    </w:div>
    <w:div w:id="118887671">
      <w:bodyDiv w:val="1"/>
      <w:marLeft w:val="0"/>
      <w:marRight w:val="0"/>
      <w:marTop w:val="0"/>
      <w:marBottom w:val="0"/>
      <w:divBdr>
        <w:top w:val="none" w:sz="0" w:space="0" w:color="auto"/>
        <w:left w:val="none" w:sz="0" w:space="0" w:color="auto"/>
        <w:bottom w:val="none" w:sz="0" w:space="0" w:color="auto"/>
        <w:right w:val="none" w:sz="0" w:space="0" w:color="auto"/>
      </w:divBdr>
    </w:div>
    <w:div w:id="121576465">
      <w:bodyDiv w:val="1"/>
      <w:marLeft w:val="0"/>
      <w:marRight w:val="0"/>
      <w:marTop w:val="0"/>
      <w:marBottom w:val="0"/>
      <w:divBdr>
        <w:top w:val="none" w:sz="0" w:space="0" w:color="auto"/>
        <w:left w:val="none" w:sz="0" w:space="0" w:color="auto"/>
        <w:bottom w:val="none" w:sz="0" w:space="0" w:color="auto"/>
        <w:right w:val="none" w:sz="0" w:space="0" w:color="auto"/>
      </w:divBdr>
    </w:div>
    <w:div w:id="122357757">
      <w:bodyDiv w:val="1"/>
      <w:marLeft w:val="0"/>
      <w:marRight w:val="0"/>
      <w:marTop w:val="0"/>
      <w:marBottom w:val="0"/>
      <w:divBdr>
        <w:top w:val="none" w:sz="0" w:space="0" w:color="auto"/>
        <w:left w:val="none" w:sz="0" w:space="0" w:color="auto"/>
        <w:bottom w:val="none" w:sz="0" w:space="0" w:color="auto"/>
        <w:right w:val="none" w:sz="0" w:space="0" w:color="auto"/>
      </w:divBdr>
    </w:div>
    <w:div w:id="126047149">
      <w:bodyDiv w:val="1"/>
      <w:marLeft w:val="0"/>
      <w:marRight w:val="0"/>
      <w:marTop w:val="0"/>
      <w:marBottom w:val="0"/>
      <w:divBdr>
        <w:top w:val="none" w:sz="0" w:space="0" w:color="auto"/>
        <w:left w:val="none" w:sz="0" w:space="0" w:color="auto"/>
        <w:bottom w:val="none" w:sz="0" w:space="0" w:color="auto"/>
        <w:right w:val="none" w:sz="0" w:space="0" w:color="auto"/>
      </w:divBdr>
    </w:div>
    <w:div w:id="128207512">
      <w:bodyDiv w:val="1"/>
      <w:marLeft w:val="0"/>
      <w:marRight w:val="0"/>
      <w:marTop w:val="0"/>
      <w:marBottom w:val="0"/>
      <w:divBdr>
        <w:top w:val="none" w:sz="0" w:space="0" w:color="auto"/>
        <w:left w:val="none" w:sz="0" w:space="0" w:color="auto"/>
        <w:bottom w:val="none" w:sz="0" w:space="0" w:color="auto"/>
        <w:right w:val="none" w:sz="0" w:space="0" w:color="auto"/>
      </w:divBdr>
    </w:div>
    <w:div w:id="128323633">
      <w:bodyDiv w:val="1"/>
      <w:marLeft w:val="0"/>
      <w:marRight w:val="0"/>
      <w:marTop w:val="0"/>
      <w:marBottom w:val="0"/>
      <w:divBdr>
        <w:top w:val="none" w:sz="0" w:space="0" w:color="auto"/>
        <w:left w:val="none" w:sz="0" w:space="0" w:color="auto"/>
        <w:bottom w:val="none" w:sz="0" w:space="0" w:color="auto"/>
        <w:right w:val="none" w:sz="0" w:space="0" w:color="auto"/>
      </w:divBdr>
    </w:div>
    <w:div w:id="128522467">
      <w:bodyDiv w:val="1"/>
      <w:marLeft w:val="0"/>
      <w:marRight w:val="0"/>
      <w:marTop w:val="0"/>
      <w:marBottom w:val="0"/>
      <w:divBdr>
        <w:top w:val="none" w:sz="0" w:space="0" w:color="auto"/>
        <w:left w:val="none" w:sz="0" w:space="0" w:color="auto"/>
        <w:bottom w:val="none" w:sz="0" w:space="0" w:color="auto"/>
        <w:right w:val="none" w:sz="0" w:space="0" w:color="auto"/>
      </w:divBdr>
    </w:div>
    <w:div w:id="128785818">
      <w:bodyDiv w:val="1"/>
      <w:marLeft w:val="0"/>
      <w:marRight w:val="0"/>
      <w:marTop w:val="0"/>
      <w:marBottom w:val="0"/>
      <w:divBdr>
        <w:top w:val="none" w:sz="0" w:space="0" w:color="auto"/>
        <w:left w:val="none" w:sz="0" w:space="0" w:color="auto"/>
        <w:bottom w:val="none" w:sz="0" w:space="0" w:color="auto"/>
        <w:right w:val="none" w:sz="0" w:space="0" w:color="auto"/>
      </w:divBdr>
    </w:div>
    <w:div w:id="131294187">
      <w:bodyDiv w:val="1"/>
      <w:marLeft w:val="0"/>
      <w:marRight w:val="0"/>
      <w:marTop w:val="0"/>
      <w:marBottom w:val="0"/>
      <w:divBdr>
        <w:top w:val="none" w:sz="0" w:space="0" w:color="auto"/>
        <w:left w:val="none" w:sz="0" w:space="0" w:color="auto"/>
        <w:bottom w:val="none" w:sz="0" w:space="0" w:color="auto"/>
        <w:right w:val="none" w:sz="0" w:space="0" w:color="auto"/>
      </w:divBdr>
    </w:div>
    <w:div w:id="131410886">
      <w:bodyDiv w:val="1"/>
      <w:marLeft w:val="0"/>
      <w:marRight w:val="0"/>
      <w:marTop w:val="0"/>
      <w:marBottom w:val="0"/>
      <w:divBdr>
        <w:top w:val="none" w:sz="0" w:space="0" w:color="auto"/>
        <w:left w:val="none" w:sz="0" w:space="0" w:color="auto"/>
        <w:bottom w:val="none" w:sz="0" w:space="0" w:color="auto"/>
        <w:right w:val="none" w:sz="0" w:space="0" w:color="auto"/>
      </w:divBdr>
    </w:div>
    <w:div w:id="132065748">
      <w:bodyDiv w:val="1"/>
      <w:marLeft w:val="0"/>
      <w:marRight w:val="0"/>
      <w:marTop w:val="0"/>
      <w:marBottom w:val="0"/>
      <w:divBdr>
        <w:top w:val="none" w:sz="0" w:space="0" w:color="auto"/>
        <w:left w:val="none" w:sz="0" w:space="0" w:color="auto"/>
        <w:bottom w:val="none" w:sz="0" w:space="0" w:color="auto"/>
        <w:right w:val="none" w:sz="0" w:space="0" w:color="auto"/>
      </w:divBdr>
    </w:div>
    <w:div w:id="132911176">
      <w:bodyDiv w:val="1"/>
      <w:marLeft w:val="0"/>
      <w:marRight w:val="0"/>
      <w:marTop w:val="0"/>
      <w:marBottom w:val="0"/>
      <w:divBdr>
        <w:top w:val="none" w:sz="0" w:space="0" w:color="auto"/>
        <w:left w:val="none" w:sz="0" w:space="0" w:color="auto"/>
        <w:bottom w:val="none" w:sz="0" w:space="0" w:color="auto"/>
        <w:right w:val="none" w:sz="0" w:space="0" w:color="auto"/>
      </w:divBdr>
    </w:div>
    <w:div w:id="133066145">
      <w:bodyDiv w:val="1"/>
      <w:marLeft w:val="0"/>
      <w:marRight w:val="0"/>
      <w:marTop w:val="0"/>
      <w:marBottom w:val="0"/>
      <w:divBdr>
        <w:top w:val="none" w:sz="0" w:space="0" w:color="auto"/>
        <w:left w:val="none" w:sz="0" w:space="0" w:color="auto"/>
        <w:bottom w:val="none" w:sz="0" w:space="0" w:color="auto"/>
        <w:right w:val="none" w:sz="0" w:space="0" w:color="auto"/>
      </w:divBdr>
    </w:div>
    <w:div w:id="135226276">
      <w:bodyDiv w:val="1"/>
      <w:marLeft w:val="0"/>
      <w:marRight w:val="0"/>
      <w:marTop w:val="0"/>
      <w:marBottom w:val="0"/>
      <w:divBdr>
        <w:top w:val="none" w:sz="0" w:space="0" w:color="auto"/>
        <w:left w:val="none" w:sz="0" w:space="0" w:color="auto"/>
        <w:bottom w:val="none" w:sz="0" w:space="0" w:color="auto"/>
        <w:right w:val="none" w:sz="0" w:space="0" w:color="auto"/>
      </w:divBdr>
    </w:div>
    <w:div w:id="135344197">
      <w:bodyDiv w:val="1"/>
      <w:marLeft w:val="0"/>
      <w:marRight w:val="0"/>
      <w:marTop w:val="0"/>
      <w:marBottom w:val="0"/>
      <w:divBdr>
        <w:top w:val="none" w:sz="0" w:space="0" w:color="auto"/>
        <w:left w:val="none" w:sz="0" w:space="0" w:color="auto"/>
        <w:bottom w:val="none" w:sz="0" w:space="0" w:color="auto"/>
        <w:right w:val="none" w:sz="0" w:space="0" w:color="auto"/>
      </w:divBdr>
    </w:div>
    <w:div w:id="135689202">
      <w:bodyDiv w:val="1"/>
      <w:marLeft w:val="0"/>
      <w:marRight w:val="0"/>
      <w:marTop w:val="0"/>
      <w:marBottom w:val="0"/>
      <w:divBdr>
        <w:top w:val="none" w:sz="0" w:space="0" w:color="auto"/>
        <w:left w:val="none" w:sz="0" w:space="0" w:color="auto"/>
        <w:bottom w:val="none" w:sz="0" w:space="0" w:color="auto"/>
        <w:right w:val="none" w:sz="0" w:space="0" w:color="auto"/>
      </w:divBdr>
    </w:div>
    <w:div w:id="135756692">
      <w:bodyDiv w:val="1"/>
      <w:marLeft w:val="0"/>
      <w:marRight w:val="0"/>
      <w:marTop w:val="0"/>
      <w:marBottom w:val="0"/>
      <w:divBdr>
        <w:top w:val="none" w:sz="0" w:space="0" w:color="auto"/>
        <w:left w:val="none" w:sz="0" w:space="0" w:color="auto"/>
        <w:bottom w:val="none" w:sz="0" w:space="0" w:color="auto"/>
        <w:right w:val="none" w:sz="0" w:space="0" w:color="auto"/>
      </w:divBdr>
    </w:div>
    <w:div w:id="135925384">
      <w:bodyDiv w:val="1"/>
      <w:marLeft w:val="0"/>
      <w:marRight w:val="0"/>
      <w:marTop w:val="0"/>
      <w:marBottom w:val="0"/>
      <w:divBdr>
        <w:top w:val="none" w:sz="0" w:space="0" w:color="auto"/>
        <w:left w:val="none" w:sz="0" w:space="0" w:color="auto"/>
        <w:bottom w:val="none" w:sz="0" w:space="0" w:color="auto"/>
        <w:right w:val="none" w:sz="0" w:space="0" w:color="auto"/>
      </w:divBdr>
    </w:div>
    <w:div w:id="139004008">
      <w:bodyDiv w:val="1"/>
      <w:marLeft w:val="0"/>
      <w:marRight w:val="0"/>
      <w:marTop w:val="0"/>
      <w:marBottom w:val="0"/>
      <w:divBdr>
        <w:top w:val="none" w:sz="0" w:space="0" w:color="auto"/>
        <w:left w:val="none" w:sz="0" w:space="0" w:color="auto"/>
        <w:bottom w:val="none" w:sz="0" w:space="0" w:color="auto"/>
        <w:right w:val="none" w:sz="0" w:space="0" w:color="auto"/>
      </w:divBdr>
    </w:div>
    <w:div w:id="139810686">
      <w:bodyDiv w:val="1"/>
      <w:marLeft w:val="0"/>
      <w:marRight w:val="0"/>
      <w:marTop w:val="0"/>
      <w:marBottom w:val="0"/>
      <w:divBdr>
        <w:top w:val="none" w:sz="0" w:space="0" w:color="auto"/>
        <w:left w:val="none" w:sz="0" w:space="0" w:color="auto"/>
        <w:bottom w:val="none" w:sz="0" w:space="0" w:color="auto"/>
        <w:right w:val="none" w:sz="0" w:space="0" w:color="auto"/>
      </w:divBdr>
    </w:div>
    <w:div w:id="139928241">
      <w:bodyDiv w:val="1"/>
      <w:marLeft w:val="0"/>
      <w:marRight w:val="0"/>
      <w:marTop w:val="0"/>
      <w:marBottom w:val="0"/>
      <w:divBdr>
        <w:top w:val="none" w:sz="0" w:space="0" w:color="auto"/>
        <w:left w:val="none" w:sz="0" w:space="0" w:color="auto"/>
        <w:bottom w:val="none" w:sz="0" w:space="0" w:color="auto"/>
        <w:right w:val="none" w:sz="0" w:space="0" w:color="auto"/>
      </w:divBdr>
    </w:div>
    <w:div w:id="140540692">
      <w:bodyDiv w:val="1"/>
      <w:marLeft w:val="0"/>
      <w:marRight w:val="0"/>
      <w:marTop w:val="0"/>
      <w:marBottom w:val="0"/>
      <w:divBdr>
        <w:top w:val="none" w:sz="0" w:space="0" w:color="auto"/>
        <w:left w:val="none" w:sz="0" w:space="0" w:color="auto"/>
        <w:bottom w:val="none" w:sz="0" w:space="0" w:color="auto"/>
        <w:right w:val="none" w:sz="0" w:space="0" w:color="auto"/>
      </w:divBdr>
    </w:div>
    <w:div w:id="141580108">
      <w:bodyDiv w:val="1"/>
      <w:marLeft w:val="0"/>
      <w:marRight w:val="0"/>
      <w:marTop w:val="0"/>
      <w:marBottom w:val="0"/>
      <w:divBdr>
        <w:top w:val="none" w:sz="0" w:space="0" w:color="auto"/>
        <w:left w:val="none" w:sz="0" w:space="0" w:color="auto"/>
        <w:bottom w:val="none" w:sz="0" w:space="0" w:color="auto"/>
        <w:right w:val="none" w:sz="0" w:space="0" w:color="auto"/>
      </w:divBdr>
    </w:div>
    <w:div w:id="143086775">
      <w:bodyDiv w:val="1"/>
      <w:marLeft w:val="0"/>
      <w:marRight w:val="0"/>
      <w:marTop w:val="0"/>
      <w:marBottom w:val="0"/>
      <w:divBdr>
        <w:top w:val="none" w:sz="0" w:space="0" w:color="auto"/>
        <w:left w:val="none" w:sz="0" w:space="0" w:color="auto"/>
        <w:bottom w:val="none" w:sz="0" w:space="0" w:color="auto"/>
        <w:right w:val="none" w:sz="0" w:space="0" w:color="auto"/>
      </w:divBdr>
    </w:div>
    <w:div w:id="144471142">
      <w:bodyDiv w:val="1"/>
      <w:marLeft w:val="0"/>
      <w:marRight w:val="0"/>
      <w:marTop w:val="0"/>
      <w:marBottom w:val="0"/>
      <w:divBdr>
        <w:top w:val="none" w:sz="0" w:space="0" w:color="auto"/>
        <w:left w:val="none" w:sz="0" w:space="0" w:color="auto"/>
        <w:bottom w:val="none" w:sz="0" w:space="0" w:color="auto"/>
        <w:right w:val="none" w:sz="0" w:space="0" w:color="auto"/>
      </w:divBdr>
    </w:div>
    <w:div w:id="145248644">
      <w:bodyDiv w:val="1"/>
      <w:marLeft w:val="0"/>
      <w:marRight w:val="0"/>
      <w:marTop w:val="0"/>
      <w:marBottom w:val="0"/>
      <w:divBdr>
        <w:top w:val="none" w:sz="0" w:space="0" w:color="auto"/>
        <w:left w:val="none" w:sz="0" w:space="0" w:color="auto"/>
        <w:bottom w:val="none" w:sz="0" w:space="0" w:color="auto"/>
        <w:right w:val="none" w:sz="0" w:space="0" w:color="auto"/>
      </w:divBdr>
    </w:div>
    <w:div w:id="150099567">
      <w:bodyDiv w:val="1"/>
      <w:marLeft w:val="0"/>
      <w:marRight w:val="0"/>
      <w:marTop w:val="0"/>
      <w:marBottom w:val="0"/>
      <w:divBdr>
        <w:top w:val="none" w:sz="0" w:space="0" w:color="auto"/>
        <w:left w:val="none" w:sz="0" w:space="0" w:color="auto"/>
        <w:bottom w:val="none" w:sz="0" w:space="0" w:color="auto"/>
        <w:right w:val="none" w:sz="0" w:space="0" w:color="auto"/>
      </w:divBdr>
    </w:div>
    <w:div w:id="150755441">
      <w:bodyDiv w:val="1"/>
      <w:marLeft w:val="0"/>
      <w:marRight w:val="0"/>
      <w:marTop w:val="0"/>
      <w:marBottom w:val="0"/>
      <w:divBdr>
        <w:top w:val="none" w:sz="0" w:space="0" w:color="auto"/>
        <w:left w:val="none" w:sz="0" w:space="0" w:color="auto"/>
        <w:bottom w:val="none" w:sz="0" w:space="0" w:color="auto"/>
        <w:right w:val="none" w:sz="0" w:space="0" w:color="auto"/>
      </w:divBdr>
    </w:div>
    <w:div w:id="152185714">
      <w:bodyDiv w:val="1"/>
      <w:marLeft w:val="0"/>
      <w:marRight w:val="0"/>
      <w:marTop w:val="0"/>
      <w:marBottom w:val="0"/>
      <w:divBdr>
        <w:top w:val="none" w:sz="0" w:space="0" w:color="auto"/>
        <w:left w:val="none" w:sz="0" w:space="0" w:color="auto"/>
        <w:bottom w:val="none" w:sz="0" w:space="0" w:color="auto"/>
        <w:right w:val="none" w:sz="0" w:space="0" w:color="auto"/>
      </w:divBdr>
    </w:div>
    <w:div w:id="153571906">
      <w:bodyDiv w:val="1"/>
      <w:marLeft w:val="0"/>
      <w:marRight w:val="0"/>
      <w:marTop w:val="0"/>
      <w:marBottom w:val="0"/>
      <w:divBdr>
        <w:top w:val="none" w:sz="0" w:space="0" w:color="auto"/>
        <w:left w:val="none" w:sz="0" w:space="0" w:color="auto"/>
        <w:bottom w:val="none" w:sz="0" w:space="0" w:color="auto"/>
        <w:right w:val="none" w:sz="0" w:space="0" w:color="auto"/>
      </w:divBdr>
    </w:div>
    <w:div w:id="154490431">
      <w:bodyDiv w:val="1"/>
      <w:marLeft w:val="0"/>
      <w:marRight w:val="0"/>
      <w:marTop w:val="0"/>
      <w:marBottom w:val="0"/>
      <w:divBdr>
        <w:top w:val="none" w:sz="0" w:space="0" w:color="auto"/>
        <w:left w:val="none" w:sz="0" w:space="0" w:color="auto"/>
        <w:bottom w:val="none" w:sz="0" w:space="0" w:color="auto"/>
        <w:right w:val="none" w:sz="0" w:space="0" w:color="auto"/>
      </w:divBdr>
    </w:div>
    <w:div w:id="157233107">
      <w:bodyDiv w:val="1"/>
      <w:marLeft w:val="0"/>
      <w:marRight w:val="0"/>
      <w:marTop w:val="0"/>
      <w:marBottom w:val="0"/>
      <w:divBdr>
        <w:top w:val="none" w:sz="0" w:space="0" w:color="auto"/>
        <w:left w:val="none" w:sz="0" w:space="0" w:color="auto"/>
        <w:bottom w:val="none" w:sz="0" w:space="0" w:color="auto"/>
        <w:right w:val="none" w:sz="0" w:space="0" w:color="auto"/>
      </w:divBdr>
    </w:div>
    <w:div w:id="158036671">
      <w:bodyDiv w:val="1"/>
      <w:marLeft w:val="0"/>
      <w:marRight w:val="0"/>
      <w:marTop w:val="0"/>
      <w:marBottom w:val="0"/>
      <w:divBdr>
        <w:top w:val="none" w:sz="0" w:space="0" w:color="auto"/>
        <w:left w:val="none" w:sz="0" w:space="0" w:color="auto"/>
        <w:bottom w:val="none" w:sz="0" w:space="0" w:color="auto"/>
        <w:right w:val="none" w:sz="0" w:space="0" w:color="auto"/>
      </w:divBdr>
    </w:div>
    <w:div w:id="159545626">
      <w:bodyDiv w:val="1"/>
      <w:marLeft w:val="0"/>
      <w:marRight w:val="0"/>
      <w:marTop w:val="0"/>
      <w:marBottom w:val="0"/>
      <w:divBdr>
        <w:top w:val="none" w:sz="0" w:space="0" w:color="auto"/>
        <w:left w:val="none" w:sz="0" w:space="0" w:color="auto"/>
        <w:bottom w:val="none" w:sz="0" w:space="0" w:color="auto"/>
        <w:right w:val="none" w:sz="0" w:space="0" w:color="auto"/>
      </w:divBdr>
    </w:div>
    <w:div w:id="160631939">
      <w:bodyDiv w:val="1"/>
      <w:marLeft w:val="0"/>
      <w:marRight w:val="0"/>
      <w:marTop w:val="0"/>
      <w:marBottom w:val="0"/>
      <w:divBdr>
        <w:top w:val="none" w:sz="0" w:space="0" w:color="auto"/>
        <w:left w:val="none" w:sz="0" w:space="0" w:color="auto"/>
        <w:bottom w:val="none" w:sz="0" w:space="0" w:color="auto"/>
        <w:right w:val="none" w:sz="0" w:space="0" w:color="auto"/>
      </w:divBdr>
    </w:div>
    <w:div w:id="162010333">
      <w:bodyDiv w:val="1"/>
      <w:marLeft w:val="0"/>
      <w:marRight w:val="0"/>
      <w:marTop w:val="0"/>
      <w:marBottom w:val="0"/>
      <w:divBdr>
        <w:top w:val="none" w:sz="0" w:space="0" w:color="auto"/>
        <w:left w:val="none" w:sz="0" w:space="0" w:color="auto"/>
        <w:bottom w:val="none" w:sz="0" w:space="0" w:color="auto"/>
        <w:right w:val="none" w:sz="0" w:space="0" w:color="auto"/>
      </w:divBdr>
    </w:div>
    <w:div w:id="162816362">
      <w:bodyDiv w:val="1"/>
      <w:marLeft w:val="0"/>
      <w:marRight w:val="0"/>
      <w:marTop w:val="0"/>
      <w:marBottom w:val="0"/>
      <w:divBdr>
        <w:top w:val="none" w:sz="0" w:space="0" w:color="auto"/>
        <w:left w:val="none" w:sz="0" w:space="0" w:color="auto"/>
        <w:bottom w:val="none" w:sz="0" w:space="0" w:color="auto"/>
        <w:right w:val="none" w:sz="0" w:space="0" w:color="auto"/>
      </w:divBdr>
    </w:div>
    <w:div w:id="162936042">
      <w:bodyDiv w:val="1"/>
      <w:marLeft w:val="0"/>
      <w:marRight w:val="0"/>
      <w:marTop w:val="0"/>
      <w:marBottom w:val="0"/>
      <w:divBdr>
        <w:top w:val="none" w:sz="0" w:space="0" w:color="auto"/>
        <w:left w:val="none" w:sz="0" w:space="0" w:color="auto"/>
        <w:bottom w:val="none" w:sz="0" w:space="0" w:color="auto"/>
        <w:right w:val="none" w:sz="0" w:space="0" w:color="auto"/>
      </w:divBdr>
    </w:div>
    <w:div w:id="163013114">
      <w:bodyDiv w:val="1"/>
      <w:marLeft w:val="0"/>
      <w:marRight w:val="0"/>
      <w:marTop w:val="0"/>
      <w:marBottom w:val="0"/>
      <w:divBdr>
        <w:top w:val="none" w:sz="0" w:space="0" w:color="auto"/>
        <w:left w:val="none" w:sz="0" w:space="0" w:color="auto"/>
        <w:bottom w:val="none" w:sz="0" w:space="0" w:color="auto"/>
        <w:right w:val="none" w:sz="0" w:space="0" w:color="auto"/>
      </w:divBdr>
    </w:div>
    <w:div w:id="163785028">
      <w:bodyDiv w:val="1"/>
      <w:marLeft w:val="0"/>
      <w:marRight w:val="0"/>
      <w:marTop w:val="0"/>
      <w:marBottom w:val="0"/>
      <w:divBdr>
        <w:top w:val="none" w:sz="0" w:space="0" w:color="auto"/>
        <w:left w:val="none" w:sz="0" w:space="0" w:color="auto"/>
        <w:bottom w:val="none" w:sz="0" w:space="0" w:color="auto"/>
        <w:right w:val="none" w:sz="0" w:space="0" w:color="auto"/>
      </w:divBdr>
    </w:div>
    <w:div w:id="164905545">
      <w:bodyDiv w:val="1"/>
      <w:marLeft w:val="0"/>
      <w:marRight w:val="0"/>
      <w:marTop w:val="0"/>
      <w:marBottom w:val="0"/>
      <w:divBdr>
        <w:top w:val="none" w:sz="0" w:space="0" w:color="auto"/>
        <w:left w:val="none" w:sz="0" w:space="0" w:color="auto"/>
        <w:bottom w:val="none" w:sz="0" w:space="0" w:color="auto"/>
        <w:right w:val="none" w:sz="0" w:space="0" w:color="auto"/>
      </w:divBdr>
    </w:div>
    <w:div w:id="165485114">
      <w:bodyDiv w:val="1"/>
      <w:marLeft w:val="0"/>
      <w:marRight w:val="0"/>
      <w:marTop w:val="0"/>
      <w:marBottom w:val="0"/>
      <w:divBdr>
        <w:top w:val="none" w:sz="0" w:space="0" w:color="auto"/>
        <w:left w:val="none" w:sz="0" w:space="0" w:color="auto"/>
        <w:bottom w:val="none" w:sz="0" w:space="0" w:color="auto"/>
        <w:right w:val="none" w:sz="0" w:space="0" w:color="auto"/>
      </w:divBdr>
    </w:div>
    <w:div w:id="166478714">
      <w:bodyDiv w:val="1"/>
      <w:marLeft w:val="0"/>
      <w:marRight w:val="0"/>
      <w:marTop w:val="0"/>
      <w:marBottom w:val="0"/>
      <w:divBdr>
        <w:top w:val="none" w:sz="0" w:space="0" w:color="auto"/>
        <w:left w:val="none" w:sz="0" w:space="0" w:color="auto"/>
        <w:bottom w:val="none" w:sz="0" w:space="0" w:color="auto"/>
        <w:right w:val="none" w:sz="0" w:space="0" w:color="auto"/>
      </w:divBdr>
    </w:div>
    <w:div w:id="167907003">
      <w:bodyDiv w:val="1"/>
      <w:marLeft w:val="0"/>
      <w:marRight w:val="0"/>
      <w:marTop w:val="0"/>
      <w:marBottom w:val="0"/>
      <w:divBdr>
        <w:top w:val="none" w:sz="0" w:space="0" w:color="auto"/>
        <w:left w:val="none" w:sz="0" w:space="0" w:color="auto"/>
        <w:bottom w:val="none" w:sz="0" w:space="0" w:color="auto"/>
        <w:right w:val="none" w:sz="0" w:space="0" w:color="auto"/>
      </w:divBdr>
    </w:div>
    <w:div w:id="169299838">
      <w:bodyDiv w:val="1"/>
      <w:marLeft w:val="0"/>
      <w:marRight w:val="0"/>
      <w:marTop w:val="0"/>
      <w:marBottom w:val="0"/>
      <w:divBdr>
        <w:top w:val="none" w:sz="0" w:space="0" w:color="auto"/>
        <w:left w:val="none" w:sz="0" w:space="0" w:color="auto"/>
        <w:bottom w:val="none" w:sz="0" w:space="0" w:color="auto"/>
        <w:right w:val="none" w:sz="0" w:space="0" w:color="auto"/>
      </w:divBdr>
    </w:div>
    <w:div w:id="170411953">
      <w:bodyDiv w:val="1"/>
      <w:marLeft w:val="0"/>
      <w:marRight w:val="0"/>
      <w:marTop w:val="0"/>
      <w:marBottom w:val="0"/>
      <w:divBdr>
        <w:top w:val="none" w:sz="0" w:space="0" w:color="auto"/>
        <w:left w:val="none" w:sz="0" w:space="0" w:color="auto"/>
        <w:bottom w:val="none" w:sz="0" w:space="0" w:color="auto"/>
        <w:right w:val="none" w:sz="0" w:space="0" w:color="auto"/>
      </w:divBdr>
    </w:div>
    <w:div w:id="173033673">
      <w:bodyDiv w:val="1"/>
      <w:marLeft w:val="0"/>
      <w:marRight w:val="0"/>
      <w:marTop w:val="0"/>
      <w:marBottom w:val="0"/>
      <w:divBdr>
        <w:top w:val="none" w:sz="0" w:space="0" w:color="auto"/>
        <w:left w:val="none" w:sz="0" w:space="0" w:color="auto"/>
        <w:bottom w:val="none" w:sz="0" w:space="0" w:color="auto"/>
        <w:right w:val="none" w:sz="0" w:space="0" w:color="auto"/>
      </w:divBdr>
    </w:div>
    <w:div w:id="175464142">
      <w:bodyDiv w:val="1"/>
      <w:marLeft w:val="0"/>
      <w:marRight w:val="0"/>
      <w:marTop w:val="0"/>
      <w:marBottom w:val="0"/>
      <w:divBdr>
        <w:top w:val="none" w:sz="0" w:space="0" w:color="auto"/>
        <w:left w:val="none" w:sz="0" w:space="0" w:color="auto"/>
        <w:bottom w:val="none" w:sz="0" w:space="0" w:color="auto"/>
        <w:right w:val="none" w:sz="0" w:space="0" w:color="auto"/>
      </w:divBdr>
    </w:div>
    <w:div w:id="175658402">
      <w:bodyDiv w:val="1"/>
      <w:marLeft w:val="0"/>
      <w:marRight w:val="0"/>
      <w:marTop w:val="0"/>
      <w:marBottom w:val="0"/>
      <w:divBdr>
        <w:top w:val="none" w:sz="0" w:space="0" w:color="auto"/>
        <w:left w:val="none" w:sz="0" w:space="0" w:color="auto"/>
        <w:bottom w:val="none" w:sz="0" w:space="0" w:color="auto"/>
        <w:right w:val="none" w:sz="0" w:space="0" w:color="auto"/>
      </w:divBdr>
    </w:div>
    <w:div w:id="175850262">
      <w:bodyDiv w:val="1"/>
      <w:marLeft w:val="0"/>
      <w:marRight w:val="0"/>
      <w:marTop w:val="0"/>
      <w:marBottom w:val="0"/>
      <w:divBdr>
        <w:top w:val="none" w:sz="0" w:space="0" w:color="auto"/>
        <w:left w:val="none" w:sz="0" w:space="0" w:color="auto"/>
        <w:bottom w:val="none" w:sz="0" w:space="0" w:color="auto"/>
        <w:right w:val="none" w:sz="0" w:space="0" w:color="auto"/>
      </w:divBdr>
    </w:div>
    <w:div w:id="180703077">
      <w:bodyDiv w:val="1"/>
      <w:marLeft w:val="0"/>
      <w:marRight w:val="0"/>
      <w:marTop w:val="0"/>
      <w:marBottom w:val="0"/>
      <w:divBdr>
        <w:top w:val="none" w:sz="0" w:space="0" w:color="auto"/>
        <w:left w:val="none" w:sz="0" w:space="0" w:color="auto"/>
        <w:bottom w:val="none" w:sz="0" w:space="0" w:color="auto"/>
        <w:right w:val="none" w:sz="0" w:space="0" w:color="auto"/>
      </w:divBdr>
    </w:div>
    <w:div w:id="181213876">
      <w:bodyDiv w:val="1"/>
      <w:marLeft w:val="0"/>
      <w:marRight w:val="0"/>
      <w:marTop w:val="0"/>
      <w:marBottom w:val="0"/>
      <w:divBdr>
        <w:top w:val="none" w:sz="0" w:space="0" w:color="auto"/>
        <w:left w:val="none" w:sz="0" w:space="0" w:color="auto"/>
        <w:bottom w:val="none" w:sz="0" w:space="0" w:color="auto"/>
        <w:right w:val="none" w:sz="0" w:space="0" w:color="auto"/>
      </w:divBdr>
    </w:div>
    <w:div w:id="181407112">
      <w:bodyDiv w:val="1"/>
      <w:marLeft w:val="0"/>
      <w:marRight w:val="0"/>
      <w:marTop w:val="0"/>
      <w:marBottom w:val="0"/>
      <w:divBdr>
        <w:top w:val="none" w:sz="0" w:space="0" w:color="auto"/>
        <w:left w:val="none" w:sz="0" w:space="0" w:color="auto"/>
        <w:bottom w:val="none" w:sz="0" w:space="0" w:color="auto"/>
        <w:right w:val="none" w:sz="0" w:space="0" w:color="auto"/>
      </w:divBdr>
    </w:div>
    <w:div w:id="181432946">
      <w:bodyDiv w:val="1"/>
      <w:marLeft w:val="0"/>
      <w:marRight w:val="0"/>
      <w:marTop w:val="0"/>
      <w:marBottom w:val="0"/>
      <w:divBdr>
        <w:top w:val="none" w:sz="0" w:space="0" w:color="auto"/>
        <w:left w:val="none" w:sz="0" w:space="0" w:color="auto"/>
        <w:bottom w:val="none" w:sz="0" w:space="0" w:color="auto"/>
        <w:right w:val="none" w:sz="0" w:space="0" w:color="auto"/>
      </w:divBdr>
    </w:div>
    <w:div w:id="182325565">
      <w:bodyDiv w:val="1"/>
      <w:marLeft w:val="0"/>
      <w:marRight w:val="0"/>
      <w:marTop w:val="0"/>
      <w:marBottom w:val="0"/>
      <w:divBdr>
        <w:top w:val="none" w:sz="0" w:space="0" w:color="auto"/>
        <w:left w:val="none" w:sz="0" w:space="0" w:color="auto"/>
        <w:bottom w:val="none" w:sz="0" w:space="0" w:color="auto"/>
        <w:right w:val="none" w:sz="0" w:space="0" w:color="auto"/>
      </w:divBdr>
    </w:div>
    <w:div w:id="182518830">
      <w:bodyDiv w:val="1"/>
      <w:marLeft w:val="0"/>
      <w:marRight w:val="0"/>
      <w:marTop w:val="0"/>
      <w:marBottom w:val="0"/>
      <w:divBdr>
        <w:top w:val="none" w:sz="0" w:space="0" w:color="auto"/>
        <w:left w:val="none" w:sz="0" w:space="0" w:color="auto"/>
        <w:bottom w:val="none" w:sz="0" w:space="0" w:color="auto"/>
        <w:right w:val="none" w:sz="0" w:space="0" w:color="auto"/>
      </w:divBdr>
    </w:div>
    <w:div w:id="182866203">
      <w:bodyDiv w:val="1"/>
      <w:marLeft w:val="0"/>
      <w:marRight w:val="0"/>
      <w:marTop w:val="0"/>
      <w:marBottom w:val="0"/>
      <w:divBdr>
        <w:top w:val="none" w:sz="0" w:space="0" w:color="auto"/>
        <w:left w:val="none" w:sz="0" w:space="0" w:color="auto"/>
        <w:bottom w:val="none" w:sz="0" w:space="0" w:color="auto"/>
        <w:right w:val="none" w:sz="0" w:space="0" w:color="auto"/>
      </w:divBdr>
    </w:div>
    <w:div w:id="182868609">
      <w:bodyDiv w:val="1"/>
      <w:marLeft w:val="0"/>
      <w:marRight w:val="0"/>
      <w:marTop w:val="0"/>
      <w:marBottom w:val="0"/>
      <w:divBdr>
        <w:top w:val="none" w:sz="0" w:space="0" w:color="auto"/>
        <w:left w:val="none" w:sz="0" w:space="0" w:color="auto"/>
        <w:bottom w:val="none" w:sz="0" w:space="0" w:color="auto"/>
        <w:right w:val="none" w:sz="0" w:space="0" w:color="auto"/>
      </w:divBdr>
    </w:div>
    <w:div w:id="182982931">
      <w:bodyDiv w:val="1"/>
      <w:marLeft w:val="0"/>
      <w:marRight w:val="0"/>
      <w:marTop w:val="0"/>
      <w:marBottom w:val="0"/>
      <w:divBdr>
        <w:top w:val="none" w:sz="0" w:space="0" w:color="auto"/>
        <w:left w:val="none" w:sz="0" w:space="0" w:color="auto"/>
        <w:bottom w:val="none" w:sz="0" w:space="0" w:color="auto"/>
        <w:right w:val="none" w:sz="0" w:space="0" w:color="auto"/>
      </w:divBdr>
    </w:div>
    <w:div w:id="184029012">
      <w:bodyDiv w:val="1"/>
      <w:marLeft w:val="0"/>
      <w:marRight w:val="0"/>
      <w:marTop w:val="0"/>
      <w:marBottom w:val="0"/>
      <w:divBdr>
        <w:top w:val="none" w:sz="0" w:space="0" w:color="auto"/>
        <w:left w:val="none" w:sz="0" w:space="0" w:color="auto"/>
        <w:bottom w:val="none" w:sz="0" w:space="0" w:color="auto"/>
        <w:right w:val="none" w:sz="0" w:space="0" w:color="auto"/>
      </w:divBdr>
    </w:div>
    <w:div w:id="184441002">
      <w:bodyDiv w:val="1"/>
      <w:marLeft w:val="0"/>
      <w:marRight w:val="0"/>
      <w:marTop w:val="0"/>
      <w:marBottom w:val="0"/>
      <w:divBdr>
        <w:top w:val="none" w:sz="0" w:space="0" w:color="auto"/>
        <w:left w:val="none" w:sz="0" w:space="0" w:color="auto"/>
        <w:bottom w:val="none" w:sz="0" w:space="0" w:color="auto"/>
        <w:right w:val="none" w:sz="0" w:space="0" w:color="auto"/>
      </w:divBdr>
    </w:div>
    <w:div w:id="184906167">
      <w:bodyDiv w:val="1"/>
      <w:marLeft w:val="0"/>
      <w:marRight w:val="0"/>
      <w:marTop w:val="0"/>
      <w:marBottom w:val="0"/>
      <w:divBdr>
        <w:top w:val="none" w:sz="0" w:space="0" w:color="auto"/>
        <w:left w:val="none" w:sz="0" w:space="0" w:color="auto"/>
        <w:bottom w:val="none" w:sz="0" w:space="0" w:color="auto"/>
        <w:right w:val="none" w:sz="0" w:space="0" w:color="auto"/>
      </w:divBdr>
    </w:div>
    <w:div w:id="184949678">
      <w:bodyDiv w:val="1"/>
      <w:marLeft w:val="0"/>
      <w:marRight w:val="0"/>
      <w:marTop w:val="0"/>
      <w:marBottom w:val="0"/>
      <w:divBdr>
        <w:top w:val="none" w:sz="0" w:space="0" w:color="auto"/>
        <w:left w:val="none" w:sz="0" w:space="0" w:color="auto"/>
        <w:bottom w:val="none" w:sz="0" w:space="0" w:color="auto"/>
        <w:right w:val="none" w:sz="0" w:space="0" w:color="auto"/>
      </w:divBdr>
    </w:div>
    <w:div w:id="185365939">
      <w:bodyDiv w:val="1"/>
      <w:marLeft w:val="0"/>
      <w:marRight w:val="0"/>
      <w:marTop w:val="0"/>
      <w:marBottom w:val="0"/>
      <w:divBdr>
        <w:top w:val="none" w:sz="0" w:space="0" w:color="auto"/>
        <w:left w:val="none" w:sz="0" w:space="0" w:color="auto"/>
        <w:bottom w:val="none" w:sz="0" w:space="0" w:color="auto"/>
        <w:right w:val="none" w:sz="0" w:space="0" w:color="auto"/>
      </w:divBdr>
    </w:div>
    <w:div w:id="186675496">
      <w:bodyDiv w:val="1"/>
      <w:marLeft w:val="0"/>
      <w:marRight w:val="0"/>
      <w:marTop w:val="0"/>
      <w:marBottom w:val="0"/>
      <w:divBdr>
        <w:top w:val="none" w:sz="0" w:space="0" w:color="auto"/>
        <w:left w:val="none" w:sz="0" w:space="0" w:color="auto"/>
        <w:bottom w:val="none" w:sz="0" w:space="0" w:color="auto"/>
        <w:right w:val="none" w:sz="0" w:space="0" w:color="auto"/>
      </w:divBdr>
    </w:div>
    <w:div w:id="189077282">
      <w:bodyDiv w:val="1"/>
      <w:marLeft w:val="0"/>
      <w:marRight w:val="0"/>
      <w:marTop w:val="0"/>
      <w:marBottom w:val="0"/>
      <w:divBdr>
        <w:top w:val="none" w:sz="0" w:space="0" w:color="auto"/>
        <w:left w:val="none" w:sz="0" w:space="0" w:color="auto"/>
        <w:bottom w:val="none" w:sz="0" w:space="0" w:color="auto"/>
        <w:right w:val="none" w:sz="0" w:space="0" w:color="auto"/>
      </w:divBdr>
    </w:div>
    <w:div w:id="189733004">
      <w:bodyDiv w:val="1"/>
      <w:marLeft w:val="0"/>
      <w:marRight w:val="0"/>
      <w:marTop w:val="0"/>
      <w:marBottom w:val="0"/>
      <w:divBdr>
        <w:top w:val="none" w:sz="0" w:space="0" w:color="auto"/>
        <w:left w:val="none" w:sz="0" w:space="0" w:color="auto"/>
        <w:bottom w:val="none" w:sz="0" w:space="0" w:color="auto"/>
        <w:right w:val="none" w:sz="0" w:space="0" w:color="auto"/>
      </w:divBdr>
    </w:div>
    <w:div w:id="191502783">
      <w:bodyDiv w:val="1"/>
      <w:marLeft w:val="0"/>
      <w:marRight w:val="0"/>
      <w:marTop w:val="0"/>
      <w:marBottom w:val="0"/>
      <w:divBdr>
        <w:top w:val="none" w:sz="0" w:space="0" w:color="auto"/>
        <w:left w:val="none" w:sz="0" w:space="0" w:color="auto"/>
        <w:bottom w:val="none" w:sz="0" w:space="0" w:color="auto"/>
        <w:right w:val="none" w:sz="0" w:space="0" w:color="auto"/>
      </w:divBdr>
    </w:div>
    <w:div w:id="194543569">
      <w:bodyDiv w:val="1"/>
      <w:marLeft w:val="0"/>
      <w:marRight w:val="0"/>
      <w:marTop w:val="0"/>
      <w:marBottom w:val="0"/>
      <w:divBdr>
        <w:top w:val="none" w:sz="0" w:space="0" w:color="auto"/>
        <w:left w:val="none" w:sz="0" w:space="0" w:color="auto"/>
        <w:bottom w:val="none" w:sz="0" w:space="0" w:color="auto"/>
        <w:right w:val="none" w:sz="0" w:space="0" w:color="auto"/>
      </w:divBdr>
    </w:div>
    <w:div w:id="194730416">
      <w:bodyDiv w:val="1"/>
      <w:marLeft w:val="0"/>
      <w:marRight w:val="0"/>
      <w:marTop w:val="0"/>
      <w:marBottom w:val="0"/>
      <w:divBdr>
        <w:top w:val="none" w:sz="0" w:space="0" w:color="auto"/>
        <w:left w:val="none" w:sz="0" w:space="0" w:color="auto"/>
        <w:bottom w:val="none" w:sz="0" w:space="0" w:color="auto"/>
        <w:right w:val="none" w:sz="0" w:space="0" w:color="auto"/>
      </w:divBdr>
    </w:div>
    <w:div w:id="196050263">
      <w:bodyDiv w:val="1"/>
      <w:marLeft w:val="0"/>
      <w:marRight w:val="0"/>
      <w:marTop w:val="0"/>
      <w:marBottom w:val="0"/>
      <w:divBdr>
        <w:top w:val="none" w:sz="0" w:space="0" w:color="auto"/>
        <w:left w:val="none" w:sz="0" w:space="0" w:color="auto"/>
        <w:bottom w:val="none" w:sz="0" w:space="0" w:color="auto"/>
        <w:right w:val="none" w:sz="0" w:space="0" w:color="auto"/>
      </w:divBdr>
    </w:div>
    <w:div w:id="196158723">
      <w:bodyDiv w:val="1"/>
      <w:marLeft w:val="0"/>
      <w:marRight w:val="0"/>
      <w:marTop w:val="0"/>
      <w:marBottom w:val="0"/>
      <w:divBdr>
        <w:top w:val="none" w:sz="0" w:space="0" w:color="auto"/>
        <w:left w:val="none" w:sz="0" w:space="0" w:color="auto"/>
        <w:bottom w:val="none" w:sz="0" w:space="0" w:color="auto"/>
        <w:right w:val="none" w:sz="0" w:space="0" w:color="auto"/>
      </w:divBdr>
    </w:div>
    <w:div w:id="196160108">
      <w:bodyDiv w:val="1"/>
      <w:marLeft w:val="0"/>
      <w:marRight w:val="0"/>
      <w:marTop w:val="0"/>
      <w:marBottom w:val="0"/>
      <w:divBdr>
        <w:top w:val="none" w:sz="0" w:space="0" w:color="auto"/>
        <w:left w:val="none" w:sz="0" w:space="0" w:color="auto"/>
        <w:bottom w:val="none" w:sz="0" w:space="0" w:color="auto"/>
        <w:right w:val="none" w:sz="0" w:space="0" w:color="auto"/>
      </w:divBdr>
    </w:div>
    <w:div w:id="196696450">
      <w:bodyDiv w:val="1"/>
      <w:marLeft w:val="0"/>
      <w:marRight w:val="0"/>
      <w:marTop w:val="0"/>
      <w:marBottom w:val="0"/>
      <w:divBdr>
        <w:top w:val="none" w:sz="0" w:space="0" w:color="auto"/>
        <w:left w:val="none" w:sz="0" w:space="0" w:color="auto"/>
        <w:bottom w:val="none" w:sz="0" w:space="0" w:color="auto"/>
        <w:right w:val="none" w:sz="0" w:space="0" w:color="auto"/>
      </w:divBdr>
    </w:div>
    <w:div w:id="196746396">
      <w:bodyDiv w:val="1"/>
      <w:marLeft w:val="0"/>
      <w:marRight w:val="0"/>
      <w:marTop w:val="0"/>
      <w:marBottom w:val="0"/>
      <w:divBdr>
        <w:top w:val="none" w:sz="0" w:space="0" w:color="auto"/>
        <w:left w:val="none" w:sz="0" w:space="0" w:color="auto"/>
        <w:bottom w:val="none" w:sz="0" w:space="0" w:color="auto"/>
        <w:right w:val="none" w:sz="0" w:space="0" w:color="auto"/>
      </w:divBdr>
    </w:div>
    <w:div w:id="199056094">
      <w:bodyDiv w:val="1"/>
      <w:marLeft w:val="0"/>
      <w:marRight w:val="0"/>
      <w:marTop w:val="0"/>
      <w:marBottom w:val="0"/>
      <w:divBdr>
        <w:top w:val="none" w:sz="0" w:space="0" w:color="auto"/>
        <w:left w:val="none" w:sz="0" w:space="0" w:color="auto"/>
        <w:bottom w:val="none" w:sz="0" w:space="0" w:color="auto"/>
        <w:right w:val="none" w:sz="0" w:space="0" w:color="auto"/>
      </w:divBdr>
    </w:div>
    <w:div w:id="199366695">
      <w:bodyDiv w:val="1"/>
      <w:marLeft w:val="0"/>
      <w:marRight w:val="0"/>
      <w:marTop w:val="0"/>
      <w:marBottom w:val="0"/>
      <w:divBdr>
        <w:top w:val="none" w:sz="0" w:space="0" w:color="auto"/>
        <w:left w:val="none" w:sz="0" w:space="0" w:color="auto"/>
        <w:bottom w:val="none" w:sz="0" w:space="0" w:color="auto"/>
        <w:right w:val="none" w:sz="0" w:space="0" w:color="auto"/>
      </w:divBdr>
    </w:div>
    <w:div w:id="200748186">
      <w:bodyDiv w:val="1"/>
      <w:marLeft w:val="0"/>
      <w:marRight w:val="0"/>
      <w:marTop w:val="0"/>
      <w:marBottom w:val="0"/>
      <w:divBdr>
        <w:top w:val="none" w:sz="0" w:space="0" w:color="auto"/>
        <w:left w:val="none" w:sz="0" w:space="0" w:color="auto"/>
        <w:bottom w:val="none" w:sz="0" w:space="0" w:color="auto"/>
        <w:right w:val="none" w:sz="0" w:space="0" w:color="auto"/>
      </w:divBdr>
    </w:div>
    <w:div w:id="202834518">
      <w:bodyDiv w:val="1"/>
      <w:marLeft w:val="0"/>
      <w:marRight w:val="0"/>
      <w:marTop w:val="0"/>
      <w:marBottom w:val="0"/>
      <w:divBdr>
        <w:top w:val="none" w:sz="0" w:space="0" w:color="auto"/>
        <w:left w:val="none" w:sz="0" w:space="0" w:color="auto"/>
        <w:bottom w:val="none" w:sz="0" w:space="0" w:color="auto"/>
        <w:right w:val="none" w:sz="0" w:space="0" w:color="auto"/>
      </w:divBdr>
    </w:div>
    <w:div w:id="203954460">
      <w:bodyDiv w:val="1"/>
      <w:marLeft w:val="0"/>
      <w:marRight w:val="0"/>
      <w:marTop w:val="0"/>
      <w:marBottom w:val="0"/>
      <w:divBdr>
        <w:top w:val="none" w:sz="0" w:space="0" w:color="auto"/>
        <w:left w:val="none" w:sz="0" w:space="0" w:color="auto"/>
        <w:bottom w:val="none" w:sz="0" w:space="0" w:color="auto"/>
        <w:right w:val="none" w:sz="0" w:space="0" w:color="auto"/>
      </w:divBdr>
    </w:div>
    <w:div w:id="205071169">
      <w:bodyDiv w:val="1"/>
      <w:marLeft w:val="0"/>
      <w:marRight w:val="0"/>
      <w:marTop w:val="0"/>
      <w:marBottom w:val="0"/>
      <w:divBdr>
        <w:top w:val="none" w:sz="0" w:space="0" w:color="auto"/>
        <w:left w:val="none" w:sz="0" w:space="0" w:color="auto"/>
        <w:bottom w:val="none" w:sz="0" w:space="0" w:color="auto"/>
        <w:right w:val="none" w:sz="0" w:space="0" w:color="auto"/>
      </w:divBdr>
    </w:div>
    <w:div w:id="205995104">
      <w:bodyDiv w:val="1"/>
      <w:marLeft w:val="0"/>
      <w:marRight w:val="0"/>
      <w:marTop w:val="0"/>
      <w:marBottom w:val="0"/>
      <w:divBdr>
        <w:top w:val="none" w:sz="0" w:space="0" w:color="auto"/>
        <w:left w:val="none" w:sz="0" w:space="0" w:color="auto"/>
        <w:bottom w:val="none" w:sz="0" w:space="0" w:color="auto"/>
        <w:right w:val="none" w:sz="0" w:space="0" w:color="auto"/>
      </w:divBdr>
    </w:div>
    <w:div w:id="206449604">
      <w:bodyDiv w:val="1"/>
      <w:marLeft w:val="0"/>
      <w:marRight w:val="0"/>
      <w:marTop w:val="0"/>
      <w:marBottom w:val="0"/>
      <w:divBdr>
        <w:top w:val="none" w:sz="0" w:space="0" w:color="auto"/>
        <w:left w:val="none" w:sz="0" w:space="0" w:color="auto"/>
        <w:bottom w:val="none" w:sz="0" w:space="0" w:color="auto"/>
        <w:right w:val="none" w:sz="0" w:space="0" w:color="auto"/>
      </w:divBdr>
    </w:div>
    <w:div w:id="208802402">
      <w:bodyDiv w:val="1"/>
      <w:marLeft w:val="0"/>
      <w:marRight w:val="0"/>
      <w:marTop w:val="0"/>
      <w:marBottom w:val="0"/>
      <w:divBdr>
        <w:top w:val="none" w:sz="0" w:space="0" w:color="auto"/>
        <w:left w:val="none" w:sz="0" w:space="0" w:color="auto"/>
        <w:bottom w:val="none" w:sz="0" w:space="0" w:color="auto"/>
        <w:right w:val="none" w:sz="0" w:space="0" w:color="auto"/>
      </w:divBdr>
    </w:div>
    <w:div w:id="209151458">
      <w:bodyDiv w:val="1"/>
      <w:marLeft w:val="0"/>
      <w:marRight w:val="0"/>
      <w:marTop w:val="0"/>
      <w:marBottom w:val="0"/>
      <w:divBdr>
        <w:top w:val="none" w:sz="0" w:space="0" w:color="auto"/>
        <w:left w:val="none" w:sz="0" w:space="0" w:color="auto"/>
        <w:bottom w:val="none" w:sz="0" w:space="0" w:color="auto"/>
        <w:right w:val="none" w:sz="0" w:space="0" w:color="auto"/>
      </w:divBdr>
    </w:div>
    <w:div w:id="209536997">
      <w:bodyDiv w:val="1"/>
      <w:marLeft w:val="0"/>
      <w:marRight w:val="0"/>
      <w:marTop w:val="0"/>
      <w:marBottom w:val="0"/>
      <w:divBdr>
        <w:top w:val="none" w:sz="0" w:space="0" w:color="auto"/>
        <w:left w:val="none" w:sz="0" w:space="0" w:color="auto"/>
        <w:bottom w:val="none" w:sz="0" w:space="0" w:color="auto"/>
        <w:right w:val="none" w:sz="0" w:space="0" w:color="auto"/>
      </w:divBdr>
    </w:div>
    <w:div w:id="210464609">
      <w:bodyDiv w:val="1"/>
      <w:marLeft w:val="0"/>
      <w:marRight w:val="0"/>
      <w:marTop w:val="0"/>
      <w:marBottom w:val="0"/>
      <w:divBdr>
        <w:top w:val="none" w:sz="0" w:space="0" w:color="auto"/>
        <w:left w:val="none" w:sz="0" w:space="0" w:color="auto"/>
        <w:bottom w:val="none" w:sz="0" w:space="0" w:color="auto"/>
        <w:right w:val="none" w:sz="0" w:space="0" w:color="auto"/>
      </w:divBdr>
    </w:div>
    <w:div w:id="210653995">
      <w:bodyDiv w:val="1"/>
      <w:marLeft w:val="0"/>
      <w:marRight w:val="0"/>
      <w:marTop w:val="0"/>
      <w:marBottom w:val="0"/>
      <w:divBdr>
        <w:top w:val="none" w:sz="0" w:space="0" w:color="auto"/>
        <w:left w:val="none" w:sz="0" w:space="0" w:color="auto"/>
        <w:bottom w:val="none" w:sz="0" w:space="0" w:color="auto"/>
        <w:right w:val="none" w:sz="0" w:space="0" w:color="auto"/>
      </w:divBdr>
    </w:div>
    <w:div w:id="211768665">
      <w:bodyDiv w:val="1"/>
      <w:marLeft w:val="0"/>
      <w:marRight w:val="0"/>
      <w:marTop w:val="0"/>
      <w:marBottom w:val="0"/>
      <w:divBdr>
        <w:top w:val="none" w:sz="0" w:space="0" w:color="auto"/>
        <w:left w:val="none" w:sz="0" w:space="0" w:color="auto"/>
        <w:bottom w:val="none" w:sz="0" w:space="0" w:color="auto"/>
        <w:right w:val="none" w:sz="0" w:space="0" w:color="auto"/>
      </w:divBdr>
    </w:div>
    <w:div w:id="212885603">
      <w:bodyDiv w:val="1"/>
      <w:marLeft w:val="0"/>
      <w:marRight w:val="0"/>
      <w:marTop w:val="0"/>
      <w:marBottom w:val="0"/>
      <w:divBdr>
        <w:top w:val="none" w:sz="0" w:space="0" w:color="auto"/>
        <w:left w:val="none" w:sz="0" w:space="0" w:color="auto"/>
        <w:bottom w:val="none" w:sz="0" w:space="0" w:color="auto"/>
        <w:right w:val="none" w:sz="0" w:space="0" w:color="auto"/>
      </w:divBdr>
    </w:div>
    <w:div w:id="215432031">
      <w:bodyDiv w:val="1"/>
      <w:marLeft w:val="0"/>
      <w:marRight w:val="0"/>
      <w:marTop w:val="0"/>
      <w:marBottom w:val="0"/>
      <w:divBdr>
        <w:top w:val="none" w:sz="0" w:space="0" w:color="auto"/>
        <w:left w:val="none" w:sz="0" w:space="0" w:color="auto"/>
        <w:bottom w:val="none" w:sz="0" w:space="0" w:color="auto"/>
        <w:right w:val="none" w:sz="0" w:space="0" w:color="auto"/>
      </w:divBdr>
    </w:div>
    <w:div w:id="216863926">
      <w:bodyDiv w:val="1"/>
      <w:marLeft w:val="0"/>
      <w:marRight w:val="0"/>
      <w:marTop w:val="0"/>
      <w:marBottom w:val="0"/>
      <w:divBdr>
        <w:top w:val="none" w:sz="0" w:space="0" w:color="auto"/>
        <w:left w:val="none" w:sz="0" w:space="0" w:color="auto"/>
        <w:bottom w:val="none" w:sz="0" w:space="0" w:color="auto"/>
        <w:right w:val="none" w:sz="0" w:space="0" w:color="auto"/>
      </w:divBdr>
    </w:div>
    <w:div w:id="217401568">
      <w:bodyDiv w:val="1"/>
      <w:marLeft w:val="0"/>
      <w:marRight w:val="0"/>
      <w:marTop w:val="0"/>
      <w:marBottom w:val="0"/>
      <w:divBdr>
        <w:top w:val="none" w:sz="0" w:space="0" w:color="auto"/>
        <w:left w:val="none" w:sz="0" w:space="0" w:color="auto"/>
        <w:bottom w:val="none" w:sz="0" w:space="0" w:color="auto"/>
        <w:right w:val="none" w:sz="0" w:space="0" w:color="auto"/>
      </w:divBdr>
    </w:div>
    <w:div w:id="218906687">
      <w:bodyDiv w:val="1"/>
      <w:marLeft w:val="0"/>
      <w:marRight w:val="0"/>
      <w:marTop w:val="0"/>
      <w:marBottom w:val="0"/>
      <w:divBdr>
        <w:top w:val="none" w:sz="0" w:space="0" w:color="auto"/>
        <w:left w:val="none" w:sz="0" w:space="0" w:color="auto"/>
        <w:bottom w:val="none" w:sz="0" w:space="0" w:color="auto"/>
        <w:right w:val="none" w:sz="0" w:space="0" w:color="auto"/>
      </w:divBdr>
    </w:div>
    <w:div w:id="219705540">
      <w:bodyDiv w:val="1"/>
      <w:marLeft w:val="0"/>
      <w:marRight w:val="0"/>
      <w:marTop w:val="0"/>
      <w:marBottom w:val="0"/>
      <w:divBdr>
        <w:top w:val="none" w:sz="0" w:space="0" w:color="auto"/>
        <w:left w:val="none" w:sz="0" w:space="0" w:color="auto"/>
        <w:bottom w:val="none" w:sz="0" w:space="0" w:color="auto"/>
        <w:right w:val="none" w:sz="0" w:space="0" w:color="auto"/>
      </w:divBdr>
    </w:div>
    <w:div w:id="220289409">
      <w:bodyDiv w:val="1"/>
      <w:marLeft w:val="0"/>
      <w:marRight w:val="0"/>
      <w:marTop w:val="0"/>
      <w:marBottom w:val="0"/>
      <w:divBdr>
        <w:top w:val="none" w:sz="0" w:space="0" w:color="auto"/>
        <w:left w:val="none" w:sz="0" w:space="0" w:color="auto"/>
        <w:bottom w:val="none" w:sz="0" w:space="0" w:color="auto"/>
        <w:right w:val="none" w:sz="0" w:space="0" w:color="auto"/>
      </w:divBdr>
    </w:div>
    <w:div w:id="220872307">
      <w:bodyDiv w:val="1"/>
      <w:marLeft w:val="0"/>
      <w:marRight w:val="0"/>
      <w:marTop w:val="0"/>
      <w:marBottom w:val="0"/>
      <w:divBdr>
        <w:top w:val="none" w:sz="0" w:space="0" w:color="auto"/>
        <w:left w:val="none" w:sz="0" w:space="0" w:color="auto"/>
        <w:bottom w:val="none" w:sz="0" w:space="0" w:color="auto"/>
        <w:right w:val="none" w:sz="0" w:space="0" w:color="auto"/>
      </w:divBdr>
    </w:div>
    <w:div w:id="221604275">
      <w:bodyDiv w:val="1"/>
      <w:marLeft w:val="0"/>
      <w:marRight w:val="0"/>
      <w:marTop w:val="0"/>
      <w:marBottom w:val="0"/>
      <w:divBdr>
        <w:top w:val="none" w:sz="0" w:space="0" w:color="auto"/>
        <w:left w:val="none" w:sz="0" w:space="0" w:color="auto"/>
        <w:bottom w:val="none" w:sz="0" w:space="0" w:color="auto"/>
        <w:right w:val="none" w:sz="0" w:space="0" w:color="auto"/>
      </w:divBdr>
    </w:div>
    <w:div w:id="222446404">
      <w:bodyDiv w:val="1"/>
      <w:marLeft w:val="0"/>
      <w:marRight w:val="0"/>
      <w:marTop w:val="0"/>
      <w:marBottom w:val="0"/>
      <w:divBdr>
        <w:top w:val="none" w:sz="0" w:space="0" w:color="auto"/>
        <w:left w:val="none" w:sz="0" w:space="0" w:color="auto"/>
        <w:bottom w:val="none" w:sz="0" w:space="0" w:color="auto"/>
        <w:right w:val="none" w:sz="0" w:space="0" w:color="auto"/>
      </w:divBdr>
    </w:div>
    <w:div w:id="224142461">
      <w:bodyDiv w:val="1"/>
      <w:marLeft w:val="0"/>
      <w:marRight w:val="0"/>
      <w:marTop w:val="0"/>
      <w:marBottom w:val="0"/>
      <w:divBdr>
        <w:top w:val="none" w:sz="0" w:space="0" w:color="auto"/>
        <w:left w:val="none" w:sz="0" w:space="0" w:color="auto"/>
        <w:bottom w:val="none" w:sz="0" w:space="0" w:color="auto"/>
        <w:right w:val="none" w:sz="0" w:space="0" w:color="auto"/>
      </w:divBdr>
    </w:div>
    <w:div w:id="224532325">
      <w:bodyDiv w:val="1"/>
      <w:marLeft w:val="0"/>
      <w:marRight w:val="0"/>
      <w:marTop w:val="0"/>
      <w:marBottom w:val="0"/>
      <w:divBdr>
        <w:top w:val="none" w:sz="0" w:space="0" w:color="auto"/>
        <w:left w:val="none" w:sz="0" w:space="0" w:color="auto"/>
        <w:bottom w:val="none" w:sz="0" w:space="0" w:color="auto"/>
        <w:right w:val="none" w:sz="0" w:space="0" w:color="auto"/>
      </w:divBdr>
    </w:div>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227226677">
      <w:bodyDiv w:val="1"/>
      <w:marLeft w:val="0"/>
      <w:marRight w:val="0"/>
      <w:marTop w:val="0"/>
      <w:marBottom w:val="0"/>
      <w:divBdr>
        <w:top w:val="none" w:sz="0" w:space="0" w:color="auto"/>
        <w:left w:val="none" w:sz="0" w:space="0" w:color="auto"/>
        <w:bottom w:val="none" w:sz="0" w:space="0" w:color="auto"/>
        <w:right w:val="none" w:sz="0" w:space="0" w:color="auto"/>
      </w:divBdr>
    </w:div>
    <w:div w:id="228343339">
      <w:bodyDiv w:val="1"/>
      <w:marLeft w:val="0"/>
      <w:marRight w:val="0"/>
      <w:marTop w:val="0"/>
      <w:marBottom w:val="0"/>
      <w:divBdr>
        <w:top w:val="none" w:sz="0" w:space="0" w:color="auto"/>
        <w:left w:val="none" w:sz="0" w:space="0" w:color="auto"/>
        <w:bottom w:val="none" w:sz="0" w:space="0" w:color="auto"/>
        <w:right w:val="none" w:sz="0" w:space="0" w:color="auto"/>
      </w:divBdr>
    </w:div>
    <w:div w:id="229196641">
      <w:bodyDiv w:val="1"/>
      <w:marLeft w:val="0"/>
      <w:marRight w:val="0"/>
      <w:marTop w:val="0"/>
      <w:marBottom w:val="0"/>
      <w:divBdr>
        <w:top w:val="none" w:sz="0" w:space="0" w:color="auto"/>
        <w:left w:val="none" w:sz="0" w:space="0" w:color="auto"/>
        <w:bottom w:val="none" w:sz="0" w:space="0" w:color="auto"/>
        <w:right w:val="none" w:sz="0" w:space="0" w:color="auto"/>
      </w:divBdr>
    </w:div>
    <w:div w:id="229704140">
      <w:bodyDiv w:val="1"/>
      <w:marLeft w:val="0"/>
      <w:marRight w:val="0"/>
      <w:marTop w:val="0"/>
      <w:marBottom w:val="0"/>
      <w:divBdr>
        <w:top w:val="none" w:sz="0" w:space="0" w:color="auto"/>
        <w:left w:val="none" w:sz="0" w:space="0" w:color="auto"/>
        <w:bottom w:val="none" w:sz="0" w:space="0" w:color="auto"/>
        <w:right w:val="none" w:sz="0" w:space="0" w:color="auto"/>
      </w:divBdr>
    </w:div>
    <w:div w:id="230121737">
      <w:bodyDiv w:val="1"/>
      <w:marLeft w:val="0"/>
      <w:marRight w:val="0"/>
      <w:marTop w:val="0"/>
      <w:marBottom w:val="0"/>
      <w:divBdr>
        <w:top w:val="none" w:sz="0" w:space="0" w:color="auto"/>
        <w:left w:val="none" w:sz="0" w:space="0" w:color="auto"/>
        <w:bottom w:val="none" w:sz="0" w:space="0" w:color="auto"/>
        <w:right w:val="none" w:sz="0" w:space="0" w:color="auto"/>
      </w:divBdr>
    </w:div>
    <w:div w:id="230890687">
      <w:bodyDiv w:val="1"/>
      <w:marLeft w:val="0"/>
      <w:marRight w:val="0"/>
      <w:marTop w:val="0"/>
      <w:marBottom w:val="0"/>
      <w:divBdr>
        <w:top w:val="none" w:sz="0" w:space="0" w:color="auto"/>
        <w:left w:val="none" w:sz="0" w:space="0" w:color="auto"/>
        <w:bottom w:val="none" w:sz="0" w:space="0" w:color="auto"/>
        <w:right w:val="none" w:sz="0" w:space="0" w:color="auto"/>
      </w:divBdr>
    </w:div>
    <w:div w:id="231812517">
      <w:bodyDiv w:val="1"/>
      <w:marLeft w:val="0"/>
      <w:marRight w:val="0"/>
      <w:marTop w:val="0"/>
      <w:marBottom w:val="0"/>
      <w:divBdr>
        <w:top w:val="none" w:sz="0" w:space="0" w:color="auto"/>
        <w:left w:val="none" w:sz="0" w:space="0" w:color="auto"/>
        <w:bottom w:val="none" w:sz="0" w:space="0" w:color="auto"/>
        <w:right w:val="none" w:sz="0" w:space="0" w:color="auto"/>
      </w:divBdr>
    </w:div>
    <w:div w:id="231932988">
      <w:bodyDiv w:val="1"/>
      <w:marLeft w:val="0"/>
      <w:marRight w:val="0"/>
      <w:marTop w:val="0"/>
      <w:marBottom w:val="0"/>
      <w:divBdr>
        <w:top w:val="none" w:sz="0" w:space="0" w:color="auto"/>
        <w:left w:val="none" w:sz="0" w:space="0" w:color="auto"/>
        <w:bottom w:val="none" w:sz="0" w:space="0" w:color="auto"/>
        <w:right w:val="none" w:sz="0" w:space="0" w:color="auto"/>
      </w:divBdr>
    </w:div>
    <w:div w:id="232006788">
      <w:bodyDiv w:val="1"/>
      <w:marLeft w:val="0"/>
      <w:marRight w:val="0"/>
      <w:marTop w:val="0"/>
      <w:marBottom w:val="0"/>
      <w:divBdr>
        <w:top w:val="none" w:sz="0" w:space="0" w:color="auto"/>
        <w:left w:val="none" w:sz="0" w:space="0" w:color="auto"/>
        <w:bottom w:val="none" w:sz="0" w:space="0" w:color="auto"/>
        <w:right w:val="none" w:sz="0" w:space="0" w:color="auto"/>
      </w:divBdr>
    </w:div>
    <w:div w:id="232281623">
      <w:bodyDiv w:val="1"/>
      <w:marLeft w:val="0"/>
      <w:marRight w:val="0"/>
      <w:marTop w:val="0"/>
      <w:marBottom w:val="0"/>
      <w:divBdr>
        <w:top w:val="none" w:sz="0" w:space="0" w:color="auto"/>
        <w:left w:val="none" w:sz="0" w:space="0" w:color="auto"/>
        <w:bottom w:val="none" w:sz="0" w:space="0" w:color="auto"/>
        <w:right w:val="none" w:sz="0" w:space="0" w:color="auto"/>
      </w:divBdr>
    </w:div>
    <w:div w:id="232476389">
      <w:bodyDiv w:val="1"/>
      <w:marLeft w:val="0"/>
      <w:marRight w:val="0"/>
      <w:marTop w:val="0"/>
      <w:marBottom w:val="0"/>
      <w:divBdr>
        <w:top w:val="none" w:sz="0" w:space="0" w:color="auto"/>
        <w:left w:val="none" w:sz="0" w:space="0" w:color="auto"/>
        <w:bottom w:val="none" w:sz="0" w:space="0" w:color="auto"/>
        <w:right w:val="none" w:sz="0" w:space="0" w:color="auto"/>
      </w:divBdr>
    </w:div>
    <w:div w:id="235282029">
      <w:bodyDiv w:val="1"/>
      <w:marLeft w:val="0"/>
      <w:marRight w:val="0"/>
      <w:marTop w:val="0"/>
      <w:marBottom w:val="0"/>
      <w:divBdr>
        <w:top w:val="none" w:sz="0" w:space="0" w:color="auto"/>
        <w:left w:val="none" w:sz="0" w:space="0" w:color="auto"/>
        <w:bottom w:val="none" w:sz="0" w:space="0" w:color="auto"/>
        <w:right w:val="none" w:sz="0" w:space="0" w:color="auto"/>
      </w:divBdr>
    </w:div>
    <w:div w:id="235672435">
      <w:bodyDiv w:val="1"/>
      <w:marLeft w:val="0"/>
      <w:marRight w:val="0"/>
      <w:marTop w:val="0"/>
      <w:marBottom w:val="0"/>
      <w:divBdr>
        <w:top w:val="none" w:sz="0" w:space="0" w:color="auto"/>
        <w:left w:val="none" w:sz="0" w:space="0" w:color="auto"/>
        <w:bottom w:val="none" w:sz="0" w:space="0" w:color="auto"/>
        <w:right w:val="none" w:sz="0" w:space="0" w:color="auto"/>
      </w:divBdr>
    </w:div>
    <w:div w:id="235865853">
      <w:bodyDiv w:val="1"/>
      <w:marLeft w:val="0"/>
      <w:marRight w:val="0"/>
      <w:marTop w:val="0"/>
      <w:marBottom w:val="0"/>
      <w:divBdr>
        <w:top w:val="none" w:sz="0" w:space="0" w:color="auto"/>
        <w:left w:val="none" w:sz="0" w:space="0" w:color="auto"/>
        <w:bottom w:val="none" w:sz="0" w:space="0" w:color="auto"/>
        <w:right w:val="none" w:sz="0" w:space="0" w:color="auto"/>
      </w:divBdr>
    </w:div>
    <w:div w:id="239144064">
      <w:bodyDiv w:val="1"/>
      <w:marLeft w:val="0"/>
      <w:marRight w:val="0"/>
      <w:marTop w:val="0"/>
      <w:marBottom w:val="0"/>
      <w:divBdr>
        <w:top w:val="none" w:sz="0" w:space="0" w:color="auto"/>
        <w:left w:val="none" w:sz="0" w:space="0" w:color="auto"/>
        <w:bottom w:val="none" w:sz="0" w:space="0" w:color="auto"/>
        <w:right w:val="none" w:sz="0" w:space="0" w:color="auto"/>
      </w:divBdr>
    </w:div>
    <w:div w:id="239753866">
      <w:bodyDiv w:val="1"/>
      <w:marLeft w:val="0"/>
      <w:marRight w:val="0"/>
      <w:marTop w:val="0"/>
      <w:marBottom w:val="0"/>
      <w:divBdr>
        <w:top w:val="none" w:sz="0" w:space="0" w:color="auto"/>
        <w:left w:val="none" w:sz="0" w:space="0" w:color="auto"/>
        <w:bottom w:val="none" w:sz="0" w:space="0" w:color="auto"/>
        <w:right w:val="none" w:sz="0" w:space="0" w:color="auto"/>
      </w:divBdr>
    </w:div>
    <w:div w:id="241649114">
      <w:bodyDiv w:val="1"/>
      <w:marLeft w:val="0"/>
      <w:marRight w:val="0"/>
      <w:marTop w:val="0"/>
      <w:marBottom w:val="0"/>
      <w:divBdr>
        <w:top w:val="none" w:sz="0" w:space="0" w:color="auto"/>
        <w:left w:val="none" w:sz="0" w:space="0" w:color="auto"/>
        <w:bottom w:val="none" w:sz="0" w:space="0" w:color="auto"/>
        <w:right w:val="none" w:sz="0" w:space="0" w:color="auto"/>
      </w:divBdr>
    </w:div>
    <w:div w:id="242764001">
      <w:bodyDiv w:val="1"/>
      <w:marLeft w:val="0"/>
      <w:marRight w:val="0"/>
      <w:marTop w:val="0"/>
      <w:marBottom w:val="0"/>
      <w:divBdr>
        <w:top w:val="none" w:sz="0" w:space="0" w:color="auto"/>
        <w:left w:val="none" w:sz="0" w:space="0" w:color="auto"/>
        <w:bottom w:val="none" w:sz="0" w:space="0" w:color="auto"/>
        <w:right w:val="none" w:sz="0" w:space="0" w:color="auto"/>
      </w:divBdr>
    </w:div>
    <w:div w:id="245498443">
      <w:bodyDiv w:val="1"/>
      <w:marLeft w:val="0"/>
      <w:marRight w:val="0"/>
      <w:marTop w:val="0"/>
      <w:marBottom w:val="0"/>
      <w:divBdr>
        <w:top w:val="none" w:sz="0" w:space="0" w:color="auto"/>
        <w:left w:val="none" w:sz="0" w:space="0" w:color="auto"/>
        <w:bottom w:val="none" w:sz="0" w:space="0" w:color="auto"/>
        <w:right w:val="none" w:sz="0" w:space="0" w:color="auto"/>
      </w:divBdr>
    </w:div>
    <w:div w:id="245576225">
      <w:bodyDiv w:val="1"/>
      <w:marLeft w:val="0"/>
      <w:marRight w:val="0"/>
      <w:marTop w:val="0"/>
      <w:marBottom w:val="0"/>
      <w:divBdr>
        <w:top w:val="none" w:sz="0" w:space="0" w:color="auto"/>
        <w:left w:val="none" w:sz="0" w:space="0" w:color="auto"/>
        <w:bottom w:val="none" w:sz="0" w:space="0" w:color="auto"/>
        <w:right w:val="none" w:sz="0" w:space="0" w:color="auto"/>
      </w:divBdr>
    </w:div>
    <w:div w:id="245963279">
      <w:bodyDiv w:val="1"/>
      <w:marLeft w:val="0"/>
      <w:marRight w:val="0"/>
      <w:marTop w:val="0"/>
      <w:marBottom w:val="0"/>
      <w:divBdr>
        <w:top w:val="none" w:sz="0" w:space="0" w:color="auto"/>
        <w:left w:val="none" w:sz="0" w:space="0" w:color="auto"/>
        <w:bottom w:val="none" w:sz="0" w:space="0" w:color="auto"/>
        <w:right w:val="none" w:sz="0" w:space="0" w:color="auto"/>
      </w:divBdr>
    </w:div>
    <w:div w:id="246960138">
      <w:bodyDiv w:val="1"/>
      <w:marLeft w:val="0"/>
      <w:marRight w:val="0"/>
      <w:marTop w:val="0"/>
      <w:marBottom w:val="0"/>
      <w:divBdr>
        <w:top w:val="none" w:sz="0" w:space="0" w:color="auto"/>
        <w:left w:val="none" w:sz="0" w:space="0" w:color="auto"/>
        <w:bottom w:val="none" w:sz="0" w:space="0" w:color="auto"/>
        <w:right w:val="none" w:sz="0" w:space="0" w:color="auto"/>
      </w:divBdr>
    </w:div>
    <w:div w:id="248000496">
      <w:bodyDiv w:val="1"/>
      <w:marLeft w:val="0"/>
      <w:marRight w:val="0"/>
      <w:marTop w:val="0"/>
      <w:marBottom w:val="0"/>
      <w:divBdr>
        <w:top w:val="none" w:sz="0" w:space="0" w:color="auto"/>
        <w:left w:val="none" w:sz="0" w:space="0" w:color="auto"/>
        <w:bottom w:val="none" w:sz="0" w:space="0" w:color="auto"/>
        <w:right w:val="none" w:sz="0" w:space="0" w:color="auto"/>
      </w:divBdr>
    </w:div>
    <w:div w:id="248270442">
      <w:bodyDiv w:val="1"/>
      <w:marLeft w:val="0"/>
      <w:marRight w:val="0"/>
      <w:marTop w:val="0"/>
      <w:marBottom w:val="0"/>
      <w:divBdr>
        <w:top w:val="none" w:sz="0" w:space="0" w:color="auto"/>
        <w:left w:val="none" w:sz="0" w:space="0" w:color="auto"/>
        <w:bottom w:val="none" w:sz="0" w:space="0" w:color="auto"/>
        <w:right w:val="none" w:sz="0" w:space="0" w:color="auto"/>
      </w:divBdr>
    </w:div>
    <w:div w:id="249893374">
      <w:bodyDiv w:val="1"/>
      <w:marLeft w:val="0"/>
      <w:marRight w:val="0"/>
      <w:marTop w:val="0"/>
      <w:marBottom w:val="0"/>
      <w:divBdr>
        <w:top w:val="none" w:sz="0" w:space="0" w:color="auto"/>
        <w:left w:val="none" w:sz="0" w:space="0" w:color="auto"/>
        <w:bottom w:val="none" w:sz="0" w:space="0" w:color="auto"/>
        <w:right w:val="none" w:sz="0" w:space="0" w:color="auto"/>
      </w:divBdr>
    </w:div>
    <w:div w:id="250160647">
      <w:bodyDiv w:val="1"/>
      <w:marLeft w:val="0"/>
      <w:marRight w:val="0"/>
      <w:marTop w:val="0"/>
      <w:marBottom w:val="0"/>
      <w:divBdr>
        <w:top w:val="none" w:sz="0" w:space="0" w:color="auto"/>
        <w:left w:val="none" w:sz="0" w:space="0" w:color="auto"/>
        <w:bottom w:val="none" w:sz="0" w:space="0" w:color="auto"/>
        <w:right w:val="none" w:sz="0" w:space="0" w:color="auto"/>
      </w:divBdr>
    </w:div>
    <w:div w:id="250286482">
      <w:bodyDiv w:val="1"/>
      <w:marLeft w:val="0"/>
      <w:marRight w:val="0"/>
      <w:marTop w:val="0"/>
      <w:marBottom w:val="0"/>
      <w:divBdr>
        <w:top w:val="none" w:sz="0" w:space="0" w:color="auto"/>
        <w:left w:val="none" w:sz="0" w:space="0" w:color="auto"/>
        <w:bottom w:val="none" w:sz="0" w:space="0" w:color="auto"/>
        <w:right w:val="none" w:sz="0" w:space="0" w:color="auto"/>
      </w:divBdr>
    </w:div>
    <w:div w:id="251015817">
      <w:bodyDiv w:val="1"/>
      <w:marLeft w:val="0"/>
      <w:marRight w:val="0"/>
      <w:marTop w:val="0"/>
      <w:marBottom w:val="0"/>
      <w:divBdr>
        <w:top w:val="none" w:sz="0" w:space="0" w:color="auto"/>
        <w:left w:val="none" w:sz="0" w:space="0" w:color="auto"/>
        <w:bottom w:val="none" w:sz="0" w:space="0" w:color="auto"/>
        <w:right w:val="none" w:sz="0" w:space="0" w:color="auto"/>
      </w:divBdr>
    </w:div>
    <w:div w:id="252933200">
      <w:bodyDiv w:val="1"/>
      <w:marLeft w:val="0"/>
      <w:marRight w:val="0"/>
      <w:marTop w:val="0"/>
      <w:marBottom w:val="0"/>
      <w:divBdr>
        <w:top w:val="none" w:sz="0" w:space="0" w:color="auto"/>
        <w:left w:val="none" w:sz="0" w:space="0" w:color="auto"/>
        <w:bottom w:val="none" w:sz="0" w:space="0" w:color="auto"/>
        <w:right w:val="none" w:sz="0" w:space="0" w:color="auto"/>
      </w:divBdr>
    </w:div>
    <w:div w:id="253131403">
      <w:bodyDiv w:val="1"/>
      <w:marLeft w:val="0"/>
      <w:marRight w:val="0"/>
      <w:marTop w:val="0"/>
      <w:marBottom w:val="0"/>
      <w:divBdr>
        <w:top w:val="none" w:sz="0" w:space="0" w:color="auto"/>
        <w:left w:val="none" w:sz="0" w:space="0" w:color="auto"/>
        <w:bottom w:val="none" w:sz="0" w:space="0" w:color="auto"/>
        <w:right w:val="none" w:sz="0" w:space="0" w:color="auto"/>
      </w:divBdr>
    </w:div>
    <w:div w:id="254555243">
      <w:bodyDiv w:val="1"/>
      <w:marLeft w:val="0"/>
      <w:marRight w:val="0"/>
      <w:marTop w:val="0"/>
      <w:marBottom w:val="0"/>
      <w:divBdr>
        <w:top w:val="none" w:sz="0" w:space="0" w:color="auto"/>
        <w:left w:val="none" w:sz="0" w:space="0" w:color="auto"/>
        <w:bottom w:val="none" w:sz="0" w:space="0" w:color="auto"/>
        <w:right w:val="none" w:sz="0" w:space="0" w:color="auto"/>
      </w:divBdr>
    </w:div>
    <w:div w:id="255331057">
      <w:bodyDiv w:val="1"/>
      <w:marLeft w:val="0"/>
      <w:marRight w:val="0"/>
      <w:marTop w:val="0"/>
      <w:marBottom w:val="0"/>
      <w:divBdr>
        <w:top w:val="none" w:sz="0" w:space="0" w:color="auto"/>
        <w:left w:val="none" w:sz="0" w:space="0" w:color="auto"/>
        <w:bottom w:val="none" w:sz="0" w:space="0" w:color="auto"/>
        <w:right w:val="none" w:sz="0" w:space="0" w:color="auto"/>
      </w:divBdr>
    </w:div>
    <w:div w:id="257711208">
      <w:bodyDiv w:val="1"/>
      <w:marLeft w:val="0"/>
      <w:marRight w:val="0"/>
      <w:marTop w:val="0"/>
      <w:marBottom w:val="0"/>
      <w:divBdr>
        <w:top w:val="none" w:sz="0" w:space="0" w:color="auto"/>
        <w:left w:val="none" w:sz="0" w:space="0" w:color="auto"/>
        <w:bottom w:val="none" w:sz="0" w:space="0" w:color="auto"/>
        <w:right w:val="none" w:sz="0" w:space="0" w:color="auto"/>
      </w:divBdr>
    </w:div>
    <w:div w:id="259680392">
      <w:bodyDiv w:val="1"/>
      <w:marLeft w:val="0"/>
      <w:marRight w:val="0"/>
      <w:marTop w:val="0"/>
      <w:marBottom w:val="0"/>
      <w:divBdr>
        <w:top w:val="none" w:sz="0" w:space="0" w:color="auto"/>
        <w:left w:val="none" w:sz="0" w:space="0" w:color="auto"/>
        <w:bottom w:val="none" w:sz="0" w:space="0" w:color="auto"/>
        <w:right w:val="none" w:sz="0" w:space="0" w:color="auto"/>
      </w:divBdr>
    </w:div>
    <w:div w:id="260256861">
      <w:bodyDiv w:val="1"/>
      <w:marLeft w:val="0"/>
      <w:marRight w:val="0"/>
      <w:marTop w:val="0"/>
      <w:marBottom w:val="0"/>
      <w:divBdr>
        <w:top w:val="none" w:sz="0" w:space="0" w:color="auto"/>
        <w:left w:val="none" w:sz="0" w:space="0" w:color="auto"/>
        <w:bottom w:val="none" w:sz="0" w:space="0" w:color="auto"/>
        <w:right w:val="none" w:sz="0" w:space="0" w:color="auto"/>
      </w:divBdr>
    </w:div>
    <w:div w:id="260453879">
      <w:bodyDiv w:val="1"/>
      <w:marLeft w:val="0"/>
      <w:marRight w:val="0"/>
      <w:marTop w:val="0"/>
      <w:marBottom w:val="0"/>
      <w:divBdr>
        <w:top w:val="none" w:sz="0" w:space="0" w:color="auto"/>
        <w:left w:val="none" w:sz="0" w:space="0" w:color="auto"/>
        <w:bottom w:val="none" w:sz="0" w:space="0" w:color="auto"/>
        <w:right w:val="none" w:sz="0" w:space="0" w:color="auto"/>
      </w:divBdr>
    </w:div>
    <w:div w:id="262806844">
      <w:bodyDiv w:val="1"/>
      <w:marLeft w:val="0"/>
      <w:marRight w:val="0"/>
      <w:marTop w:val="0"/>
      <w:marBottom w:val="0"/>
      <w:divBdr>
        <w:top w:val="none" w:sz="0" w:space="0" w:color="auto"/>
        <w:left w:val="none" w:sz="0" w:space="0" w:color="auto"/>
        <w:bottom w:val="none" w:sz="0" w:space="0" w:color="auto"/>
        <w:right w:val="none" w:sz="0" w:space="0" w:color="auto"/>
      </w:divBdr>
    </w:div>
    <w:div w:id="264577845">
      <w:bodyDiv w:val="1"/>
      <w:marLeft w:val="0"/>
      <w:marRight w:val="0"/>
      <w:marTop w:val="0"/>
      <w:marBottom w:val="0"/>
      <w:divBdr>
        <w:top w:val="none" w:sz="0" w:space="0" w:color="auto"/>
        <w:left w:val="none" w:sz="0" w:space="0" w:color="auto"/>
        <w:bottom w:val="none" w:sz="0" w:space="0" w:color="auto"/>
        <w:right w:val="none" w:sz="0" w:space="0" w:color="auto"/>
      </w:divBdr>
    </w:div>
    <w:div w:id="268199168">
      <w:bodyDiv w:val="1"/>
      <w:marLeft w:val="0"/>
      <w:marRight w:val="0"/>
      <w:marTop w:val="0"/>
      <w:marBottom w:val="0"/>
      <w:divBdr>
        <w:top w:val="none" w:sz="0" w:space="0" w:color="auto"/>
        <w:left w:val="none" w:sz="0" w:space="0" w:color="auto"/>
        <w:bottom w:val="none" w:sz="0" w:space="0" w:color="auto"/>
        <w:right w:val="none" w:sz="0" w:space="0" w:color="auto"/>
      </w:divBdr>
    </w:div>
    <w:div w:id="268322906">
      <w:bodyDiv w:val="1"/>
      <w:marLeft w:val="0"/>
      <w:marRight w:val="0"/>
      <w:marTop w:val="0"/>
      <w:marBottom w:val="0"/>
      <w:divBdr>
        <w:top w:val="none" w:sz="0" w:space="0" w:color="auto"/>
        <w:left w:val="none" w:sz="0" w:space="0" w:color="auto"/>
        <w:bottom w:val="none" w:sz="0" w:space="0" w:color="auto"/>
        <w:right w:val="none" w:sz="0" w:space="0" w:color="auto"/>
      </w:divBdr>
    </w:div>
    <w:div w:id="269746283">
      <w:bodyDiv w:val="1"/>
      <w:marLeft w:val="0"/>
      <w:marRight w:val="0"/>
      <w:marTop w:val="0"/>
      <w:marBottom w:val="0"/>
      <w:divBdr>
        <w:top w:val="none" w:sz="0" w:space="0" w:color="auto"/>
        <w:left w:val="none" w:sz="0" w:space="0" w:color="auto"/>
        <w:bottom w:val="none" w:sz="0" w:space="0" w:color="auto"/>
        <w:right w:val="none" w:sz="0" w:space="0" w:color="auto"/>
      </w:divBdr>
    </w:div>
    <w:div w:id="269774929">
      <w:bodyDiv w:val="1"/>
      <w:marLeft w:val="0"/>
      <w:marRight w:val="0"/>
      <w:marTop w:val="0"/>
      <w:marBottom w:val="0"/>
      <w:divBdr>
        <w:top w:val="none" w:sz="0" w:space="0" w:color="auto"/>
        <w:left w:val="none" w:sz="0" w:space="0" w:color="auto"/>
        <w:bottom w:val="none" w:sz="0" w:space="0" w:color="auto"/>
        <w:right w:val="none" w:sz="0" w:space="0" w:color="auto"/>
      </w:divBdr>
    </w:div>
    <w:div w:id="272128214">
      <w:bodyDiv w:val="1"/>
      <w:marLeft w:val="0"/>
      <w:marRight w:val="0"/>
      <w:marTop w:val="0"/>
      <w:marBottom w:val="0"/>
      <w:divBdr>
        <w:top w:val="none" w:sz="0" w:space="0" w:color="auto"/>
        <w:left w:val="none" w:sz="0" w:space="0" w:color="auto"/>
        <w:bottom w:val="none" w:sz="0" w:space="0" w:color="auto"/>
        <w:right w:val="none" w:sz="0" w:space="0" w:color="auto"/>
      </w:divBdr>
    </w:div>
    <w:div w:id="272396190">
      <w:bodyDiv w:val="1"/>
      <w:marLeft w:val="0"/>
      <w:marRight w:val="0"/>
      <w:marTop w:val="0"/>
      <w:marBottom w:val="0"/>
      <w:divBdr>
        <w:top w:val="none" w:sz="0" w:space="0" w:color="auto"/>
        <w:left w:val="none" w:sz="0" w:space="0" w:color="auto"/>
        <w:bottom w:val="none" w:sz="0" w:space="0" w:color="auto"/>
        <w:right w:val="none" w:sz="0" w:space="0" w:color="auto"/>
      </w:divBdr>
    </w:div>
    <w:div w:id="274218430">
      <w:bodyDiv w:val="1"/>
      <w:marLeft w:val="0"/>
      <w:marRight w:val="0"/>
      <w:marTop w:val="0"/>
      <w:marBottom w:val="0"/>
      <w:divBdr>
        <w:top w:val="none" w:sz="0" w:space="0" w:color="auto"/>
        <w:left w:val="none" w:sz="0" w:space="0" w:color="auto"/>
        <w:bottom w:val="none" w:sz="0" w:space="0" w:color="auto"/>
        <w:right w:val="none" w:sz="0" w:space="0" w:color="auto"/>
      </w:divBdr>
    </w:div>
    <w:div w:id="275454172">
      <w:bodyDiv w:val="1"/>
      <w:marLeft w:val="0"/>
      <w:marRight w:val="0"/>
      <w:marTop w:val="0"/>
      <w:marBottom w:val="0"/>
      <w:divBdr>
        <w:top w:val="none" w:sz="0" w:space="0" w:color="auto"/>
        <w:left w:val="none" w:sz="0" w:space="0" w:color="auto"/>
        <w:bottom w:val="none" w:sz="0" w:space="0" w:color="auto"/>
        <w:right w:val="none" w:sz="0" w:space="0" w:color="auto"/>
      </w:divBdr>
    </w:div>
    <w:div w:id="276107513">
      <w:bodyDiv w:val="1"/>
      <w:marLeft w:val="0"/>
      <w:marRight w:val="0"/>
      <w:marTop w:val="0"/>
      <w:marBottom w:val="0"/>
      <w:divBdr>
        <w:top w:val="none" w:sz="0" w:space="0" w:color="auto"/>
        <w:left w:val="none" w:sz="0" w:space="0" w:color="auto"/>
        <w:bottom w:val="none" w:sz="0" w:space="0" w:color="auto"/>
        <w:right w:val="none" w:sz="0" w:space="0" w:color="auto"/>
      </w:divBdr>
    </w:div>
    <w:div w:id="276331928">
      <w:bodyDiv w:val="1"/>
      <w:marLeft w:val="0"/>
      <w:marRight w:val="0"/>
      <w:marTop w:val="0"/>
      <w:marBottom w:val="0"/>
      <w:divBdr>
        <w:top w:val="none" w:sz="0" w:space="0" w:color="auto"/>
        <w:left w:val="none" w:sz="0" w:space="0" w:color="auto"/>
        <w:bottom w:val="none" w:sz="0" w:space="0" w:color="auto"/>
        <w:right w:val="none" w:sz="0" w:space="0" w:color="auto"/>
      </w:divBdr>
    </w:div>
    <w:div w:id="276525734">
      <w:bodyDiv w:val="1"/>
      <w:marLeft w:val="0"/>
      <w:marRight w:val="0"/>
      <w:marTop w:val="0"/>
      <w:marBottom w:val="0"/>
      <w:divBdr>
        <w:top w:val="none" w:sz="0" w:space="0" w:color="auto"/>
        <w:left w:val="none" w:sz="0" w:space="0" w:color="auto"/>
        <w:bottom w:val="none" w:sz="0" w:space="0" w:color="auto"/>
        <w:right w:val="none" w:sz="0" w:space="0" w:color="auto"/>
      </w:divBdr>
    </w:div>
    <w:div w:id="276572973">
      <w:bodyDiv w:val="1"/>
      <w:marLeft w:val="0"/>
      <w:marRight w:val="0"/>
      <w:marTop w:val="0"/>
      <w:marBottom w:val="0"/>
      <w:divBdr>
        <w:top w:val="none" w:sz="0" w:space="0" w:color="auto"/>
        <w:left w:val="none" w:sz="0" w:space="0" w:color="auto"/>
        <w:bottom w:val="none" w:sz="0" w:space="0" w:color="auto"/>
        <w:right w:val="none" w:sz="0" w:space="0" w:color="auto"/>
      </w:divBdr>
    </w:div>
    <w:div w:id="277295767">
      <w:bodyDiv w:val="1"/>
      <w:marLeft w:val="0"/>
      <w:marRight w:val="0"/>
      <w:marTop w:val="0"/>
      <w:marBottom w:val="0"/>
      <w:divBdr>
        <w:top w:val="none" w:sz="0" w:space="0" w:color="auto"/>
        <w:left w:val="none" w:sz="0" w:space="0" w:color="auto"/>
        <w:bottom w:val="none" w:sz="0" w:space="0" w:color="auto"/>
        <w:right w:val="none" w:sz="0" w:space="0" w:color="auto"/>
      </w:divBdr>
    </w:div>
    <w:div w:id="277300970">
      <w:bodyDiv w:val="1"/>
      <w:marLeft w:val="0"/>
      <w:marRight w:val="0"/>
      <w:marTop w:val="0"/>
      <w:marBottom w:val="0"/>
      <w:divBdr>
        <w:top w:val="none" w:sz="0" w:space="0" w:color="auto"/>
        <w:left w:val="none" w:sz="0" w:space="0" w:color="auto"/>
        <w:bottom w:val="none" w:sz="0" w:space="0" w:color="auto"/>
        <w:right w:val="none" w:sz="0" w:space="0" w:color="auto"/>
      </w:divBdr>
    </w:div>
    <w:div w:id="278143074">
      <w:bodyDiv w:val="1"/>
      <w:marLeft w:val="0"/>
      <w:marRight w:val="0"/>
      <w:marTop w:val="0"/>
      <w:marBottom w:val="0"/>
      <w:divBdr>
        <w:top w:val="none" w:sz="0" w:space="0" w:color="auto"/>
        <w:left w:val="none" w:sz="0" w:space="0" w:color="auto"/>
        <w:bottom w:val="none" w:sz="0" w:space="0" w:color="auto"/>
        <w:right w:val="none" w:sz="0" w:space="0" w:color="auto"/>
      </w:divBdr>
    </w:div>
    <w:div w:id="279805774">
      <w:bodyDiv w:val="1"/>
      <w:marLeft w:val="0"/>
      <w:marRight w:val="0"/>
      <w:marTop w:val="0"/>
      <w:marBottom w:val="0"/>
      <w:divBdr>
        <w:top w:val="none" w:sz="0" w:space="0" w:color="auto"/>
        <w:left w:val="none" w:sz="0" w:space="0" w:color="auto"/>
        <w:bottom w:val="none" w:sz="0" w:space="0" w:color="auto"/>
        <w:right w:val="none" w:sz="0" w:space="0" w:color="auto"/>
      </w:divBdr>
    </w:div>
    <w:div w:id="284390783">
      <w:bodyDiv w:val="1"/>
      <w:marLeft w:val="0"/>
      <w:marRight w:val="0"/>
      <w:marTop w:val="0"/>
      <w:marBottom w:val="0"/>
      <w:divBdr>
        <w:top w:val="none" w:sz="0" w:space="0" w:color="auto"/>
        <w:left w:val="none" w:sz="0" w:space="0" w:color="auto"/>
        <w:bottom w:val="none" w:sz="0" w:space="0" w:color="auto"/>
        <w:right w:val="none" w:sz="0" w:space="0" w:color="auto"/>
      </w:divBdr>
    </w:div>
    <w:div w:id="285164987">
      <w:bodyDiv w:val="1"/>
      <w:marLeft w:val="0"/>
      <w:marRight w:val="0"/>
      <w:marTop w:val="0"/>
      <w:marBottom w:val="0"/>
      <w:divBdr>
        <w:top w:val="none" w:sz="0" w:space="0" w:color="auto"/>
        <w:left w:val="none" w:sz="0" w:space="0" w:color="auto"/>
        <w:bottom w:val="none" w:sz="0" w:space="0" w:color="auto"/>
        <w:right w:val="none" w:sz="0" w:space="0" w:color="auto"/>
      </w:divBdr>
    </w:div>
    <w:div w:id="286084804">
      <w:bodyDiv w:val="1"/>
      <w:marLeft w:val="0"/>
      <w:marRight w:val="0"/>
      <w:marTop w:val="0"/>
      <w:marBottom w:val="0"/>
      <w:divBdr>
        <w:top w:val="none" w:sz="0" w:space="0" w:color="auto"/>
        <w:left w:val="none" w:sz="0" w:space="0" w:color="auto"/>
        <w:bottom w:val="none" w:sz="0" w:space="0" w:color="auto"/>
        <w:right w:val="none" w:sz="0" w:space="0" w:color="auto"/>
      </w:divBdr>
    </w:div>
    <w:div w:id="287198240">
      <w:bodyDiv w:val="1"/>
      <w:marLeft w:val="0"/>
      <w:marRight w:val="0"/>
      <w:marTop w:val="0"/>
      <w:marBottom w:val="0"/>
      <w:divBdr>
        <w:top w:val="none" w:sz="0" w:space="0" w:color="auto"/>
        <w:left w:val="none" w:sz="0" w:space="0" w:color="auto"/>
        <w:bottom w:val="none" w:sz="0" w:space="0" w:color="auto"/>
        <w:right w:val="none" w:sz="0" w:space="0" w:color="auto"/>
      </w:divBdr>
    </w:div>
    <w:div w:id="288318776">
      <w:bodyDiv w:val="1"/>
      <w:marLeft w:val="0"/>
      <w:marRight w:val="0"/>
      <w:marTop w:val="0"/>
      <w:marBottom w:val="0"/>
      <w:divBdr>
        <w:top w:val="none" w:sz="0" w:space="0" w:color="auto"/>
        <w:left w:val="none" w:sz="0" w:space="0" w:color="auto"/>
        <w:bottom w:val="none" w:sz="0" w:space="0" w:color="auto"/>
        <w:right w:val="none" w:sz="0" w:space="0" w:color="auto"/>
      </w:divBdr>
    </w:div>
    <w:div w:id="288555228">
      <w:bodyDiv w:val="1"/>
      <w:marLeft w:val="0"/>
      <w:marRight w:val="0"/>
      <w:marTop w:val="0"/>
      <w:marBottom w:val="0"/>
      <w:divBdr>
        <w:top w:val="none" w:sz="0" w:space="0" w:color="auto"/>
        <w:left w:val="none" w:sz="0" w:space="0" w:color="auto"/>
        <w:bottom w:val="none" w:sz="0" w:space="0" w:color="auto"/>
        <w:right w:val="none" w:sz="0" w:space="0" w:color="auto"/>
      </w:divBdr>
    </w:div>
    <w:div w:id="288635597">
      <w:bodyDiv w:val="1"/>
      <w:marLeft w:val="0"/>
      <w:marRight w:val="0"/>
      <w:marTop w:val="0"/>
      <w:marBottom w:val="0"/>
      <w:divBdr>
        <w:top w:val="none" w:sz="0" w:space="0" w:color="auto"/>
        <w:left w:val="none" w:sz="0" w:space="0" w:color="auto"/>
        <w:bottom w:val="none" w:sz="0" w:space="0" w:color="auto"/>
        <w:right w:val="none" w:sz="0" w:space="0" w:color="auto"/>
      </w:divBdr>
    </w:div>
    <w:div w:id="293219167">
      <w:bodyDiv w:val="1"/>
      <w:marLeft w:val="0"/>
      <w:marRight w:val="0"/>
      <w:marTop w:val="0"/>
      <w:marBottom w:val="0"/>
      <w:divBdr>
        <w:top w:val="none" w:sz="0" w:space="0" w:color="auto"/>
        <w:left w:val="none" w:sz="0" w:space="0" w:color="auto"/>
        <w:bottom w:val="none" w:sz="0" w:space="0" w:color="auto"/>
        <w:right w:val="none" w:sz="0" w:space="0" w:color="auto"/>
      </w:divBdr>
    </w:div>
    <w:div w:id="293289647">
      <w:bodyDiv w:val="1"/>
      <w:marLeft w:val="0"/>
      <w:marRight w:val="0"/>
      <w:marTop w:val="0"/>
      <w:marBottom w:val="0"/>
      <w:divBdr>
        <w:top w:val="none" w:sz="0" w:space="0" w:color="auto"/>
        <w:left w:val="none" w:sz="0" w:space="0" w:color="auto"/>
        <w:bottom w:val="none" w:sz="0" w:space="0" w:color="auto"/>
        <w:right w:val="none" w:sz="0" w:space="0" w:color="auto"/>
      </w:divBdr>
    </w:div>
    <w:div w:id="293295490">
      <w:bodyDiv w:val="1"/>
      <w:marLeft w:val="0"/>
      <w:marRight w:val="0"/>
      <w:marTop w:val="0"/>
      <w:marBottom w:val="0"/>
      <w:divBdr>
        <w:top w:val="none" w:sz="0" w:space="0" w:color="auto"/>
        <w:left w:val="none" w:sz="0" w:space="0" w:color="auto"/>
        <w:bottom w:val="none" w:sz="0" w:space="0" w:color="auto"/>
        <w:right w:val="none" w:sz="0" w:space="0" w:color="auto"/>
      </w:divBdr>
    </w:div>
    <w:div w:id="293566990">
      <w:bodyDiv w:val="1"/>
      <w:marLeft w:val="0"/>
      <w:marRight w:val="0"/>
      <w:marTop w:val="0"/>
      <w:marBottom w:val="0"/>
      <w:divBdr>
        <w:top w:val="none" w:sz="0" w:space="0" w:color="auto"/>
        <w:left w:val="none" w:sz="0" w:space="0" w:color="auto"/>
        <w:bottom w:val="none" w:sz="0" w:space="0" w:color="auto"/>
        <w:right w:val="none" w:sz="0" w:space="0" w:color="auto"/>
      </w:divBdr>
    </w:div>
    <w:div w:id="296616120">
      <w:bodyDiv w:val="1"/>
      <w:marLeft w:val="0"/>
      <w:marRight w:val="0"/>
      <w:marTop w:val="0"/>
      <w:marBottom w:val="0"/>
      <w:divBdr>
        <w:top w:val="none" w:sz="0" w:space="0" w:color="auto"/>
        <w:left w:val="none" w:sz="0" w:space="0" w:color="auto"/>
        <w:bottom w:val="none" w:sz="0" w:space="0" w:color="auto"/>
        <w:right w:val="none" w:sz="0" w:space="0" w:color="auto"/>
      </w:divBdr>
    </w:div>
    <w:div w:id="298654064">
      <w:bodyDiv w:val="1"/>
      <w:marLeft w:val="0"/>
      <w:marRight w:val="0"/>
      <w:marTop w:val="0"/>
      <w:marBottom w:val="0"/>
      <w:divBdr>
        <w:top w:val="none" w:sz="0" w:space="0" w:color="auto"/>
        <w:left w:val="none" w:sz="0" w:space="0" w:color="auto"/>
        <w:bottom w:val="none" w:sz="0" w:space="0" w:color="auto"/>
        <w:right w:val="none" w:sz="0" w:space="0" w:color="auto"/>
      </w:divBdr>
    </w:div>
    <w:div w:id="302586723">
      <w:bodyDiv w:val="1"/>
      <w:marLeft w:val="0"/>
      <w:marRight w:val="0"/>
      <w:marTop w:val="0"/>
      <w:marBottom w:val="0"/>
      <w:divBdr>
        <w:top w:val="none" w:sz="0" w:space="0" w:color="auto"/>
        <w:left w:val="none" w:sz="0" w:space="0" w:color="auto"/>
        <w:bottom w:val="none" w:sz="0" w:space="0" w:color="auto"/>
        <w:right w:val="none" w:sz="0" w:space="0" w:color="auto"/>
      </w:divBdr>
    </w:div>
    <w:div w:id="302590302">
      <w:bodyDiv w:val="1"/>
      <w:marLeft w:val="0"/>
      <w:marRight w:val="0"/>
      <w:marTop w:val="0"/>
      <w:marBottom w:val="0"/>
      <w:divBdr>
        <w:top w:val="none" w:sz="0" w:space="0" w:color="auto"/>
        <w:left w:val="none" w:sz="0" w:space="0" w:color="auto"/>
        <w:bottom w:val="none" w:sz="0" w:space="0" w:color="auto"/>
        <w:right w:val="none" w:sz="0" w:space="0" w:color="auto"/>
      </w:divBdr>
    </w:div>
    <w:div w:id="303049820">
      <w:bodyDiv w:val="1"/>
      <w:marLeft w:val="0"/>
      <w:marRight w:val="0"/>
      <w:marTop w:val="0"/>
      <w:marBottom w:val="0"/>
      <w:divBdr>
        <w:top w:val="none" w:sz="0" w:space="0" w:color="auto"/>
        <w:left w:val="none" w:sz="0" w:space="0" w:color="auto"/>
        <w:bottom w:val="none" w:sz="0" w:space="0" w:color="auto"/>
        <w:right w:val="none" w:sz="0" w:space="0" w:color="auto"/>
      </w:divBdr>
    </w:div>
    <w:div w:id="303701989">
      <w:bodyDiv w:val="1"/>
      <w:marLeft w:val="0"/>
      <w:marRight w:val="0"/>
      <w:marTop w:val="0"/>
      <w:marBottom w:val="0"/>
      <w:divBdr>
        <w:top w:val="none" w:sz="0" w:space="0" w:color="auto"/>
        <w:left w:val="none" w:sz="0" w:space="0" w:color="auto"/>
        <w:bottom w:val="none" w:sz="0" w:space="0" w:color="auto"/>
        <w:right w:val="none" w:sz="0" w:space="0" w:color="auto"/>
      </w:divBdr>
    </w:div>
    <w:div w:id="304088493">
      <w:bodyDiv w:val="1"/>
      <w:marLeft w:val="0"/>
      <w:marRight w:val="0"/>
      <w:marTop w:val="0"/>
      <w:marBottom w:val="0"/>
      <w:divBdr>
        <w:top w:val="none" w:sz="0" w:space="0" w:color="auto"/>
        <w:left w:val="none" w:sz="0" w:space="0" w:color="auto"/>
        <w:bottom w:val="none" w:sz="0" w:space="0" w:color="auto"/>
        <w:right w:val="none" w:sz="0" w:space="0" w:color="auto"/>
      </w:divBdr>
    </w:div>
    <w:div w:id="304511931">
      <w:bodyDiv w:val="1"/>
      <w:marLeft w:val="0"/>
      <w:marRight w:val="0"/>
      <w:marTop w:val="0"/>
      <w:marBottom w:val="0"/>
      <w:divBdr>
        <w:top w:val="none" w:sz="0" w:space="0" w:color="auto"/>
        <w:left w:val="none" w:sz="0" w:space="0" w:color="auto"/>
        <w:bottom w:val="none" w:sz="0" w:space="0" w:color="auto"/>
        <w:right w:val="none" w:sz="0" w:space="0" w:color="auto"/>
      </w:divBdr>
    </w:div>
    <w:div w:id="307633572">
      <w:bodyDiv w:val="1"/>
      <w:marLeft w:val="0"/>
      <w:marRight w:val="0"/>
      <w:marTop w:val="0"/>
      <w:marBottom w:val="0"/>
      <w:divBdr>
        <w:top w:val="none" w:sz="0" w:space="0" w:color="auto"/>
        <w:left w:val="none" w:sz="0" w:space="0" w:color="auto"/>
        <w:bottom w:val="none" w:sz="0" w:space="0" w:color="auto"/>
        <w:right w:val="none" w:sz="0" w:space="0" w:color="auto"/>
      </w:divBdr>
    </w:div>
    <w:div w:id="307903080">
      <w:bodyDiv w:val="1"/>
      <w:marLeft w:val="0"/>
      <w:marRight w:val="0"/>
      <w:marTop w:val="0"/>
      <w:marBottom w:val="0"/>
      <w:divBdr>
        <w:top w:val="none" w:sz="0" w:space="0" w:color="auto"/>
        <w:left w:val="none" w:sz="0" w:space="0" w:color="auto"/>
        <w:bottom w:val="none" w:sz="0" w:space="0" w:color="auto"/>
        <w:right w:val="none" w:sz="0" w:space="0" w:color="auto"/>
      </w:divBdr>
    </w:div>
    <w:div w:id="309603779">
      <w:bodyDiv w:val="1"/>
      <w:marLeft w:val="0"/>
      <w:marRight w:val="0"/>
      <w:marTop w:val="0"/>
      <w:marBottom w:val="0"/>
      <w:divBdr>
        <w:top w:val="none" w:sz="0" w:space="0" w:color="auto"/>
        <w:left w:val="none" w:sz="0" w:space="0" w:color="auto"/>
        <w:bottom w:val="none" w:sz="0" w:space="0" w:color="auto"/>
        <w:right w:val="none" w:sz="0" w:space="0" w:color="auto"/>
      </w:divBdr>
    </w:div>
    <w:div w:id="309795041">
      <w:bodyDiv w:val="1"/>
      <w:marLeft w:val="0"/>
      <w:marRight w:val="0"/>
      <w:marTop w:val="0"/>
      <w:marBottom w:val="0"/>
      <w:divBdr>
        <w:top w:val="none" w:sz="0" w:space="0" w:color="auto"/>
        <w:left w:val="none" w:sz="0" w:space="0" w:color="auto"/>
        <w:bottom w:val="none" w:sz="0" w:space="0" w:color="auto"/>
        <w:right w:val="none" w:sz="0" w:space="0" w:color="auto"/>
      </w:divBdr>
    </w:div>
    <w:div w:id="311563918">
      <w:bodyDiv w:val="1"/>
      <w:marLeft w:val="0"/>
      <w:marRight w:val="0"/>
      <w:marTop w:val="0"/>
      <w:marBottom w:val="0"/>
      <w:divBdr>
        <w:top w:val="none" w:sz="0" w:space="0" w:color="auto"/>
        <w:left w:val="none" w:sz="0" w:space="0" w:color="auto"/>
        <w:bottom w:val="none" w:sz="0" w:space="0" w:color="auto"/>
        <w:right w:val="none" w:sz="0" w:space="0" w:color="auto"/>
      </w:divBdr>
    </w:div>
    <w:div w:id="311763837">
      <w:bodyDiv w:val="1"/>
      <w:marLeft w:val="0"/>
      <w:marRight w:val="0"/>
      <w:marTop w:val="0"/>
      <w:marBottom w:val="0"/>
      <w:divBdr>
        <w:top w:val="none" w:sz="0" w:space="0" w:color="auto"/>
        <w:left w:val="none" w:sz="0" w:space="0" w:color="auto"/>
        <w:bottom w:val="none" w:sz="0" w:space="0" w:color="auto"/>
        <w:right w:val="none" w:sz="0" w:space="0" w:color="auto"/>
      </w:divBdr>
    </w:div>
    <w:div w:id="312180614">
      <w:bodyDiv w:val="1"/>
      <w:marLeft w:val="0"/>
      <w:marRight w:val="0"/>
      <w:marTop w:val="0"/>
      <w:marBottom w:val="0"/>
      <w:divBdr>
        <w:top w:val="none" w:sz="0" w:space="0" w:color="auto"/>
        <w:left w:val="none" w:sz="0" w:space="0" w:color="auto"/>
        <w:bottom w:val="none" w:sz="0" w:space="0" w:color="auto"/>
        <w:right w:val="none" w:sz="0" w:space="0" w:color="auto"/>
      </w:divBdr>
    </w:div>
    <w:div w:id="313065881">
      <w:bodyDiv w:val="1"/>
      <w:marLeft w:val="0"/>
      <w:marRight w:val="0"/>
      <w:marTop w:val="0"/>
      <w:marBottom w:val="0"/>
      <w:divBdr>
        <w:top w:val="none" w:sz="0" w:space="0" w:color="auto"/>
        <w:left w:val="none" w:sz="0" w:space="0" w:color="auto"/>
        <w:bottom w:val="none" w:sz="0" w:space="0" w:color="auto"/>
        <w:right w:val="none" w:sz="0" w:space="0" w:color="auto"/>
      </w:divBdr>
    </w:div>
    <w:div w:id="313948108">
      <w:bodyDiv w:val="1"/>
      <w:marLeft w:val="0"/>
      <w:marRight w:val="0"/>
      <w:marTop w:val="0"/>
      <w:marBottom w:val="0"/>
      <w:divBdr>
        <w:top w:val="none" w:sz="0" w:space="0" w:color="auto"/>
        <w:left w:val="none" w:sz="0" w:space="0" w:color="auto"/>
        <w:bottom w:val="none" w:sz="0" w:space="0" w:color="auto"/>
        <w:right w:val="none" w:sz="0" w:space="0" w:color="auto"/>
      </w:divBdr>
    </w:div>
    <w:div w:id="313989694">
      <w:bodyDiv w:val="1"/>
      <w:marLeft w:val="0"/>
      <w:marRight w:val="0"/>
      <w:marTop w:val="0"/>
      <w:marBottom w:val="0"/>
      <w:divBdr>
        <w:top w:val="none" w:sz="0" w:space="0" w:color="auto"/>
        <w:left w:val="none" w:sz="0" w:space="0" w:color="auto"/>
        <w:bottom w:val="none" w:sz="0" w:space="0" w:color="auto"/>
        <w:right w:val="none" w:sz="0" w:space="0" w:color="auto"/>
      </w:divBdr>
    </w:div>
    <w:div w:id="314837674">
      <w:bodyDiv w:val="1"/>
      <w:marLeft w:val="0"/>
      <w:marRight w:val="0"/>
      <w:marTop w:val="0"/>
      <w:marBottom w:val="0"/>
      <w:divBdr>
        <w:top w:val="none" w:sz="0" w:space="0" w:color="auto"/>
        <w:left w:val="none" w:sz="0" w:space="0" w:color="auto"/>
        <w:bottom w:val="none" w:sz="0" w:space="0" w:color="auto"/>
        <w:right w:val="none" w:sz="0" w:space="0" w:color="auto"/>
      </w:divBdr>
    </w:div>
    <w:div w:id="315377760">
      <w:bodyDiv w:val="1"/>
      <w:marLeft w:val="0"/>
      <w:marRight w:val="0"/>
      <w:marTop w:val="0"/>
      <w:marBottom w:val="0"/>
      <w:divBdr>
        <w:top w:val="none" w:sz="0" w:space="0" w:color="auto"/>
        <w:left w:val="none" w:sz="0" w:space="0" w:color="auto"/>
        <w:bottom w:val="none" w:sz="0" w:space="0" w:color="auto"/>
        <w:right w:val="none" w:sz="0" w:space="0" w:color="auto"/>
      </w:divBdr>
    </w:div>
    <w:div w:id="316424438">
      <w:bodyDiv w:val="1"/>
      <w:marLeft w:val="0"/>
      <w:marRight w:val="0"/>
      <w:marTop w:val="0"/>
      <w:marBottom w:val="0"/>
      <w:divBdr>
        <w:top w:val="none" w:sz="0" w:space="0" w:color="auto"/>
        <w:left w:val="none" w:sz="0" w:space="0" w:color="auto"/>
        <w:bottom w:val="none" w:sz="0" w:space="0" w:color="auto"/>
        <w:right w:val="none" w:sz="0" w:space="0" w:color="auto"/>
      </w:divBdr>
    </w:div>
    <w:div w:id="316881050">
      <w:bodyDiv w:val="1"/>
      <w:marLeft w:val="0"/>
      <w:marRight w:val="0"/>
      <w:marTop w:val="0"/>
      <w:marBottom w:val="0"/>
      <w:divBdr>
        <w:top w:val="none" w:sz="0" w:space="0" w:color="auto"/>
        <w:left w:val="none" w:sz="0" w:space="0" w:color="auto"/>
        <w:bottom w:val="none" w:sz="0" w:space="0" w:color="auto"/>
        <w:right w:val="none" w:sz="0" w:space="0" w:color="auto"/>
      </w:divBdr>
    </w:div>
    <w:div w:id="317466920">
      <w:bodyDiv w:val="1"/>
      <w:marLeft w:val="0"/>
      <w:marRight w:val="0"/>
      <w:marTop w:val="0"/>
      <w:marBottom w:val="0"/>
      <w:divBdr>
        <w:top w:val="none" w:sz="0" w:space="0" w:color="auto"/>
        <w:left w:val="none" w:sz="0" w:space="0" w:color="auto"/>
        <w:bottom w:val="none" w:sz="0" w:space="0" w:color="auto"/>
        <w:right w:val="none" w:sz="0" w:space="0" w:color="auto"/>
      </w:divBdr>
    </w:div>
    <w:div w:id="319118507">
      <w:bodyDiv w:val="1"/>
      <w:marLeft w:val="0"/>
      <w:marRight w:val="0"/>
      <w:marTop w:val="0"/>
      <w:marBottom w:val="0"/>
      <w:divBdr>
        <w:top w:val="none" w:sz="0" w:space="0" w:color="auto"/>
        <w:left w:val="none" w:sz="0" w:space="0" w:color="auto"/>
        <w:bottom w:val="none" w:sz="0" w:space="0" w:color="auto"/>
        <w:right w:val="none" w:sz="0" w:space="0" w:color="auto"/>
      </w:divBdr>
    </w:div>
    <w:div w:id="320548371">
      <w:bodyDiv w:val="1"/>
      <w:marLeft w:val="0"/>
      <w:marRight w:val="0"/>
      <w:marTop w:val="0"/>
      <w:marBottom w:val="0"/>
      <w:divBdr>
        <w:top w:val="none" w:sz="0" w:space="0" w:color="auto"/>
        <w:left w:val="none" w:sz="0" w:space="0" w:color="auto"/>
        <w:bottom w:val="none" w:sz="0" w:space="0" w:color="auto"/>
        <w:right w:val="none" w:sz="0" w:space="0" w:color="auto"/>
      </w:divBdr>
    </w:div>
    <w:div w:id="326246942">
      <w:bodyDiv w:val="1"/>
      <w:marLeft w:val="0"/>
      <w:marRight w:val="0"/>
      <w:marTop w:val="0"/>
      <w:marBottom w:val="0"/>
      <w:divBdr>
        <w:top w:val="none" w:sz="0" w:space="0" w:color="auto"/>
        <w:left w:val="none" w:sz="0" w:space="0" w:color="auto"/>
        <w:bottom w:val="none" w:sz="0" w:space="0" w:color="auto"/>
        <w:right w:val="none" w:sz="0" w:space="0" w:color="auto"/>
      </w:divBdr>
    </w:div>
    <w:div w:id="326441027">
      <w:bodyDiv w:val="1"/>
      <w:marLeft w:val="0"/>
      <w:marRight w:val="0"/>
      <w:marTop w:val="0"/>
      <w:marBottom w:val="0"/>
      <w:divBdr>
        <w:top w:val="none" w:sz="0" w:space="0" w:color="auto"/>
        <w:left w:val="none" w:sz="0" w:space="0" w:color="auto"/>
        <w:bottom w:val="none" w:sz="0" w:space="0" w:color="auto"/>
        <w:right w:val="none" w:sz="0" w:space="0" w:color="auto"/>
      </w:divBdr>
    </w:div>
    <w:div w:id="328214152">
      <w:bodyDiv w:val="1"/>
      <w:marLeft w:val="0"/>
      <w:marRight w:val="0"/>
      <w:marTop w:val="0"/>
      <w:marBottom w:val="0"/>
      <w:divBdr>
        <w:top w:val="none" w:sz="0" w:space="0" w:color="auto"/>
        <w:left w:val="none" w:sz="0" w:space="0" w:color="auto"/>
        <w:bottom w:val="none" w:sz="0" w:space="0" w:color="auto"/>
        <w:right w:val="none" w:sz="0" w:space="0" w:color="auto"/>
      </w:divBdr>
    </w:div>
    <w:div w:id="328949679">
      <w:bodyDiv w:val="1"/>
      <w:marLeft w:val="0"/>
      <w:marRight w:val="0"/>
      <w:marTop w:val="0"/>
      <w:marBottom w:val="0"/>
      <w:divBdr>
        <w:top w:val="none" w:sz="0" w:space="0" w:color="auto"/>
        <w:left w:val="none" w:sz="0" w:space="0" w:color="auto"/>
        <w:bottom w:val="none" w:sz="0" w:space="0" w:color="auto"/>
        <w:right w:val="none" w:sz="0" w:space="0" w:color="auto"/>
      </w:divBdr>
    </w:div>
    <w:div w:id="329405011">
      <w:bodyDiv w:val="1"/>
      <w:marLeft w:val="0"/>
      <w:marRight w:val="0"/>
      <w:marTop w:val="0"/>
      <w:marBottom w:val="0"/>
      <w:divBdr>
        <w:top w:val="none" w:sz="0" w:space="0" w:color="auto"/>
        <w:left w:val="none" w:sz="0" w:space="0" w:color="auto"/>
        <w:bottom w:val="none" w:sz="0" w:space="0" w:color="auto"/>
        <w:right w:val="none" w:sz="0" w:space="0" w:color="auto"/>
      </w:divBdr>
    </w:div>
    <w:div w:id="330107317">
      <w:bodyDiv w:val="1"/>
      <w:marLeft w:val="0"/>
      <w:marRight w:val="0"/>
      <w:marTop w:val="0"/>
      <w:marBottom w:val="0"/>
      <w:divBdr>
        <w:top w:val="none" w:sz="0" w:space="0" w:color="auto"/>
        <w:left w:val="none" w:sz="0" w:space="0" w:color="auto"/>
        <w:bottom w:val="none" w:sz="0" w:space="0" w:color="auto"/>
        <w:right w:val="none" w:sz="0" w:space="0" w:color="auto"/>
      </w:divBdr>
    </w:div>
    <w:div w:id="330109813">
      <w:bodyDiv w:val="1"/>
      <w:marLeft w:val="0"/>
      <w:marRight w:val="0"/>
      <w:marTop w:val="0"/>
      <w:marBottom w:val="0"/>
      <w:divBdr>
        <w:top w:val="none" w:sz="0" w:space="0" w:color="auto"/>
        <w:left w:val="none" w:sz="0" w:space="0" w:color="auto"/>
        <w:bottom w:val="none" w:sz="0" w:space="0" w:color="auto"/>
        <w:right w:val="none" w:sz="0" w:space="0" w:color="auto"/>
      </w:divBdr>
    </w:div>
    <w:div w:id="330451436">
      <w:bodyDiv w:val="1"/>
      <w:marLeft w:val="0"/>
      <w:marRight w:val="0"/>
      <w:marTop w:val="0"/>
      <w:marBottom w:val="0"/>
      <w:divBdr>
        <w:top w:val="none" w:sz="0" w:space="0" w:color="auto"/>
        <w:left w:val="none" w:sz="0" w:space="0" w:color="auto"/>
        <w:bottom w:val="none" w:sz="0" w:space="0" w:color="auto"/>
        <w:right w:val="none" w:sz="0" w:space="0" w:color="auto"/>
      </w:divBdr>
    </w:div>
    <w:div w:id="331033668">
      <w:bodyDiv w:val="1"/>
      <w:marLeft w:val="0"/>
      <w:marRight w:val="0"/>
      <w:marTop w:val="0"/>
      <w:marBottom w:val="0"/>
      <w:divBdr>
        <w:top w:val="none" w:sz="0" w:space="0" w:color="auto"/>
        <w:left w:val="none" w:sz="0" w:space="0" w:color="auto"/>
        <w:bottom w:val="none" w:sz="0" w:space="0" w:color="auto"/>
        <w:right w:val="none" w:sz="0" w:space="0" w:color="auto"/>
      </w:divBdr>
    </w:div>
    <w:div w:id="331956149">
      <w:bodyDiv w:val="1"/>
      <w:marLeft w:val="0"/>
      <w:marRight w:val="0"/>
      <w:marTop w:val="0"/>
      <w:marBottom w:val="0"/>
      <w:divBdr>
        <w:top w:val="none" w:sz="0" w:space="0" w:color="auto"/>
        <w:left w:val="none" w:sz="0" w:space="0" w:color="auto"/>
        <w:bottom w:val="none" w:sz="0" w:space="0" w:color="auto"/>
        <w:right w:val="none" w:sz="0" w:space="0" w:color="auto"/>
      </w:divBdr>
    </w:div>
    <w:div w:id="333342632">
      <w:bodyDiv w:val="1"/>
      <w:marLeft w:val="0"/>
      <w:marRight w:val="0"/>
      <w:marTop w:val="0"/>
      <w:marBottom w:val="0"/>
      <w:divBdr>
        <w:top w:val="none" w:sz="0" w:space="0" w:color="auto"/>
        <w:left w:val="none" w:sz="0" w:space="0" w:color="auto"/>
        <w:bottom w:val="none" w:sz="0" w:space="0" w:color="auto"/>
        <w:right w:val="none" w:sz="0" w:space="0" w:color="auto"/>
      </w:divBdr>
    </w:div>
    <w:div w:id="333849569">
      <w:bodyDiv w:val="1"/>
      <w:marLeft w:val="0"/>
      <w:marRight w:val="0"/>
      <w:marTop w:val="0"/>
      <w:marBottom w:val="0"/>
      <w:divBdr>
        <w:top w:val="none" w:sz="0" w:space="0" w:color="auto"/>
        <w:left w:val="none" w:sz="0" w:space="0" w:color="auto"/>
        <w:bottom w:val="none" w:sz="0" w:space="0" w:color="auto"/>
        <w:right w:val="none" w:sz="0" w:space="0" w:color="auto"/>
      </w:divBdr>
    </w:div>
    <w:div w:id="335305944">
      <w:bodyDiv w:val="1"/>
      <w:marLeft w:val="0"/>
      <w:marRight w:val="0"/>
      <w:marTop w:val="0"/>
      <w:marBottom w:val="0"/>
      <w:divBdr>
        <w:top w:val="none" w:sz="0" w:space="0" w:color="auto"/>
        <w:left w:val="none" w:sz="0" w:space="0" w:color="auto"/>
        <w:bottom w:val="none" w:sz="0" w:space="0" w:color="auto"/>
        <w:right w:val="none" w:sz="0" w:space="0" w:color="auto"/>
      </w:divBdr>
    </w:div>
    <w:div w:id="336808801">
      <w:bodyDiv w:val="1"/>
      <w:marLeft w:val="0"/>
      <w:marRight w:val="0"/>
      <w:marTop w:val="0"/>
      <w:marBottom w:val="0"/>
      <w:divBdr>
        <w:top w:val="none" w:sz="0" w:space="0" w:color="auto"/>
        <w:left w:val="none" w:sz="0" w:space="0" w:color="auto"/>
        <w:bottom w:val="none" w:sz="0" w:space="0" w:color="auto"/>
        <w:right w:val="none" w:sz="0" w:space="0" w:color="auto"/>
      </w:divBdr>
    </w:div>
    <w:div w:id="337578812">
      <w:bodyDiv w:val="1"/>
      <w:marLeft w:val="0"/>
      <w:marRight w:val="0"/>
      <w:marTop w:val="0"/>
      <w:marBottom w:val="0"/>
      <w:divBdr>
        <w:top w:val="none" w:sz="0" w:space="0" w:color="auto"/>
        <w:left w:val="none" w:sz="0" w:space="0" w:color="auto"/>
        <w:bottom w:val="none" w:sz="0" w:space="0" w:color="auto"/>
        <w:right w:val="none" w:sz="0" w:space="0" w:color="auto"/>
      </w:divBdr>
    </w:div>
    <w:div w:id="337738841">
      <w:bodyDiv w:val="1"/>
      <w:marLeft w:val="0"/>
      <w:marRight w:val="0"/>
      <w:marTop w:val="0"/>
      <w:marBottom w:val="0"/>
      <w:divBdr>
        <w:top w:val="none" w:sz="0" w:space="0" w:color="auto"/>
        <w:left w:val="none" w:sz="0" w:space="0" w:color="auto"/>
        <w:bottom w:val="none" w:sz="0" w:space="0" w:color="auto"/>
        <w:right w:val="none" w:sz="0" w:space="0" w:color="auto"/>
      </w:divBdr>
    </w:div>
    <w:div w:id="338121905">
      <w:bodyDiv w:val="1"/>
      <w:marLeft w:val="0"/>
      <w:marRight w:val="0"/>
      <w:marTop w:val="0"/>
      <w:marBottom w:val="0"/>
      <w:divBdr>
        <w:top w:val="none" w:sz="0" w:space="0" w:color="auto"/>
        <w:left w:val="none" w:sz="0" w:space="0" w:color="auto"/>
        <w:bottom w:val="none" w:sz="0" w:space="0" w:color="auto"/>
        <w:right w:val="none" w:sz="0" w:space="0" w:color="auto"/>
      </w:divBdr>
    </w:div>
    <w:div w:id="338777109">
      <w:bodyDiv w:val="1"/>
      <w:marLeft w:val="0"/>
      <w:marRight w:val="0"/>
      <w:marTop w:val="0"/>
      <w:marBottom w:val="0"/>
      <w:divBdr>
        <w:top w:val="none" w:sz="0" w:space="0" w:color="auto"/>
        <w:left w:val="none" w:sz="0" w:space="0" w:color="auto"/>
        <w:bottom w:val="none" w:sz="0" w:space="0" w:color="auto"/>
        <w:right w:val="none" w:sz="0" w:space="0" w:color="auto"/>
      </w:divBdr>
    </w:div>
    <w:div w:id="339091351">
      <w:bodyDiv w:val="1"/>
      <w:marLeft w:val="0"/>
      <w:marRight w:val="0"/>
      <w:marTop w:val="0"/>
      <w:marBottom w:val="0"/>
      <w:divBdr>
        <w:top w:val="none" w:sz="0" w:space="0" w:color="auto"/>
        <w:left w:val="none" w:sz="0" w:space="0" w:color="auto"/>
        <w:bottom w:val="none" w:sz="0" w:space="0" w:color="auto"/>
        <w:right w:val="none" w:sz="0" w:space="0" w:color="auto"/>
      </w:divBdr>
    </w:div>
    <w:div w:id="339429960">
      <w:bodyDiv w:val="1"/>
      <w:marLeft w:val="0"/>
      <w:marRight w:val="0"/>
      <w:marTop w:val="0"/>
      <w:marBottom w:val="0"/>
      <w:divBdr>
        <w:top w:val="none" w:sz="0" w:space="0" w:color="auto"/>
        <w:left w:val="none" w:sz="0" w:space="0" w:color="auto"/>
        <w:bottom w:val="none" w:sz="0" w:space="0" w:color="auto"/>
        <w:right w:val="none" w:sz="0" w:space="0" w:color="auto"/>
      </w:divBdr>
    </w:div>
    <w:div w:id="340622547">
      <w:bodyDiv w:val="1"/>
      <w:marLeft w:val="0"/>
      <w:marRight w:val="0"/>
      <w:marTop w:val="0"/>
      <w:marBottom w:val="0"/>
      <w:divBdr>
        <w:top w:val="none" w:sz="0" w:space="0" w:color="auto"/>
        <w:left w:val="none" w:sz="0" w:space="0" w:color="auto"/>
        <w:bottom w:val="none" w:sz="0" w:space="0" w:color="auto"/>
        <w:right w:val="none" w:sz="0" w:space="0" w:color="auto"/>
      </w:divBdr>
    </w:div>
    <w:div w:id="341007466">
      <w:bodyDiv w:val="1"/>
      <w:marLeft w:val="0"/>
      <w:marRight w:val="0"/>
      <w:marTop w:val="0"/>
      <w:marBottom w:val="0"/>
      <w:divBdr>
        <w:top w:val="none" w:sz="0" w:space="0" w:color="auto"/>
        <w:left w:val="none" w:sz="0" w:space="0" w:color="auto"/>
        <w:bottom w:val="none" w:sz="0" w:space="0" w:color="auto"/>
        <w:right w:val="none" w:sz="0" w:space="0" w:color="auto"/>
      </w:divBdr>
    </w:div>
    <w:div w:id="341782617">
      <w:bodyDiv w:val="1"/>
      <w:marLeft w:val="0"/>
      <w:marRight w:val="0"/>
      <w:marTop w:val="0"/>
      <w:marBottom w:val="0"/>
      <w:divBdr>
        <w:top w:val="none" w:sz="0" w:space="0" w:color="auto"/>
        <w:left w:val="none" w:sz="0" w:space="0" w:color="auto"/>
        <w:bottom w:val="none" w:sz="0" w:space="0" w:color="auto"/>
        <w:right w:val="none" w:sz="0" w:space="0" w:color="auto"/>
      </w:divBdr>
    </w:div>
    <w:div w:id="342052149">
      <w:bodyDiv w:val="1"/>
      <w:marLeft w:val="0"/>
      <w:marRight w:val="0"/>
      <w:marTop w:val="0"/>
      <w:marBottom w:val="0"/>
      <w:divBdr>
        <w:top w:val="none" w:sz="0" w:space="0" w:color="auto"/>
        <w:left w:val="none" w:sz="0" w:space="0" w:color="auto"/>
        <w:bottom w:val="none" w:sz="0" w:space="0" w:color="auto"/>
        <w:right w:val="none" w:sz="0" w:space="0" w:color="auto"/>
      </w:divBdr>
    </w:div>
    <w:div w:id="342127601">
      <w:bodyDiv w:val="1"/>
      <w:marLeft w:val="0"/>
      <w:marRight w:val="0"/>
      <w:marTop w:val="0"/>
      <w:marBottom w:val="0"/>
      <w:divBdr>
        <w:top w:val="none" w:sz="0" w:space="0" w:color="auto"/>
        <w:left w:val="none" w:sz="0" w:space="0" w:color="auto"/>
        <w:bottom w:val="none" w:sz="0" w:space="0" w:color="auto"/>
        <w:right w:val="none" w:sz="0" w:space="0" w:color="auto"/>
      </w:divBdr>
    </w:div>
    <w:div w:id="342632275">
      <w:bodyDiv w:val="1"/>
      <w:marLeft w:val="0"/>
      <w:marRight w:val="0"/>
      <w:marTop w:val="0"/>
      <w:marBottom w:val="0"/>
      <w:divBdr>
        <w:top w:val="none" w:sz="0" w:space="0" w:color="auto"/>
        <w:left w:val="none" w:sz="0" w:space="0" w:color="auto"/>
        <w:bottom w:val="none" w:sz="0" w:space="0" w:color="auto"/>
        <w:right w:val="none" w:sz="0" w:space="0" w:color="auto"/>
      </w:divBdr>
    </w:div>
    <w:div w:id="343560031">
      <w:bodyDiv w:val="1"/>
      <w:marLeft w:val="0"/>
      <w:marRight w:val="0"/>
      <w:marTop w:val="0"/>
      <w:marBottom w:val="0"/>
      <w:divBdr>
        <w:top w:val="none" w:sz="0" w:space="0" w:color="auto"/>
        <w:left w:val="none" w:sz="0" w:space="0" w:color="auto"/>
        <w:bottom w:val="none" w:sz="0" w:space="0" w:color="auto"/>
        <w:right w:val="none" w:sz="0" w:space="0" w:color="auto"/>
      </w:divBdr>
    </w:div>
    <w:div w:id="345640032">
      <w:bodyDiv w:val="1"/>
      <w:marLeft w:val="0"/>
      <w:marRight w:val="0"/>
      <w:marTop w:val="0"/>
      <w:marBottom w:val="0"/>
      <w:divBdr>
        <w:top w:val="none" w:sz="0" w:space="0" w:color="auto"/>
        <w:left w:val="none" w:sz="0" w:space="0" w:color="auto"/>
        <w:bottom w:val="none" w:sz="0" w:space="0" w:color="auto"/>
        <w:right w:val="none" w:sz="0" w:space="0" w:color="auto"/>
      </w:divBdr>
    </w:div>
    <w:div w:id="347757807">
      <w:bodyDiv w:val="1"/>
      <w:marLeft w:val="0"/>
      <w:marRight w:val="0"/>
      <w:marTop w:val="0"/>
      <w:marBottom w:val="0"/>
      <w:divBdr>
        <w:top w:val="none" w:sz="0" w:space="0" w:color="auto"/>
        <w:left w:val="none" w:sz="0" w:space="0" w:color="auto"/>
        <w:bottom w:val="none" w:sz="0" w:space="0" w:color="auto"/>
        <w:right w:val="none" w:sz="0" w:space="0" w:color="auto"/>
      </w:divBdr>
    </w:div>
    <w:div w:id="349840975">
      <w:bodyDiv w:val="1"/>
      <w:marLeft w:val="0"/>
      <w:marRight w:val="0"/>
      <w:marTop w:val="0"/>
      <w:marBottom w:val="0"/>
      <w:divBdr>
        <w:top w:val="none" w:sz="0" w:space="0" w:color="auto"/>
        <w:left w:val="none" w:sz="0" w:space="0" w:color="auto"/>
        <w:bottom w:val="none" w:sz="0" w:space="0" w:color="auto"/>
        <w:right w:val="none" w:sz="0" w:space="0" w:color="auto"/>
      </w:divBdr>
    </w:div>
    <w:div w:id="351418981">
      <w:bodyDiv w:val="1"/>
      <w:marLeft w:val="0"/>
      <w:marRight w:val="0"/>
      <w:marTop w:val="0"/>
      <w:marBottom w:val="0"/>
      <w:divBdr>
        <w:top w:val="none" w:sz="0" w:space="0" w:color="auto"/>
        <w:left w:val="none" w:sz="0" w:space="0" w:color="auto"/>
        <w:bottom w:val="none" w:sz="0" w:space="0" w:color="auto"/>
        <w:right w:val="none" w:sz="0" w:space="0" w:color="auto"/>
      </w:divBdr>
    </w:div>
    <w:div w:id="353113359">
      <w:bodyDiv w:val="1"/>
      <w:marLeft w:val="0"/>
      <w:marRight w:val="0"/>
      <w:marTop w:val="0"/>
      <w:marBottom w:val="0"/>
      <w:divBdr>
        <w:top w:val="none" w:sz="0" w:space="0" w:color="auto"/>
        <w:left w:val="none" w:sz="0" w:space="0" w:color="auto"/>
        <w:bottom w:val="none" w:sz="0" w:space="0" w:color="auto"/>
        <w:right w:val="none" w:sz="0" w:space="0" w:color="auto"/>
      </w:divBdr>
    </w:div>
    <w:div w:id="353196160">
      <w:bodyDiv w:val="1"/>
      <w:marLeft w:val="0"/>
      <w:marRight w:val="0"/>
      <w:marTop w:val="0"/>
      <w:marBottom w:val="0"/>
      <w:divBdr>
        <w:top w:val="none" w:sz="0" w:space="0" w:color="auto"/>
        <w:left w:val="none" w:sz="0" w:space="0" w:color="auto"/>
        <w:bottom w:val="none" w:sz="0" w:space="0" w:color="auto"/>
        <w:right w:val="none" w:sz="0" w:space="0" w:color="auto"/>
      </w:divBdr>
    </w:div>
    <w:div w:id="354037176">
      <w:bodyDiv w:val="1"/>
      <w:marLeft w:val="0"/>
      <w:marRight w:val="0"/>
      <w:marTop w:val="0"/>
      <w:marBottom w:val="0"/>
      <w:divBdr>
        <w:top w:val="none" w:sz="0" w:space="0" w:color="auto"/>
        <w:left w:val="none" w:sz="0" w:space="0" w:color="auto"/>
        <w:bottom w:val="none" w:sz="0" w:space="0" w:color="auto"/>
        <w:right w:val="none" w:sz="0" w:space="0" w:color="auto"/>
      </w:divBdr>
    </w:div>
    <w:div w:id="355425717">
      <w:bodyDiv w:val="1"/>
      <w:marLeft w:val="0"/>
      <w:marRight w:val="0"/>
      <w:marTop w:val="0"/>
      <w:marBottom w:val="0"/>
      <w:divBdr>
        <w:top w:val="none" w:sz="0" w:space="0" w:color="auto"/>
        <w:left w:val="none" w:sz="0" w:space="0" w:color="auto"/>
        <w:bottom w:val="none" w:sz="0" w:space="0" w:color="auto"/>
        <w:right w:val="none" w:sz="0" w:space="0" w:color="auto"/>
      </w:divBdr>
    </w:div>
    <w:div w:id="355545151">
      <w:bodyDiv w:val="1"/>
      <w:marLeft w:val="0"/>
      <w:marRight w:val="0"/>
      <w:marTop w:val="0"/>
      <w:marBottom w:val="0"/>
      <w:divBdr>
        <w:top w:val="none" w:sz="0" w:space="0" w:color="auto"/>
        <w:left w:val="none" w:sz="0" w:space="0" w:color="auto"/>
        <w:bottom w:val="none" w:sz="0" w:space="0" w:color="auto"/>
        <w:right w:val="none" w:sz="0" w:space="0" w:color="auto"/>
      </w:divBdr>
    </w:div>
    <w:div w:id="355624066">
      <w:bodyDiv w:val="1"/>
      <w:marLeft w:val="0"/>
      <w:marRight w:val="0"/>
      <w:marTop w:val="0"/>
      <w:marBottom w:val="0"/>
      <w:divBdr>
        <w:top w:val="none" w:sz="0" w:space="0" w:color="auto"/>
        <w:left w:val="none" w:sz="0" w:space="0" w:color="auto"/>
        <w:bottom w:val="none" w:sz="0" w:space="0" w:color="auto"/>
        <w:right w:val="none" w:sz="0" w:space="0" w:color="auto"/>
      </w:divBdr>
    </w:div>
    <w:div w:id="356008127">
      <w:bodyDiv w:val="1"/>
      <w:marLeft w:val="0"/>
      <w:marRight w:val="0"/>
      <w:marTop w:val="0"/>
      <w:marBottom w:val="0"/>
      <w:divBdr>
        <w:top w:val="none" w:sz="0" w:space="0" w:color="auto"/>
        <w:left w:val="none" w:sz="0" w:space="0" w:color="auto"/>
        <w:bottom w:val="none" w:sz="0" w:space="0" w:color="auto"/>
        <w:right w:val="none" w:sz="0" w:space="0" w:color="auto"/>
      </w:divBdr>
    </w:div>
    <w:div w:id="356278331">
      <w:bodyDiv w:val="1"/>
      <w:marLeft w:val="0"/>
      <w:marRight w:val="0"/>
      <w:marTop w:val="0"/>
      <w:marBottom w:val="0"/>
      <w:divBdr>
        <w:top w:val="none" w:sz="0" w:space="0" w:color="auto"/>
        <w:left w:val="none" w:sz="0" w:space="0" w:color="auto"/>
        <w:bottom w:val="none" w:sz="0" w:space="0" w:color="auto"/>
        <w:right w:val="none" w:sz="0" w:space="0" w:color="auto"/>
      </w:divBdr>
    </w:div>
    <w:div w:id="356855577">
      <w:bodyDiv w:val="1"/>
      <w:marLeft w:val="0"/>
      <w:marRight w:val="0"/>
      <w:marTop w:val="0"/>
      <w:marBottom w:val="0"/>
      <w:divBdr>
        <w:top w:val="none" w:sz="0" w:space="0" w:color="auto"/>
        <w:left w:val="none" w:sz="0" w:space="0" w:color="auto"/>
        <w:bottom w:val="none" w:sz="0" w:space="0" w:color="auto"/>
        <w:right w:val="none" w:sz="0" w:space="0" w:color="auto"/>
      </w:divBdr>
    </w:div>
    <w:div w:id="359017469">
      <w:bodyDiv w:val="1"/>
      <w:marLeft w:val="0"/>
      <w:marRight w:val="0"/>
      <w:marTop w:val="0"/>
      <w:marBottom w:val="0"/>
      <w:divBdr>
        <w:top w:val="none" w:sz="0" w:space="0" w:color="auto"/>
        <w:left w:val="none" w:sz="0" w:space="0" w:color="auto"/>
        <w:bottom w:val="none" w:sz="0" w:space="0" w:color="auto"/>
        <w:right w:val="none" w:sz="0" w:space="0" w:color="auto"/>
      </w:divBdr>
    </w:div>
    <w:div w:id="359355780">
      <w:bodyDiv w:val="1"/>
      <w:marLeft w:val="0"/>
      <w:marRight w:val="0"/>
      <w:marTop w:val="0"/>
      <w:marBottom w:val="0"/>
      <w:divBdr>
        <w:top w:val="none" w:sz="0" w:space="0" w:color="auto"/>
        <w:left w:val="none" w:sz="0" w:space="0" w:color="auto"/>
        <w:bottom w:val="none" w:sz="0" w:space="0" w:color="auto"/>
        <w:right w:val="none" w:sz="0" w:space="0" w:color="auto"/>
      </w:divBdr>
    </w:div>
    <w:div w:id="360395126">
      <w:bodyDiv w:val="1"/>
      <w:marLeft w:val="0"/>
      <w:marRight w:val="0"/>
      <w:marTop w:val="0"/>
      <w:marBottom w:val="0"/>
      <w:divBdr>
        <w:top w:val="none" w:sz="0" w:space="0" w:color="auto"/>
        <w:left w:val="none" w:sz="0" w:space="0" w:color="auto"/>
        <w:bottom w:val="none" w:sz="0" w:space="0" w:color="auto"/>
        <w:right w:val="none" w:sz="0" w:space="0" w:color="auto"/>
      </w:divBdr>
    </w:div>
    <w:div w:id="360480186">
      <w:bodyDiv w:val="1"/>
      <w:marLeft w:val="0"/>
      <w:marRight w:val="0"/>
      <w:marTop w:val="0"/>
      <w:marBottom w:val="0"/>
      <w:divBdr>
        <w:top w:val="none" w:sz="0" w:space="0" w:color="auto"/>
        <w:left w:val="none" w:sz="0" w:space="0" w:color="auto"/>
        <w:bottom w:val="none" w:sz="0" w:space="0" w:color="auto"/>
        <w:right w:val="none" w:sz="0" w:space="0" w:color="auto"/>
      </w:divBdr>
    </w:div>
    <w:div w:id="362289072">
      <w:bodyDiv w:val="1"/>
      <w:marLeft w:val="0"/>
      <w:marRight w:val="0"/>
      <w:marTop w:val="0"/>
      <w:marBottom w:val="0"/>
      <w:divBdr>
        <w:top w:val="none" w:sz="0" w:space="0" w:color="auto"/>
        <w:left w:val="none" w:sz="0" w:space="0" w:color="auto"/>
        <w:bottom w:val="none" w:sz="0" w:space="0" w:color="auto"/>
        <w:right w:val="none" w:sz="0" w:space="0" w:color="auto"/>
      </w:divBdr>
    </w:div>
    <w:div w:id="363287821">
      <w:bodyDiv w:val="1"/>
      <w:marLeft w:val="0"/>
      <w:marRight w:val="0"/>
      <w:marTop w:val="0"/>
      <w:marBottom w:val="0"/>
      <w:divBdr>
        <w:top w:val="none" w:sz="0" w:space="0" w:color="auto"/>
        <w:left w:val="none" w:sz="0" w:space="0" w:color="auto"/>
        <w:bottom w:val="none" w:sz="0" w:space="0" w:color="auto"/>
        <w:right w:val="none" w:sz="0" w:space="0" w:color="auto"/>
      </w:divBdr>
    </w:div>
    <w:div w:id="363289695">
      <w:bodyDiv w:val="1"/>
      <w:marLeft w:val="0"/>
      <w:marRight w:val="0"/>
      <w:marTop w:val="0"/>
      <w:marBottom w:val="0"/>
      <w:divBdr>
        <w:top w:val="none" w:sz="0" w:space="0" w:color="auto"/>
        <w:left w:val="none" w:sz="0" w:space="0" w:color="auto"/>
        <w:bottom w:val="none" w:sz="0" w:space="0" w:color="auto"/>
        <w:right w:val="none" w:sz="0" w:space="0" w:color="auto"/>
      </w:divBdr>
    </w:div>
    <w:div w:id="364402711">
      <w:bodyDiv w:val="1"/>
      <w:marLeft w:val="0"/>
      <w:marRight w:val="0"/>
      <w:marTop w:val="0"/>
      <w:marBottom w:val="0"/>
      <w:divBdr>
        <w:top w:val="none" w:sz="0" w:space="0" w:color="auto"/>
        <w:left w:val="none" w:sz="0" w:space="0" w:color="auto"/>
        <w:bottom w:val="none" w:sz="0" w:space="0" w:color="auto"/>
        <w:right w:val="none" w:sz="0" w:space="0" w:color="auto"/>
      </w:divBdr>
    </w:div>
    <w:div w:id="365250614">
      <w:bodyDiv w:val="1"/>
      <w:marLeft w:val="0"/>
      <w:marRight w:val="0"/>
      <w:marTop w:val="0"/>
      <w:marBottom w:val="0"/>
      <w:divBdr>
        <w:top w:val="none" w:sz="0" w:space="0" w:color="auto"/>
        <w:left w:val="none" w:sz="0" w:space="0" w:color="auto"/>
        <w:bottom w:val="none" w:sz="0" w:space="0" w:color="auto"/>
        <w:right w:val="none" w:sz="0" w:space="0" w:color="auto"/>
      </w:divBdr>
    </w:div>
    <w:div w:id="366301293">
      <w:bodyDiv w:val="1"/>
      <w:marLeft w:val="0"/>
      <w:marRight w:val="0"/>
      <w:marTop w:val="0"/>
      <w:marBottom w:val="0"/>
      <w:divBdr>
        <w:top w:val="none" w:sz="0" w:space="0" w:color="auto"/>
        <w:left w:val="none" w:sz="0" w:space="0" w:color="auto"/>
        <w:bottom w:val="none" w:sz="0" w:space="0" w:color="auto"/>
        <w:right w:val="none" w:sz="0" w:space="0" w:color="auto"/>
      </w:divBdr>
    </w:div>
    <w:div w:id="367685506">
      <w:bodyDiv w:val="1"/>
      <w:marLeft w:val="0"/>
      <w:marRight w:val="0"/>
      <w:marTop w:val="0"/>
      <w:marBottom w:val="0"/>
      <w:divBdr>
        <w:top w:val="none" w:sz="0" w:space="0" w:color="auto"/>
        <w:left w:val="none" w:sz="0" w:space="0" w:color="auto"/>
        <w:bottom w:val="none" w:sz="0" w:space="0" w:color="auto"/>
        <w:right w:val="none" w:sz="0" w:space="0" w:color="auto"/>
      </w:divBdr>
    </w:div>
    <w:div w:id="368143549">
      <w:bodyDiv w:val="1"/>
      <w:marLeft w:val="0"/>
      <w:marRight w:val="0"/>
      <w:marTop w:val="0"/>
      <w:marBottom w:val="0"/>
      <w:divBdr>
        <w:top w:val="none" w:sz="0" w:space="0" w:color="auto"/>
        <w:left w:val="none" w:sz="0" w:space="0" w:color="auto"/>
        <w:bottom w:val="none" w:sz="0" w:space="0" w:color="auto"/>
        <w:right w:val="none" w:sz="0" w:space="0" w:color="auto"/>
      </w:divBdr>
    </w:div>
    <w:div w:id="369231519">
      <w:bodyDiv w:val="1"/>
      <w:marLeft w:val="0"/>
      <w:marRight w:val="0"/>
      <w:marTop w:val="0"/>
      <w:marBottom w:val="0"/>
      <w:divBdr>
        <w:top w:val="none" w:sz="0" w:space="0" w:color="auto"/>
        <w:left w:val="none" w:sz="0" w:space="0" w:color="auto"/>
        <w:bottom w:val="none" w:sz="0" w:space="0" w:color="auto"/>
        <w:right w:val="none" w:sz="0" w:space="0" w:color="auto"/>
      </w:divBdr>
    </w:div>
    <w:div w:id="369457138">
      <w:bodyDiv w:val="1"/>
      <w:marLeft w:val="0"/>
      <w:marRight w:val="0"/>
      <w:marTop w:val="0"/>
      <w:marBottom w:val="0"/>
      <w:divBdr>
        <w:top w:val="none" w:sz="0" w:space="0" w:color="auto"/>
        <w:left w:val="none" w:sz="0" w:space="0" w:color="auto"/>
        <w:bottom w:val="none" w:sz="0" w:space="0" w:color="auto"/>
        <w:right w:val="none" w:sz="0" w:space="0" w:color="auto"/>
      </w:divBdr>
    </w:div>
    <w:div w:id="370376652">
      <w:bodyDiv w:val="1"/>
      <w:marLeft w:val="0"/>
      <w:marRight w:val="0"/>
      <w:marTop w:val="0"/>
      <w:marBottom w:val="0"/>
      <w:divBdr>
        <w:top w:val="none" w:sz="0" w:space="0" w:color="auto"/>
        <w:left w:val="none" w:sz="0" w:space="0" w:color="auto"/>
        <w:bottom w:val="none" w:sz="0" w:space="0" w:color="auto"/>
        <w:right w:val="none" w:sz="0" w:space="0" w:color="auto"/>
      </w:divBdr>
    </w:div>
    <w:div w:id="370769078">
      <w:bodyDiv w:val="1"/>
      <w:marLeft w:val="0"/>
      <w:marRight w:val="0"/>
      <w:marTop w:val="0"/>
      <w:marBottom w:val="0"/>
      <w:divBdr>
        <w:top w:val="none" w:sz="0" w:space="0" w:color="auto"/>
        <w:left w:val="none" w:sz="0" w:space="0" w:color="auto"/>
        <w:bottom w:val="none" w:sz="0" w:space="0" w:color="auto"/>
        <w:right w:val="none" w:sz="0" w:space="0" w:color="auto"/>
      </w:divBdr>
    </w:div>
    <w:div w:id="371346774">
      <w:bodyDiv w:val="1"/>
      <w:marLeft w:val="0"/>
      <w:marRight w:val="0"/>
      <w:marTop w:val="0"/>
      <w:marBottom w:val="0"/>
      <w:divBdr>
        <w:top w:val="none" w:sz="0" w:space="0" w:color="auto"/>
        <w:left w:val="none" w:sz="0" w:space="0" w:color="auto"/>
        <w:bottom w:val="none" w:sz="0" w:space="0" w:color="auto"/>
        <w:right w:val="none" w:sz="0" w:space="0" w:color="auto"/>
      </w:divBdr>
    </w:div>
    <w:div w:id="372537310">
      <w:bodyDiv w:val="1"/>
      <w:marLeft w:val="0"/>
      <w:marRight w:val="0"/>
      <w:marTop w:val="0"/>
      <w:marBottom w:val="0"/>
      <w:divBdr>
        <w:top w:val="none" w:sz="0" w:space="0" w:color="auto"/>
        <w:left w:val="none" w:sz="0" w:space="0" w:color="auto"/>
        <w:bottom w:val="none" w:sz="0" w:space="0" w:color="auto"/>
        <w:right w:val="none" w:sz="0" w:space="0" w:color="auto"/>
      </w:divBdr>
    </w:div>
    <w:div w:id="374503549">
      <w:bodyDiv w:val="1"/>
      <w:marLeft w:val="0"/>
      <w:marRight w:val="0"/>
      <w:marTop w:val="0"/>
      <w:marBottom w:val="0"/>
      <w:divBdr>
        <w:top w:val="none" w:sz="0" w:space="0" w:color="auto"/>
        <w:left w:val="none" w:sz="0" w:space="0" w:color="auto"/>
        <w:bottom w:val="none" w:sz="0" w:space="0" w:color="auto"/>
        <w:right w:val="none" w:sz="0" w:space="0" w:color="auto"/>
      </w:divBdr>
    </w:div>
    <w:div w:id="376858766">
      <w:bodyDiv w:val="1"/>
      <w:marLeft w:val="0"/>
      <w:marRight w:val="0"/>
      <w:marTop w:val="0"/>
      <w:marBottom w:val="0"/>
      <w:divBdr>
        <w:top w:val="none" w:sz="0" w:space="0" w:color="auto"/>
        <w:left w:val="none" w:sz="0" w:space="0" w:color="auto"/>
        <w:bottom w:val="none" w:sz="0" w:space="0" w:color="auto"/>
        <w:right w:val="none" w:sz="0" w:space="0" w:color="auto"/>
      </w:divBdr>
    </w:div>
    <w:div w:id="376974663">
      <w:bodyDiv w:val="1"/>
      <w:marLeft w:val="0"/>
      <w:marRight w:val="0"/>
      <w:marTop w:val="0"/>
      <w:marBottom w:val="0"/>
      <w:divBdr>
        <w:top w:val="none" w:sz="0" w:space="0" w:color="auto"/>
        <w:left w:val="none" w:sz="0" w:space="0" w:color="auto"/>
        <w:bottom w:val="none" w:sz="0" w:space="0" w:color="auto"/>
        <w:right w:val="none" w:sz="0" w:space="0" w:color="auto"/>
      </w:divBdr>
    </w:div>
    <w:div w:id="377895046">
      <w:bodyDiv w:val="1"/>
      <w:marLeft w:val="0"/>
      <w:marRight w:val="0"/>
      <w:marTop w:val="0"/>
      <w:marBottom w:val="0"/>
      <w:divBdr>
        <w:top w:val="none" w:sz="0" w:space="0" w:color="auto"/>
        <w:left w:val="none" w:sz="0" w:space="0" w:color="auto"/>
        <w:bottom w:val="none" w:sz="0" w:space="0" w:color="auto"/>
        <w:right w:val="none" w:sz="0" w:space="0" w:color="auto"/>
      </w:divBdr>
    </w:div>
    <w:div w:id="379591501">
      <w:bodyDiv w:val="1"/>
      <w:marLeft w:val="0"/>
      <w:marRight w:val="0"/>
      <w:marTop w:val="0"/>
      <w:marBottom w:val="0"/>
      <w:divBdr>
        <w:top w:val="none" w:sz="0" w:space="0" w:color="auto"/>
        <w:left w:val="none" w:sz="0" w:space="0" w:color="auto"/>
        <w:bottom w:val="none" w:sz="0" w:space="0" w:color="auto"/>
        <w:right w:val="none" w:sz="0" w:space="0" w:color="auto"/>
      </w:divBdr>
    </w:div>
    <w:div w:id="379786771">
      <w:bodyDiv w:val="1"/>
      <w:marLeft w:val="0"/>
      <w:marRight w:val="0"/>
      <w:marTop w:val="0"/>
      <w:marBottom w:val="0"/>
      <w:divBdr>
        <w:top w:val="none" w:sz="0" w:space="0" w:color="auto"/>
        <w:left w:val="none" w:sz="0" w:space="0" w:color="auto"/>
        <w:bottom w:val="none" w:sz="0" w:space="0" w:color="auto"/>
        <w:right w:val="none" w:sz="0" w:space="0" w:color="auto"/>
      </w:divBdr>
    </w:div>
    <w:div w:id="380449333">
      <w:bodyDiv w:val="1"/>
      <w:marLeft w:val="0"/>
      <w:marRight w:val="0"/>
      <w:marTop w:val="0"/>
      <w:marBottom w:val="0"/>
      <w:divBdr>
        <w:top w:val="none" w:sz="0" w:space="0" w:color="auto"/>
        <w:left w:val="none" w:sz="0" w:space="0" w:color="auto"/>
        <w:bottom w:val="none" w:sz="0" w:space="0" w:color="auto"/>
        <w:right w:val="none" w:sz="0" w:space="0" w:color="auto"/>
      </w:divBdr>
    </w:div>
    <w:div w:id="381753948">
      <w:bodyDiv w:val="1"/>
      <w:marLeft w:val="0"/>
      <w:marRight w:val="0"/>
      <w:marTop w:val="0"/>
      <w:marBottom w:val="0"/>
      <w:divBdr>
        <w:top w:val="none" w:sz="0" w:space="0" w:color="auto"/>
        <w:left w:val="none" w:sz="0" w:space="0" w:color="auto"/>
        <w:bottom w:val="none" w:sz="0" w:space="0" w:color="auto"/>
        <w:right w:val="none" w:sz="0" w:space="0" w:color="auto"/>
      </w:divBdr>
    </w:div>
    <w:div w:id="383988625">
      <w:bodyDiv w:val="1"/>
      <w:marLeft w:val="0"/>
      <w:marRight w:val="0"/>
      <w:marTop w:val="0"/>
      <w:marBottom w:val="0"/>
      <w:divBdr>
        <w:top w:val="none" w:sz="0" w:space="0" w:color="auto"/>
        <w:left w:val="none" w:sz="0" w:space="0" w:color="auto"/>
        <w:bottom w:val="none" w:sz="0" w:space="0" w:color="auto"/>
        <w:right w:val="none" w:sz="0" w:space="0" w:color="auto"/>
      </w:divBdr>
    </w:div>
    <w:div w:id="384641539">
      <w:bodyDiv w:val="1"/>
      <w:marLeft w:val="0"/>
      <w:marRight w:val="0"/>
      <w:marTop w:val="0"/>
      <w:marBottom w:val="0"/>
      <w:divBdr>
        <w:top w:val="none" w:sz="0" w:space="0" w:color="auto"/>
        <w:left w:val="none" w:sz="0" w:space="0" w:color="auto"/>
        <w:bottom w:val="none" w:sz="0" w:space="0" w:color="auto"/>
        <w:right w:val="none" w:sz="0" w:space="0" w:color="auto"/>
      </w:divBdr>
    </w:div>
    <w:div w:id="387581237">
      <w:bodyDiv w:val="1"/>
      <w:marLeft w:val="0"/>
      <w:marRight w:val="0"/>
      <w:marTop w:val="0"/>
      <w:marBottom w:val="0"/>
      <w:divBdr>
        <w:top w:val="none" w:sz="0" w:space="0" w:color="auto"/>
        <w:left w:val="none" w:sz="0" w:space="0" w:color="auto"/>
        <w:bottom w:val="none" w:sz="0" w:space="0" w:color="auto"/>
        <w:right w:val="none" w:sz="0" w:space="0" w:color="auto"/>
      </w:divBdr>
    </w:div>
    <w:div w:id="388041371">
      <w:bodyDiv w:val="1"/>
      <w:marLeft w:val="0"/>
      <w:marRight w:val="0"/>
      <w:marTop w:val="0"/>
      <w:marBottom w:val="0"/>
      <w:divBdr>
        <w:top w:val="none" w:sz="0" w:space="0" w:color="auto"/>
        <w:left w:val="none" w:sz="0" w:space="0" w:color="auto"/>
        <w:bottom w:val="none" w:sz="0" w:space="0" w:color="auto"/>
        <w:right w:val="none" w:sz="0" w:space="0" w:color="auto"/>
      </w:divBdr>
    </w:div>
    <w:div w:id="388383619">
      <w:bodyDiv w:val="1"/>
      <w:marLeft w:val="0"/>
      <w:marRight w:val="0"/>
      <w:marTop w:val="0"/>
      <w:marBottom w:val="0"/>
      <w:divBdr>
        <w:top w:val="none" w:sz="0" w:space="0" w:color="auto"/>
        <w:left w:val="none" w:sz="0" w:space="0" w:color="auto"/>
        <w:bottom w:val="none" w:sz="0" w:space="0" w:color="auto"/>
        <w:right w:val="none" w:sz="0" w:space="0" w:color="auto"/>
      </w:divBdr>
    </w:div>
    <w:div w:id="388460951">
      <w:bodyDiv w:val="1"/>
      <w:marLeft w:val="0"/>
      <w:marRight w:val="0"/>
      <w:marTop w:val="0"/>
      <w:marBottom w:val="0"/>
      <w:divBdr>
        <w:top w:val="none" w:sz="0" w:space="0" w:color="auto"/>
        <w:left w:val="none" w:sz="0" w:space="0" w:color="auto"/>
        <w:bottom w:val="none" w:sz="0" w:space="0" w:color="auto"/>
        <w:right w:val="none" w:sz="0" w:space="0" w:color="auto"/>
      </w:divBdr>
    </w:div>
    <w:div w:id="390233668">
      <w:bodyDiv w:val="1"/>
      <w:marLeft w:val="0"/>
      <w:marRight w:val="0"/>
      <w:marTop w:val="0"/>
      <w:marBottom w:val="0"/>
      <w:divBdr>
        <w:top w:val="none" w:sz="0" w:space="0" w:color="auto"/>
        <w:left w:val="none" w:sz="0" w:space="0" w:color="auto"/>
        <w:bottom w:val="none" w:sz="0" w:space="0" w:color="auto"/>
        <w:right w:val="none" w:sz="0" w:space="0" w:color="auto"/>
      </w:divBdr>
    </w:div>
    <w:div w:id="390350138">
      <w:bodyDiv w:val="1"/>
      <w:marLeft w:val="0"/>
      <w:marRight w:val="0"/>
      <w:marTop w:val="0"/>
      <w:marBottom w:val="0"/>
      <w:divBdr>
        <w:top w:val="none" w:sz="0" w:space="0" w:color="auto"/>
        <w:left w:val="none" w:sz="0" w:space="0" w:color="auto"/>
        <w:bottom w:val="none" w:sz="0" w:space="0" w:color="auto"/>
        <w:right w:val="none" w:sz="0" w:space="0" w:color="auto"/>
      </w:divBdr>
    </w:div>
    <w:div w:id="391125636">
      <w:bodyDiv w:val="1"/>
      <w:marLeft w:val="0"/>
      <w:marRight w:val="0"/>
      <w:marTop w:val="0"/>
      <w:marBottom w:val="0"/>
      <w:divBdr>
        <w:top w:val="none" w:sz="0" w:space="0" w:color="auto"/>
        <w:left w:val="none" w:sz="0" w:space="0" w:color="auto"/>
        <w:bottom w:val="none" w:sz="0" w:space="0" w:color="auto"/>
        <w:right w:val="none" w:sz="0" w:space="0" w:color="auto"/>
      </w:divBdr>
    </w:div>
    <w:div w:id="394856285">
      <w:bodyDiv w:val="1"/>
      <w:marLeft w:val="0"/>
      <w:marRight w:val="0"/>
      <w:marTop w:val="0"/>
      <w:marBottom w:val="0"/>
      <w:divBdr>
        <w:top w:val="none" w:sz="0" w:space="0" w:color="auto"/>
        <w:left w:val="none" w:sz="0" w:space="0" w:color="auto"/>
        <w:bottom w:val="none" w:sz="0" w:space="0" w:color="auto"/>
        <w:right w:val="none" w:sz="0" w:space="0" w:color="auto"/>
      </w:divBdr>
    </w:div>
    <w:div w:id="395251114">
      <w:bodyDiv w:val="1"/>
      <w:marLeft w:val="0"/>
      <w:marRight w:val="0"/>
      <w:marTop w:val="0"/>
      <w:marBottom w:val="0"/>
      <w:divBdr>
        <w:top w:val="none" w:sz="0" w:space="0" w:color="auto"/>
        <w:left w:val="none" w:sz="0" w:space="0" w:color="auto"/>
        <w:bottom w:val="none" w:sz="0" w:space="0" w:color="auto"/>
        <w:right w:val="none" w:sz="0" w:space="0" w:color="auto"/>
      </w:divBdr>
    </w:div>
    <w:div w:id="395668663">
      <w:bodyDiv w:val="1"/>
      <w:marLeft w:val="0"/>
      <w:marRight w:val="0"/>
      <w:marTop w:val="0"/>
      <w:marBottom w:val="0"/>
      <w:divBdr>
        <w:top w:val="none" w:sz="0" w:space="0" w:color="auto"/>
        <w:left w:val="none" w:sz="0" w:space="0" w:color="auto"/>
        <w:bottom w:val="none" w:sz="0" w:space="0" w:color="auto"/>
        <w:right w:val="none" w:sz="0" w:space="0" w:color="auto"/>
      </w:divBdr>
    </w:div>
    <w:div w:id="396131334">
      <w:bodyDiv w:val="1"/>
      <w:marLeft w:val="0"/>
      <w:marRight w:val="0"/>
      <w:marTop w:val="0"/>
      <w:marBottom w:val="0"/>
      <w:divBdr>
        <w:top w:val="none" w:sz="0" w:space="0" w:color="auto"/>
        <w:left w:val="none" w:sz="0" w:space="0" w:color="auto"/>
        <w:bottom w:val="none" w:sz="0" w:space="0" w:color="auto"/>
        <w:right w:val="none" w:sz="0" w:space="0" w:color="auto"/>
      </w:divBdr>
    </w:div>
    <w:div w:id="400643048">
      <w:bodyDiv w:val="1"/>
      <w:marLeft w:val="0"/>
      <w:marRight w:val="0"/>
      <w:marTop w:val="0"/>
      <w:marBottom w:val="0"/>
      <w:divBdr>
        <w:top w:val="none" w:sz="0" w:space="0" w:color="auto"/>
        <w:left w:val="none" w:sz="0" w:space="0" w:color="auto"/>
        <w:bottom w:val="none" w:sz="0" w:space="0" w:color="auto"/>
        <w:right w:val="none" w:sz="0" w:space="0" w:color="auto"/>
      </w:divBdr>
    </w:div>
    <w:div w:id="400761277">
      <w:bodyDiv w:val="1"/>
      <w:marLeft w:val="0"/>
      <w:marRight w:val="0"/>
      <w:marTop w:val="0"/>
      <w:marBottom w:val="0"/>
      <w:divBdr>
        <w:top w:val="none" w:sz="0" w:space="0" w:color="auto"/>
        <w:left w:val="none" w:sz="0" w:space="0" w:color="auto"/>
        <w:bottom w:val="none" w:sz="0" w:space="0" w:color="auto"/>
        <w:right w:val="none" w:sz="0" w:space="0" w:color="auto"/>
      </w:divBdr>
    </w:div>
    <w:div w:id="401024799">
      <w:bodyDiv w:val="1"/>
      <w:marLeft w:val="0"/>
      <w:marRight w:val="0"/>
      <w:marTop w:val="0"/>
      <w:marBottom w:val="0"/>
      <w:divBdr>
        <w:top w:val="none" w:sz="0" w:space="0" w:color="auto"/>
        <w:left w:val="none" w:sz="0" w:space="0" w:color="auto"/>
        <w:bottom w:val="none" w:sz="0" w:space="0" w:color="auto"/>
        <w:right w:val="none" w:sz="0" w:space="0" w:color="auto"/>
      </w:divBdr>
    </w:div>
    <w:div w:id="402336883">
      <w:bodyDiv w:val="1"/>
      <w:marLeft w:val="0"/>
      <w:marRight w:val="0"/>
      <w:marTop w:val="0"/>
      <w:marBottom w:val="0"/>
      <w:divBdr>
        <w:top w:val="none" w:sz="0" w:space="0" w:color="auto"/>
        <w:left w:val="none" w:sz="0" w:space="0" w:color="auto"/>
        <w:bottom w:val="none" w:sz="0" w:space="0" w:color="auto"/>
        <w:right w:val="none" w:sz="0" w:space="0" w:color="auto"/>
      </w:divBdr>
    </w:div>
    <w:div w:id="402487726">
      <w:bodyDiv w:val="1"/>
      <w:marLeft w:val="0"/>
      <w:marRight w:val="0"/>
      <w:marTop w:val="0"/>
      <w:marBottom w:val="0"/>
      <w:divBdr>
        <w:top w:val="none" w:sz="0" w:space="0" w:color="auto"/>
        <w:left w:val="none" w:sz="0" w:space="0" w:color="auto"/>
        <w:bottom w:val="none" w:sz="0" w:space="0" w:color="auto"/>
        <w:right w:val="none" w:sz="0" w:space="0" w:color="auto"/>
      </w:divBdr>
    </w:div>
    <w:div w:id="403992243">
      <w:bodyDiv w:val="1"/>
      <w:marLeft w:val="0"/>
      <w:marRight w:val="0"/>
      <w:marTop w:val="0"/>
      <w:marBottom w:val="0"/>
      <w:divBdr>
        <w:top w:val="none" w:sz="0" w:space="0" w:color="auto"/>
        <w:left w:val="none" w:sz="0" w:space="0" w:color="auto"/>
        <w:bottom w:val="none" w:sz="0" w:space="0" w:color="auto"/>
        <w:right w:val="none" w:sz="0" w:space="0" w:color="auto"/>
      </w:divBdr>
    </w:div>
    <w:div w:id="404109072">
      <w:bodyDiv w:val="1"/>
      <w:marLeft w:val="0"/>
      <w:marRight w:val="0"/>
      <w:marTop w:val="0"/>
      <w:marBottom w:val="0"/>
      <w:divBdr>
        <w:top w:val="none" w:sz="0" w:space="0" w:color="auto"/>
        <w:left w:val="none" w:sz="0" w:space="0" w:color="auto"/>
        <w:bottom w:val="none" w:sz="0" w:space="0" w:color="auto"/>
        <w:right w:val="none" w:sz="0" w:space="0" w:color="auto"/>
      </w:divBdr>
    </w:div>
    <w:div w:id="406003361">
      <w:bodyDiv w:val="1"/>
      <w:marLeft w:val="0"/>
      <w:marRight w:val="0"/>
      <w:marTop w:val="0"/>
      <w:marBottom w:val="0"/>
      <w:divBdr>
        <w:top w:val="none" w:sz="0" w:space="0" w:color="auto"/>
        <w:left w:val="none" w:sz="0" w:space="0" w:color="auto"/>
        <w:bottom w:val="none" w:sz="0" w:space="0" w:color="auto"/>
        <w:right w:val="none" w:sz="0" w:space="0" w:color="auto"/>
      </w:divBdr>
    </w:div>
    <w:div w:id="407731894">
      <w:bodyDiv w:val="1"/>
      <w:marLeft w:val="0"/>
      <w:marRight w:val="0"/>
      <w:marTop w:val="0"/>
      <w:marBottom w:val="0"/>
      <w:divBdr>
        <w:top w:val="none" w:sz="0" w:space="0" w:color="auto"/>
        <w:left w:val="none" w:sz="0" w:space="0" w:color="auto"/>
        <w:bottom w:val="none" w:sz="0" w:space="0" w:color="auto"/>
        <w:right w:val="none" w:sz="0" w:space="0" w:color="auto"/>
      </w:divBdr>
    </w:div>
    <w:div w:id="408692520">
      <w:bodyDiv w:val="1"/>
      <w:marLeft w:val="0"/>
      <w:marRight w:val="0"/>
      <w:marTop w:val="0"/>
      <w:marBottom w:val="0"/>
      <w:divBdr>
        <w:top w:val="none" w:sz="0" w:space="0" w:color="auto"/>
        <w:left w:val="none" w:sz="0" w:space="0" w:color="auto"/>
        <w:bottom w:val="none" w:sz="0" w:space="0" w:color="auto"/>
        <w:right w:val="none" w:sz="0" w:space="0" w:color="auto"/>
      </w:divBdr>
    </w:div>
    <w:div w:id="408770845">
      <w:bodyDiv w:val="1"/>
      <w:marLeft w:val="0"/>
      <w:marRight w:val="0"/>
      <w:marTop w:val="0"/>
      <w:marBottom w:val="0"/>
      <w:divBdr>
        <w:top w:val="none" w:sz="0" w:space="0" w:color="auto"/>
        <w:left w:val="none" w:sz="0" w:space="0" w:color="auto"/>
        <w:bottom w:val="none" w:sz="0" w:space="0" w:color="auto"/>
        <w:right w:val="none" w:sz="0" w:space="0" w:color="auto"/>
      </w:divBdr>
    </w:div>
    <w:div w:id="409082643">
      <w:bodyDiv w:val="1"/>
      <w:marLeft w:val="0"/>
      <w:marRight w:val="0"/>
      <w:marTop w:val="0"/>
      <w:marBottom w:val="0"/>
      <w:divBdr>
        <w:top w:val="none" w:sz="0" w:space="0" w:color="auto"/>
        <w:left w:val="none" w:sz="0" w:space="0" w:color="auto"/>
        <w:bottom w:val="none" w:sz="0" w:space="0" w:color="auto"/>
        <w:right w:val="none" w:sz="0" w:space="0" w:color="auto"/>
      </w:divBdr>
    </w:div>
    <w:div w:id="410154336">
      <w:bodyDiv w:val="1"/>
      <w:marLeft w:val="0"/>
      <w:marRight w:val="0"/>
      <w:marTop w:val="0"/>
      <w:marBottom w:val="0"/>
      <w:divBdr>
        <w:top w:val="none" w:sz="0" w:space="0" w:color="auto"/>
        <w:left w:val="none" w:sz="0" w:space="0" w:color="auto"/>
        <w:bottom w:val="none" w:sz="0" w:space="0" w:color="auto"/>
        <w:right w:val="none" w:sz="0" w:space="0" w:color="auto"/>
      </w:divBdr>
    </w:div>
    <w:div w:id="410930646">
      <w:bodyDiv w:val="1"/>
      <w:marLeft w:val="0"/>
      <w:marRight w:val="0"/>
      <w:marTop w:val="0"/>
      <w:marBottom w:val="0"/>
      <w:divBdr>
        <w:top w:val="none" w:sz="0" w:space="0" w:color="auto"/>
        <w:left w:val="none" w:sz="0" w:space="0" w:color="auto"/>
        <w:bottom w:val="none" w:sz="0" w:space="0" w:color="auto"/>
        <w:right w:val="none" w:sz="0" w:space="0" w:color="auto"/>
      </w:divBdr>
    </w:div>
    <w:div w:id="410934965">
      <w:bodyDiv w:val="1"/>
      <w:marLeft w:val="0"/>
      <w:marRight w:val="0"/>
      <w:marTop w:val="0"/>
      <w:marBottom w:val="0"/>
      <w:divBdr>
        <w:top w:val="none" w:sz="0" w:space="0" w:color="auto"/>
        <w:left w:val="none" w:sz="0" w:space="0" w:color="auto"/>
        <w:bottom w:val="none" w:sz="0" w:space="0" w:color="auto"/>
        <w:right w:val="none" w:sz="0" w:space="0" w:color="auto"/>
      </w:divBdr>
    </w:div>
    <w:div w:id="412315771">
      <w:bodyDiv w:val="1"/>
      <w:marLeft w:val="0"/>
      <w:marRight w:val="0"/>
      <w:marTop w:val="0"/>
      <w:marBottom w:val="0"/>
      <w:divBdr>
        <w:top w:val="none" w:sz="0" w:space="0" w:color="auto"/>
        <w:left w:val="none" w:sz="0" w:space="0" w:color="auto"/>
        <w:bottom w:val="none" w:sz="0" w:space="0" w:color="auto"/>
        <w:right w:val="none" w:sz="0" w:space="0" w:color="auto"/>
      </w:divBdr>
    </w:div>
    <w:div w:id="415173362">
      <w:bodyDiv w:val="1"/>
      <w:marLeft w:val="0"/>
      <w:marRight w:val="0"/>
      <w:marTop w:val="0"/>
      <w:marBottom w:val="0"/>
      <w:divBdr>
        <w:top w:val="none" w:sz="0" w:space="0" w:color="auto"/>
        <w:left w:val="none" w:sz="0" w:space="0" w:color="auto"/>
        <w:bottom w:val="none" w:sz="0" w:space="0" w:color="auto"/>
        <w:right w:val="none" w:sz="0" w:space="0" w:color="auto"/>
      </w:divBdr>
    </w:div>
    <w:div w:id="416177687">
      <w:bodyDiv w:val="1"/>
      <w:marLeft w:val="0"/>
      <w:marRight w:val="0"/>
      <w:marTop w:val="0"/>
      <w:marBottom w:val="0"/>
      <w:divBdr>
        <w:top w:val="none" w:sz="0" w:space="0" w:color="auto"/>
        <w:left w:val="none" w:sz="0" w:space="0" w:color="auto"/>
        <w:bottom w:val="none" w:sz="0" w:space="0" w:color="auto"/>
        <w:right w:val="none" w:sz="0" w:space="0" w:color="auto"/>
      </w:divBdr>
    </w:div>
    <w:div w:id="417751943">
      <w:bodyDiv w:val="1"/>
      <w:marLeft w:val="0"/>
      <w:marRight w:val="0"/>
      <w:marTop w:val="0"/>
      <w:marBottom w:val="0"/>
      <w:divBdr>
        <w:top w:val="none" w:sz="0" w:space="0" w:color="auto"/>
        <w:left w:val="none" w:sz="0" w:space="0" w:color="auto"/>
        <w:bottom w:val="none" w:sz="0" w:space="0" w:color="auto"/>
        <w:right w:val="none" w:sz="0" w:space="0" w:color="auto"/>
      </w:divBdr>
    </w:div>
    <w:div w:id="417991786">
      <w:bodyDiv w:val="1"/>
      <w:marLeft w:val="0"/>
      <w:marRight w:val="0"/>
      <w:marTop w:val="0"/>
      <w:marBottom w:val="0"/>
      <w:divBdr>
        <w:top w:val="none" w:sz="0" w:space="0" w:color="auto"/>
        <w:left w:val="none" w:sz="0" w:space="0" w:color="auto"/>
        <w:bottom w:val="none" w:sz="0" w:space="0" w:color="auto"/>
        <w:right w:val="none" w:sz="0" w:space="0" w:color="auto"/>
      </w:divBdr>
    </w:div>
    <w:div w:id="418186341">
      <w:bodyDiv w:val="1"/>
      <w:marLeft w:val="0"/>
      <w:marRight w:val="0"/>
      <w:marTop w:val="0"/>
      <w:marBottom w:val="0"/>
      <w:divBdr>
        <w:top w:val="none" w:sz="0" w:space="0" w:color="auto"/>
        <w:left w:val="none" w:sz="0" w:space="0" w:color="auto"/>
        <w:bottom w:val="none" w:sz="0" w:space="0" w:color="auto"/>
        <w:right w:val="none" w:sz="0" w:space="0" w:color="auto"/>
      </w:divBdr>
    </w:div>
    <w:div w:id="418405200">
      <w:bodyDiv w:val="1"/>
      <w:marLeft w:val="0"/>
      <w:marRight w:val="0"/>
      <w:marTop w:val="0"/>
      <w:marBottom w:val="0"/>
      <w:divBdr>
        <w:top w:val="none" w:sz="0" w:space="0" w:color="auto"/>
        <w:left w:val="none" w:sz="0" w:space="0" w:color="auto"/>
        <w:bottom w:val="none" w:sz="0" w:space="0" w:color="auto"/>
        <w:right w:val="none" w:sz="0" w:space="0" w:color="auto"/>
      </w:divBdr>
    </w:div>
    <w:div w:id="419570490">
      <w:bodyDiv w:val="1"/>
      <w:marLeft w:val="0"/>
      <w:marRight w:val="0"/>
      <w:marTop w:val="0"/>
      <w:marBottom w:val="0"/>
      <w:divBdr>
        <w:top w:val="none" w:sz="0" w:space="0" w:color="auto"/>
        <w:left w:val="none" w:sz="0" w:space="0" w:color="auto"/>
        <w:bottom w:val="none" w:sz="0" w:space="0" w:color="auto"/>
        <w:right w:val="none" w:sz="0" w:space="0" w:color="auto"/>
      </w:divBdr>
    </w:div>
    <w:div w:id="421800684">
      <w:bodyDiv w:val="1"/>
      <w:marLeft w:val="0"/>
      <w:marRight w:val="0"/>
      <w:marTop w:val="0"/>
      <w:marBottom w:val="0"/>
      <w:divBdr>
        <w:top w:val="none" w:sz="0" w:space="0" w:color="auto"/>
        <w:left w:val="none" w:sz="0" w:space="0" w:color="auto"/>
        <w:bottom w:val="none" w:sz="0" w:space="0" w:color="auto"/>
        <w:right w:val="none" w:sz="0" w:space="0" w:color="auto"/>
      </w:divBdr>
    </w:div>
    <w:div w:id="422452743">
      <w:bodyDiv w:val="1"/>
      <w:marLeft w:val="0"/>
      <w:marRight w:val="0"/>
      <w:marTop w:val="0"/>
      <w:marBottom w:val="0"/>
      <w:divBdr>
        <w:top w:val="none" w:sz="0" w:space="0" w:color="auto"/>
        <w:left w:val="none" w:sz="0" w:space="0" w:color="auto"/>
        <w:bottom w:val="none" w:sz="0" w:space="0" w:color="auto"/>
        <w:right w:val="none" w:sz="0" w:space="0" w:color="auto"/>
      </w:divBdr>
    </w:div>
    <w:div w:id="424956519">
      <w:bodyDiv w:val="1"/>
      <w:marLeft w:val="0"/>
      <w:marRight w:val="0"/>
      <w:marTop w:val="0"/>
      <w:marBottom w:val="0"/>
      <w:divBdr>
        <w:top w:val="none" w:sz="0" w:space="0" w:color="auto"/>
        <w:left w:val="none" w:sz="0" w:space="0" w:color="auto"/>
        <w:bottom w:val="none" w:sz="0" w:space="0" w:color="auto"/>
        <w:right w:val="none" w:sz="0" w:space="0" w:color="auto"/>
      </w:divBdr>
    </w:div>
    <w:div w:id="425079003">
      <w:bodyDiv w:val="1"/>
      <w:marLeft w:val="0"/>
      <w:marRight w:val="0"/>
      <w:marTop w:val="0"/>
      <w:marBottom w:val="0"/>
      <w:divBdr>
        <w:top w:val="none" w:sz="0" w:space="0" w:color="auto"/>
        <w:left w:val="none" w:sz="0" w:space="0" w:color="auto"/>
        <w:bottom w:val="none" w:sz="0" w:space="0" w:color="auto"/>
        <w:right w:val="none" w:sz="0" w:space="0" w:color="auto"/>
      </w:divBdr>
    </w:div>
    <w:div w:id="425227898">
      <w:bodyDiv w:val="1"/>
      <w:marLeft w:val="0"/>
      <w:marRight w:val="0"/>
      <w:marTop w:val="0"/>
      <w:marBottom w:val="0"/>
      <w:divBdr>
        <w:top w:val="none" w:sz="0" w:space="0" w:color="auto"/>
        <w:left w:val="none" w:sz="0" w:space="0" w:color="auto"/>
        <w:bottom w:val="none" w:sz="0" w:space="0" w:color="auto"/>
        <w:right w:val="none" w:sz="0" w:space="0" w:color="auto"/>
      </w:divBdr>
    </w:div>
    <w:div w:id="425275751">
      <w:bodyDiv w:val="1"/>
      <w:marLeft w:val="0"/>
      <w:marRight w:val="0"/>
      <w:marTop w:val="0"/>
      <w:marBottom w:val="0"/>
      <w:divBdr>
        <w:top w:val="none" w:sz="0" w:space="0" w:color="auto"/>
        <w:left w:val="none" w:sz="0" w:space="0" w:color="auto"/>
        <w:bottom w:val="none" w:sz="0" w:space="0" w:color="auto"/>
        <w:right w:val="none" w:sz="0" w:space="0" w:color="auto"/>
      </w:divBdr>
    </w:div>
    <w:div w:id="425880053">
      <w:bodyDiv w:val="1"/>
      <w:marLeft w:val="0"/>
      <w:marRight w:val="0"/>
      <w:marTop w:val="0"/>
      <w:marBottom w:val="0"/>
      <w:divBdr>
        <w:top w:val="none" w:sz="0" w:space="0" w:color="auto"/>
        <w:left w:val="none" w:sz="0" w:space="0" w:color="auto"/>
        <w:bottom w:val="none" w:sz="0" w:space="0" w:color="auto"/>
        <w:right w:val="none" w:sz="0" w:space="0" w:color="auto"/>
      </w:divBdr>
    </w:div>
    <w:div w:id="426196133">
      <w:bodyDiv w:val="1"/>
      <w:marLeft w:val="0"/>
      <w:marRight w:val="0"/>
      <w:marTop w:val="0"/>
      <w:marBottom w:val="0"/>
      <w:divBdr>
        <w:top w:val="none" w:sz="0" w:space="0" w:color="auto"/>
        <w:left w:val="none" w:sz="0" w:space="0" w:color="auto"/>
        <w:bottom w:val="none" w:sz="0" w:space="0" w:color="auto"/>
        <w:right w:val="none" w:sz="0" w:space="0" w:color="auto"/>
      </w:divBdr>
    </w:div>
    <w:div w:id="427770469">
      <w:bodyDiv w:val="1"/>
      <w:marLeft w:val="0"/>
      <w:marRight w:val="0"/>
      <w:marTop w:val="0"/>
      <w:marBottom w:val="0"/>
      <w:divBdr>
        <w:top w:val="none" w:sz="0" w:space="0" w:color="auto"/>
        <w:left w:val="none" w:sz="0" w:space="0" w:color="auto"/>
        <w:bottom w:val="none" w:sz="0" w:space="0" w:color="auto"/>
        <w:right w:val="none" w:sz="0" w:space="0" w:color="auto"/>
      </w:divBdr>
    </w:div>
    <w:div w:id="428963359">
      <w:bodyDiv w:val="1"/>
      <w:marLeft w:val="0"/>
      <w:marRight w:val="0"/>
      <w:marTop w:val="0"/>
      <w:marBottom w:val="0"/>
      <w:divBdr>
        <w:top w:val="none" w:sz="0" w:space="0" w:color="auto"/>
        <w:left w:val="none" w:sz="0" w:space="0" w:color="auto"/>
        <w:bottom w:val="none" w:sz="0" w:space="0" w:color="auto"/>
        <w:right w:val="none" w:sz="0" w:space="0" w:color="auto"/>
      </w:divBdr>
    </w:div>
    <w:div w:id="430593896">
      <w:bodyDiv w:val="1"/>
      <w:marLeft w:val="0"/>
      <w:marRight w:val="0"/>
      <w:marTop w:val="0"/>
      <w:marBottom w:val="0"/>
      <w:divBdr>
        <w:top w:val="none" w:sz="0" w:space="0" w:color="auto"/>
        <w:left w:val="none" w:sz="0" w:space="0" w:color="auto"/>
        <w:bottom w:val="none" w:sz="0" w:space="0" w:color="auto"/>
        <w:right w:val="none" w:sz="0" w:space="0" w:color="auto"/>
      </w:divBdr>
    </w:div>
    <w:div w:id="431320705">
      <w:bodyDiv w:val="1"/>
      <w:marLeft w:val="0"/>
      <w:marRight w:val="0"/>
      <w:marTop w:val="0"/>
      <w:marBottom w:val="0"/>
      <w:divBdr>
        <w:top w:val="none" w:sz="0" w:space="0" w:color="auto"/>
        <w:left w:val="none" w:sz="0" w:space="0" w:color="auto"/>
        <w:bottom w:val="none" w:sz="0" w:space="0" w:color="auto"/>
        <w:right w:val="none" w:sz="0" w:space="0" w:color="auto"/>
      </w:divBdr>
    </w:div>
    <w:div w:id="432745854">
      <w:bodyDiv w:val="1"/>
      <w:marLeft w:val="0"/>
      <w:marRight w:val="0"/>
      <w:marTop w:val="0"/>
      <w:marBottom w:val="0"/>
      <w:divBdr>
        <w:top w:val="none" w:sz="0" w:space="0" w:color="auto"/>
        <w:left w:val="none" w:sz="0" w:space="0" w:color="auto"/>
        <w:bottom w:val="none" w:sz="0" w:space="0" w:color="auto"/>
        <w:right w:val="none" w:sz="0" w:space="0" w:color="auto"/>
      </w:divBdr>
    </w:div>
    <w:div w:id="432753045">
      <w:bodyDiv w:val="1"/>
      <w:marLeft w:val="0"/>
      <w:marRight w:val="0"/>
      <w:marTop w:val="0"/>
      <w:marBottom w:val="0"/>
      <w:divBdr>
        <w:top w:val="none" w:sz="0" w:space="0" w:color="auto"/>
        <w:left w:val="none" w:sz="0" w:space="0" w:color="auto"/>
        <w:bottom w:val="none" w:sz="0" w:space="0" w:color="auto"/>
        <w:right w:val="none" w:sz="0" w:space="0" w:color="auto"/>
      </w:divBdr>
    </w:div>
    <w:div w:id="433473940">
      <w:bodyDiv w:val="1"/>
      <w:marLeft w:val="0"/>
      <w:marRight w:val="0"/>
      <w:marTop w:val="0"/>
      <w:marBottom w:val="0"/>
      <w:divBdr>
        <w:top w:val="none" w:sz="0" w:space="0" w:color="auto"/>
        <w:left w:val="none" w:sz="0" w:space="0" w:color="auto"/>
        <w:bottom w:val="none" w:sz="0" w:space="0" w:color="auto"/>
        <w:right w:val="none" w:sz="0" w:space="0" w:color="auto"/>
      </w:divBdr>
    </w:div>
    <w:div w:id="433787585">
      <w:bodyDiv w:val="1"/>
      <w:marLeft w:val="0"/>
      <w:marRight w:val="0"/>
      <w:marTop w:val="0"/>
      <w:marBottom w:val="0"/>
      <w:divBdr>
        <w:top w:val="none" w:sz="0" w:space="0" w:color="auto"/>
        <w:left w:val="none" w:sz="0" w:space="0" w:color="auto"/>
        <w:bottom w:val="none" w:sz="0" w:space="0" w:color="auto"/>
        <w:right w:val="none" w:sz="0" w:space="0" w:color="auto"/>
      </w:divBdr>
    </w:div>
    <w:div w:id="436482606">
      <w:bodyDiv w:val="1"/>
      <w:marLeft w:val="0"/>
      <w:marRight w:val="0"/>
      <w:marTop w:val="0"/>
      <w:marBottom w:val="0"/>
      <w:divBdr>
        <w:top w:val="none" w:sz="0" w:space="0" w:color="auto"/>
        <w:left w:val="none" w:sz="0" w:space="0" w:color="auto"/>
        <w:bottom w:val="none" w:sz="0" w:space="0" w:color="auto"/>
        <w:right w:val="none" w:sz="0" w:space="0" w:color="auto"/>
      </w:divBdr>
    </w:div>
    <w:div w:id="439180611">
      <w:bodyDiv w:val="1"/>
      <w:marLeft w:val="0"/>
      <w:marRight w:val="0"/>
      <w:marTop w:val="0"/>
      <w:marBottom w:val="0"/>
      <w:divBdr>
        <w:top w:val="none" w:sz="0" w:space="0" w:color="auto"/>
        <w:left w:val="none" w:sz="0" w:space="0" w:color="auto"/>
        <w:bottom w:val="none" w:sz="0" w:space="0" w:color="auto"/>
        <w:right w:val="none" w:sz="0" w:space="0" w:color="auto"/>
      </w:divBdr>
    </w:div>
    <w:div w:id="440303520">
      <w:bodyDiv w:val="1"/>
      <w:marLeft w:val="0"/>
      <w:marRight w:val="0"/>
      <w:marTop w:val="0"/>
      <w:marBottom w:val="0"/>
      <w:divBdr>
        <w:top w:val="none" w:sz="0" w:space="0" w:color="auto"/>
        <w:left w:val="none" w:sz="0" w:space="0" w:color="auto"/>
        <w:bottom w:val="none" w:sz="0" w:space="0" w:color="auto"/>
        <w:right w:val="none" w:sz="0" w:space="0" w:color="auto"/>
      </w:divBdr>
    </w:div>
    <w:div w:id="442193001">
      <w:bodyDiv w:val="1"/>
      <w:marLeft w:val="0"/>
      <w:marRight w:val="0"/>
      <w:marTop w:val="0"/>
      <w:marBottom w:val="0"/>
      <w:divBdr>
        <w:top w:val="none" w:sz="0" w:space="0" w:color="auto"/>
        <w:left w:val="none" w:sz="0" w:space="0" w:color="auto"/>
        <w:bottom w:val="none" w:sz="0" w:space="0" w:color="auto"/>
        <w:right w:val="none" w:sz="0" w:space="0" w:color="auto"/>
      </w:divBdr>
    </w:div>
    <w:div w:id="442308200">
      <w:bodyDiv w:val="1"/>
      <w:marLeft w:val="0"/>
      <w:marRight w:val="0"/>
      <w:marTop w:val="0"/>
      <w:marBottom w:val="0"/>
      <w:divBdr>
        <w:top w:val="none" w:sz="0" w:space="0" w:color="auto"/>
        <w:left w:val="none" w:sz="0" w:space="0" w:color="auto"/>
        <w:bottom w:val="none" w:sz="0" w:space="0" w:color="auto"/>
        <w:right w:val="none" w:sz="0" w:space="0" w:color="auto"/>
      </w:divBdr>
    </w:div>
    <w:div w:id="442648652">
      <w:bodyDiv w:val="1"/>
      <w:marLeft w:val="0"/>
      <w:marRight w:val="0"/>
      <w:marTop w:val="0"/>
      <w:marBottom w:val="0"/>
      <w:divBdr>
        <w:top w:val="none" w:sz="0" w:space="0" w:color="auto"/>
        <w:left w:val="none" w:sz="0" w:space="0" w:color="auto"/>
        <w:bottom w:val="none" w:sz="0" w:space="0" w:color="auto"/>
        <w:right w:val="none" w:sz="0" w:space="0" w:color="auto"/>
      </w:divBdr>
    </w:div>
    <w:div w:id="443305160">
      <w:bodyDiv w:val="1"/>
      <w:marLeft w:val="0"/>
      <w:marRight w:val="0"/>
      <w:marTop w:val="0"/>
      <w:marBottom w:val="0"/>
      <w:divBdr>
        <w:top w:val="none" w:sz="0" w:space="0" w:color="auto"/>
        <w:left w:val="none" w:sz="0" w:space="0" w:color="auto"/>
        <w:bottom w:val="none" w:sz="0" w:space="0" w:color="auto"/>
        <w:right w:val="none" w:sz="0" w:space="0" w:color="auto"/>
      </w:divBdr>
    </w:div>
    <w:div w:id="445125636">
      <w:bodyDiv w:val="1"/>
      <w:marLeft w:val="0"/>
      <w:marRight w:val="0"/>
      <w:marTop w:val="0"/>
      <w:marBottom w:val="0"/>
      <w:divBdr>
        <w:top w:val="none" w:sz="0" w:space="0" w:color="auto"/>
        <w:left w:val="none" w:sz="0" w:space="0" w:color="auto"/>
        <w:bottom w:val="none" w:sz="0" w:space="0" w:color="auto"/>
        <w:right w:val="none" w:sz="0" w:space="0" w:color="auto"/>
      </w:divBdr>
    </w:div>
    <w:div w:id="445583216">
      <w:bodyDiv w:val="1"/>
      <w:marLeft w:val="0"/>
      <w:marRight w:val="0"/>
      <w:marTop w:val="0"/>
      <w:marBottom w:val="0"/>
      <w:divBdr>
        <w:top w:val="none" w:sz="0" w:space="0" w:color="auto"/>
        <w:left w:val="none" w:sz="0" w:space="0" w:color="auto"/>
        <w:bottom w:val="none" w:sz="0" w:space="0" w:color="auto"/>
        <w:right w:val="none" w:sz="0" w:space="0" w:color="auto"/>
      </w:divBdr>
    </w:div>
    <w:div w:id="445660752">
      <w:bodyDiv w:val="1"/>
      <w:marLeft w:val="0"/>
      <w:marRight w:val="0"/>
      <w:marTop w:val="0"/>
      <w:marBottom w:val="0"/>
      <w:divBdr>
        <w:top w:val="none" w:sz="0" w:space="0" w:color="auto"/>
        <w:left w:val="none" w:sz="0" w:space="0" w:color="auto"/>
        <w:bottom w:val="none" w:sz="0" w:space="0" w:color="auto"/>
        <w:right w:val="none" w:sz="0" w:space="0" w:color="auto"/>
      </w:divBdr>
    </w:div>
    <w:div w:id="447167706">
      <w:bodyDiv w:val="1"/>
      <w:marLeft w:val="0"/>
      <w:marRight w:val="0"/>
      <w:marTop w:val="0"/>
      <w:marBottom w:val="0"/>
      <w:divBdr>
        <w:top w:val="none" w:sz="0" w:space="0" w:color="auto"/>
        <w:left w:val="none" w:sz="0" w:space="0" w:color="auto"/>
        <w:bottom w:val="none" w:sz="0" w:space="0" w:color="auto"/>
        <w:right w:val="none" w:sz="0" w:space="0" w:color="auto"/>
      </w:divBdr>
    </w:div>
    <w:div w:id="451243624">
      <w:bodyDiv w:val="1"/>
      <w:marLeft w:val="0"/>
      <w:marRight w:val="0"/>
      <w:marTop w:val="0"/>
      <w:marBottom w:val="0"/>
      <w:divBdr>
        <w:top w:val="none" w:sz="0" w:space="0" w:color="auto"/>
        <w:left w:val="none" w:sz="0" w:space="0" w:color="auto"/>
        <w:bottom w:val="none" w:sz="0" w:space="0" w:color="auto"/>
        <w:right w:val="none" w:sz="0" w:space="0" w:color="auto"/>
      </w:divBdr>
    </w:div>
    <w:div w:id="452095434">
      <w:bodyDiv w:val="1"/>
      <w:marLeft w:val="0"/>
      <w:marRight w:val="0"/>
      <w:marTop w:val="0"/>
      <w:marBottom w:val="0"/>
      <w:divBdr>
        <w:top w:val="none" w:sz="0" w:space="0" w:color="auto"/>
        <w:left w:val="none" w:sz="0" w:space="0" w:color="auto"/>
        <w:bottom w:val="none" w:sz="0" w:space="0" w:color="auto"/>
        <w:right w:val="none" w:sz="0" w:space="0" w:color="auto"/>
      </w:divBdr>
    </w:div>
    <w:div w:id="452598084">
      <w:bodyDiv w:val="1"/>
      <w:marLeft w:val="0"/>
      <w:marRight w:val="0"/>
      <w:marTop w:val="0"/>
      <w:marBottom w:val="0"/>
      <w:divBdr>
        <w:top w:val="none" w:sz="0" w:space="0" w:color="auto"/>
        <w:left w:val="none" w:sz="0" w:space="0" w:color="auto"/>
        <w:bottom w:val="none" w:sz="0" w:space="0" w:color="auto"/>
        <w:right w:val="none" w:sz="0" w:space="0" w:color="auto"/>
      </w:divBdr>
    </w:div>
    <w:div w:id="452790422">
      <w:bodyDiv w:val="1"/>
      <w:marLeft w:val="0"/>
      <w:marRight w:val="0"/>
      <w:marTop w:val="0"/>
      <w:marBottom w:val="0"/>
      <w:divBdr>
        <w:top w:val="none" w:sz="0" w:space="0" w:color="auto"/>
        <w:left w:val="none" w:sz="0" w:space="0" w:color="auto"/>
        <w:bottom w:val="none" w:sz="0" w:space="0" w:color="auto"/>
        <w:right w:val="none" w:sz="0" w:space="0" w:color="auto"/>
      </w:divBdr>
    </w:div>
    <w:div w:id="453446954">
      <w:bodyDiv w:val="1"/>
      <w:marLeft w:val="0"/>
      <w:marRight w:val="0"/>
      <w:marTop w:val="0"/>
      <w:marBottom w:val="0"/>
      <w:divBdr>
        <w:top w:val="none" w:sz="0" w:space="0" w:color="auto"/>
        <w:left w:val="none" w:sz="0" w:space="0" w:color="auto"/>
        <w:bottom w:val="none" w:sz="0" w:space="0" w:color="auto"/>
        <w:right w:val="none" w:sz="0" w:space="0" w:color="auto"/>
      </w:divBdr>
    </w:div>
    <w:div w:id="453714777">
      <w:bodyDiv w:val="1"/>
      <w:marLeft w:val="0"/>
      <w:marRight w:val="0"/>
      <w:marTop w:val="0"/>
      <w:marBottom w:val="0"/>
      <w:divBdr>
        <w:top w:val="none" w:sz="0" w:space="0" w:color="auto"/>
        <w:left w:val="none" w:sz="0" w:space="0" w:color="auto"/>
        <w:bottom w:val="none" w:sz="0" w:space="0" w:color="auto"/>
        <w:right w:val="none" w:sz="0" w:space="0" w:color="auto"/>
      </w:divBdr>
    </w:div>
    <w:div w:id="454254937">
      <w:bodyDiv w:val="1"/>
      <w:marLeft w:val="0"/>
      <w:marRight w:val="0"/>
      <w:marTop w:val="0"/>
      <w:marBottom w:val="0"/>
      <w:divBdr>
        <w:top w:val="none" w:sz="0" w:space="0" w:color="auto"/>
        <w:left w:val="none" w:sz="0" w:space="0" w:color="auto"/>
        <w:bottom w:val="none" w:sz="0" w:space="0" w:color="auto"/>
        <w:right w:val="none" w:sz="0" w:space="0" w:color="auto"/>
      </w:divBdr>
    </w:div>
    <w:div w:id="456069078">
      <w:bodyDiv w:val="1"/>
      <w:marLeft w:val="0"/>
      <w:marRight w:val="0"/>
      <w:marTop w:val="0"/>
      <w:marBottom w:val="0"/>
      <w:divBdr>
        <w:top w:val="none" w:sz="0" w:space="0" w:color="auto"/>
        <w:left w:val="none" w:sz="0" w:space="0" w:color="auto"/>
        <w:bottom w:val="none" w:sz="0" w:space="0" w:color="auto"/>
        <w:right w:val="none" w:sz="0" w:space="0" w:color="auto"/>
      </w:divBdr>
    </w:div>
    <w:div w:id="456459245">
      <w:bodyDiv w:val="1"/>
      <w:marLeft w:val="0"/>
      <w:marRight w:val="0"/>
      <w:marTop w:val="0"/>
      <w:marBottom w:val="0"/>
      <w:divBdr>
        <w:top w:val="none" w:sz="0" w:space="0" w:color="auto"/>
        <w:left w:val="none" w:sz="0" w:space="0" w:color="auto"/>
        <w:bottom w:val="none" w:sz="0" w:space="0" w:color="auto"/>
        <w:right w:val="none" w:sz="0" w:space="0" w:color="auto"/>
      </w:divBdr>
    </w:div>
    <w:div w:id="459955108">
      <w:bodyDiv w:val="1"/>
      <w:marLeft w:val="0"/>
      <w:marRight w:val="0"/>
      <w:marTop w:val="0"/>
      <w:marBottom w:val="0"/>
      <w:divBdr>
        <w:top w:val="none" w:sz="0" w:space="0" w:color="auto"/>
        <w:left w:val="none" w:sz="0" w:space="0" w:color="auto"/>
        <w:bottom w:val="none" w:sz="0" w:space="0" w:color="auto"/>
        <w:right w:val="none" w:sz="0" w:space="0" w:color="auto"/>
      </w:divBdr>
    </w:div>
    <w:div w:id="460223454">
      <w:bodyDiv w:val="1"/>
      <w:marLeft w:val="0"/>
      <w:marRight w:val="0"/>
      <w:marTop w:val="0"/>
      <w:marBottom w:val="0"/>
      <w:divBdr>
        <w:top w:val="none" w:sz="0" w:space="0" w:color="auto"/>
        <w:left w:val="none" w:sz="0" w:space="0" w:color="auto"/>
        <w:bottom w:val="none" w:sz="0" w:space="0" w:color="auto"/>
        <w:right w:val="none" w:sz="0" w:space="0" w:color="auto"/>
      </w:divBdr>
    </w:div>
    <w:div w:id="460654183">
      <w:bodyDiv w:val="1"/>
      <w:marLeft w:val="0"/>
      <w:marRight w:val="0"/>
      <w:marTop w:val="0"/>
      <w:marBottom w:val="0"/>
      <w:divBdr>
        <w:top w:val="none" w:sz="0" w:space="0" w:color="auto"/>
        <w:left w:val="none" w:sz="0" w:space="0" w:color="auto"/>
        <w:bottom w:val="none" w:sz="0" w:space="0" w:color="auto"/>
        <w:right w:val="none" w:sz="0" w:space="0" w:color="auto"/>
      </w:divBdr>
    </w:div>
    <w:div w:id="460923541">
      <w:bodyDiv w:val="1"/>
      <w:marLeft w:val="0"/>
      <w:marRight w:val="0"/>
      <w:marTop w:val="0"/>
      <w:marBottom w:val="0"/>
      <w:divBdr>
        <w:top w:val="none" w:sz="0" w:space="0" w:color="auto"/>
        <w:left w:val="none" w:sz="0" w:space="0" w:color="auto"/>
        <w:bottom w:val="none" w:sz="0" w:space="0" w:color="auto"/>
        <w:right w:val="none" w:sz="0" w:space="0" w:color="auto"/>
      </w:divBdr>
    </w:div>
    <w:div w:id="462115082">
      <w:bodyDiv w:val="1"/>
      <w:marLeft w:val="0"/>
      <w:marRight w:val="0"/>
      <w:marTop w:val="0"/>
      <w:marBottom w:val="0"/>
      <w:divBdr>
        <w:top w:val="none" w:sz="0" w:space="0" w:color="auto"/>
        <w:left w:val="none" w:sz="0" w:space="0" w:color="auto"/>
        <w:bottom w:val="none" w:sz="0" w:space="0" w:color="auto"/>
        <w:right w:val="none" w:sz="0" w:space="0" w:color="auto"/>
      </w:divBdr>
    </w:div>
    <w:div w:id="463230533">
      <w:bodyDiv w:val="1"/>
      <w:marLeft w:val="0"/>
      <w:marRight w:val="0"/>
      <w:marTop w:val="0"/>
      <w:marBottom w:val="0"/>
      <w:divBdr>
        <w:top w:val="none" w:sz="0" w:space="0" w:color="auto"/>
        <w:left w:val="none" w:sz="0" w:space="0" w:color="auto"/>
        <w:bottom w:val="none" w:sz="0" w:space="0" w:color="auto"/>
        <w:right w:val="none" w:sz="0" w:space="0" w:color="auto"/>
      </w:divBdr>
    </w:div>
    <w:div w:id="467674010">
      <w:bodyDiv w:val="1"/>
      <w:marLeft w:val="0"/>
      <w:marRight w:val="0"/>
      <w:marTop w:val="0"/>
      <w:marBottom w:val="0"/>
      <w:divBdr>
        <w:top w:val="none" w:sz="0" w:space="0" w:color="auto"/>
        <w:left w:val="none" w:sz="0" w:space="0" w:color="auto"/>
        <w:bottom w:val="none" w:sz="0" w:space="0" w:color="auto"/>
        <w:right w:val="none" w:sz="0" w:space="0" w:color="auto"/>
      </w:divBdr>
    </w:div>
    <w:div w:id="468061230">
      <w:bodyDiv w:val="1"/>
      <w:marLeft w:val="0"/>
      <w:marRight w:val="0"/>
      <w:marTop w:val="0"/>
      <w:marBottom w:val="0"/>
      <w:divBdr>
        <w:top w:val="none" w:sz="0" w:space="0" w:color="auto"/>
        <w:left w:val="none" w:sz="0" w:space="0" w:color="auto"/>
        <w:bottom w:val="none" w:sz="0" w:space="0" w:color="auto"/>
        <w:right w:val="none" w:sz="0" w:space="0" w:color="auto"/>
      </w:divBdr>
    </w:div>
    <w:div w:id="468518512">
      <w:bodyDiv w:val="1"/>
      <w:marLeft w:val="0"/>
      <w:marRight w:val="0"/>
      <w:marTop w:val="0"/>
      <w:marBottom w:val="0"/>
      <w:divBdr>
        <w:top w:val="none" w:sz="0" w:space="0" w:color="auto"/>
        <w:left w:val="none" w:sz="0" w:space="0" w:color="auto"/>
        <w:bottom w:val="none" w:sz="0" w:space="0" w:color="auto"/>
        <w:right w:val="none" w:sz="0" w:space="0" w:color="auto"/>
      </w:divBdr>
    </w:div>
    <w:div w:id="468977848">
      <w:bodyDiv w:val="1"/>
      <w:marLeft w:val="0"/>
      <w:marRight w:val="0"/>
      <w:marTop w:val="0"/>
      <w:marBottom w:val="0"/>
      <w:divBdr>
        <w:top w:val="none" w:sz="0" w:space="0" w:color="auto"/>
        <w:left w:val="none" w:sz="0" w:space="0" w:color="auto"/>
        <w:bottom w:val="none" w:sz="0" w:space="0" w:color="auto"/>
        <w:right w:val="none" w:sz="0" w:space="0" w:color="auto"/>
      </w:divBdr>
    </w:div>
    <w:div w:id="473256267">
      <w:bodyDiv w:val="1"/>
      <w:marLeft w:val="0"/>
      <w:marRight w:val="0"/>
      <w:marTop w:val="0"/>
      <w:marBottom w:val="0"/>
      <w:divBdr>
        <w:top w:val="none" w:sz="0" w:space="0" w:color="auto"/>
        <w:left w:val="none" w:sz="0" w:space="0" w:color="auto"/>
        <w:bottom w:val="none" w:sz="0" w:space="0" w:color="auto"/>
        <w:right w:val="none" w:sz="0" w:space="0" w:color="auto"/>
      </w:divBdr>
    </w:div>
    <w:div w:id="473911205">
      <w:bodyDiv w:val="1"/>
      <w:marLeft w:val="0"/>
      <w:marRight w:val="0"/>
      <w:marTop w:val="0"/>
      <w:marBottom w:val="0"/>
      <w:divBdr>
        <w:top w:val="none" w:sz="0" w:space="0" w:color="auto"/>
        <w:left w:val="none" w:sz="0" w:space="0" w:color="auto"/>
        <w:bottom w:val="none" w:sz="0" w:space="0" w:color="auto"/>
        <w:right w:val="none" w:sz="0" w:space="0" w:color="auto"/>
      </w:divBdr>
    </w:div>
    <w:div w:id="474028978">
      <w:bodyDiv w:val="1"/>
      <w:marLeft w:val="0"/>
      <w:marRight w:val="0"/>
      <w:marTop w:val="0"/>
      <w:marBottom w:val="0"/>
      <w:divBdr>
        <w:top w:val="none" w:sz="0" w:space="0" w:color="auto"/>
        <w:left w:val="none" w:sz="0" w:space="0" w:color="auto"/>
        <w:bottom w:val="none" w:sz="0" w:space="0" w:color="auto"/>
        <w:right w:val="none" w:sz="0" w:space="0" w:color="auto"/>
      </w:divBdr>
    </w:div>
    <w:div w:id="474228308">
      <w:bodyDiv w:val="1"/>
      <w:marLeft w:val="0"/>
      <w:marRight w:val="0"/>
      <w:marTop w:val="0"/>
      <w:marBottom w:val="0"/>
      <w:divBdr>
        <w:top w:val="none" w:sz="0" w:space="0" w:color="auto"/>
        <w:left w:val="none" w:sz="0" w:space="0" w:color="auto"/>
        <w:bottom w:val="none" w:sz="0" w:space="0" w:color="auto"/>
        <w:right w:val="none" w:sz="0" w:space="0" w:color="auto"/>
      </w:divBdr>
    </w:div>
    <w:div w:id="475875703">
      <w:bodyDiv w:val="1"/>
      <w:marLeft w:val="0"/>
      <w:marRight w:val="0"/>
      <w:marTop w:val="0"/>
      <w:marBottom w:val="0"/>
      <w:divBdr>
        <w:top w:val="none" w:sz="0" w:space="0" w:color="auto"/>
        <w:left w:val="none" w:sz="0" w:space="0" w:color="auto"/>
        <w:bottom w:val="none" w:sz="0" w:space="0" w:color="auto"/>
        <w:right w:val="none" w:sz="0" w:space="0" w:color="auto"/>
      </w:divBdr>
    </w:div>
    <w:div w:id="476454133">
      <w:bodyDiv w:val="1"/>
      <w:marLeft w:val="0"/>
      <w:marRight w:val="0"/>
      <w:marTop w:val="0"/>
      <w:marBottom w:val="0"/>
      <w:divBdr>
        <w:top w:val="none" w:sz="0" w:space="0" w:color="auto"/>
        <w:left w:val="none" w:sz="0" w:space="0" w:color="auto"/>
        <w:bottom w:val="none" w:sz="0" w:space="0" w:color="auto"/>
        <w:right w:val="none" w:sz="0" w:space="0" w:color="auto"/>
      </w:divBdr>
    </w:div>
    <w:div w:id="478571000">
      <w:bodyDiv w:val="1"/>
      <w:marLeft w:val="0"/>
      <w:marRight w:val="0"/>
      <w:marTop w:val="0"/>
      <w:marBottom w:val="0"/>
      <w:divBdr>
        <w:top w:val="none" w:sz="0" w:space="0" w:color="auto"/>
        <w:left w:val="none" w:sz="0" w:space="0" w:color="auto"/>
        <w:bottom w:val="none" w:sz="0" w:space="0" w:color="auto"/>
        <w:right w:val="none" w:sz="0" w:space="0" w:color="auto"/>
      </w:divBdr>
    </w:div>
    <w:div w:id="478573134">
      <w:bodyDiv w:val="1"/>
      <w:marLeft w:val="0"/>
      <w:marRight w:val="0"/>
      <w:marTop w:val="0"/>
      <w:marBottom w:val="0"/>
      <w:divBdr>
        <w:top w:val="none" w:sz="0" w:space="0" w:color="auto"/>
        <w:left w:val="none" w:sz="0" w:space="0" w:color="auto"/>
        <w:bottom w:val="none" w:sz="0" w:space="0" w:color="auto"/>
        <w:right w:val="none" w:sz="0" w:space="0" w:color="auto"/>
      </w:divBdr>
    </w:div>
    <w:div w:id="478613612">
      <w:bodyDiv w:val="1"/>
      <w:marLeft w:val="0"/>
      <w:marRight w:val="0"/>
      <w:marTop w:val="0"/>
      <w:marBottom w:val="0"/>
      <w:divBdr>
        <w:top w:val="none" w:sz="0" w:space="0" w:color="auto"/>
        <w:left w:val="none" w:sz="0" w:space="0" w:color="auto"/>
        <w:bottom w:val="none" w:sz="0" w:space="0" w:color="auto"/>
        <w:right w:val="none" w:sz="0" w:space="0" w:color="auto"/>
      </w:divBdr>
    </w:div>
    <w:div w:id="479158250">
      <w:bodyDiv w:val="1"/>
      <w:marLeft w:val="0"/>
      <w:marRight w:val="0"/>
      <w:marTop w:val="0"/>
      <w:marBottom w:val="0"/>
      <w:divBdr>
        <w:top w:val="none" w:sz="0" w:space="0" w:color="auto"/>
        <w:left w:val="none" w:sz="0" w:space="0" w:color="auto"/>
        <w:bottom w:val="none" w:sz="0" w:space="0" w:color="auto"/>
        <w:right w:val="none" w:sz="0" w:space="0" w:color="auto"/>
      </w:divBdr>
    </w:div>
    <w:div w:id="480314332">
      <w:bodyDiv w:val="1"/>
      <w:marLeft w:val="0"/>
      <w:marRight w:val="0"/>
      <w:marTop w:val="0"/>
      <w:marBottom w:val="0"/>
      <w:divBdr>
        <w:top w:val="none" w:sz="0" w:space="0" w:color="auto"/>
        <w:left w:val="none" w:sz="0" w:space="0" w:color="auto"/>
        <w:bottom w:val="none" w:sz="0" w:space="0" w:color="auto"/>
        <w:right w:val="none" w:sz="0" w:space="0" w:color="auto"/>
      </w:divBdr>
    </w:div>
    <w:div w:id="480387353">
      <w:bodyDiv w:val="1"/>
      <w:marLeft w:val="0"/>
      <w:marRight w:val="0"/>
      <w:marTop w:val="0"/>
      <w:marBottom w:val="0"/>
      <w:divBdr>
        <w:top w:val="none" w:sz="0" w:space="0" w:color="auto"/>
        <w:left w:val="none" w:sz="0" w:space="0" w:color="auto"/>
        <w:bottom w:val="none" w:sz="0" w:space="0" w:color="auto"/>
        <w:right w:val="none" w:sz="0" w:space="0" w:color="auto"/>
      </w:divBdr>
    </w:div>
    <w:div w:id="480580140">
      <w:bodyDiv w:val="1"/>
      <w:marLeft w:val="0"/>
      <w:marRight w:val="0"/>
      <w:marTop w:val="0"/>
      <w:marBottom w:val="0"/>
      <w:divBdr>
        <w:top w:val="none" w:sz="0" w:space="0" w:color="auto"/>
        <w:left w:val="none" w:sz="0" w:space="0" w:color="auto"/>
        <w:bottom w:val="none" w:sz="0" w:space="0" w:color="auto"/>
        <w:right w:val="none" w:sz="0" w:space="0" w:color="auto"/>
      </w:divBdr>
    </w:div>
    <w:div w:id="481195030">
      <w:bodyDiv w:val="1"/>
      <w:marLeft w:val="0"/>
      <w:marRight w:val="0"/>
      <w:marTop w:val="0"/>
      <w:marBottom w:val="0"/>
      <w:divBdr>
        <w:top w:val="none" w:sz="0" w:space="0" w:color="auto"/>
        <w:left w:val="none" w:sz="0" w:space="0" w:color="auto"/>
        <w:bottom w:val="none" w:sz="0" w:space="0" w:color="auto"/>
        <w:right w:val="none" w:sz="0" w:space="0" w:color="auto"/>
      </w:divBdr>
    </w:div>
    <w:div w:id="482939756">
      <w:bodyDiv w:val="1"/>
      <w:marLeft w:val="0"/>
      <w:marRight w:val="0"/>
      <w:marTop w:val="0"/>
      <w:marBottom w:val="0"/>
      <w:divBdr>
        <w:top w:val="none" w:sz="0" w:space="0" w:color="auto"/>
        <w:left w:val="none" w:sz="0" w:space="0" w:color="auto"/>
        <w:bottom w:val="none" w:sz="0" w:space="0" w:color="auto"/>
        <w:right w:val="none" w:sz="0" w:space="0" w:color="auto"/>
      </w:divBdr>
    </w:div>
    <w:div w:id="485973888">
      <w:bodyDiv w:val="1"/>
      <w:marLeft w:val="0"/>
      <w:marRight w:val="0"/>
      <w:marTop w:val="0"/>
      <w:marBottom w:val="0"/>
      <w:divBdr>
        <w:top w:val="none" w:sz="0" w:space="0" w:color="auto"/>
        <w:left w:val="none" w:sz="0" w:space="0" w:color="auto"/>
        <w:bottom w:val="none" w:sz="0" w:space="0" w:color="auto"/>
        <w:right w:val="none" w:sz="0" w:space="0" w:color="auto"/>
      </w:divBdr>
    </w:div>
    <w:div w:id="488064143">
      <w:bodyDiv w:val="1"/>
      <w:marLeft w:val="0"/>
      <w:marRight w:val="0"/>
      <w:marTop w:val="0"/>
      <w:marBottom w:val="0"/>
      <w:divBdr>
        <w:top w:val="none" w:sz="0" w:space="0" w:color="auto"/>
        <w:left w:val="none" w:sz="0" w:space="0" w:color="auto"/>
        <w:bottom w:val="none" w:sz="0" w:space="0" w:color="auto"/>
        <w:right w:val="none" w:sz="0" w:space="0" w:color="auto"/>
      </w:divBdr>
    </w:div>
    <w:div w:id="488793619">
      <w:bodyDiv w:val="1"/>
      <w:marLeft w:val="0"/>
      <w:marRight w:val="0"/>
      <w:marTop w:val="0"/>
      <w:marBottom w:val="0"/>
      <w:divBdr>
        <w:top w:val="none" w:sz="0" w:space="0" w:color="auto"/>
        <w:left w:val="none" w:sz="0" w:space="0" w:color="auto"/>
        <w:bottom w:val="none" w:sz="0" w:space="0" w:color="auto"/>
        <w:right w:val="none" w:sz="0" w:space="0" w:color="auto"/>
      </w:divBdr>
    </w:div>
    <w:div w:id="490411942">
      <w:bodyDiv w:val="1"/>
      <w:marLeft w:val="0"/>
      <w:marRight w:val="0"/>
      <w:marTop w:val="0"/>
      <w:marBottom w:val="0"/>
      <w:divBdr>
        <w:top w:val="none" w:sz="0" w:space="0" w:color="auto"/>
        <w:left w:val="none" w:sz="0" w:space="0" w:color="auto"/>
        <w:bottom w:val="none" w:sz="0" w:space="0" w:color="auto"/>
        <w:right w:val="none" w:sz="0" w:space="0" w:color="auto"/>
      </w:divBdr>
    </w:div>
    <w:div w:id="491258517">
      <w:bodyDiv w:val="1"/>
      <w:marLeft w:val="0"/>
      <w:marRight w:val="0"/>
      <w:marTop w:val="0"/>
      <w:marBottom w:val="0"/>
      <w:divBdr>
        <w:top w:val="none" w:sz="0" w:space="0" w:color="auto"/>
        <w:left w:val="none" w:sz="0" w:space="0" w:color="auto"/>
        <w:bottom w:val="none" w:sz="0" w:space="0" w:color="auto"/>
        <w:right w:val="none" w:sz="0" w:space="0" w:color="auto"/>
      </w:divBdr>
    </w:div>
    <w:div w:id="491873378">
      <w:bodyDiv w:val="1"/>
      <w:marLeft w:val="0"/>
      <w:marRight w:val="0"/>
      <w:marTop w:val="0"/>
      <w:marBottom w:val="0"/>
      <w:divBdr>
        <w:top w:val="none" w:sz="0" w:space="0" w:color="auto"/>
        <w:left w:val="none" w:sz="0" w:space="0" w:color="auto"/>
        <w:bottom w:val="none" w:sz="0" w:space="0" w:color="auto"/>
        <w:right w:val="none" w:sz="0" w:space="0" w:color="auto"/>
      </w:divBdr>
    </w:div>
    <w:div w:id="493107450">
      <w:bodyDiv w:val="1"/>
      <w:marLeft w:val="0"/>
      <w:marRight w:val="0"/>
      <w:marTop w:val="0"/>
      <w:marBottom w:val="0"/>
      <w:divBdr>
        <w:top w:val="none" w:sz="0" w:space="0" w:color="auto"/>
        <w:left w:val="none" w:sz="0" w:space="0" w:color="auto"/>
        <w:bottom w:val="none" w:sz="0" w:space="0" w:color="auto"/>
        <w:right w:val="none" w:sz="0" w:space="0" w:color="auto"/>
      </w:divBdr>
    </w:div>
    <w:div w:id="495149586">
      <w:bodyDiv w:val="1"/>
      <w:marLeft w:val="0"/>
      <w:marRight w:val="0"/>
      <w:marTop w:val="0"/>
      <w:marBottom w:val="0"/>
      <w:divBdr>
        <w:top w:val="none" w:sz="0" w:space="0" w:color="auto"/>
        <w:left w:val="none" w:sz="0" w:space="0" w:color="auto"/>
        <w:bottom w:val="none" w:sz="0" w:space="0" w:color="auto"/>
        <w:right w:val="none" w:sz="0" w:space="0" w:color="auto"/>
      </w:divBdr>
    </w:div>
    <w:div w:id="495416285">
      <w:bodyDiv w:val="1"/>
      <w:marLeft w:val="0"/>
      <w:marRight w:val="0"/>
      <w:marTop w:val="0"/>
      <w:marBottom w:val="0"/>
      <w:divBdr>
        <w:top w:val="none" w:sz="0" w:space="0" w:color="auto"/>
        <w:left w:val="none" w:sz="0" w:space="0" w:color="auto"/>
        <w:bottom w:val="none" w:sz="0" w:space="0" w:color="auto"/>
        <w:right w:val="none" w:sz="0" w:space="0" w:color="auto"/>
      </w:divBdr>
    </w:div>
    <w:div w:id="495535811">
      <w:bodyDiv w:val="1"/>
      <w:marLeft w:val="0"/>
      <w:marRight w:val="0"/>
      <w:marTop w:val="0"/>
      <w:marBottom w:val="0"/>
      <w:divBdr>
        <w:top w:val="none" w:sz="0" w:space="0" w:color="auto"/>
        <w:left w:val="none" w:sz="0" w:space="0" w:color="auto"/>
        <w:bottom w:val="none" w:sz="0" w:space="0" w:color="auto"/>
        <w:right w:val="none" w:sz="0" w:space="0" w:color="auto"/>
      </w:divBdr>
    </w:div>
    <w:div w:id="499586500">
      <w:bodyDiv w:val="1"/>
      <w:marLeft w:val="0"/>
      <w:marRight w:val="0"/>
      <w:marTop w:val="0"/>
      <w:marBottom w:val="0"/>
      <w:divBdr>
        <w:top w:val="none" w:sz="0" w:space="0" w:color="auto"/>
        <w:left w:val="none" w:sz="0" w:space="0" w:color="auto"/>
        <w:bottom w:val="none" w:sz="0" w:space="0" w:color="auto"/>
        <w:right w:val="none" w:sz="0" w:space="0" w:color="auto"/>
      </w:divBdr>
    </w:div>
    <w:div w:id="501510069">
      <w:bodyDiv w:val="1"/>
      <w:marLeft w:val="0"/>
      <w:marRight w:val="0"/>
      <w:marTop w:val="0"/>
      <w:marBottom w:val="0"/>
      <w:divBdr>
        <w:top w:val="none" w:sz="0" w:space="0" w:color="auto"/>
        <w:left w:val="none" w:sz="0" w:space="0" w:color="auto"/>
        <w:bottom w:val="none" w:sz="0" w:space="0" w:color="auto"/>
        <w:right w:val="none" w:sz="0" w:space="0" w:color="auto"/>
      </w:divBdr>
    </w:div>
    <w:div w:id="501891569">
      <w:bodyDiv w:val="1"/>
      <w:marLeft w:val="0"/>
      <w:marRight w:val="0"/>
      <w:marTop w:val="0"/>
      <w:marBottom w:val="0"/>
      <w:divBdr>
        <w:top w:val="none" w:sz="0" w:space="0" w:color="auto"/>
        <w:left w:val="none" w:sz="0" w:space="0" w:color="auto"/>
        <w:bottom w:val="none" w:sz="0" w:space="0" w:color="auto"/>
        <w:right w:val="none" w:sz="0" w:space="0" w:color="auto"/>
      </w:divBdr>
    </w:div>
    <w:div w:id="505244633">
      <w:bodyDiv w:val="1"/>
      <w:marLeft w:val="0"/>
      <w:marRight w:val="0"/>
      <w:marTop w:val="0"/>
      <w:marBottom w:val="0"/>
      <w:divBdr>
        <w:top w:val="none" w:sz="0" w:space="0" w:color="auto"/>
        <w:left w:val="none" w:sz="0" w:space="0" w:color="auto"/>
        <w:bottom w:val="none" w:sz="0" w:space="0" w:color="auto"/>
        <w:right w:val="none" w:sz="0" w:space="0" w:color="auto"/>
      </w:divBdr>
    </w:div>
    <w:div w:id="507184789">
      <w:bodyDiv w:val="1"/>
      <w:marLeft w:val="0"/>
      <w:marRight w:val="0"/>
      <w:marTop w:val="0"/>
      <w:marBottom w:val="0"/>
      <w:divBdr>
        <w:top w:val="none" w:sz="0" w:space="0" w:color="auto"/>
        <w:left w:val="none" w:sz="0" w:space="0" w:color="auto"/>
        <w:bottom w:val="none" w:sz="0" w:space="0" w:color="auto"/>
        <w:right w:val="none" w:sz="0" w:space="0" w:color="auto"/>
      </w:divBdr>
    </w:div>
    <w:div w:id="510487224">
      <w:bodyDiv w:val="1"/>
      <w:marLeft w:val="0"/>
      <w:marRight w:val="0"/>
      <w:marTop w:val="0"/>
      <w:marBottom w:val="0"/>
      <w:divBdr>
        <w:top w:val="none" w:sz="0" w:space="0" w:color="auto"/>
        <w:left w:val="none" w:sz="0" w:space="0" w:color="auto"/>
        <w:bottom w:val="none" w:sz="0" w:space="0" w:color="auto"/>
        <w:right w:val="none" w:sz="0" w:space="0" w:color="auto"/>
      </w:divBdr>
    </w:div>
    <w:div w:id="511647832">
      <w:bodyDiv w:val="1"/>
      <w:marLeft w:val="0"/>
      <w:marRight w:val="0"/>
      <w:marTop w:val="0"/>
      <w:marBottom w:val="0"/>
      <w:divBdr>
        <w:top w:val="none" w:sz="0" w:space="0" w:color="auto"/>
        <w:left w:val="none" w:sz="0" w:space="0" w:color="auto"/>
        <w:bottom w:val="none" w:sz="0" w:space="0" w:color="auto"/>
        <w:right w:val="none" w:sz="0" w:space="0" w:color="auto"/>
      </w:divBdr>
    </w:div>
    <w:div w:id="513305033">
      <w:bodyDiv w:val="1"/>
      <w:marLeft w:val="0"/>
      <w:marRight w:val="0"/>
      <w:marTop w:val="0"/>
      <w:marBottom w:val="0"/>
      <w:divBdr>
        <w:top w:val="none" w:sz="0" w:space="0" w:color="auto"/>
        <w:left w:val="none" w:sz="0" w:space="0" w:color="auto"/>
        <w:bottom w:val="none" w:sz="0" w:space="0" w:color="auto"/>
        <w:right w:val="none" w:sz="0" w:space="0" w:color="auto"/>
      </w:divBdr>
    </w:div>
    <w:div w:id="513692405">
      <w:bodyDiv w:val="1"/>
      <w:marLeft w:val="0"/>
      <w:marRight w:val="0"/>
      <w:marTop w:val="0"/>
      <w:marBottom w:val="0"/>
      <w:divBdr>
        <w:top w:val="none" w:sz="0" w:space="0" w:color="auto"/>
        <w:left w:val="none" w:sz="0" w:space="0" w:color="auto"/>
        <w:bottom w:val="none" w:sz="0" w:space="0" w:color="auto"/>
        <w:right w:val="none" w:sz="0" w:space="0" w:color="auto"/>
      </w:divBdr>
    </w:div>
    <w:div w:id="514223252">
      <w:bodyDiv w:val="1"/>
      <w:marLeft w:val="0"/>
      <w:marRight w:val="0"/>
      <w:marTop w:val="0"/>
      <w:marBottom w:val="0"/>
      <w:divBdr>
        <w:top w:val="none" w:sz="0" w:space="0" w:color="auto"/>
        <w:left w:val="none" w:sz="0" w:space="0" w:color="auto"/>
        <w:bottom w:val="none" w:sz="0" w:space="0" w:color="auto"/>
        <w:right w:val="none" w:sz="0" w:space="0" w:color="auto"/>
      </w:divBdr>
    </w:div>
    <w:div w:id="516500829">
      <w:bodyDiv w:val="1"/>
      <w:marLeft w:val="0"/>
      <w:marRight w:val="0"/>
      <w:marTop w:val="0"/>
      <w:marBottom w:val="0"/>
      <w:divBdr>
        <w:top w:val="none" w:sz="0" w:space="0" w:color="auto"/>
        <w:left w:val="none" w:sz="0" w:space="0" w:color="auto"/>
        <w:bottom w:val="none" w:sz="0" w:space="0" w:color="auto"/>
        <w:right w:val="none" w:sz="0" w:space="0" w:color="auto"/>
      </w:divBdr>
    </w:div>
    <w:div w:id="518932860">
      <w:bodyDiv w:val="1"/>
      <w:marLeft w:val="0"/>
      <w:marRight w:val="0"/>
      <w:marTop w:val="0"/>
      <w:marBottom w:val="0"/>
      <w:divBdr>
        <w:top w:val="none" w:sz="0" w:space="0" w:color="auto"/>
        <w:left w:val="none" w:sz="0" w:space="0" w:color="auto"/>
        <w:bottom w:val="none" w:sz="0" w:space="0" w:color="auto"/>
        <w:right w:val="none" w:sz="0" w:space="0" w:color="auto"/>
      </w:divBdr>
    </w:div>
    <w:div w:id="519049235">
      <w:bodyDiv w:val="1"/>
      <w:marLeft w:val="0"/>
      <w:marRight w:val="0"/>
      <w:marTop w:val="0"/>
      <w:marBottom w:val="0"/>
      <w:divBdr>
        <w:top w:val="none" w:sz="0" w:space="0" w:color="auto"/>
        <w:left w:val="none" w:sz="0" w:space="0" w:color="auto"/>
        <w:bottom w:val="none" w:sz="0" w:space="0" w:color="auto"/>
        <w:right w:val="none" w:sz="0" w:space="0" w:color="auto"/>
      </w:divBdr>
    </w:div>
    <w:div w:id="519274425">
      <w:bodyDiv w:val="1"/>
      <w:marLeft w:val="0"/>
      <w:marRight w:val="0"/>
      <w:marTop w:val="0"/>
      <w:marBottom w:val="0"/>
      <w:divBdr>
        <w:top w:val="none" w:sz="0" w:space="0" w:color="auto"/>
        <w:left w:val="none" w:sz="0" w:space="0" w:color="auto"/>
        <w:bottom w:val="none" w:sz="0" w:space="0" w:color="auto"/>
        <w:right w:val="none" w:sz="0" w:space="0" w:color="auto"/>
      </w:divBdr>
    </w:div>
    <w:div w:id="521552923">
      <w:bodyDiv w:val="1"/>
      <w:marLeft w:val="0"/>
      <w:marRight w:val="0"/>
      <w:marTop w:val="0"/>
      <w:marBottom w:val="0"/>
      <w:divBdr>
        <w:top w:val="none" w:sz="0" w:space="0" w:color="auto"/>
        <w:left w:val="none" w:sz="0" w:space="0" w:color="auto"/>
        <w:bottom w:val="none" w:sz="0" w:space="0" w:color="auto"/>
        <w:right w:val="none" w:sz="0" w:space="0" w:color="auto"/>
      </w:divBdr>
    </w:div>
    <w:div w:id="521867129">
      <w:bodyDiv w:val="1"/>
      <w:marLeft w:val="0"/>
      <w:marRight w:val="0"/>
      <w:marTop w:val="0"/>
      <w:marBottom w:val="0"/>
      <w:divBdr>
        <w:top w:val="none" w:sz="0" w:space="0" w:color="auto"/>
        <w:left w:val="none" w:sz="0" w:space="0" w:color="auto"/>
        <w:bottom w:val="none" w:sz="0" w:space="0" w:color="auto"/>
        <w:right w:val="none" w:sz="0" w:space="0" w:color="auto"/>
      </w:divBdr>
    </w:div>
    <w:div w:id="522135755">
      <w:bodyDiv w:val="1"/>
      <w:marLeft w:val="0"/>
      <w:marRight w:val="0"/>
      <w:marTop w:val="0"/>
      <w:marBottom w:val="0"/>
      <w:divBdr>
        <w:top w:val="none" w:sz="0" w:space="0" w:color="auto"/>
        <w:left w:val="none" w:sz="0" w:space="0" w:color="auto"/>
        <w:bottom w:val="none" w:sz="0" w:space="0" w:color="auto"/>
        <w:right w:val="none" w:sz="0" w:space="0" w:color="auto"/>
      </w:divBdr>
    </w:div>
    <w:div w:id="522521002">
      <w:bodyDiv w:val="1"/>
      <w:marLeft w:val="0"/>
      <w:marRight w:val="0"/>
      <w:marTop w:val="0"/>
      <w:marBottom w:val="0"/>
      <w:divBdr>
        <w:top w:val="none" w:sz="0" w:space="0" w:color="auto"/>
        <w:left w:val="none" w:sz="0" w:space="0" w:color="auto"/>
        <w:bottom w:val="none" w:sz="0" w:space="0" w:color="auto"/>
        <w:right w:val="none" w:sz="0" w:space="0" w:color="auto"/>
      </w:divBdr>
    </w:div>
    <w:div w:id="527067749">
      <w:bodyDiv w:val="1"/>
      <w:marLeft w:val="0"/>
      <w:marRight w:val="0"/>
      <w:marTop w:val="0"/>
      <w:marBottom w:val="0"/>
      <w:divBdr>
        <w:top w:val="none" w:sz="0" w:space="0" w:color="auto"/>
        <w:left w:val="none" w:sz="0" w:space="0" w:color="auto"/>
        <w:bottom w:val="none" w:sz="0" w:space="0" w:color="auto"/>
        <w:right w:val="none" w:sz="0" w:space="0" w:color="auto"/>
      </w:divBdr>
    </w:div>
    <w:div w:id="529341660">
      <w:bodyDiv w:val="1"/>
      <w:marLeft w:val="0"/>
      <w:marRight w:val="0"/>
      <w:marTop w:val="0"/>
      <w:marBottom w:val="0"/>
      <w:divBdr>
        <w:top w:val="none" w:sz="0" w:space="0" w:color="auto"/>
        <w:left w:val="none" w:sz="0" w:space="0" w:color="auto"/>
        <w:bottom w:val="none" w:sz="0" w:space="0" w:color="auto"/>
        <w:right w:val="none" w:sz="0" w:space="0" w:color="auto"/>
      </w:divBdr>
    </w:div>
    <w:div w:id="530530589">
      <w:bodyDiv w:val="1"/>
      <w:marLeft w:val="0"/>
      <w:marRight w:val="0"/>
      <w:marTop w:val="0"/>
      <w:marBottom w:val="0"/>
      <w:divBdr>
        <w:top w:val="none" w:sz="0" w:space="0" w:color="auto"/>
        <w:left w:val="none" w:sz="0" w:space="0" w:color="auto"/>
        <w:bottom w:val="none" w:sz="0" w:space="0" w:color="auto"/>
        <w:right w:val="none" w:sz="0" w:space="0" w:color="auto"/>
      </w:divBdr>
    </w:div>
    <w:div w:id="530611208">
      <w:bodyDiv w:val="1"/>
      <w:marLeft w:val="0"/>
      <w:marRight w:val="0"/>
      <w:marTop w:val="0"/>
      <w:marBottom w:val="0"/>
      <w:divBdr>
        <w:top w:val="none" w:sz="0" w:space="0" w:color="auto"/>
        <w:left w:val="none" w:sz="0" w:space="0" w:color="auto"/>
        <w:bottom w:val="none" w:sz="0" w:space="0" w:color="auto"/>
        <w:right w:val="none" w:sz="0" w:space="0" w:color="auto"/>
      </w:divBdr>
    </w:div>
    <w:div w:id="530921882">
      <w:bodyDiv w:val="1"/>
      <w:marLeft w:val="0"/>
      <w:marRight w:val="0"/>
      <w:marTop w:val="0"/>
      <w:marBottom w:val="0"/>
      <w:divBdr>
        <w:top w:val="none" w:sz="0" w:space="0" w:color="auto"/>
        <w:left w:val="none" w:sz="0" w:space="0" w:color="auto"/>
        <w:bottom w:val="none" w:sz="0" w:space="0" w:color="auto"/>
        <w:right w:val="none" w:sz="0" w:space="0" w:color="auto"/>
      </w:divBdr>
    </w:div>
    <w:div w:id="531455926">
      <w:bodyDiv w:val="1"/>
      <w:marLeft w:val="0"/>
      <w:marRight w:val="0"/>
      <w:marTop w:val="0"/>
      <w:marBottom w:val="0"/>
      <w:divBdr>
        <w:top w:val="none" w:sz="0" w:space="0" w:color="auto"/>
        <w:left w:val="none" w:sz="0" w:space="0" w:color="auto"/>
        <w:bottom w:val="none" w:sz="0" w:space="0" w:color="auto"/>
        <w:right w:val="none" w:sz="0" w:space="0" w:color="auto"/>
      </w:divBdr>
    </w:div>
    <w:div w:id="531648211">
      <w:bodyDiv w:val="1"/>
      <w:marLeft w:val="0"/>
      <w:marRight w:val="0"/>
      <w:marTop w:val="0"/>
      <w:marBottom w:val="0"/>
      <w:divBdr>
        <w:top w:val="none" w:sz="0" w:space="0" w:color="auto"/>
        <w:left w:val="none" w:sz="0" w:space="0" w:color="auto"/>
        <w:bottom w:val="none" w:sz="0" w:space="0" w:color="auto"/>
        <w:right w:val="none" w:sz="0" w:space="0" w:color="auto"/>
      </w:divBdr>
    </w:div>
    <w:div w:id="533424425">
      <w:bodyDiv w:val="1"/>
      <w:marLeft w:val="0"/>
      <w:marRight w:val="0"/>
      <w:marTop w:val="0"/>
      <w:marBottom w:val="0"/>
      <w:divBdr>
        <w:top w:val="none" w:sz="0" w:space="0" w:color="auto"/>
        <w:left w:val="none" w:sz="0" w:space="0" w:color="auto"/>
        <w:bottom w:val="none" w:sz="0" w:space="0" w:color="auto"/>
        <w:right w:val="none" w:sz="0" w:space="0" w:color="auto"/>
      </w:divBdr>
    </w:div>
    <w:div w:id="536507636">
      <w:bodyDiv w:val="1"/>
      <w:marLeft w:val="0"/>
      <w:marRight w:val="0"/>
      <w:marTop w:val="0"/>
      <w:marBottom w:val="0"/>
      <w:divBdr>
        <w:top w:val="none" w:sz="0" w:space="0" w:color="auto"/>
        <w:left w:val="none" w:sz="0" w:space="0" w:color="auto"/>
        <w:bottom w:val="none" w:sz="0" w:space="0" w:color="auto"/>
        <w:right w:val="none" w:sz="0" w:space="0" w:color="auto"/>
      </w:divBdr>
    </w:div>
    <w:div w:id="536938167">
      <w:bodyDiv w:val="1"/>
      <w:marLeft w:val="0"/>
      <w:marRight w:val="0"/>
      <w:marTop w:val="0"/>
      <w:marBottom w:val="0"/>
      <w:divBdr>
        <w:top w:val="none" w:sz="0" w:space="0" w:color="auto"/>
        <w:left w:val="none" w:sz="0" w:space="0" w:color="auto"/>
        <w:bottom w:val="none" w:sz="0" w:space="0" w:color="auto"/>
        <w:right w:val="none" w:sz="0" w:space="0" w:color="auto"/>
      </w:divBdr>
    </w:div>
    <w:div w:id="540556172">
      <w:bodyDiv w:val="1"/>
      <w:marLeft w:val="0"/>
      <w:marRight w:val="0"/>
      <w:marTop w:val="0"/>
      <w:marBottom w:val="0"/>
      <w:divBdr>
        <w:top w:val="none" w:sz="0" w:space="0" w:color="auto"/>
        <w:left w:val="none" w:sz="0" w:space="0" w:color="auto"/>
        <w:bottom w:val="none" w:sz="0" w:space="0" w:color="auto"/>
        <w:right w:val="none" w:sz="0" w:space="0" w:color="auto"/>
      </w:divBdr>
    </w:div>
    <w:div w:id="541018208">
      <w:bodyDiv w:val="1"/>
      <w:marLeft w:val="0"/>
      <w:marRight w:val="0"/>
      <w:marTop w:val="0"/>
      <w:marBottom w:val="0"/>
      <w:divBdr>
        <w:top w:val="none" w:sz="0" w:space="0" w:color="auto"/>
        <w:left w:val="none" w:sz="0" w:space="0" w:color="auto"/>
        <w:bottom w:val="none" w:sz="0" w:space="0" w:color="auto"/>
        <w:right w:val="none" w:sz="0" w:space="0" w:color="auto"/>
      </w:divBdr>
    </w:div>
    <w:div w:id="541476238">
      <w:bodyDiv w:val="1"/>
      <w:marLeft w:val="0"/>
      <w:marRight w:val="0"/>
      <w:marTop w:val="0"/>
      <w:marBottom w:val="0"/>
      <w:divBdr>
        <w:top w:val="none" w:sz="0" w:space="0" w:color="auto"/>
        <w:left w:val="none" w:sz="0" w:space="0" w:color="auto"/>
        <w:bottom w:val="none" w:sz="0" w:space="0" w:color="auto"/>
        <w:right w:val="none" w:sz="0" w:space="0" w:color="auto"/>
      </w:divBdr>
    </w:div>
    <w:div w:id="541601468">
      <w:bodyDiv w:val="1"/>
      <w:marLeft w:val="0"/>
      <w:marRight w:val="0"/>
      <w:marTop w:val="0"/>
      <w:marBottom w:val="0"/>
      <w:divBdr>
        <w:top w:val="none" w:sz="0" w:space="0" w:color="auto"/>
        <w:left w:val="none" w:sz="0" w:space="0" w:color="auto"/>
        <w:bottom w:val="none" w:sz="0" w:space="0" w:color="auto"/>
        <w:right w:val="none" w:sz="0" w:space="0" w:color="auto"/>
      </w:divBdr>
      <w:divsChild>
        <w:div w:id="901063757">
          <w:marLeft w:val="0"/>
          <w:marRight w:val="0"/>
          <w:marTop w:val="0"/>
          <w:marBottom w:val="0"/>
          <w:divBdr>
            <w:top w:val="none" w:sz="0" w:space="0" w:color="auto"/>
            <w:left w:val="none" w:sz="0" w:space="0" w:color="auto"/>
            <w:bottom w:val="none" w:sz="0" w:space="0" w:color="auto"/>
            <w:right w:val="none" w:sz="0" w:space="0" w:color="auto"/>
          </w:divBdr>
          <w:divsChild>
            <w:div w:id="386492418">
              <w:marLeft w:val="0"/>
              <w:marRight w:val="0"/>
              <w:marTop w:val="0"/>
              <w:marBottom w:val="0"/>
              <w:divBdr>
                <w:top w:val="none" w:sz="0" w:space="0" w:color="auto"/>
                <w:left w:val="none" w:sz="0" w:space="0" w:color="auto"/>
                <w:bottom w:val="none" w:sz="0" w:space="0" w:color="auto"/>
                <w:right w:val="none" w:sz="0" w:space="0" w:color="auto"/>
              </w:divBdr>
              <w:divsChild>
                <w:div w:id="1458062471">
                  <w:marLeft w:val="0"/>
                  <w:marRight w:val="0"/>
                  <w:marTop w:val="0"/>
                  <w:marBottom w:val="0"/>
                  <w:divBdr>
                    <w:top w:val="none" w:sz="0" w:space="0" w:color="auto"/>
                    <w:left w:val="none" w:sz="0" w:space="0" w:color="auto"/>
                    <w:bottom w:val="none" w:sz="0" w:space="0" w:color="auto"/>
                    <w:right w:val="none" w:sz="0" w:space="0" w:color="auto"/>
                  </w:divBdr>
                  <w:divsChild>
                    <w:div w:id="1084379571">
                      <w:marLeft w:val="0"/>
                      <w:marRight w:val="0"/>
                      <w:marTop w:val="0"/>
                      <w:marBottom w:val="0"/>
                      <w:divBdr>
                        <w:top w:val="none" w:sz="0" w:space="0" w:color="auto"/>
                        <w:left w:val="none" w:sz="0" w:space="0" w:color="auto"/>
                        <w:bottom w:val="none" w:sz="0" w:space="0" w:color="auto"/>
                        <w:right w:val="none" w:sz="0" w:space="0" w:color="auto"/>
                      </w:divBdr>
                      <w:divsChild>
                        <w:div w:id="1315177907">
                          <w:marLeft w:val="0"/>
                          <w:marRight w:val="0"/>
                          <w:marTop w:val="0"/>
                          <w:marBottom w:val="0"/>
                          <w:divBdr>
                            <w:top w:val="none" w:sz="0" w:space="0" w:color="auto"/>
                            <w:left w:val="none" w:sz="0" w:space="0" w:color="auto"/>
                            <w:bottom w:val="none" w:sz="0" w:space="0" w:color="auto"/>
                            <w:right w:val="none" w:sz="0" w:space="0" w:color="auto"/>
                          </w:divBdr>
                          <w:divsChild>
                            <w:div w:id="56079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2907311">
      <w:bodyDiv w:val="1"/>
      <w:marLeft w:val="0"/>
      <w:marRight w:val="0"/>
      <w:marTop w:val="0"/>
      <w:marBottom w:val="0"/>
      <w:divBdr>
        <w:top w:val="none" w:sz="0" w:space="0" w:color="auto"/>
        <w:left w:val="none" w:sz="0" w:space="0" w:color="auto"/>
        <w:bottom w:val="none" w:sz="0" w:space="0" w:color="auto"/>
        <w:right w:val="none" w:sz="0" w:space="0" w:color="auto"/>
      </w:divBdr>
    </w:div>
    <w:div w:id="544608075">
      <w:bodyDiv w:val="1"/>
      <w:marLeft w:val="0"/>
      <w:marRight w:val="0"/>
      <w:marTop w:val="0"/>
      <w:marBottom w:val="0"/>
      <w:divBdr>
        <w:top w:val="none" w:sz="0" w:space="0" w:color="auto"/>
        <w:left w:val="none" w:sz="0" w:space="0" w:color="auto"/>
        <w:bottom w:val="none" w:sz="0" w:space="0" w:color="auto"/>
        <w:right w:val="none" w:sz="0" w:space="0" w:color="auto"/>
      </w:divBdr>
    </w:div>
    <w:div w:id="544877174">
      <w:bodyDiv w:val="1"/>
      <w:marLeft w:val="0"/>
      <w:marRight w:val="0"/>
      <w:marTop w:val="0"/>
      <w:marBottom w:val="0"/>
      <w:divBdr>
        <w:top w:val="none" w:sz="0" w:space="0" w:color="auto"/>
        <w:left w:val="none" w:sz="0" w:space="0" w:color="auto"/>
        <w:bottom w:val="none" w:sz="0" w:space="0" w:color="auto"/>
        <w:right w:val="none" w:sz="0" w:space="0" w:color="auto"/>
      </w:divBdr>
    </w:div>
    <w:div w:id="545214848">
      <w:bodyDiv w:val="1"/>
      <w:marLeft w:val="0"/>
      <w:marRight w:val="0"/>
      <w:marTop w:val="0"/>
      <w:marBottom w:val="0"/>
      <w:divBdr>
        <w:top w:val="none" w:sz="0" w:space="0" w:color="auto"/>
        <w:left w:val="none" w:sz="0" w:space="0" w:color="auto"/>
        <w:bottom w:val="none" w:sz="0" w:space="0" w:color="auto"/>
        <w:right w:val="none" w:sz="0" w:space="0" w:color="auto"/>
      </w:divBdr>
    </w:div>
    <w:div w:id="545799034">
      <w:bodyDiv w:val="1"/>
      <w:marLeft w:val="0"/>
      <w:marRight w:val="0"/>
      <w:marTop w:val="0"/>
      <w:marBottom w:val="0"/>
      <w:divBdr>
        <w:top w:val="none" w:sz="0" w:space="0" w:color="auto"/>
        <w:left w:val="none" w:sz="0" w:space="0" w:color="auto"/>
        <w:bottom w:val="none" w:sz="0" w:space="0" w:color="auto"/>
        <w:right w:val="none" w:sz="0" w:space="0" w:color="auto"/>
      </w:divBdr>
    </w:div>
    <w:div w:id="547179731">
      <w:bodyDiv w:val="1"/>
      <w:marLeft w:val="0"/>
      <w:marRight w:val="0"/>
      <w:marTop w:val="0"/>
      <w:marBottom w:val="0"/>
      <w:divBdr>
        <w:top w:val="none" w:sz="0" w:space="0" w:color="auto"/>
        <w:left w:val="none" w:sz="0" w:space="0" w:color="auto"/>
        <w:bottom w:val="none" w:sz="0" w:space="0" w:color="auto"/>
        <w:right w:val="none" w:sz="0" w:space="0" w:color="auto"/>
      </w:divBdr>
    </w:div>
    <w:div w:id="549418820">
      <w:bodyDiv w:val="1"/>
      <w:marLeft w:val="0"/>
      <w:marRight w:val="0"/>
      <w:marTop w:val="0"/>
      <w:marBottom w:val="0"/>
      <w:divBdr>
        <w:top w:val="none" w:sz="0" w:space="0" w:color="auto"/>
        <w:left w:val="none" w:sz="0" w:space="0" w:color="auto"/>
        <w:bottom w:val="none" w:sz="0" w:space="0" w:color="auto"/>
        <w:right w:val="none" w:sz="0" w:space="0" w:color="auto"/>
      </w:divBdr>
    </w:div>
    <w:div w:id="549419193">
      <w:bodyDiv w:val="1"/>
      <w:marLeft w:val="0"/>
      <w:marRight w:val="0"/>
      <w:marTop w:val="0"/>
      <w:marBottom w:val="0"/>
      <w:divBdr>
        <w:top w:val="none" w:sz="0" w:space="0" w:color="auto"/>
        <w:left w:val="none" w:sz="0" w:space="0" w:color="auto"/>
        <w:bottom w:val="none" w:sz="0" w:space="0" w:color="auto"/>
        <w:right w:val="none" w:sz="0" w:space="0" w:color="auto"/>
      </w:divBdr>
    </w:div>
    <w:div w:id="550115493">
      <w:bodyDiv w:val="1"/>
      <w:marLeft w:val="0"/>
      <w:marRight w:val="0"/>
      <w:marTop w:val="0"/>
      <w:marBottom w:val="0"/>
      <w:divBdr>
        <w:top w:val="none" w:sz="0" w:space="0" w:color="auto"/>
        <w:left w:val="none" w:sz="0" w:space="0" w:color="auto"/>
        <w:bottom w:val="none" w:sz="0" w:space="0" w:color="auto"/>
        <w:right w:val="none" w:sz="0" w:space="0" w:color="auto"/>
      </w:divBdr>
    </w:div>
    <w:div w:id="551042693">
      <w:bodyDiv w:val="1"/>
      <w:marLeft w:val="0"/>
      <w:marRight w:val="0"/>
      <w:marTop w:val="0"/>
      <w:marBottom w:val="0"/>
      <w:divBdr>
        <w:top w:val="none" w:sz="0" w:space="0" w:color="auto"/>
        <w:left w:val="none" w:sz="0" w:space="0" w:color="auto"/>
        <w:bottom w:val="none" w:sz="0" w:space="0" w:color="auto"/>
        <w:right w:val="none" w:sz="0" w:space="0" w:color="auto"/>
      </w:divBdr>
    </w:div>
    <w:div w:id="552231670">
      <w:bodyDiv w:val="1"/>
      <w:marLeft w:val="0"/>
      <w:marRight w:val="0"/>
      <w:marTop w:val="0"/>
      <w:marBottom w:val="0"/>
      <w:divBdr>
        <w:top w:val="none" w:sz="0" w:space="0" w:color="auto"/>
        <w:left w:val="none" w:sz="0" w:space="0" w:color="auto"/>
        <w:bottom w:val="none" w:sz="0" w:space="0" w:color="auto"/>
        <w:right w:val="none" w:sz="0" w:space="0" w:color="auto"/>
      </w:divBdr>
    </w:div>
    <w:div w:id="552473273">
      <w:bodyDiv w:val="1"/>
      <w:marLeft w:val="0"/>
      <w:marRight w:val="0"/>
      <w:marTop w:val="0"/>
      <w:marBottom w:val="0"/>
      <w:divBdr>
        <w:top w:val="none" w:sz="0" w:space="0" w:color="auto"/>
        <w:left w:val="none" w:sz="0" w:space="0" w:color="auto"/>
        <w:bottom w:val="none" w:sz="0" w:space="0" w:color="auto"/>
        <w:right w:val="none" w:sz="0" w:space="0" w:color="auto"/>
      </w:divBdr>
    </w:div>
    <w:div w:id="553739145">
      <w:bodyDiv w:val="1"/>
      <w:marLeft w:val="0"/>
      <w:marRight w:val="0"/>
      <w:marTop w:val="0"/>
      <w:marBottom w:val="0"/>
      <w:divBdr>
        <w:top w:val="none" w:sz="0" w:space="0" w:color="auto"/>
        <w:left w:val="none" w:sz="0" w:space="0" w:color="auto"/>
        <w:bottom w:val="none" w:sz="0" w:space="0" w:color="auto"/>
        <w:right w:val="none" w:sz="0" w:space="0" w:color="auto"/>
      </w:divBdr>
    </w:div>
    <w:div w:id="553929780">
      <w:bodyDiv w:val="1"/>
      <w:marLeft w:val="0"/>
      <w:marRight w:val="0"/>
      <w:marTop w:val="0"/>
      <w:marBottom w:val="0"/>
      <w:divBdr>
        <w:top w:val="none" w:sz="0" w:space="0" w:color="auto"/>
        <w:left w:val="none" w:sz="0" w:space="0" w:color="auto"/>
        <w:bottom w:val="none" w:sz="0" w:space="0" w:color="auto"/>
        <w:right w:val="none" w:sz="0" w:space="0" w:color="auto"/>
      </w:divBdr>
    </w:div>
    <w:div w:id="554198416">
      <w:bodyDiv w:val="1"/>
      <w:marLeft w:val="0"/>
      <w:marRight w:val="0"/>
      <w:marTop w:val="0"/>
      <w:marBottom w:val="0"/>
      <w:divBdr>
        <w:top w:val="none" w:sz="0" w:space="0" w:color="auto"/>
        <w:left w:val="none" w:sz="0" w:space="0" w:color="auto"/>
        <w:bottom w:val="none" w:sz="0" w:space="0" w:color="auto"/>
        <w:right w:val="none" w:sz="0" w:space="0" w:color="auto"/>
      </w:divBdr>
    </w:div>
    <w:div w:id="554435585">
      <w:bodyDiv w:val="1"/>
      <w:marLeft w:val="0"/>
      <w:marRight w:val="0"/>
      <w:marTop w:val="0"/>
      <w:marBottom w:val="0"/>
      <w:divBdr>
        <w:top w:val="none" w:sz="0" w:space="0" w:color="auto"/>
        <w:left w:val="none" w:sz="0" w:space="0" w:color="auto"/>
        <w:bottom w:val="none" w:sz="0" w:space="0" w:color="auto"/>
        <w:right w:val="none" w:sz="0" w:space="0" w:color="auto"/>
      </w:divBdr>
    </w:div>
    <w:div w:id="554781097">
      <w:bodyDiv w:val="1"/>
      <w:marLeft w:val="0"/>
      <w:marRight w:val="0"/>
      <w:marTop w:val="0"/>
      <w:marBottom w:val="0"/>
      <w:divBdr>
        <w:top w:val="none" w:sz="0" w:space="0" w:color="auto"/>
        <w:left w:val="none" w:sz="0" w:space="0" w:color="auto"/>
        <w:bottom w:val="none" w:sz="0" w:space="0" w:color="auto"/>
        <w:right w:val="none" w:sz="0" w:space="0" w:color="auto"/>
      </w:divBdr>
    </w:div>
    <w:div w:id="555773734">
      <w:bodyDiv w:val="1"/>
      <w:marLeft w:val="0"/>
      <w:marRight w:val="0"/>
      <w:marTop w:val="0"/>
      <w:marBottom w:val="0"/>
      <w:divBdr>
        <w:top w:val="none" w:sz="0" w:space="0" w:color="auto"/>
        <w:left w:val="none" w:sz="0" w:space="0" w:color="auto"/>
        <w:bottom w:val="none" w:sz="0" w:space="0" w:color="auto"/>
        <w:right w:val="none" w:sz="0" w:space="0" w:color="auto"/>
      </w:divBdr>
    </w:div>
    <w:div w:id="555969235">
      <w:bodyDiv w:val="1"/>
      <w:marLeft w:val="0"/>
      <w:marRight w:val="0"/>
      <w:marTop w:val="0"/>
      <w:marBottom w:val="0"/>
      <w:divBdr>
        <w:top w:val="none" w:sz="0" w:space="0" w:color="auto"/>
        <w:left w:val="none" w:sz="0" w:space="0" w:color="auto"/>
        <w:bottom w:val="none" w:sz="0" w:space="0" w:color="auto"/>
        <w:right w:val="none" w:sz="0" w:space="0" w:color="auto"/>
      </w:divBdr>
    </w:div>
    <w:div w:id="557787798">
      <w:bodyDiv w:val="1"/>
      <w:marLeft w:val="0"/>
      <w:marRight w:val="0"/>
      <w:marTop w:val="0"/>
      <w:marBottom w:val="0"/>
      <w:divBdr>
        <w:top w:val="none" w:sz="0" w:space="0" w:color="auto"/>
        <w:left w:val="none" w:sz="0" w:space="0" w:color="auto"/>
        <w:bottom w:val="none" w:sz="0" w:space="0" w:color="auto"/>
        <w:right w:val="none" w:sz="0" w:space="0" w:color="auto"/>
      </w:divBdr>
    </w:div>
    <w:div w:id="557860877">
      <w:bodyDiv w:val="1"/>
      <w:marLeft w:val="0"/>
      <w:marRight w:val="0"/>
      <w:marTop w:val="0"/>
      <w:marBottom w:val="0"/>
      <w:divBdr>
        <w:top w:val="none" w:sz="0" w:space="0" w:color="auto"/>
        <w:left w:val="none" w:sz="0" w:space="0" w:color="auto"/>
        <w:bottom w:val="none" w:sz="0" w:space="0" w:color="auto"/>
        <w:right w:val="none" w:sz="0" w:space="0" w:color="auto"/>
      </w:divBdr>
    </w:div>
    <w:div w:id="559900589">
      <w:bodyDiv w:val="1"/>
      <w:marLeft w:val="0"/>
      <w:marRight w:val="0"/>
      <w:marTop w:val="0"/>
      <w:marBottom w:val="0"/>
      <w:divBdr>
        <w:top w:val="none" w:sz="0" w:space="0" w:color="auto"/>
        <w:left w:val="none" w:sz="0" w:space="0" w:color="auto"/>
        <w:bottom w:val="none" w:sz="0" w:space="0" w:color="auto"/>
        <w:right w:val="none" w:sz="0" w:space="0" w:color="auto"/>
      </w:divBdr>
    </w:div>
    <w:div w:id="560284966">
      <w:bodyDiv w:val="1"/>
      <w:marLeft w:val="0"/>
      <w:marRight w:val="0"/>
      <w:marTop w:val="0"/>
      <w:marBottom w:val="0"/>
      <w:divBdr>
        <w:top w:val="none" w:sz="0" w:space="0" w:color="auto"/>
        <w:left w:val="none" w:sz="0" w:space="0" w:color="auto"/>
        <w:bottom w:val="none" w:sz="0" w:space="0" w:color="auto"/>
        <w:right w:val="none" w:sz="0" w:space="0" w:color="auto"/>
      </w:divBdr>
      <w:divsChild>
        <w:div w:id="373309735">
          <w:marLeft w:val="0"/>
          <w:marRight w:val="0"/>
          <w:marTop w:val="0"/>
          <w:marBottom w:val="0"/>
          <w:divBdr>
            <w:top w:val="none" w:sz="0" w:space="0" w:color="auto"/>
            <w:left w:val="none" w:sz="0" w:space="0" w:color="auto"/>
            <w:bottom w:val="none" w:sz="0" w:space="0" w:color="auto"/>
            <w:right w:val="none" w:sz="0" w:space="0" w:color="auto"/>
          </w:divBdr>
          <w:divsChild>
            <w:div w:id="149489318">
              <w:marLeft w:val="0"/>
              <w:marRight w:val="0"/>
              <w:marTop w:val="0"/>
              <w:marBottom w:val="0"/>
              <w:divBdr>
                <w:top w:val="none" w:sz="0" w:space="0" w:color="auto"/>
                <w:left w:val="none" w:sz="0" w:space="0" w:color="auto"/>
                <w:bottom w:val="none" w:sz="0" w:space="0" w:color="auto"/>
                <w:right w:val="none" w:sz="0" w:space="0" w:color="auto"/>
              </w:divBdr>
              <w:divsChild>
                <w:div w:id="2047752863">
                  <w:marLeft w:val="0"/>
                  <w:marRight w:val="75"/>
                  <w:marTop w:val="75"/>
                  <w:marBottom w:val="0"/>
                  <w:divBdr>
                    <w:top w:val="none" w:sz="0" w:space="0" w:color="auto"/>
                    <w:left w:val="none" w:sz="0" w:space="0" w:color="auto"/>
                    <w:bottom w:val="none" w:sz="0" w:space="0" w:color="auto"/>
                    <w:right w:val="none" w:sz="0" w:space="0" w:color="auto"/>
                  </w:divBdr>
                  <w:divsChild>
                    <w:div w:id="2115247282">
                      <w:marLeft w:val="0"/>
                      <w:marRight w:val="0"/>
                      <w:marTop w:val="0"/>
                      <w:marBottom w:val="0"/>
                      <w:divBdr>
                        <w:top w:val="none" w:sz="0" w:space="0" w:color="auto"/>
                        <w:left w:val="none" w:sz="0" w:space="0" w:color="auto"/>
                        <w:bottom w:val="none" w:sz="0" w:space="0" w:color="auto"/>
                        <w:right w:val="none" w:sz="0" w:space="0" w:color="auto"/>
                      </w:divBdr>
                      <w:divsChild>
                        <w:div w:id="624897447">
                          <w:marLeft w:val="0"/>
                          <w:marRight w:val="0"/>
                          <w:marTop w:val="0"/>
                          <w:marBottom w:val="75"/>
                          <w:divBdr>
                            <w:top w:val="none" w:sz="0" w:space="0" w:color="auto"/>
                            <w:left w:val="none" w:sz="0" w:space="0" w:color="auto"/>
                            <w:bottom w:val="none" w:sz="0" w:space="0" w:color="auto"/>
                            <w:right w:val="none" w:sz="0" w:space="0" w:color="auto"/>
                          </w:divBdr>
                          <w:divsChild>
                            <w:div w:id="595556415">
                              <w:marLeft w:val="0"/>
                              <w:marRight w:val="0"/>
                              <w:marTop w:val="0"/>
                              <w:marBottom w:val="0"/>
                              <w:divBdr>
                                <w:top w:val="none" w:sz="0" w:space="0" w:color="auto"/>
                                <w:left w:val="none" w:sz="0" w:space="0" w:color="auto"/>
                                <w:bottom w:val="none" w:sz="0" w:space="0" w:color="auto"/>
                                <w:right w:val="none" w:sz="0" w:space="0" w:color="auto"/>
                              </w:divBdr>
                              <w:divsChild>
                                <w:div w:id="810243846">
                                  <w:marLeft w:val="0"/>
                                  <w:marRight w:val="0"/>
                                  <w:marTop w:val="0"/>
                                  <w:marBottom w:val="0"/>
                                  <w:divBdr>
                                    <w:top w:val="none" w:sz="0" w:space="0" w:color="auto"/>
                                    <w:left w:val="none" w:sz="0" w:space="0" w:color="auto"/>
                                    <w:bottom w:val="none" w:sz="0" w:space="0" w:color="auto"/>
                                    <w:right w:val="none" w:sz="0" w:space="0" w:color="auto"/>
                                  </w:divBdr>
                                  <w:divsChild>
                                    <w:div w:id="1499036455">
                                      <w:marLeft w:val="0"/>
                                      <w:marRight w:val="0"/>
                                      <w:marTop w:val="0"/>
                                      <w:marBottom w:val="0"/>
                                      <w:divBdr>
                                        <w:top w:val="none" w:sz="0" w:space="0" w:color="auto"/>
                                        <w:left w:val="none" w:sz="0" w:space="0" w:color="auto"/>
                                        <w:bottom w:val="none" w:sz="0" w:space="0" w:color="auto"/>
                                        <w:right w:val="none" w:sz="0" w:space="0" w:color="auto"/>
                                      </w:divBdr>
                                      <w:divsChild>
                                        <w:div w:id="1027410804">
                                          <w:marLeft w:val="0"/>
                                          <w:marRight w:val="0"/>
                                          <w:marTop w:val="0"/>
                                          <w:marBottom w:val="0"/>
                                          <w:divBdr>
                                            <w:top w:val="none" w:sz="0" w:space="0" w:color="auto"/>
                                            <w:left w:val="none" w:sz="0" w:space="0" w:color="auto"/>
                                            <w:bottom w:val="none" w:sz="0" w:space="0" w:color="auto"/>
                                            <w:right w:val="none" w:sz="0" w:space="0" w:color="auto"/>
                                          </w:divBdr>
                                          <w:divsChild>
                                            <w:div w:id="1443375188">
                                              <w:marLeft w:val="0"/>
                                              <w:marRight w:val="0"/>
                                              <w:marTop w:val="0"/>
                                              <w:marBottom w:val="0"/>
                                              <w:divBdr>
                                                <w:top w:val="none" w:sz="0" w:space="0" w:color="auto"/>
                                                <w:left w:val="none" w:sz="0" w:space="0" w:color="auto"/>
                                                <w:bottom w:val="none" w:sz="0" w:space="0" w:color="auto"/>
                                                <w:right w:val="none" w:sz="0" w:space="0" w:color="auto"/>
                                              </w:divBdr>
                                              <w:divsChild>
                                                <w:div w:id="85808223">
                                                  <w:marLeft w:val="0"/>
                                                  <w:marRight w:val="0"/>
                                                  <w:marTop w:val="0"/>
                                                  <w:marBottom w:val="0"/>
                                                  <w:divBdr>
                                                    <w:top w:val="none" w:sz="0" w:space="0" w:color="auto"/>
                                                    <w:left w:val="none" w:sz="0" w:space="0" w:color="auto"/>
                                                    <w:bottom w:val="none" w:sz="0" w:space="0" w:color="auto"/>
                                                    <w:right w:val="none" w:sz="0" w:space="0" w:color="auto"/>
                                                  </w:divBdr>
                                                  <w:divsChild>
                                                    <w:div w:id="180702200">
                                                      <w:marLeft w:val="0"/>
                                                      <w:marRight w:val="0"/>
                                                      <w:marTop w:val="0"/>
                                                      <w:marBottom w:val="0"/>
                                                      <w:divBdr>
                                                        <w:top w:val="none" w:sz="0" w:space="0" w:color="auto"/>
                                                        <w:left w:val="none" w:sz="0" w:space="0" w:color="auto"/>
                                                        <w:bottom w:val="none" w:sz="0" w:space="0" w:color="auto"/>
                                                        <w:right w:val="none" w:sz="0" w:space="0" w:color="auto"/>
                                                      </w:divBdr>
                                                      <w:divsChild>
                                                        <w:div w:id="1733844227">
                                                          <w:marLeft w:val="0"/>
                                                          <w:marRight w:val="0"/>
                                                          <w:marTop w:val="0"/>
                                                          <w:marBottom w:val="0"/>
                                                          <w:divBdr>
                                                            <w:top w:val="none" w:sz="0" w:space="0" w:color="auto"/>
                                                            <w:left w:val="none" w:sz="0" w:space="0" w:color="auto"/>
                                                            <w:bottom w:val="none" w:sz="0" w:space="0" w:color="auto"/>
                                                            <w:right w:val="none" w:sz="0" w:space="0" w:color="auto"/>
                                                          </w:divBdr>
                                                          <w:divsChild>
                                                            <w:div w:id="420832613">
                                                              <w:marLeft w:val="0"/>
                                                              <w:marRight w:val="0"/>
                                                              <w:marTop w:val="0"/>
                                                              <w:marBottom w:val="0"/>
                                                              <w:divBdr>
                                                                <w:top w:val="none" w:sz="0" w:space="0" w:color="auto"/>
                                                                <w:left w:val="none" w:sz="0" w:space="0" w:color="auto"/>
                                                                <w:bottom w:val="none" w:sz="0" w:space="0" w:color="auto"/>
                                                                <w:right w:val="none" w:sz="0" w:space="0" w:color="auto"/>
                                                              </w:divBdr>
                                                              <w:divsChild>
                                                                <w:div w:id="1457407635">
                                                                  <w:marLeft w:val="0"/>
                                                                  <w:marRight w:val="0"/>
                                                                  <w:marTop w:val="0"/>
                                                                  <w:marBottom w:val="0"/>
                                                                  <w:divBdr>
                                                                    <w:top w:val="none" w:sz="0" w:space="0" w:color="auto"/>
                                                                    <w:left w:val="none" w:sz="0" w:space="0" w:color="auto"/>
                                                                    <w:bottom w:val="none" w:sz="0" w:space="0" w:color="auto"/>
                                                                    <w:right w:val="none" w:sz="0" w:space="0" w:color="auto"/>
                                                                  </w:divBdr>
                                                                  <w:divsChild>
                                                                    <w:div w:id="1358582251">
                                                                      <w:marLeft w:val="0"/>
                                                                      <w:marRight w:val="0"/>
                                                                      <w:marTop w:val="0"/>
                                                                      <w:marBottom w:val="0"/>
                                                                      <w:divBdr>
                                                                        <w:top w:val="none" w:sz="0" w:space="0" w:color="auto"/>
                                                                        <w:left w:val="none" w:sz="0" w:space="0" w:color="auto"/>
                                                                        <w:bottom w:val="none" w:sz="0" w:space="0" w:color="auto"/>
                                                                        <w:right w:val="none" w:sz="0" w:space="0" w:color="auto"/>
                                                                      </w:divBdr>
                                                                      <w:divsChild>
                                                                        <w:div w:id="1028532969">
                                                                          <w:marLeft w:val="0"/>
                                                                          <w:marRight w:val="0"/>
                                                                          <w:marTop w:val="0"/>
                                                                          <w:marBottom w:val="0"/>
                                                                          <w:divBdr>
                                                                            <w:top w:val="none" w:sz="0" w:space="0" w:color="auto"/>
                                                                            <w:left w:val="none" w:sz="0" w:space="0" w:color="auto"/>
                                                                            <w:bottom w:val="none" w:sz="0" w:space="0" w:color="auto"/>
                                                                            <w:right w:val="none" w:sz="0" w:space="0" w:color="auto"/>
                                                                          </w:divBdr>
                                                                          <w:divsChild>
                                                                            <w:div w:id="1475902130">
                                                                              <w:marLeft w:val="0"/>
                                                                              <w:marRight w:val="0"/>
                                                                              <w:marTop w:val="0"/>
                                                                              <w:marBottom w:val="0"/>
                                                                              <w:divBdr>
                                                                                <w:top w:val="none" w:sz="0" w:space="0" w:color="auto"/>
                                                                                <w:left w:val="none" w:sz="0" w:space="0" w:color="auto"/>
                                                                                <w:bottom w:val="none" w:sz="0" w:space="0" w:color="auto"/>
                                                                                <w:right w:val="none" w:sz="0" w:space="0" w:color="auto"/>
                                                                              </w:divBdr>
                                                                              <w:divsChild>
                                                                                <w:div w:id="657881826">
                                                                                  <w:marLeft w:val="0"/>
                                                                                  <w:marRight w:val="0"/>
                                                                                  <w:marTop w:val="0"/>
                                                                                  <w:marBottom w:val="0"/>
                                                                                  <w:divBdr>
                                                                                    <w:top w:val="none" w:sz="0" w:space="0" w:color="auto"/>
                                                                                    <w:left w:val="none" w:sz="0" w:space="0" w:color="auto"/>
                                                                                    <w:bottom w:val="none" w:sz="0" w:space="0" w:color="auto"/>
                                                                                    <w:right w:val="none" w:sz="0" w:space="0" w:color="auto"/>
                                                                                  </w:divBdr>
                                                                                  <w:divsChild>
                                                                                    <w:div w:id="308632300">
                                                                                      <w:marLeft w:val="0"/>
                                                                                      <w:marRight w:val="0"/>
                                                                                      <w:marTop w:val="0"/>
                                                                                      <w:marBottom w:val="0"/>
                                                                                      <w:divBdr>
                                                                                        <w:top w:val="none" w:sz="0" w:space="0" w:color="auto"/>
                                                                                        <w:left w:val="none" w:sz="0" w:space="0" w:color="auto"/>
                                                                                        <w:bottom w:val="none" w:sz="0" w:space="0" w:color="auto"/>
                                                                                        <w:right w:val="none" w:sz="0" w:space="0" w:color="auto"/>
                                                                                      </w:divBdr>
                                                                                      <w:divsChild>
                                                                                        <w:div w:id="272444836">
                                                                                          <w:marLeft w:val="0"/>
                                                                                          <w:marRight w:val="0"/>
                                                                                          <w:marTop w:val="0"/>
                                                                                          <w:marBottom w:val="0"/>
                                                                                          <w:divBdr>
                                                                                            <w:top w:val="none" w:sz="0" w:space="0" w:color="auto"/>
                                                                                            <w:left w:val="none" w:sz="0" w:space="0" w:color="auto"/>
                                                                                            <w:bottom w:val="none" w:sz="0" w:space="0" w:color="auto"/>
                                                                                            <w:right w:val="none" w:sz="0" w:space="0" w:color="auto"/>
                                                                                          </w:divBdr>
                                                                                          <w:divsChild>
                                                                                            <w:div w:id="438768155">
                                                                                              <w:marLeft w:val="0"/>
                                                                                              <w:marRight w:val="0"/>
                                                                                              <w:marTop w:val="0"/>
                                                                                              <w:marBottom w:val="0"/>
                                                                                              <w:divBdr>
                                                                                                <w:top w:val="none" w:sz="0" w:space="0" w:color="auto"/>
                                                                                                <w:left w:val="none" w:sz="0" w:space="0" w:color="auto"/>
                                                                                                <w:bottom w:val="none" w:sz="0" w:space="0" w:color="auto"/>
                                                                                                <w:right w:val="none" w:sz="0" w:space="0" w:color="auto"/>
                                                                                              </w:divBdr>
                                                                                              <w:divsChild>
                                                                                                <w:div w:id="2051151547">
                                                                                                  <w:marLeft w:val="0"/>
                                                                                                  <w:marRight w:val="0"/>
                                                                                                  <w:marTop w:val="0"/>
                                                                                                  <w:marBottom w:val="0"/>
                                                                                                  <w:divBdr>
                                                                                                    <w:top w:val="none" w:sz="0" w:space="0" w:color="auto"/>
                                                                                                    <w:left w:val="none" w:sz="0" w:space="0" w:color="auto"/>
                                                                                                    <w:bottom w:val="none" w:sz="0" w:space="0" w:color="auto"/>
                                                                                                    <w:right w:val="none" w:sz="0" w:space="0" w:color="auto"/>
                                                                                                  </w:divBdr>
                                                                                                  <w:divsChild>
                                                                                                    <w:div w:id="1751997332">
                                                                                                      <w:marLeft w:val="0"/>
                                                                                                      <w:marRight w:val="0"/>
                                                                                                      <w:marTop w:val="0"/>
                                                                                                      <w:marBottom w:val="0"/>
                                                                                                      <w:divBdr>
                                                                                                        <w:top w:val="none" w:sz="0" w:space="0" w:color="auto"/>
                                                                                                        <w:left w:val="none" w:sz="0" w:space="0" w:color="auto"/>
                                                                                                        <w:bottom w:val="none" w:sz="0" w:space="0" w:color="auto"/>
                                                                                                        <w:right w:val="none" w:sz="0" w:space="0" w:color="auto"/>
                                                                                                      </w:divBdr>
                                                                                                      <w:divsChild>
                                                                                                        <w:div w:id="90204674">
                                                                                                          <w:marLeft w:val="0"/>
                                                                                                          <w:marRight w:val="0"/>
                                                                                                          <w:marTop w:val="0"/>
                                                                                                          <w:marBottom w:val="0"/>
                                                                                                          <w:divBdr>
                                                                                                            <w:top w:val="none" w:sz="0" w:space="0" w:color="auto"/>
                                                                                                            <w:left w:val="none" w:sz="0" w:space="0" w:color="auto"/>
                                                                                                            <w:bottom w:val="none" w:sz="0" w:space="0" w:color="auto"/>
                                                                                                            <w:right w:val="none" w:sz="0" w:space="0" w:color="auto"/>
                                                                                                          </w:divBdr>
                                                                                                        </w:div>
                                                                                                      </w:divsChild>
                                                                                                    </w:div>
                                                                                                    <w:div w:id="261836588">
                                                                                                      <w:marLeft w:val="0"/>
                                                                                                      <w:marRight w:val="0"/>
                                                                                                      <w:marTop w:val="0"/>
                                                                                                      <w:marBottom w:val="0"/>
                                                                                                      <w:divBdr>
                                                                                                        <w:top w:val="none" w:sz="0" w:space="0" w:color="auto"/>
                                                                                                        <w:left w:val="none" w:sz="0" w:space="0" w:color="auto"/>
                                                                                                        <w:bottom w:val="none" w:sz="0" w:space="0" w:color="auto"/>
                                                                                                        <w:right w:val="none" w:sz="0" w:space="0" w:color="auto"/>
                                                                                                      </w:divBdr>
                                                                                                      <w:divsChild>
                                                                                                        <w:div w:id="158467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2328531">
      <w:bodyDiv w:val="1"/>
      <w:marLeft w:val="0"/>
      <w:marRight w:val="0"/>
      <w:marTop w:val="0"/>
      <w:marBottom w:val="0"/>
      <w:divBdr>
        <w:top w:val="none" w:sz="0" w:space="0" w:color="auto"/>
        <w:left w:val="none" w:sz="0" w:space="0" w:color="auto"/>
        <w:bottom w:val="none" w:sz="0" w:space="0" w:color="auto"/>
        <w:right w:val="none" w:sz="0" w:space="0" w:color="auto"/>
      </w:divBdr>
    </w:div>
    <w:div w:id="562718175">
      <w:bodyDiv w:val="1"/>
      <w:marLeft w:val="0"/>
      <w:marRight w:val="0"/>
      <w:marTop w:val="0"/>
      <w:marBottom w:val="0"/>
      <w:divBdr>
        <w:top w:val="none" w:sz="0" w:space="0" w:color="auto"/>
        <w:left w:val="none" w:sz="0" w:space="0" w:color="auto"/>
        <w:bottom w:val="none" w:sz="0" w:space="0" w:color="auto"/>
        <w:right w:val="none" w:sz="0" w:space="0" w:color="auto"/>
      </w:divBdr>
    </w:div>
    <w:div w:id="562759612">
      <w:bodyDiv w:val="1"/>
      <w:marLeft w:val="0"/>
      <w:marRight w:val="0"/>
      <w:marTop w:val="0"/>
      <w:marBottom w:val="0"/>
      <w:divBdr>
        <w:top w:val="none" w:sz="0" w:space="0" w:color="auto"/>
        <w:left w:val="none" w:sz="0" w:space="0" w:color="auto"/>
        <w:bottom w:val="none" w:sz="0" w:space="0" w:color="auto"/>
        <w:right w:val="none" w:sz="0" w:space="0" w:color="auto"/>
      </w:divBdr>
    </w:div>
    <w:div w:id="564415319">
      <w:bodyDiv w:val="1"/>
      <w:marLeft w:val="0"/>
      <w:marRight w:val="0"/>
      <w:marTop w:val="0"/>
      <w:marBottom w:val="0"/>
      <w:divBdr>
        <w:top w:val="none" w:sz="0" w:space="0" w:color="auto"/>
        <w:left w:val="none" w:sz="0" w:space="0" w:color="auto"/>
        <w:bottom w:val="none" w:sz="0" w:space="0" w:color="auto"/>
        <w:right w:val="none" w:sz="0" w:space="0" w:color="auto"/>
      </w:divBdr>
    </w:div>
    <w:div w:id="565647572">
      <w:bodyDiv w:val="1"/>
      <w:marLeft w:val="0"/>
      <w:marRight w:val="0"/>
      <w:marTop w:val="0"/>
      <w:marBottom w:val="0"/>
      <w:divBdr>
        <w:top w:val="none" w:sz="0" w:space="0" w:color="auto"/>
        <w:left w:val="none" w:sz="0" w:space="0" w:color="auto"/>
        <w:bottom w:val="none" w:sz="0" w:space="0" w:color="auto"/>
        <w:right w:val="none" w:sz="0" w:space="0" w:color="auto"/>
      </w:divBdr>
    </w:div>
    <w:div w:id="566498470">
      <w:bodyDiv w:val="1"/>
      <w:marLeft w:val="0"/>
      <w:marRight w:val="0"/>
      <w:marTop w:val="0"/>
      <w:marBottom w:val="0"/>
      <w:divBdr>
        <w:top w:val="none" w:sz="0" w:space="0" w:color="auto"/>
        <w:left w:val="none" w:sz="0" w:space="0" w:color="auto"/>
        <w:bottom w:val="none" w:sz="0" w:space="0" w:color="auto"/>
        <w:right w:val="none" w:sz="0" w:space="0" w:color="auto"/>
      </w:divBdr>
    </w:div>
    <w:div w:id="567152483">
      <w:bodyDiv w:val="1"/>
      <w:marLeft w:val="0"/>
      <w:marRight w:val="0"/>
      <w:marTop w:val="0"/>
      <w:marBottom w:val="0"/>
      <w:divBdr>
        <w:top w:val="none" w:sz="0" w:space="0" w:color="auto"/>
        <w:left w:val="none" w:sz="0" w:space="0" w:color="auto"/>
        <w:bottom w:val="none" w:sz="0" w:space="0" w:color="auto"/>
        <w:right w:val="none" w:sz="0" w:space="0" w:color="auto"/>
      </w:divBdr>
    </w:div>
    <w:div w:id="568003220">
      <w:bodyDiv w:val="1"/>
      <w:marLeft w:val="0"/>
      <w:marRight w:val="0"/>
      <w:marTop w:val="0"/>
      <w:marBottom w:val="0"/>
      <w:divBdr>
        <w:top w:val="none" w:sz="0" w:space="0" w:color="auto"/>
        <w:left w:val="none" w:sz="0" w:space="0" w:color="auto"/>
        <w:bottom w:val="none" w:sz="0" w:space="0" w:color="auto"/>
        <w:right w:val="none" w:sz="0" w:space="0" w:color="auto"/>
      </w:divBdr>
    </w:div>
    <w:div w:id="571045331">
      <w:bodyDiv w:val="1"/>
      <w:marLeft w:val="0"/>
      <w:marRight w:val="0"/>
      <w:marTop w:val="0"/>
      <w:marBottom w:val="0"/>
      <w:divBdr>
        <w:top w:val="none" w:sz="0" w:space="0" w:color="auto"/>
        <w:left w:val="none" w:sz="0" w:space="0" w:color="auto"/>
        <w:bottom w:val="none" w:sz="0" w:space="0" w:color="auto"/>
        <w:right w:val="none" w:sz="0" w:space="0" w:color="auto"/>
      </w:divBdr>
    </w:div>
    <w:div w:id="571087695">
      <w:bodyDiv w:val="1"/>
      <w:marLeft w:val="0"/>
      <w:marRight w:val="0"/>
      <w:marTop w:val="0"/>
      <w:marBottom w:val="0"/>
      <w:divBdr>
        <w:top w:val="none" w:sz="0" w:space="0" w:color="auto"/>
        <w:left w:val="none" w:sz="0" w:space="0" w:color="auto"/>
        <w:bottom w:val="none" w:sz="0" w:space="0" w:color="auto"/>
        <w:right w:val="none" w:sz="0" w:space="0" w:color="auto"/>
      </w:divBdr>
    </w:div>
    <w:div w:id="573659997">
      <w:bodyDiv w:val="1"/>
      <w:marLeft w:val="0"/>
      <w:marRight w:val="0"/>
      <w:marTop w:val="0"/>
      <w:marBottom w:val="0"/>
      <w:divBdr>
        <w:top w:val="none" w:sz="0" w:space="0" w:color="auto"/>
        <w:left w:val="none" w:sz="0" w:space="0" w:color="auto"/>
        <w:bottom w:val="none" w:sz="0" w:space="0" w:color="auto"/>
        <w:right w:val="none" w:sz="0" w:space="0" w:color="auto"/>
      </w:divBdr>
    </w:div>
    <w:div w:id="573708877">
      <w:bodyDiv w:val="1"/>
      <w:marLeft w:val="0"/>
      <w:marRight w:val="0"/>
      <w:marTop w:val="0"/>
      <w:marBottom w:val="0"/>
      <w:divBdr>
        <w:top w:val="none" w:sz="0" w:space="0" w:color="auto"/>
        <w:left w:val="none" w:sz="0" w:space="0" w:color="auto"/>
        <w:bottom w:val="none" w:sz="0" w:space="0" w:color="auto"/>
        <w:right w:val="none" w:sz="0" w:space="0" w:color="auto"/>
      </w:divBdr>
    </w:div>
    <w:div w:id="575241710">
      <w:bodyDiv w:val="1"/>
      <w:marLeft w:val="0"/>
      <w:marRight w:val="0"/>
      <w:marTop w:val="0"/>
      <w:marBottom w:val="0"/>
      <w:divBdr>
        <w:top w:val="none" w:sz="0" w:space="0" w:color="auto"/>
        <w:left w:val="none" w:sz="0" w:space="0" w:color="auto"/>
        <w:bottom w:val="none" w:sz="0" w:space="0" w:color="auto"/>
        <w:right w:val="none" w:sz="0" w:space="0" w:color="auto"/>
      </w:divBdr>
    </w:div>
    <w:div w:id="575551713">
      <w:bodyDiv w:val="1"/>
      <w:marLeft w:val="0"/>
      <w:marRight w:val="0"/>
      <w:marTop w:val="0"/>
      <w:marBottom w:val="0"/>
      <w:divBdr>
        <w:top w:val="none" w:sz="0" w:space="0" w:color="auto"/>
        <w:left w:val="none" w:sz="0" w:space="0" w:color="auto"/>
        <w:bottom w:val="none" w:sz="0" w:space="0" w:color="auto"/>
        <w:right w:val="none" w:sz="0" w:space="0" w:color="auto"/>
      </w:divBdr>
    </w:div>
    <w:div w:id="575629399">
      <w:bodyDiv w:val="1"/>
      <w:marLeft w:val="0"/>
      <w:marRight w:val="0"/>
      <w:marTop w:val="0"/>
      <w:marBottom w:val="0"/>
      <w:divBdr>
        <w:top w:val="none" w:sz="0" w:space="0" w:color="auto"/>
        <w:left w:val="none" w:sz="0" w:space="0" w:color="auto"/>
        <w:bottom w:val="none" w:sz="0" w:space="0" w:color="auto"/>
        <w:right w:val="none" w:sz="0" w:space="0" w:color="auto"/>
      </w:divBdr>
    </w:div>
    <w:div w:id="577524650">
      <w:bodyDiv w:val="1"/>
      <w:marLeft w:val="0"/>
      <w:marRight w:val="0"/>
      <w:marTop w:val="0"/>
      <w:marBottom w:val="0"/>
      <w:divBdr>
        <w:top w:val="none" w:sz="0" w:space="0" w:color="auto"/>
        <w:left w:val="none" w:sz="0" w:space="0" w:color="auto"/>
        <w:bottom w:val="none" w:sz="0" w:space="0" w:color="auto"/>
        <w:right w:val="none" w:sz="0" w:space="0" w:color="auto"/>
      </w:divBdr>
    </w:div>
    <w:div w:id="578902281">
      <w:bodyDiv w:val="1"/>
      <w:marLeft w:val="0"/>
      <w:marRight w:val="0"/>
      <w:marTop w:val="0"/>
      <w:marBottom w:val="0"/>
      <w:divBdr>
        <w:top w:val="none" w:sz="0" w:space="0" w:color="auto"/>
        <w:left w:val="none" w:sz="0" w:space="0" w:color="auto"/>
        <w:bottom w:val="none" w:sz="0" w:space="0" w:color="auto"/>
        <w:right w:val="none" w:sz="0" w:space="0" w:color="auto"/>
      </w:divBdr>
    </w:div>
    <w:div w:id="580408525">
      <w:bodyDiv w:val="1"/>
      <w:marLeft w:val="0"/>
      <w:marRight w:val="0"/>
      <w:marTop w:val="0"/>
      <w:marBottom w:val="0"/>
      <w:divBdr>
        <w:top w:val="none" w:sz="0" w:space="0" w:color="auto"/>
        <w:left w:val="none" w:sz="0" w:space="0" w:color="auto"/>
        <w:bottom w:val="none" w:sz="0" w:space="0" w:color="auto"/>
        <w:right w:val="none" w:sz="0" w:space="0" w:color="auto"/>
      </w:divBdr>
    </w:div>
    <w:div w:id="581187137">
      <w:bodyDiv w:val="1"/>
      <w:marLeft w:val="0"/>
      <w:marRight w:val="0"/>
      <w:marTop w:val="0"/>
      <w:marBottom w:val="0"/>
      <w:divBdr>
        <w:top w:val="none" w:sz="0" w:space="0" w:color="auto"/>
        <w:left w:val="none" w:sz="0" w:space="0" w:color="auto"/>
        <w:bottom w:val="none" w:sz="0" w:space="0" w:color="auto"/>
        <w:right w:val="none" w:sz="0" w:space="0" w:color="auto"/>
      </w:divBdr>
    </w:div>
    <w:div w:id="581842797">
      <w:bodyDiv w:val="1"/>
      <w:marLeft w:val="0"/>
      <w:marRight w:val="0"/>
      <w:marTop w:val="0"/>
      <w:marBottom w:val="0"/>
      <w:divBdr>
        <w:top w:val="none" w:sz="0" w:space="0" w:color="auto"/>
        <w:left w:val="none" w:sz="0" w:space="0" w:color="auto"/>
        <w:bottom w:val="none" w:sz="0" w:space="0" w:color="auto"/>
        <w:right w:val="none" w:sz="0" w:space="0" w:color="auto"/>
      </w:divBdr>
    </w:div>
    <w:div w:id="581910497">
      <w:bodyDiv w:val="1"/>
      <w:marLeft w:val="0"/>
      <w:marRight w:val="0"/>
      <w:marTop w:val="0"/>
      <w:marBottom w:val="0"/>
      <w:divBdr>
        <w:top w:val="none" w:sz="0" w:space="0" w:color="auto"/>
        <w:left w:val="none" w:sz="0" w:space="0" w:color="auto"/>
        <w:bottom w:val="none" w:sz="0" w:space="0" w:color="auto"/>
        <w:right w:val="none" w:sz="0" w:space="0" w:color="auto"/>
      </w:divBdr>
    </w:div>
    <w:div w:id="581916359">
      <w:bodyDiv w:val="1"/>
      <w:marLeft w:val="0"/>
      <w:marRight w:val="0"/>
      <w:marTop w:val="0"/>
      <w:marBottom w:val="0"/>
      <w:divBdr>
        <w:top w:val="none" w:sz="0" w:space="0" w:color="auto"/>
        <w:left w:val="none" w:sz="0" w:space="0" w:color="auto"/>
        <w:bottom w:val="none" w:sz="0" w:space="0" w:color="auto"/>
        <w:right w:val="none" w:sz="0" w:space="0" w:color="auto"/>
      </w:divBdr>
    </w:div>
    <w:div w:id="582302583">
      <w:bodyDiv w:val="1"/>
      <w:marLeft w:val="0"/>
      <w:marRight w:val="0"/>
      <w:marTop w:val="0"/>
      <w:marBottom w:val="0"/>
      <w:divBdr>
        <w:top w:val="none" w:sz="0" w:space="0" w:color="auto"/>
        <w:left w:val="none" w:sz="0" w:space="0" w:color="auto"/>
        <w:bottom w:val="none" w:sz="0" w:space="0" w:color="auto"/>
        <w:right w:val="none" w:sz="0" w:space="0" w:color="auto"/>
      </w:divBdr>
    </w:div>
    <w:div w:id="582492836">
      <w:bodyDiv w:val="1"/>
      <w:marLeft w:val="0"/>
      <w:marRight w:val="0"/>
      <w:marTop w:val="0"/>
      <w:marBottom w:val="0"/>
      <w:divBdr>
        <w:top w:val="none" w:sz="0" w:space="0" w:color="auto"/>
        <w:left w:val="none" w:sz="0" w:space="0" w:color="auto"/>
        <w:bottom w:val="none" w:sz="0" w:space="0" w:color="auto"/>
        <w:right w:val="none" w:sz="0" w:space="0" w:color="auto"/>
      </w:divBdr>
    </w:div>
    <w:div w:id="584148340">
      <w:bodyDiv w:val="1"/>
      <w:marLeft w:val="0"/>
      <w:marRight w:val="0"/>
      <w:marTop w:val="0"/>
      <w:marBottom w:val="0"/>
      <w:divBdr>
        <w:top w:val="none" w:sz="0" w:space="0" w:color="auto"/>
        <w:left w:val="none" w:sz="0" w:space="0" w:color="auto"/>
        <w:bottom w:val="none" w:sz="0" w:space="0" w:color="auto"/>
        <w:right w:val="none" w:sz="0" w:space="0" w:color="auto"/>
      </w:divBdr>
    </w:div>
    <w:div w:id="584190670">
      <w:bodyDiv w:val="1"/>
      <w:marLeft w:val="0"/>
      <w:marRight w:val="0"/>
      <w:marTop w:val="0"/>
      <w:marBottom w:val="0"/>
      <w:divBdr>
        <w:top w:val="none" w:sz="0" w:space="0" w:color="auto"/>
        <w:left w:val="none" w:sz="0" w:space="0" w:color="auto"/>
        <w:bottom w:val="none" w:sz="0" w:space="0" w:color="auto"/>
        <w:right w:val="none" w:sz="0" w:space="0" w:color="auto"/>
      </w:divBdr>
    </w:div>
    <w:div w:id="584262749">
      <w:bodyDiv w:val="1"/>
      <w:marLeft w:val="0"/>
      <w:marRight w:val="0"/>
      <w:marTop w:val="0"/>
      <w:marBottom w:val="0"/>
      <w:divBdr>
        <w:top w:val="none" w:sz="0" w:space="0" w:color="auto"/>
        <w:left w:val="none" w:sz="0" w:space="0" w:color="auto"/>
        <w:bottom w:val="none" w:sz="0" w:space="0" w:color="auto"/>
        <w:right w:val="none" w:sz="0" w:space="0" w:color="auto"/>
      </w:divBdr>
    </w:div>
    <w:div w:id="586427169">
      <w:bodyDiv w:val="1"/>
      <w:marLeft w:val="0"/>
      <w:marRight w:val="0"/>
      <w:marTop w:val="0"/>
      <w:marBottom w:val="0"/>
      <w:divBdr>
        <w:top w:val="none" w:sz="0" w:space="0" w:color="auto"/>
        <w:left w:val="none" w:sz="0" w:space="0" w:color="auto"/>
        <w:bottom w:val="none" w:sz="0" w:space="0" w:color="auto"/>
        <w:right w:val="none" w:sz="0" w:space="0" w:color="auto"/>
      </w:divBdr>
    </w:div>
    <w:div w:id="588737018">
      <w:bodyDiv w:val="1"/>
      <w:marLeft w:val="0"/>
      <w:marRight w:val="0"/>
      <w:marTop w:val="0"/>
      <w:marBottom w:val="0"/>
      <w:divBdr>
        <w:top w:val="none" w:sz="0" w:space="0" w:color="auto"/>
        <w:left w:val="none" w:sz="0" w:space="0" w:color="auto"/>
        <w:bottom w:val="none" w:sz="0" w:space="0" w:color="auto"/>
        <w:right w:val="none" w:sz="0" w:space="0" w:color="auto"/>
      </w:divBdr>
    </w:div>
    <w:div w:id="590429257">
      <w:bodyDiv w:val="1"/>
      <w:marLeft w:val="0"/>
      <w:marRight w:val="0"/>
      <w:marTop w:val="0"/>
      <w:marBottom w:val="0"/>
      <w:divBdr>
        <w:top w:val="none" w:sz="0" w:space="0" w:color="auto"/>
        <w:left w:val="none" w:sz="0" w:space="0" w:color="auto"/>
        <w:bottom w:val="none" w:sz="0" w:space="0" w:color="auto"/>
        <w:right w:val="none" w:sz="0" w:space="0" w:color="auto"/>
      </w:divBdr>
    </w:div>
    <w:div w:id="593973450">
      <w:bodyDiv w:val="1"/>
      <w:marLeft w:val="0"/>
      <w:marRight w:val="0"/>
      <w:marTop w:val="0"/>
      <w:marBottom w:val="0"/>
      <w:divBdr>
        <w:top w:val="none" w:sz="0" w:space="0" w:color="auto"/>
        <w:left w:val="none" w:sz="0" w:space="0" w:color="auto"/>
        <w:bottom w:val="none" w:sz="0" w:space="0" w:color="auto"/>
        <w:right w:val="none" w:sz="0" w:space="0" w:color="auto"/>
      </w:divBdr>
    </w:div>
    <w:div w:id="594247397">
      <w:bodyDiv w:val="1"/>
      <w:marLeft w:val="0"/>
      <w:marRight w:val="0"/>
      <w:marTop w:val="0"/>
      <w:marBottom w:val="0"/>
      <w:divBdr>
        <w:top w:val="none" w:sz="0" w:space="0" w:color="auto"/>
        <w:left w:val="none" w:sz="0" w:space="0" w:color="auto"/>
        <w:bottom w:val="none" w:sz="0" w:space="0" w:color="auto"/>
        <w:right w:val="none" w:sz="0" w:space="0" w:color="auto"/>
      </w:divBdr>
    </w:div>
    <w:div w:id="594291283">
      <w:bodyDiv w:val="1"/>
      <w:marLeft w:val="0"/>
      <w:marRight w:val="0"/>
      <w:marTop w:val="0"/>
      <w:marBottom w:val="0"/>
      <w:divBdr>
        <w:top w:val="none" w:sz="0" w:space="0" w:color="auto"/>
        <w:left w:val="none" w:sz="0" w:space="0" w:color="auto"/>
        <w:bottom w:val="none" w:sz="0" w:space="0" w:color="auto"/>
        <w:right w:val="none" w:sz="0" w:space="0" w:color="auto"/>
      </w:divBdr>
    </w:div>
    <w:div w:id="594553481">
      <w:bodyDiv w:val="1"/>
      <w:marLeft w:val="0"/>
      <w:marRight w:val="0"/>
      <w:marTop w:val="0"/>
      <w:marBottom w:val="0"/>
      <w:divBdr>
        <w:top w:val="none" w:sz="0" w:space="0" w:color="auto"/>
        <w:left w:val="none" w:sz="0" w:space="0" w:color="auto"/>
        <w:bottom w:val="none" w:sz="0" w:space="0" w:color="auto"/>
        <w:right w:val="none" w:sz="0" w:space="0" w:color="auto"/>
      </w:divBdr>
    </w:div>
    <w:div w:id="594824855">
      <w:bodyDiv w:val="1"/>
      <w:marLeft w:val="0"/>
      <w:marRight w:val="0"/>
      <w:marTop w:val="0"/>
      <w:marBottom w:val="0"/>
      <w:divBdr>
        <w:top w:val="none" w:sz="0" w:space="0" w:color="auto"/>
        <w:left w:val="none" w:sz="0" w:space="0" w:color="auto"/>
        <w:bottom w:val="none" w:sz="0" w:space="0" w:color="auto"/>
        <w:right w:val="none" w:sz="0" w:space="0" w:color="auto"/>
      </w:divBdr>
    </w:div>
    <w:div w:id="595402452">
      <w:bodyDiv w:val="1"/>
      <w:marLeft w:val="0"/>
      <w:marRight w:val="0"/>
      <w:marTop w:val="0"/>
      <w:marBottom w:val="0"/>
      <w:divBdr>
        <w:top w:val="none" w:sz="0" w:space="0" w:color="auto"/>
        <w:left w:val="none" w:sz="0" w:space="0" w:color="auto"/>
        <w:bottom w:val="none" w:sz="0" w:space="0" w:color="auto"/>
        <w:right w:val="none" w:sz="0" w:space="0" w:color="auto"/>
      </w:divBdr>
    </w:div>
    <w:div w:id="595557132">
      <w:bodyDiv w:val="1"/>
      <w:marLeft w:val="0"/>
      <w:marRight w:val="0"/>
      <w:marTop w:val="0"/>
      <w:marBottom w:val="0"/>
      <w:divBdr>
        <w:top w:val="none" w:sz="0" w:space="0" w:color="auto"/>
        <w:left w:val="none" w:sz="0" w:space="0" w:color="auto"/>
        <w:bottom w:val="none" w:sz="0" w:space="0" w:color="auto"/>
        <w:right w:val="none" w:sz="0" w:space="0" w:color="auto"/>
      </w:divBdr>
    </w:div>
    <w:div w:id="596521718">
      <w:bodyDiv w:val="1"/>
      <w:marLeft w:val="0"/>
      <w:marRight w:val="0"/>
      <w:marTop w:val="0"/>
      <w:marBottom w:val="0"/>
      <w:divBdr>
        <w:top w:val="none" w:sz="0" w:space="0" w:color="auto"/>
        <w:left w:val="none" w:sz="0" w:space="0" w:color="auto"/>
        <w:bottom w:val="none" w:sz="0" w:space="0" w:color="auto"/>
        <w:right w:val="none" w:sz="0" w:space="0" w:color="auto"/>
      </w:divBdr>
    </w:div>
    <w:div w:id="596595873">
      <w:bodyDiv w:val="1"/>
      <w:marLeft w:val="0"/>
      <w:marRight w:val="0"/>
      <w:marTop w:val="0"/>
      <w:marBottom w:val="0"/>
      <w:divBdr>
        <w:top w:val="none" w:sz="0" w:space="0" w:color="auto"/>
        <w:left w:val="none" w:sz="0" w:space="0" w:color="auto"/>
        <w:bottom w:val="none" w:sz="0" w:space="0" w:color="auto"/>
        <w:right w:val="none" w:sz="0" w:space="0" w:color="auto"/>
      </w:divBdr>
    </w:div>
    <w:div w:id="600379805">
      <w:bodyDiv w:val="1"/>
      <w:marLeft w:val="0"/>
      <w:marRight w:val="0"/>
      <w:marTop w:val="0"/>
      <w:marBottom w:val="0"/>
      <w:divBdr>
        <w:top w:val="none" w:sz="0" w:space="0" w:color="auto"/>
        <w:left w:val="none" w:sz="0" w:space="0" w:color="auto"/>
        <w:bottom w:val="none" w:sz="0" w:space="0" w:color="auto"/>
        <w:right w:val="none" w:sz="0" w:space="0" w:color="auto"/>
      </w:divBdr>
    </w:div>
    <w:div w:id="600533366">
      <w:bodyDiv w:val="1"/>
      <w:marLeft w:val="0"/>
      <w:marRight w:val="0"/>
      <w:marTop w:val="0"/>
      <w:marBottom w:val="0"/>
      <w:divBdr>
        <w:top w:val="none" w:sz="0" w:space="0" w:color="auto"/>
        <w:left w:val="none" w:sz="0" w:space="0" w:color="auto"/>
        <w:bottom w:val="none" w:sz="0" w:space="0" w:color="auto"/>
        <w:right w:val="none" w:sz="0" w:space="0" w:color="auto"/>
      </w:divBdr>
    </w:div>
    <w:div w:id="603537996">
      <w:bodyDiv w:val="1"/>
      <w:marLeft w:val="0"/>
      <w:marRight w:val="0"/>
      <w:marTop w:val="0"/>
      <w:marBottom w:val="0"/>
      <w:divBdr>
        <w:top w:val="none" w:sz="0" w:space="0" w:color="auto"/>
        <w:left w:val="none" w:sz="0" w:space="0" w:color="auto"/>
        <w:bottom w:val="none" w:sz="0" w:space="0" w:color="auto"/>
        <w:right w:val="none" w:sz="0" w:space="0" w:color="auto"/>
      </w:divBdr>
    </w:div>
    <w:div w:id="604266110">
      <w:bodyDiv w:val="1"/>
      <w:marLeft w:val="0"/>
      <w:marRight w:val="0"/>
      <w:marTop w:val="0"/>
      <w:marBottom w:val="0"/>
      <w:divBdr>
        <w:top w:val="none" w:sz="0" w:space="0" w:color="auto"/>
        <w:left w:val="none" w:sz="0" w:space="0" w:color="auto"/>
        <w:bottom w:val="none" w:sz="0" w:space="0" w:color="auto"/>
        <w:right w:val="none" w:sz="0" w:space="0" w:color="auto"/>
      </w:divBdr>
    </w:div>
    <w:div w:id="604777506">
      <w:bodyDiv w:val="1"/>
      <w:marLeft w:val="0"/>
      <w:marRight w:val="0"/>
      <w:marTop w:val="0"/>
      <w:marBottom w:val="0"/>
      <w:divBdr>
        <w:top w:val="none" w:sz="0" w:space="0" w:color="auto"/>
        <w:left w:val="none" w:sz="0" w:space="0" w:color="auto"/>
        <w:bottom w:val="none" w:sz="0" w:space="0" w:color="auto"/>
        <w:right w:val="none" w:sz="0" w:space="0" w:color="auto"/>
      </w:divBdr>
    </w:div>
    <w:div w:id="605112060">
      <w:bodyDiv w:val="1"/>
      <w:marLeft w:val="0"/>
      <w:marRight w:val="0"/>
      <w:marTop w:val="0"/>
      <w:marBottom w:val="0"/>
      <w:divBdr>
        <w:top w:val="none" w:sz="0" w:space="0" w:color="auto"/>
        <w:left w:val="none" w:sz="0" w:space="0" w:color="auto"/>
        <w:bottom w:val="none" w:sz="0" w:space="0" w:color="auto"/>
        <w:right w:val="none" w:sz="0" w:space="0" w:color="auto"/>
      </w:divBdr>
    </w:div>
    <w:div w:id="605192114">
      <w:bodyDiv w:val="1"/>
      <w:marLeft w:val="0"/>
      <w:marRight w:val="0"/>
      <w:marTop w:val="0"/>
      <w:marBottom w:val="0"/>
      <w:divBdr>
        <w:top w:val="none" w:sz="0" w:space="0" w:color="auto"/>
        <w:left w:val="none" w:sz="0" w:space="0" w:color="auto"/>
        <w:bottom w:val="none" w:sz="0" w:space="0" w:color="auto"/>
        <w:right w:val="none" w:sz="0" w:space="0" w:color="auto"/>
      </w:divBdr>
    </w:div>
    <w:div w:id="605232308">
      <w:bodyDiv w:val="1"/>
      <w:marLeft w:val="0"/>
      <w:marRight w:val="0"/>
      <w:marTop w:val="0"/>
      <w:marBottom w:val="0"/>
      <w:divBdr>
        <w:top w:val="none" w:sz="0" w:space="0" w:color="auto"/>
        <w:left w:val="none" w:sz="0" w:space="0" w:color="auto"/>
        <w:bottom w:val="none" w:sz="0" w:space="0" w:color="auto"/>
        <w:right w:val="none" w:sz="0" w:space="0" w:color="auto"/>
      </w:divBdr>
    </w:div>
    <w:div w:id="606011574">
      <w:bodyDiv w:val="1"/>
      <w:marLeft w:val="0"/>
      <w:marRight w:val="0"/>
      <w:marTop w:val="0"/>
      <w:marBottom w:val="0"/>
      <w:divBdr>
        <w:top w:val="none" w:sz="0" w:space="0" w:color="auto"/>
        <w:left w:val="none" w:sz="0" w:space="0" w:color="auto"/>
        <w:bottom w:val="none" w:sz="0" w:space="0" w:color="auto"/>
        <w:right w:val="none" w:sz="0" w:space="0" w:color="auto"/>
      </w:divBdr>
    </w:div>
    <w:div w:id="608463519">
      <w:bodyDiv w:val="1"/>
      <w:marLeft w:val="0"/>
      <w:marRight w:val="0"/>
      <w:marTop w:val="0"/>
      <w:marBottom w:val="0"/>
      <w:divBdr>
        <w:top w:val="none" w:sz="0" w:space="0" w:color="auto"/>
        <w:left w:val="none" w:sz="0" w:space="0" w:color="auto"/>
        <w:bottom w:val="none" w:sz="0" w:space="0" w:color="auto"/>
        <w:right w:val="none" w:sz="0" w:space="0" w:color="auto"/>
      </w:divBdr>
    </w:div>
    <w:div w:id="612055173">
      <w:bodyDiv w:val="1"/>
      <w:marLeft w:val="0"/>
      <w:marRight w:val="0"/>
      <w:marTop w:val="0"/>
      <w:marBottom w:val="0"/>
      <w:divBdr>
        <w:top w:val="none" w:sz="0" w:space="0" w:color="auto"/>
        <w:left w:val="none" w:sz="0" w:space="0" w:color="auto"/>
        <w:bottom w:val="none" w:sz="0" w:space="0" w:color="auto"/>
        <w:right w:val="none" w:sz="0" w:space="0" w:color="auto"/>
      </w:divBdr>
    </w:div>
    <w:div w:id="612565216">
      <w:bodyDiv w:val="1"/>
      <w:marLeft w:val="0"/>
      <w:marRight w:val="0"/>
      <w:marTop w:val="0"/>
      <w:marBottom w:val="0"/>
      <w:divBdr>
        <w:top w:val="none" w:sz="0" w:space="0" w:color="auto"/>
        <w:left w:val="none" w:sz="0" w:space="0" w:color="auto"/>
        <w:bottom w:val="none" w:sz="0" w:space="0" w:color="auto"/>
        <w:right w:val="none" w:sz="0" w:space="0" w:color="auto"/>
      </w:divBdr>
    </w:div>
    <w:div w:id="613095532">
      <w:bodyDiv w:val="1"/>
      <w:marLeft w:val="0"/>
      <w:marRight w:val="0"/>
      <w:marTop w:val="0"/>
      <w:marBottom w:val="0"/>
      <w:divBdr>
        <w:top w:val="none" w:sz="0" w:space="0" w:color="auto"/>
        <w:left w:val="none" w:sz="0" w:space="0" w:color="auto"/>
        <w:bottom w:val="none" w:sz="0" w:space="0" w:color="auto"/>
        <w:right w:val="none" w:sz="0" w:space="0" w:color="auto"/>
      </w:divBdr>
    </w:div>
    <w:div w:id="613906156">
      <w:bodyDiv w:val="1"/>
      <w:marLeft w:val="0"/>
      <w:marRight w:val="0"/>
      <w:marTop w:val="0"/>
      <w:marBottom w:val="0"/>
      <w:divBdr>
        <w:top w:val="none" w:sz="0" w:space="0" w:color="auto"/>
        <w:left w:val="none" w:sz="0" w:space="0" w:color="auto"/>
        <w:bottom w:val="none" w:sz="0" w:space="0" w:color="auto"/>
        <w:right w:val="none" w:sz="0" w:space="0" w:color="auto"/>
      </w:divBdr>
    </w:div>
    <w:div w:id="614599799">
      <w:bodyDiv w:val="1"/>
      <w:marLeft w:val="0"/>
      <w:marRight w:val="0"/>
      <w:marTop w:val="0"/>
      <w:marBottom w:val="0"/>
      <w:divBdr>
        <w:top w:val="none" w:sz="0" w:space="0" w:color="auto"/>
        <w:left w:val="none" w:sz="0" w:space="0" w:color="auto"/>
        <w:bottom w:val="none" w:sz="0" w:space="0" w:color="auto"/>
        <w:right w:val="none" w:sz="0" w:space="0" w:color="auto"/>
      </w:divBdr>
    </w:div>
    <w:div w:id="614870500">
      <w:bodyDiv w:val="1"/>
      <w:marLeft w:val="0"/>
      <w:marRight w:val="0"/>
      <w:marTop w:val="0"/>
      <w:marBottom w:val="0"/>
      <w:divBdr>
        <w:top w:val="none" w:sz="0" w:space="0" w:color="auto"/>
        <w:left w:val="none" w:sz="0" w:space="0" w:color="auto"/>
        <w:bottom w:val="none" w:sz="0" w:space="0" w:color="auto"/>
        <w:right w:val="none" w:sz="0" w:space="0" w:color="auto"/>
      </w:divBdr>
    </w:div>
    <w:div w:id="615330597">
      <w:bodyDiv w:val="1"/>
      <w:marLeft w:val="0"/>
      <w:marRight w:val="0"/>
      <w:marTop w:val="0"/>
      <w:marBottom w:val="0"/>
      <w:divBdr>
        <w:top w:val="none" w:sz="0" w:space="0" w:color="auto"/>
        <w:left w:val="none" w:sz="0" w:space="0" w:color="auto"/>
        <w:bottom w:val="none" w:sz="0" w:space="0" w:color="auto"/>
        <w:right w:val="none" w:sz="0" w:space="0" w:color="auto"/>
      </w:divBdr>
    </w:div>
    <w:div w:id="615479092">
      <w:bodyDiv w:val="1"/>
      <w:marLeft w:val="0"/>
      <w:marRight w:val="0"/>
      <w:marTop w:val="0"/>
      <w:marBottom w:val="0"/>
      <w:divBdr>
        <w:top w:val="none" w:sz="0" w:space="0" w:color="auto"/>
        <w:left w:val="none" w:sz="0" w:space="0" w:color="auto"/>
        <w:bottom w:val="none" w:sz="0" w:space="0" w:color="auto"/>
        <w:right w:val="none" w:sz="0" w:space="0" w:color="auto"/>
      </w:divBdr>
    </w:div>
    <w:div w:id="617956640">
      <w:bodyDiv w:val="1"/>
      <w:marLeft w:val="0"/>
      <w:marRight w:val="0"/>
      <w:marTop w:val="0"/>
      <w:marBottom w:val="0"/>
      <w:divBdr>
        <w:top w:val="none" w:sz="0" w:space="0" w:color="auto"/>
        <w:left w:val="none" w:sz="0" w:space="0" w:color="auto"/>
        <w:bottom w:val="none" w:sz="0" w:space="0" w:color="auto"/>
        <w:right w:val="none" w:sz="0" w:space="0" w:color="auto"/>
      </w:divBdr>
    </w:div>
    <w:div w:id="618993800">
      <w:bodyDiv w:val="1"/>
      <w:marLeft w:val="0"/>
      <w:marRight w:val="0"/>
      <w:marTop w:val="0"/>
      <w:marBottom w:val="0"/>
      <w:divBdr>
        <w:top w:val="none" w:sz="0" w:space="0" w:color="auto"/>
        <w:left w:val="none" w:sz="0" w:space="0" w:color="auto"/>
        <w:bottom w:val="none" w:sz="0" w:space="0" w:color="auto"/>
        <w:right w:val="none" w:sz="0" w:space="0" w:color="auto"/>
      </w:divBdr>
    </w:div>
    <w:div w:id="619264315">
      <w:bodyDiv w:val="1"/>
      <w:marLeft w:val="0"/>
      <w:marRight w:val="0"/>
      <w:marTop w:val="0"/>
      <w:marBottom w:val="0"/>
      <w:divBdr>
        <w:top w:val="none" w:sz="0" w:space="0" w:color="auto"/>
        <w:left w:val="none" w:sz="0" w:space="0" w:color="auto"/>
        <w:bottom w:val="none" w:sz="0" w:space="0" w:color="auto"/>
        <w:right w:val="none" w:sz="0" w:space="0" w:color="auto"/>
      </w:divBdr>
    </w:div>
    <w:div w:id="620037415">
      <w:bodyDiv w:val="1"/>
      <w:marLeft w:val="0"/>
      <w:marRight w:val="0"/>
      <w:marTop w:val="0"/>
      <w:marBottom w:val="0"/>
      <w:divBdr>
        <w:top w:val="none" w:sz="0" w:space="0" w:color="auto"/>
        <w:left w:val="none" w:sz="0" w:space="0" w:color="auto"/>
        <w:bottom w:val="none" w:sz="0" w:space="0" w:color="auto"/>
        <w:right w:val="none" w:sz="0" w:space="0" w:color="auto"/>
      </w:divBdr>
    </w:div>
    <w:div w:id="620184419">
      <w:bodyDiv w:val="1"/>
      <w:marLeft w:val="0"/>
      <w:marRight w:val="0"/>
      <w:marTop w:val="0"/>
      <w:marBottom w:val="0"/>
      <w:divBdr>
        <w:top w:val="none" w:sz="0" w:space="0" w:color="auto"/>
        <w:left w:val="none" w:sz="0" w:space="0" w:color="auto"/>
        <w:bottom w:val="none" w:sz="0" w:space="0" w:color="auto"/>
        <w:right w:val="none" w:sz="0" w:space="0" w:color="auto"/>
      </w:divBdr>
    </w:div>
    <w:div w:id="620187905">
      <w:bodyDiv w:val="1"/>
      <w:marLeft w:val="0"/>
      <w:marRight w:val="0"/>
      <w:marTop w:val="0"/>
      <w:marBottom w:val="0"/>
      <w:divBdr>
        <w:top w:val="none" w:sz="0" w:space="0" w:color="auto"/>
        <w:left w:val="none" w:sz="0" w:space="0" w:color="auto"/>
        <w:bottom w:val="none" w:sz="0" w:space="0" w:color="auto"/>
        <w:right w:val="none" w:sz="0" w:space="0" w:color="auto"/>
      </w:divBdr>
    </w:div>
    <w:div w:id="622150764">
      <w:bodyDiv w:val="1"/>
      <w:marLeft w:val="0"/>
      <w:marRight w:val="0"/>
      <w:marTop w:val="0"/>
      <w:marBottom w:val="0"/>
      <w:divBdr>
        <w:top w:val="none" w:sz="0" w:space="0" w:color="auto"/>
        <w:left w:val="none" w:sz="0" w:space="0" w:color="auto"/>
        <w:bottom w:val="none" w:sz="0" w:space="0" w:color="auto"/>
        <w:right w:val="none" w:sz="0" w:space="0" w:color="auto"/>
      </w:divBdr>
    </w:div>
    <w:div w:id="622661627">
      <w:bodyDiv w:val="1"/>
      <w:marLeft w:val="0"/>
      <w:marRight w:val="0"/>
      <w:marTop w:val="0"/>
      <w:marBottom w:val="0"/>
      <w:divBdr>
        <w:top w:val="none" w:sz="0" w:space="0" w:color="auto"/>
        <w:left w:val="none" w:sz="0" w:space="0" w:color="auto"/>
        <w:bottom w:val="none" w:sz="0" w:space="0" w:color="auto"/>
        <w:right w:val="none" w:sz="0" w:space="0" w:color="auto"/>
      </w:divBdr>
    </w:div>
    <w:div w:id="622804218">
      <w:bodyDiv w:val="1"/>
      <w:marLeft w:val="0"/>
      <w:marRight w:val="0"/>
      <w:marTop w:val="0"/>
      <w:marBottom w:val="0"/>
      <w:divBdr>
        <w:top w:val="none" w:sz="0" w:space="0" w:color="auto"/>
        <w:left w:val="none" w:sz="0" w:space="0" w:color="auto"/>
        <w:bottom w:val="none" w:sz="0" w:space="0" w:color="auto"/>
        <w:right w:val="none" w:sz="0" w:space="0" w:color="auto"/>
      </w:divBdr>
    </w:div>
    <w:div w:id="623080188">
      <w:bodyDiv w:val="1"/>
      <w:marLeft w:val="0"/>
      <w:marRight w:val="0"/>
      <w:marTop w:val="0"/>
      <w:marBottom w:val="0"/>
      <w:divBdr>
        <w:top w:val="none" w:sz="0" w:space="0" w:color="auto"/>
        <w:left w:val="none" w:sz="0" w:space="0" w:color="auto"/>
        <w:bottom w:val="none" w:sz="0" w:space="0" w:color="auto"/>
        <w:right w:val="none" w:sz="0" w:space="0" w:color="auto"/>
      </w:divBdr>
    </w:div>
    <w:div w:id="623922214">
      <w:bodyDiv w:val="1"/>
      <w:marLeft w:val="0"/>
      <w:marRight w:val="0"/>
      <w:marTop w:val="0"/>
      <w:marBottom w:val="0"/>
      <w:divBdr>
        <w:top w:val="none" w:sz="0" w:space="0" w:color="auto"/>
        <w:left w:val="none" w:sz="0" w:space="0" w:color="auto"/>
        <w:bottom w:val="none" w:sz="0" w:space="0" w:color="auto"/>
        <w:right w:val="none" w:sz="0" w:space="0" w:color="auto"/>
      </w:divBdr>
    </w:div>
    <w:div w:id="626203940">
      <w:bodyDiv w:val="1"/>
      <w:marLeft w:val="0"/>
      <w:marRight w:val="0"/>
      <w:marTop w:val="0"/>
      <w:marBottom w:val="0"/>
      <w:divBdr>
        <w:top w:val="none" w:sz="0" w:space="0" w:color="auto"/>
        <w:left w:val="none" w:sz="0" w:space="0" w:color="auto"/>
        <w:bottom w:val="none" w:sz="0" w:space="0" w:color="auto"/>
        <w:right w:val="none" w:sz="0" w:space="0" w:color="auto"/>
      </w:divBdr>
    </w:div>
    <w:div w:id="626669014">
      <w:bodyDiv w:val="1"/>
      <w:marLeft w:val="0"/>
      <w:marRight w:val="0"/>
      <w:marTop w:val="0"/>
      <w:marBottom w:val="0"/>
      <w:divBdr>
        <w:top w:val="none" w:sz="0" w:space="0" w:color="auto"/>
        <w:left w:val="none" w:sz="0" w:space="0" w:color="auto"/>
        <w:bottom w:val="none" w:sz="0" w:space="0" w:color="auto"/>
        <w:right w:val="none" w:sz="0" w:space="0" w:color="auto"/>
      </w:divBdr>
    </w:div>
    <w:div w:id="626740686">
      <w:bodyDiv w:val="1"/>
      <w:marLeft w:val="0"/>
      <w:marRight w:val="0"/>
      <w:marTop w:val="0"/>
      <w:marBottom w:val="0"/>
      <w:divBdr>
        <w:top w:val="none" w:sz="0" w:space="0" w:color="auto"/>
        <w:left w:val="none" w:sz="0" w:space="0" w:color="auto"/>
        <w:bottom w:val="none" w:sz="0" w:space="0" w:color="auto"/>
        <w:right w:val="none" w:sz="0" w:space="0" w:color="auto"/>
      </w:divBdr>
    </w:div>
    <w:div w:id="628390783">
      <w:bodyDiv w:val="1"/>
      <w:marLeft w:val="0"/>
      <w:marRight w:val="0"/>
      <w:marTop w:val="0"/>
      <w:marBottom w:val="0"/>
      <w:divBdr>
        <w:top w:val="none" w:sz="0" w:space="0" w:color="auto"/>
        <w:left w:val="none" w:sz="0" w:space="0" w:color="auto"/>
        <w:bottom w:val="none" w:sz="0" w:space="0" w:color="auto"/>
        <w:right w:val="none" w:sz="0" w:space="0" w:color="auto"/>
      </w:divBdr>
    </w:div>
    <w:div w:id="631400027">
      <w:bodyDiv w:val="1"/>
      <w:marLeft w:val="0"/>
      <w:marRight w:val="0"/>
      <w:marTop w:val="0"/>
      <w:marBottom w:val="0"/>
      <w:divBdr>
        <w:top w:val="none" w:sz="0" w:space="0" w:color="auto"/>
        <w:left w:val="none" w:sz="0" w:space="0" w:color="auto"/>
        <w:bottom w:val="none" w:sz="0" w:space="0" w:color="auto"/>
        <w:right w:val="none" w:sz="0" w:space="0" w:color="auto"/>
      </w:divBdr>
    </w:div>
    <w:div w:id="631643433">
      <w:bodyDiv w:val="1"/>
      <w:marLeft w:val="0"/>
      <w:marRight w:val="0"/>
      <w:marTop w:val="0"/>
      <w:marBottom w:val="0"/>
      <w:divBdr>
        <w:top w:val="none" w:sz="0" w:space="0" w:color="auto"/>
        <w:left w:val="none" w:sz="0" w:space="0" w:color="auto"/>
        <w:bottom w:val="none" w:sz="0" w:space="0" w:color="auto"/>
        <w:right w:val="none" w:sz="0" w:space="0" w:color="auto"/>
      </w:divBdr>
    </w:div>
    <w:div w:id="631863378">
      <w:bodyDiv w:val="1"/>
      <w:marLeft w:val="0"/>
      <w:marRight w:val="0"/>
      <w:marTop w:val="0"/>
      <w:marBottom w:val="0"/>
      <w:divBdr>
        <w:top w:val="none" w:sz="0" w:space="0" w:color="auto"/>
        <w:left w:val="none" w:sz="0" w:space="0" w:color="auto"/>
        <w:bottom w:val="none" w:sz="0" w:space="0" w:color="auto"/>
        <w:right w:val="none" w:sz="0" w:space="0" w:color="auto"/>
      </w:divBdr>
    </w:div>
    <w:div w:id="634066534">
      <w:bodyDiv w:val="1"/>
      <w:marLeft w:val="0"/>
      <w:marRight w:val="0"/>
      <w:marTop w:val="0"/>
      <w:marBottom w:val="0"/>
      <w:divBdr>
        <w:top w:val="none" w:sz="0" w:space="0" w:color="auto"/>
        <w:left w:val="none" w:sz="0" w:space="0" w:color="auto"/>
        <w:bottom w:val="none" w:sz="0" w:space="0" w:color="auto"/>
        <w:right w:val="none" w:sz="0" w:space="0" w:color="auto"/>
      </w:divBdr>
    </w:div>
    <w:div w:id="634141910">
      <w:bodyDiv w:val="1"/>
      <w:marLeft w:val="0"/>
      <w:marRight w:val="0"/>
      <w:marTop w:val="0"/>
      <w:marBottom w:val="0"/>
      <w:divBdr>
        <w:top w:val="none" w:sz="0" w:space="0" w:color="auto"/>
        <w:left w:val="none" w:sz="0" w:space="0" w:color="auto"/>
        <w:bottom w:val="none" w:sz="0" w:space="0" w:color="auto"/>
        <w:right w:val="none" w:sz="0" w:space="0" w:color="auto"/>
      </w:divBdr>
    </w:div>
    <w:div w:id="634455172">
      <w:bodyDiv w:val="1"/>
      <w:marLeft w:val="0"/>
      <w:marRight w:val="0"/>
      <w:marTop w:val="0"/>
      <w:marBottom w:val="0"/>
      <w:divBdr>
        <w:top w:val="none" w:sz="0" w:space="0" w:color="auto"/>
        <w:left w:val="none" w:sz="0" w:space="0" w:color="auto"/>
        <w:bottom w:val="none" w:sz="0" w:space="0" w:color="auto"/>
        <w:right w:val="none" w:sz="0" w:space="0" w:color="auto"/>
      </w:divBdr>
    </w:div>
    <w:div w:id="636447508">
      <w:bodyDiv w:val="1"/>
      <w:marLeft w:val="0"/>
      <w:marRight w:val="0"/>
      <w:marTop w:val="0"/>
      <w:marBottom w:val="0"/>
      <w:divBdr>
        <w:top w:val="none" w:sz="0" w:space="0" w:color="auto"/>
        <w:left w:val="none" w:sz="0" w:space="0" w:color="auto"/>
        <w:bottom w:val="none" w:sz="0" w:space="0" w:color="auto"/>
        <w:right w:val="none" w:sz="0" w:space="0" w:color="auto"/>
      </w:divBdr>
    </w:div>
    <w:div w:id="636761250">
      <w:bodyDiv w:val="1"/>
      <w:marLeft w:val="0"/>
      <w:marRight w:val="0"/>
      <w:marTop w:val="0"/>
      <w:marBottom w:val="0"/>
      <w:divBdr>
        <w:top w:val="none" w:sz="0" w:space="0" w:color="auto"/>
        <w:left w:val="none" w:sz="0" w:space="0" w:color="auto"/>
        <w:bottom w:val="none" w:sz="0" w:space="0" w:color="auto"/>
        <w:right w:val="none" w:sz="0" w:space="0" w:color="auto"/>
      </w:divBdr>
    </w:div>
    <w:div w:id="638730574">
      <w:bodyDiv w:val="1"/>
      <w:marLeft w:val="0"/>
      <w:marRight w:val="0"/>
      <w:marTop w:val="0"/>
      <w:marBottom w:val="0"/>
      <w:divBdr>
        <w:top w:val="none" w:sz="0" w:space="0" w:color="auto"/>
        <w:left w:val="none" w:sz="0" w:space="0" w:color="auto"/>
        <w:bottom w:val="none" w:sz="0" w:space="0" w:color="auto"/>
        <w:right w:val="none" w:sz="0" w:space="0" w:color="auto"/>
      </w:divBdr>
    </w:div>
    <w:div w:id="638732076">
      <w:bodyDiv w:val="1"/>
      <w:marLeft w:val="0"/>
      <w:marRight w:val="0"/>
      <w:marTop w:val="0"/>
      <w:marBottom w:val="0"/>
      <w:divBdr>
        <w:top w:val="none" w:sz="0" w:space="0" w:color="auto"/>
        <w:left w:val="none" w:sz="0" w:space="0" w:color="auto"/>
        <w:bottom w:val="none" w:sz="0" w:space="0" w:color="auto"/>
        <w:right w:val="none" w:sz="0" w:space="0" w:color="auto"/>
      </w:divBdr>
    </w:div>
    <w:div w:id="639962871">
      <w:bodyDiv w:val="1"/>
      <w:marLeft w:val="0"/>
      <w:marRight w:val="0"/>
      <w:marTop w:val="0"/>
      <w:marBottom w:val="0"/>
      <w:divBdr>
        <w:top w:val="none" w:sz="0" w:space="0" w:color="auto"/>
        <w:left w:val="none" w:sz="0" w:space="0" w:color="auto"/>
        <w:bottom w:val="none" w:sz="0" w:space="0" w:color="auto"/>
        <w:right w:val="none" w:sz="0" w:space="0" w:color="auto"/>
      </w:divBdr>
    </w:div>
    <w:div w:id="642542190">
      <w:bodyDiv w:val="1"/>
      <w:marLeft w:val="0"/>
      <w:marRight w:val="0"/>
      <w:marTop w:val="0"/>
      <w:marBottom w:val="0"/>
      <w:divBdr>
        <w:top w:val="none" w:sz="0" w:space="0" w:color="auto"/>
        <w:left w:val="none" w:sz="0" w:space="0" w:color="auto"/>
        <w:bottom w:val="none" w:sz="0" w:space="0" w:color="auto"/>
        <w:right w:val="none" w:sz="0" w:space="0" w:color="auto"/>
      </w:divBdr>
    </w:div>
    <w:div w:id="642926194">
      <w:bodyDiv w:val="1"/>
      <w:marLeft w:val="0"/>
      <w:marRight w:val="0"/>
      <w:marTop w:val="0"/>
      <w:marBottom w:val="0"/>
      <w:divBdr>
        <w:top w:val="none" w:sz="0" w:space="0" w:color="auto"/>
        <w:left w:val="none" w:sz="0" w:space="0" w:color="auto"/>
        <w:bottom w:val="none" w:sz="0" w:space="0" w:color="auto"/>
        <w:right w:val="none" w:sz="0" w:space="0" w:color="auto"/>
      </w:divBdr>
    </w:div>
    <w:div w:id="643202116">
      <w:bodyDiv w:val="1"/>
      <w:marLeft w:val="0"/>
      <w:marRight w:val="0"/>
      <w:marTop w:val="0"/>
      <w:marBottom w:val="0"/>
      <w:divBdr>
        <w:top w:val="none" w:sz="0" w:space="0" w:color="auto"/>
        <w:left w:val="none" w:sz="0" w:space="0" w:color="auto"/>
        <w:bottom w:val="none" w:sz="0" w:space="0" w:color="auto"/>
        <w:right w:val="none" w:sz="0" w:space="0" w:color="auto"/>
      </w:divBdr>
    </w:div>
    <w:div w:id="644239889">
      <w:bodyDiv w:val="1"/>
      <w:marLeft w:val="0"/>
      <w:marRight w:val="0"/>
      <w:marTop w:val="0"/>
      <w:marBottom w:val="0"/>
      <w:divBdr>
        <w:top w:val="none" w:sz="0" w:space="0" w:color="auto"/>
        <w:left w:val="none" w:sz="0" w:space="0" w:color="auto"/>
        <w:bottom w:val="none" w:sz="0" w:space="0" w:color="auto"/>
        <w:right w:val="none" w:sz="0" w:space="0" w:color="auto"/>
      </w:divBdr>
    </w:div>
    <w:div w:id="644437498">
      <w:bodyDiv w:val="1"/>
      <w:marLeft w:val="0"/>
      <w:marRight w:val="0"/>
      <w:marTop w:val="0"/>
      <w:marBottom w:val="0"/>
      <w:divBdr>
        <w:top w:val="none" w:sz="0" w:space="0" w:color="auto"/>
        <w:left w:val="none" w:sz="0" w:space="0" w:color="auto"/>
        <w:bottom w:val="none" w:sz="0" w:space="0" w:color="auto"/>
        <w:right w:val="none" w:sz="0" w:space="0" w:color="auto"/>
      </w:divBdr>
    </w:div>
    <w:div w:id="645554735">
      <w:bodyDiv w:val="1"/>
      <w:marLeft w:val="0"/>
      <w:marRight w:val="0"/>
      <w:marTop w:val="0"/>
      <w:marBottom w:val="0"/>
      <w:divBdr>
        <w:top w:val="none" w:sz="0" w:space="0" w:color="auto"/>
        <w:left w:val="none" w:sz="0" w:space="0" w:color="auto"/>
        <w:bottom w:val="none" w:sz="0" w:space="0" w:color="auto"/>
        <w:right w:val="none" w:sz="0" w:space="0" w:color="auto"/>
      </w:divBdr>
    </w:div>
    <w:div w:id="645667596">
      <w:bodyDiv w:val="1"/>
      <w:marLeft w:val="0"/>
      <w:marRight w:val="0"/>
      <w:marTop w:val="0"/>
      <w:marBottom w:val="0"/>
      <w:divBdr>
        <w:top w:val="none" w:sz="0" w:space="0" w:color="auto"/>
        <w:left w:val="none" w:sz="0" w:space="0" w:color="auto"/>
        <w:bottom w:val="none" w:sz="0" w:space="0" w:color="auto"/>
        <w:right w:val="none" w:sz="0" w:space="0" w:color="auto"/>
      </w:divBdr>
    </w:div>
    <w:div w:id="646594969">
      <w:bodyDiv w:val="1"/>
      <w:marLeft w:val="0"/>
      <w:marRight w:val="0"/>
      <w:marTop w:val="0"/>
      <w:marBottom w:val="0"/>
      <w:divBdr>
        <w:top w:val="none" w:sz="0" w:space="0" w:color="auto"/>
        <w:left w:val="none" w:sz="0" w:space="0" w:color="auto"/>
        <w:bottom w:val="none" w:sz="0" w:space="0" w:color="auto"/>
        <w:right w:val="none" w:sz="0" w:space="0" w:color="auto"/>
      </w:divBdr>
    </w:div>
    <w:div w:id="647173320">
      <w:bodyDiv w:val="1"/>
      <w:marLeft w:val="0"/>
      <w:marRight w:val="0"/>
      <w:marTop w:val="0"/>
      <w:marBottom w:val="0"/>
      <w:divBdr>
        <w:top w:val="none" w:sz="0" w:space="0" w:color="auto"/>
        <w:left w:val="none" w:sz="0" w:space="0" w:color="auto"/>
        <w:bottom w:val="none" w:sz="0" w:space="0" w:color="auto"/>
        <w:right w:val="none" w:sz="0" w:space="0" w:color="auto"/>
      </w:divBdr>
    </w:div>
    <w:div w:id="648100477">
      <w:bodyDiv w:val="1"/>
      <w:marLeft w:val="0"/>
      <w:marRight w:val="0"/>
      <w:marTop w:val="0"/>
      <w:marBottom w:val="0"/>
      <w:divBdr>
        <w:top w:val="none" w:sz="0" w:space="0" w:color="auto"/>
        <w:left w:val="none" w:sz="0" w:space="0" w:color="auto"/>
        <w:bottom w:val="none" w:sz="0" w:space="0" w:color="auto"/>
        <w:right w:val="none" w:sz="0" w:space="0" w:color="auto"/>
      </w:divBdr>
    </w:div>
    <w:div w:id="650450271">
      <w:bodyDiv w:val="1"/>
      <w:marLeft w:val="0"/>
      <w:marRight w:val="0"/>
      <w:marTop w:val="0"/>
      <w:marBottom w:val="0"/>
      <w:divBdr>
        <w:top w:val="none" w:sz="0" w:space="0" w:color="auto"/>
        <w:left w:val="none" w:sz="0" w:space="0" w:color="auto"/>
        <w:bottom w:val="none" w:sz="0" w:space="0" w:color="auto"/>
        <w:right w:val="none" w:sz="0" w:space="0" w:color="auto"/>
      </w:divBdr>
    </w:div>
    <w:div w:id="651906173">
      <w:bodyDiv w:val="1"/>
      <w:marLeft w:val="0"/>
      <w:marRight w:val="0"/>
      <w:marTop w:val="0"/>
      <w:marBottom w:val="0"/>
      <w:divBdr>
        <w:top w:val="none" w:sz="0" w:space="0" w:color="auto"/>
        <w:left w:val="none" w:sz="0" w:space="0" w:color="auto"/>
        <w:bottom w:val="none" w:sz="0" w:space="0" w:color="auto"/>
        <w:right w:val="none" w:sz="0" w:space="0" w:color="auto"/>
      </w:divBdr>
    </w:div>
    <w:div w:id="652610364">
      <w:bodyDiv w:val="1"/>
      <w:marLeft w:val="0"/>
      <w:marRight w:val="0"/>
      <w:marTop w:val="0"/>
      <w:marBottom w:val="0"/>
      <w:divBdr>
        <w:top w:val="none" w:sz="0" w:space="0" w:color="auto"/>
        <w:left w:val="none" w:sz="0" w:space="0" w:color="auto"/>
        <w:bottom w:val="none" w:sz="0" w:space="0" w:color="auto"/>
        <w:right w:val="none" w:sz="0" w:space="0" w:color="auto"/>
      </w:divBdr>
    </w:div>
    <w:div w:id="654450771">
      <w:bodyDiv w:val="1"/>
      <w:marLeft w:val="0"/>
      <w:marRight w:val="0"/>
      <w:marTop w:val="0"/>
      <w:marBottom w:val="0"/>
      <w:divBdr>
        <w:top w:val="none" w:sz="0" w:space="0" w:color="auto"/>
        <w:left w:val="none" w:sz="0" w:space="0" w:color="auto"/>
        <w:bottom w:val="none" w:sz="0" w:space="0" w:color="auto"/>
        <w:right w:val="none" w:sz="0" w:space="0" w:color="auto"/>
      </w:divBdr>
    </w:div>
    <w:div w:id="655911732">
      <w:bodyDiv w:val="1"/>
      <w:marLeft w:val="0"/>
      <w:marRight w:val="0"/>
      <w:marTop w:val="0"/>
      <w:marBottom w:val="0"/>
      <w:divBdr>
        <w:top w:val="none" w:sz="0" w:space="0" w:color="auto"/>
        <w:left w:val="none" w:sz="0" w:space="0" w:color="auto"/>
        <w:bottom w:val="none" w:sz="0" w:space="0" w:color="auto"/>
        <w:right w:val="none" w:sz="0" w:space="0" w:color="auto"/>
      </w:divBdr>
    </w:div>
    <w:div w:id="656035600">
      <w:bodyDiv w:val="1"/>
      <w:marLeft w:val="0"/>
      <w:marRight w:val="0"/>
      <w:marTop w:val="0"/>
      <w:marBottom w:val="0"/>
      <w:divBdr>
        <w:top w:val="none" w:sz="0" w:space="0" w:color="auto"/>
        <w:left w:val="none" w:sz="0" w:space="0" w:color="auto"/>
        <w:bottom w:val="none" w:sz="0" w:space="0" w:color="auto"/>
        <w:right w:val="none" w:sz="0" w:space="0" w:color="auto"/>
      </w:divBdr>
    </w:div>
    <w:div w:id="656491666">
      <w:bodyDiv w:val="1"/>
      <w:marLeft w:val="0"/>
      <w:marRight w:val="0"/>
      <w:marTop w:val="0"/>
      <w:marBottom w:val="0"/>
      <w:divBdr>
        <w:top w:val="none" w:sz="0" w:space="0" w:color="auto"/>
        <w:left w:val="none" w:sz="0" w:space="0" w:color="auto"/>
        <w:bottom w:val="none" w:sz="0" w:space="0" w:color="auto"/>
        <w:right w:val="none" w:sz="0" w:space="0" w:color="auto"/>
      </w:divBdr>
    </w:div>
    <w:div w:id="656878600">
      <w:bodyDiv w:val="1"/>
      <w:marLeft w:val="0"/>
      <w:marRight w:val="0"/>
      <w:marTop w:val="0"/>
      <w:marBottom w:val="0"/>
      <w:divBdr>
        <w:top w:val="none" w:sz="0" w:space="0" w:color="auto"/>
        <w:left w:val="none" w:sz="0" w:space="0" w:color="auto"/>
        <w:bottom w:val="none" w:sz="0" w:space="0" w:color="auto"/>
        <w:right w:val="none" w:sz="0" w:space="0" w:color="auto"/>
      </w:divBdr>
    </w:div>
    <w:div w:id="657540584">
      <w:bodyDiv w:val="1"/>
      <w:marLeft w:val="0"/>
      <w:marRight w:val="0"/>
      <w:marTop w:val="0"/>
      <w:marBottom w:val="0"/>
      <w:divBdr>
        <w:top w:val="none" w:sz="0" w:space="0" w:color="auto"/>
        <w:left w:val="none" w:sz="0" w:space="0" w:color="auto"/>
        <w:bottom w:val="none" w:sz="0" w:space="0" w:color="auto"/>
        <w:right w:val="none" w:sz="0" w:space="0" w:color="auto"/>
      </w:divBdr>
    </w:div>
    <w:div w:id="657684904">
      <w:bodyDiv w:val="1"/>
      <w:marLeft w:val="0"/>
      <w:marRight w:val="0"/>
      <w:marTop w:val="0"/>
      <w:marBottom w:val="0"/>
      <w:divBdr>
        <w:top w:val="none" w:sz="0" w:space="0" w:color="auto"/>
        <w:left w:val="none" w:sz="0" w:space="0" w:color="auto"/>
        <w:bottom w:val="none" w:sz="0" w:space="0" w:color="auto"/>
        <w:right w:val="none" w:sz="0" w:space="0" w:color="auto"/>
      </w:divBdr>
    </w:div>
    <w:div w:id="658732467">
      <w:bodyDiv w:val="1"/>
      <w:marLeft w:val="0"/>
      <w:marRight w:val="0"/>
      <w:marTop w:val="0"/>
      <w:marBottom w:val="0"/>
      <w:divBdr>
        <w:top w:val="none" w:sz="0" w:space="0" w:color="auto"/>
        <w:left w:val="none" w:sz="0" w:space="0" w:color="auto"/>
        <w:bottom w:val="none" w:sz="0" w:space="0" w:color="auto"/>
        <w:right w:val="none" w:sz="0" w:space="0" w:color="auto"/>
      </w:divBdr>
    </w:div>
    <w:div w:id="658921171">
      <w:bodyDiv w:val="1"/>
      <w:marLeft w:val="0"/>
      <w:marRight w:val="0"/>
      <w:marTop w:val="0"/>
      <w:marBottom w:val="0"/>
      <w:divBdr>
        <w:top w:val="none" w:sz="0" w:space="0" w:color="auto"/>
        <w:left w:val="none" w:sz="0" w:space="0" w:color="auto"/>
        <w:bottom w:val="none" w:sz="0" w:space="0" w:color="auto"/>
        <w:right w:val="none" w:sz="0" w:space="0" w:color="auto"/>
      </w:divBdr>
    </w:div>
    <w:div w:id="659622152">
      <w:bodyDiv w:val="1"/>
      <w:marLeft w:val="0"/>
      <w:marRight w:val="0"/>
      <w:marTop w:val="0"/>
      <w:marBottom w:val="0"/>
      <w:divBdr>
        <w:top w:val="none" w:sz="0" w:space="0" w:color="auto"/>
        <w:left w:val="none" w:sz="0" w:space="0" w:color="auto"/>
        <w:bottom w:val="none" w:sz="0" w:space="0" w:color="auto"/>
        <w:right w:val="none" w:sz="0" w:space="0" w:color="auto"/>
      </w:divBdr>
    </w:div>
    <w:div w:id="660700811">
      <w:bodyDiv w:val="1"/>
      <w:marLeft w:val="0"/>
      <w:marRight w:val="0"/>
      <w:marTop w:val="0"/>
      <w:marBottom w:val="0"/>
      <w:divBdr>
        <w:top w:val="none" w:sz="0" w:space="0" w:color="auto"/>
        <w:left w:val="none" w:sz="0" w:space="0" w:color="auto"/>
        <w:bottom w:val="none" w:sz="0" w:space="0" w:color="auto"/>
        <w:right w:val="none" w:sz="0" w:space="0" w:color="auto"/>
      </w:divBdr>
    </w:div>
    <w:div w:id="660936310">
      <w:bodyDiv w:val="1"/>
      <w:marLeft w:val="0"/>
      <w:marRight w:val="0"/>
      <w:marTop w:val="0"/>
      <w:marBottom w:val="0"/>
      <w:divBdr>
        <w:top w:val="none" w:sz="0" w:space="0" w:color="auto"/>
        <w:left w:val="none" w:sz="0" w:space="0" w:color="auto"/>
        <w:bottom w:val="none" w:sz="0" w:space="0" w:color="auto"/>
        <w:right w:val="none" w:sz="0" w:space="0" w:color="auto"/>
      </w:divBdr>
    </w:div>
    <w:div w:id="661083467">
      <w:bodyDiv w:val="1"/>
      <w:marLeft w:val="0"/>
      <w:marRight w:val="0"/>
      <w:marTop w:val="0"/>
      <w:marBottom w:val="0"/>
      <w:divBdr>
        <w:top w:val="none" w:sz="0" w:space="0" w:color="auto"/>
        <w:left w:val="none" w:sz="0" w:space="0" w:color="auto"/>
        <w:bottom w:val="none" w:sz="0" w:space="0" w:color="auto"/>
        <w:right w:val="none" w:sz="0" w:space="0" w:color="auto"/>
      </w:divBdr>
    </w:div>
    <w:div w:id="661158110">
      <w:bodyDiv w:val="1"/>
      <w:marLeft w:val="0"/>
      <w:marRight w:val="0"/>
      <w:marTop w:val="0"/>
      <w:marBottom w:val="0"/>
      <w:divBdr>
        <w:top w:val="none" w:sz="0" w:space="0" w:color="auto"/>
        <w:left w:val="none" w:sz="0" w:space="0" w:color="auto"/>
        <w:bottom w:val="none" w:sz="0" w:space="0" w:color="auto"/>
        <w:right w:val="none" w:sz="0" w:space="0" w:color="auto"/>
      </w:divBdr>
    </w:div>
    <w:div w:id="662243835">
      <w:bodyDiv w:val="1"/>
      <w:marLeft w:val="0"/>
      <w:marRight w:val="0"/>
      <w:marTop w:val="0"/>
      <w:marBottom w:val="0"/>
      <w:divBdr>
        <w:top w:val="none" w:sz="0" w:space="0" w:color="auto"/>
        <w:left w:val="none" w:sz="0" w:space="0" w:color="auto"/>
        <w:bottom w:val="none" w:sz="0" w:space="0" w:color="auto"/>
        <w:right w:val="none" w:sz="0" w:space="0" w:color="auto"/>
      </w:divBdr>
    </w:div>
    <w:div w:id="663819726">
      <w:bodyDiv w:val="1"/>
      <w:marLeft w:val="0"/>
      <w:marRight w:val="0"/>
      <w:marTop w:val="0"/>
      <w:marBottom w:val="0"/>
      <w:divBdr>
        <w:top w:val="none" w:sz="0" w:space="0" w:color="auto"/>
        <w:left w:val="none" w:sz="0" w:space="0" w:color="auto"/>
        <w:bottom w:val="none" w:sz="0" w:space="0" w:color="auto"/>
        <w:right w:val="none" w:sz="0" w:space="0" w:color="auto"/>
      </w:divBdr>
    </w:div>
    <w:div w:id="663897673">
      <w:bodyDiv w:val="1"/>
      <w:marLeft w:val="0"/>
      <w:marRight w:val="0"/>
      <w:marTop w:val="0"/>
      <w:marBottom w:val="0"/>
      <w:divBdr>
        <w:top w:val="none" w:sz="0" w:space="0" w:color="auto"/>
        <w:left w:val="none" w:sz="0" w:space="0" w:color="auto"/>
        <w:bottom w:val="none" w:sz="0" w:space="0" w:color="auto"/>
        <w:right w:val="none" w:sz="0" w:space="0" w:color="auto"/>
      </w:divBdr>
    </w:div>
    <w:div w:id="664817797">
      <w:bodyDiv w:val="1"/>
      <w:marLeft w:val="0"/>
      <w:marRight w:val="0"/>
      <w:marTop w:val="0"/>
      <w:marBottom w:val="0"/>
      <w:divBdr>
        <w:top w:val="none" w:sz="0" w:space="0" w:color="auto"/>
        <w:left w:val="none" w:sz="0" w:space="0" w:color="auto"/>
        <w:bottom w:val="none" w:sz="0" w:space="0" w:color="auto"/>
        <w:right w:val="none" w:sz="0" w:space="0" w:color="auto"/>
      </w:divBdr>
    </w:div>
    <w:div w:id="665131634">
      <w:bodyDiv w:val="1"/>
      <w:marLeft w:val="0"/>
      <w:marRight w:val="0"/>
      <w:marTop w:val="0"/>
      <w:marBottom w:val="0"/>
      <w:divBdr>
        <w:top w:val="none" w:sz="0" w:space="0" w:color="auto"/>
        <w:left w:val="none" w:sz="0" w:space="0" w:color="auto"/>
        <w:bottom w:val="none" w:sz="0" w:space="0" w:color="auto"/>
        <w:right w:val="none" w:sz="0" w:space="0" w:color="auto"/>
      </w:divBdr>
    </w:div>
    <w:div w:id="666057001">
      <w:bodyDiv w:val="1"/>
      <w:marLeft w:val="0"/>
      <w:marRight w:val="0"/>
      <w:marTop w:val="0"/>
      <w:marBottom w:val="0"/>
      <w:divBdr>
        <w:top w:val="none" w:sz="0" w:space="0" w:color="auto"/>
        <w:left w:val="none" w:sz="0" w:space="0" w:color="auto"/>
        <w:bottom w:val="none" w:sz="0" w:space="0" w:color="auto"/>
        <w:right w:val="none" w:sz="0" w:space="0" w:color="auto"/>
      </w:divBdr>
    </w:div>
    <w:div w:id="668143480">
      <w:bodyDiv w:val="1"/>
      <w:marLeft w:val="0"/>
      <w:marRight w:val="0"/>
      <w:marTop w:val="0"/>
      <w:marBottom w:val="0"/>
      <w:divBdr>
        <w:top w:val="none" w:sz="0" w:space="0" w:color="auto"/>
        <w:left w:val="none" w:sz="0" w:space="0" w:color="auto"/>
        <w:bottom w:val="none" w:sz="0" w:space="0" w:color="auto"/>
        <w:right w:val="none" w:sz="0" w:space="0" w:color="auto"/>
      </w:divBdr>
    </w:div>
    <w:div w:id="668211914">
      <w:bodyDiv w:val="1"/>
      <w:marLeft w:val="0"/>
      <w:marRight w:val="0"/>
      <w:marTop w:val="0"/>
      <w:marBottom w:val="0"/>
      <w:divBdr>
        <w:top w:val="none" w:sz="0" w:space="0" w:color="auto"/>
        <w:left w:val="none" w:sz="0" w:space="0" w:color="auto"/>
        <w:bottom w:val="none" w:sz="0" w:space="0" w:color="auto"/>
        <w:right w:val="none" w:sz="0" w:space="0" w:color="auto"/>
      </w:divBdr>
    </w:div>
    <w:div w:id="668217002">
      <w:bodyDiv w:val="1"/>
      <w:marLeft w:val="0"/>
      <w:marRight w:val="0"/>
      <w:marTop w:val="0"/>
      <w:marBottom w:val="0"/>
      <w:divBdr>
        <w:top w:val="none" w:sz="0" w:space="0" w:color="auto"/>
        <w:left w:val="none" w:sz="0" w:space="0" w:color="auto"/>
        <w:bottom w:val="none" w:sz="0" w:space="0" w:color="auto"/>
        <w:right w:val="none" w:sz="0" w:space="0" w:color="auto"/>
      </w:divBdr>
    </w:div>
    <w:div w:id="668291286">
      <w:bodyDiv w:val="1"/>
      <w:marLeft w:val="0"/>
      <w:marRight w:val="0"/>
      <w:marTop w:val="0"/>
      <w:marBottom w:val="0"/>
      <w:divBdr>
        <w:top w:val="none" w:sz="0" w:space="0" w:color="auto"/>
        <w:left w:val="none" w:sz="0" w:space="0" w:color="auto"/>
        <w:bottom w:val="none" w:sz="0" w:space="0" w:color="auto"/>
        <w:right w:val="none" w:sz="0" w:space="0" w:color="auto"/>
      </w:divBdr>
      <w:divsChild>
        <w:div w:id="424813408">
          <w:marLeft w:val="0"/>
          <w:marRight w:val="0"/>
          <w:marTop w:val="0"/>
          <w:marBottom w:val="0"/>
          <w:divBdr>
            <w:top w:val="none" w:sz="0" w:space="0" w:color="auto"/>
            <w:left w:val="none" w:sz="0" w:space="0" w:color="auto"/>
            <w:bottom w:val="none" w:sz="0" w:space="0" w:color="auto"/>
            <w:right w:val="none" w:sz="0" w:space="0" w:color="auto"/>
          </w:divBdr>
          <w:divsChild>
            <w:div w:id="1030227162">
              <w:marLeft w:val="0"/>
              <w:marRight w:val="0"/>
              <w:marTop w:val="0"/>
              <w:marBottom w:val="0"/>
              <w:divBdr>
                <w:top w:val="none" w:sz="0" w:space="0" w:color="auto"/>
                <w:left w:val="none" w:sz="0" w:space="0" w:color="auto"/>
                <w:bottom w:val="none" w:sz="0" w:space="0" w:color="auto"/>
                <w:right w:val="none" w:sz="0" w:space="0" w:color="auto"/>
              </w:divBdr>
              <w:divsChild>
                <w:div w:id="1740203457">
                  <w:marLeft w:val="0"/>
                  <w:marRight w:val="75"/>
                  <w:marTop w:val="75"/>
                  <w:marBottom w:val="0"/>
                  <w:divBdr>
                    <w:top w:val="none" w:sz="0" w:space="0" w:color="auto"/>
                    <w:left w:val="none" w:sz="0" w:space="0" w:color="auto"/>
                    <w:bottom w:val="none" w:sz="0" w:space="0" w:color="auto"/>
                    <w:right w:val="none" w:sz="0" w:space="0" w:color="auto"/>
                  </w:divBdr>
                  <w:divsChild>
                    <w:div w:id="1740832784">
                      <w:marLeft w:val="0"/>
                      <w:marRight w:val="0"/>
                      <w:marTop w:val="0"/>
                      <w:marBottom w:val="0"/>
                      <w:divBdr>
                        <w:top w:val="none" w:sz="0" w:space="0" w:color="auto"/>
                        <w:left w:val="none" w:sz="0" w:space="0" w:color="auto"/>
                        <w:bottom w:val="none" w:sz="0" w:space="0" w:color="auto"/>
                        <w:right w:val="none" w:sz="0" w:space="0" w:color="auto"/>
                      </w:divBdr>
                      <w:divsChild>
                        <w:div w:id="41487210">
                          <w:marLeft w:val="0"/>
                          <w:marRight w:val="0"/>
                          <w:marTop w:val="0"/>
                          <w:marBottom w:val="75"/>
                          <w:divBdr>
                            <w:top w:val="none" w:sz="0" w:space="0" w:color="auto"/>
                            <w:left w:val="none" w:sz="0" w:space="0" w:color="auto"/>
                            <w:bottom w:val="none" w:sz="0" w:space="0" w:color="auto"/>
                            <w:right w:val="none" w:sz="0" w:space="0" w:color="auto"/>
                          </w:divBdr>
                          <w:divsChild>
                            <w:div w:id="901986358">
                              <w:marLeft w:val="0"/>
                              <w:marRight w:val="0"/>
                              <w:marTop w:val="0"/>
                              <w:marBottom w:val="0"/>
                              <w:divBdr>
                                <w:top w:val="none" w:sz="0" w:space="0" w:color="auto"/>
                                <w:left w:val="none" w:sz="0" w:space="0" w:color="auto"/>
                                <w:bottom w:val="none" w:sz="0" w:space="0" w:color="auto"/>
                                <w:right w:val="none" w:sz="0" w:space="0" w:color="auto"/>
                              </w:divBdr>
                              <w:divsChild>
                                <w:div w:id="1015840304">
                                  <w:marLeft w:val="0"/>
                                  <w:marRight w:val="0"/>
                                  <w:marTop w:val="0"/>
                                  <w:marBottom w:val="0"/>
                                  <w:divBdr>
                                    <w:top w:val="none" w:sz="0" w:space="0" w:color="auto"/>
                                    <w:left w:val="none" w:sz="0" w:space="0" w:color="auto"/>
                                    <w:bottom w:val="none" w:sz="0" w:space="0" w:color="auto"/>
                                    <w:right w:val="none" w:sz="0" w:space="0" w:color="auto"/>
                                  </w:divBdr>
                                  <w:divsChild>
                                    <w:div w:id="1621379015">
                                      <w:marLeft w:val="0"/>
                                      <w:marRight w:val="0"/>
                                      <w:marTop w:val="0"/>
                                      <w:marBottom w:val="0"/>
                                      <w:divBdr>
                                        <w:top w:val="none" w:sz="0" w:space="0" w:color="auto"/>
                                        <w:left w:val="none" w:sz="0" w:space="0" w:color="auto"/>
                                        <w:bottom w:val="none" w:sz="0" w:space="0" w:color="auto"/>
                                        <w:right w:val="none" w:sz="0" w:space="0" w:color="auto"/>
                                      </w:divBdr>
                                      <w:divsChild>
                                        <w:div w:id="1767844753">
                                          <w:marLeft w:val="0"/>
                                          <w:marRight w:val="0"/>
                                          <w:marTop w:val="0"/>
                                          <w:marBottom w:val="0"/>
                                          <w:divBdr>
                                            <w:top w:val="none" w:sz="0" w:space="0" w:color="auto"/>
                                            <w:left w:val="none" w:sz="0" w:space="0" w:color="auto"/>
                                            <w:bottom w:val="none" w:sz="0" w:space="0" w:color="auto"/>
                                            <w:right w:val="none" w:sz="0" w:space="0" w:color="auto"/>
                                          </w:divBdr>
                                          <w:divsChild>
                                            <w:div w:id="185607437">
                                              <w:marLeft w:val="0"/>
                                              <w:marRight w:val="0"/>
                                              <w:marTop w:val="0"/>
                                              <w:marBottom w:val="0"/>
                                              <w:divBdr>
                                                <w:top w:val="none" w:sz="0" w:space="0" w:color="auto"/>
                                                <w:left w:val="none" w:sz="0" w:space="0" w:color="auto"/>
                                                <w:bottom w:val="none" w:sz="0" w:space="0" w:color="auto"/>
                                                <w:right w:val="none" w:sz="0" w:space="0" w:color="auto"/>
                                              </w:divBdr>
                                              <w:divsChild>
                                                <w:div w:id="1377700388">
                                                  <w:marLeft w:val="0"/>
                                                  <w:marRight w:val="0"/>
                                                  <w:marTop w:val="0"/>
                                                  <w:marBottom w:val="0"/>
                                                  <w:divBdr>
                                                    <w:top w:val="none" w:sz="0" w:space="0" w:color="auto"/>
                                                    <w:left w:val="none" w:sz="0" w:space="0" w:color="auto"/>
                                                    <w:bottom w:val="none" w:sz="0" w:space="0" w:color="auto"/>
                                                    <w:right w:val="none" w:sz="0" w:space="0" w:color="auto"/>
                                                  </w:divBdr>
                                                  <w:divsChild>
                                                    <w:div w:id="974869025">
                                                      <w:marLeft w:val="0"/>
                                                      <w:marRight w:val="0"/>
                                                      <w:marTop w:val="0"/>
                                                      <w:marBottom w:val="0"/>
                                                      <w:divBdr>
                                                        <w:top w:val="none" w:sz="0" w:space="0" w:color="auto"/>
                                                        <w:left w:val="none" w:sz="0" w:space="0" w:color="auto"/>
                                                        <w:bottom w:val="none" w:sz="0" w:space="0" w:color="auto"/>
                                                        <w:right w:val="none" w:sz="0" w:space="0" w:color="auto"/>
                                                      </w:divBdr>
                                                      <w:divsChild>
                                                        <w:div w:id="164323760">
                                                          <w:marLeft w:val="0"/>
                                                          <w:marRight w:val="0"/>
                                                          <w:marTop w:val="0"/>
                                                          <w:marBottom w:val="0"/>
                                                          <w:divBdr>
                                                            <w:top w:val="none" w:sz="0" w:space="0" w:color="auto"/>
                                                            <w:left w:val="none" w:sz="0" w:space="0" w:color="auto"/>
                                                            <w:bottom w:val="none" w:sz="0" w:space="0" w:color="auto"/>
                                                            <w:right w:val="none" w:sz="0" w:space="0" w:color="auto"/>
                                                          </w:divBdr>
                                                          <w:divsChild>
                                                            <w:div w:id="190610604">
                                                              <w:marLeft w:val="0"/>
                                                              <w:marRight w:val="0"/>
                                                              <w:marTop w:val="0"/>
                                                              <w:marBottom w:val="0"/>
                                                              <w:divBdr>
                                                                <w:top w:val="none" w:sz="0" w:space="0" w:color="auto"/>
                                                                <w:left w:val="none" w:sz="0" w:space="0" w:color="auto"/>
                                                                <w:bottom w:val="none" w:sz="0" w:space="0" w:color="auto"/>
                                                                <w:right w:val="none" w:sz="0" w:space="0" w:color="auto"/>
                                                              </w:divBdr>
                                                              <w:divsChild>
                                                                <w:div w:id="1190798602">
                                                                  <w:marLeft w:val="0"/>
                                                                  <w:marRight w:val="0"/>
                                                                  <w:marTop w:val="0"/>
                                                                  <w:marBottom w:val="0"/>
                                                                  <w:divBdr>
                                                                    <w:top w:val="none" w:sz="0" w:space="0" w:color="auto"/>
                                                                    <w:left w:val="none" w:sz="0" w:space="0" w:color="auto"/>
                                                                    <w:bottom w:val="none" w:sz="0" w:space="0" w:color="auto"/>
                                                                    <w:right w:val="none" w:sz="0" w:space="0" w:color="auto"/>
                                                                  </w:divBdr>
                                                                  <w:divsChild>
                                                                    <w:div w:id="846411224">
                                                                      <w:marLeft w:val="0"/>
                                                                      <w:marRight w:val="0"/>
                                                                      <w:marTop w:val="0"/>
                                                                      <w:marBottom w:val="0"/>
                                                                      <w:divBdr>
                                                                        <w:top w:val="none" w:sz="0" w:space="0" w:color="auto"/>
                                                                        <w:left w:val="none" w:sz="0" w:space="0" w:color="auto"/>
                                                                        <w:bottom w:val="none" w:sz="0" w:space="0" w:color="auto"/>
                                                                        <w:right w:val="none" w:sz="0" w:space="0" w:color="auto"/>
                                                                      </w:divBdr>
                                                                      <w:divsChild>
                                                                        <w:div w:id="1657759245">
                                                                          <w:marLeft w:val="0"/>
                                                                          <w:marRight w:val="0"/>
                                                                          <w:marTop w:val="0"/>
                                                                          <w:marBottom w:val="0"/>
                                                                          <w:divBdr>
                                                                            <w:top w:val="none" w:sz="0" w:space="0" w:color="auto"/>
                                                                            <w:left w:val="none" w:sz="0" w:space="0" w:color="auto"/>
                                                                            <w:bottom w:val="none" w:sz="0" w:space="0" w:color="auto"/>
                                                                            <w:right w:val="none" w:sz="0" w:space="0" w:color="auto"/>
                                                                          </w:divBdr>
                                                                          <w:divsChild>
                                                                            <w:div w:id="244532665">
                                                                              <w:marLeft w:val="0"/>
                                                                              <w:marRight w:val="0"/>
                                                                              <w:marTop w:val="0"/>
                                                                              <w:marBottom w:val="0"/>
                                                                              <w:divBdr>
                                                                                <w:top w:val="none" w:sz="0" w:space="0" w:color="auto"/>
                                                                                <w:left w:val="none" w:sz="0" w:space="0" w:color="auto"/>
                                                                                <w:bottom w:val="none" w:sz="0" w:space="0" w:color="auto"/>
                                                                                <w:right w:val="none" w:sz="0" w:space="0" w:color="auto"/>
                                                                              </w:divBdr>
                                                                              <w:divsChild>
                                                                                <w:div w:id="1531532684">
                                                                                  <w:marLeft w:val="0"/>
                                                                                  <w:marRight w:val="0"/>
                                                                                  <w:marTop w:val="0"/>
                                                                                  <w:marBottom w:val="0"/>
                                                                                  <w:divBdr>
                                                                                    <w:top w:val="none" w:sz="0" w:space="0" w:color="auto"/>
                                                                                    <w:left w:val="none" w:sz="0" w:space="0" w:color="auto"/>
                                                                                    <w:bottom w:val="none" w:sz="0" w:space="0" w:color="auto"/>
                                                                                    <w:right w:val="none" w:sz="0" w:space="0" w:color="auto"/>
                                                                                  </w:divBdr>
                                                                                  <w:divsChild>
                                                                                    <w:div w:id="1510170022">
                                                                                      <w:marLeft w:val="0"/>
                                                                                      <w:marRight w:val="0"/>
                                                                                      <w:marTop w:val="0"/>
                                                                                      <w:marBottom w:val="0"/>
                                                                                      <w:divBdr>
                                                                                        <w:top w:val="none" w:sz="0" w:space="0" w:color="auto"/>
                                                                                        <w:left w:val="none" w:sz="0" w:space="0" w:color="auto"/>
                                                                                        <w:bottom w:val="none" w:sz="0" w:space="0" w:color="auto"/>
                                                                                        <w:right w:val="none" w:sz="0" w:space="0" w:color="auto"/>
                                                                                      </w:divBdr>
                                                                                      <w:divsChild>
                                                                                        <w:div w:id="2086416643">
                                                                                          <w:marLeft w:val="0"/>
                                                                                          <w:marRight w:val="0"/>
                                                                                          <w:marTop w:val="0"/>
                                                                                          <w:marBottom w:val="0"/>
                                                                                          <w:divBdr>
                                                                                            <w:top w:val="none" w:sz="0" w:space="0" w:color="auto"/>
                                                                                            <w:left w:val="none" w:sz="0" w:space="0" w:color="auto"/>
                                                                                            <w:bottom w:val="none" w:sz="0" w:space="0" w:color="auto"/>
                                                                                            <w:right w:val="none" w:sz="0" w:space="0" w:color="auto"/>
                                                                                          </w:divBdr>
                                                                                          <w:divsChild>
                                                                                            <w:div w:id="1514808286">
                                                                                              <w:marLeft w:val="0"/>
                                                                                              <w:marRight w:val="0"/>
                                                                                              <w:marTop w:val="0"/>
                                                                                              <w:marBottom w:val="0"/>
                                                                                              <w:divBdr>
                                                                                                <w:top w:val="none" w:sz="0" w:space="0" w:color="auto"/>
                                                                                                <w:left w:val="none" w:sz="0" w:space="0" w:color="auto"/>
                                                                                                <w:bottom w:val="none" w:sz="0" w:space="0" w:color="auto"/>
                                                                                                <w:right w:val="none" w:sz="0" w:space="0" w:color="auto"/>
                                                                                              </w:divBdr>
                                                                                              <w:divsChild>
                                                                                                <w:div w:id="1540892547">
                                                                                                  <w:marLeft w:val="0"/>
                                                                                                  <w:marRight w:val="0"/>
                                                                                                  <w:marTop w:val="0"/>
                                                                                                  <w:marBottom w:val="0"/>
                                                                                                  <w:divBdr>
                                                                                                    <w:top w:val="none" w:sz="0" w:space="0" w:color="auto"/>
                                                                                                    <w:left w:val="none" w:sz="0" w:space="0" w:color="auto"/>
                                                                                                    <w:bottom w:val="none" w:sz="0" w:space="0" w:color="auto"/>
                                                                                                    <w:right w:val="none" w:sz="0" w:space="0" w:color="auto"/>
                                                                                                  </w:divBdr>
                                                                                                  <w:divsChild>
                                                                                                    <w:div w:id="1866365338">
                                                                                                      <w:marLeft w:val="0"/>
                                                                                                      <w:marRight w:val="0"/>
                                                                                                      <w:marTop w:val="0"/>
                                                                                                      <w:marBottom w:val="0"/>
                                                                                                      <w:divBdr>
                                                                                                        <w:top w:val="none" w:sz="0" w:space="0" w:color="auto"/>
                                                                                                        <w:left w:val="none" w:sz="0" w:space="0" w:color="auto"/>
                                                                                                        <w:bottom w:val="none" w:sz="0" w:space="0" w:color="auto"/>
                                                                                                        <w:right w:val="none" w:sz="0" w:space="0" w:color="auto"/>
                                                                                                      </w:divBdr>
                                                                                                      <w:divsChild>
                                                                                                        <w:div w:id="1700811358">
                                                                                                          <w:marLeft w:val="0"/>
                                                                                                          <w:marRight w:val="0"/>
                                                                                                          <w:marTop w:val="0"/>
                                                                                                          <w:marBottom w:val="0"/>
                                                                                                          <w:divBdr>
                                                                                                            <w:top w:val="none" w:sz="0" w:space="0" w:color="auto"/>
                                                                                                            <w:left w:val="none" w:sz="0" w:space="0" w:color="auto"/>
                                                                                                            <w:bottom w:val="none" w:sz="0" w:space="0" w:color="auto"/>
                                                                                                            <w:right w:val="none" w:sz="0" w:space="0" w:color="auto"/>
                                                                                                          </w:divBdr>
                                                                                                        </w:div>
                                                                                                      </w:divsChild>
                                                                                                    </w:div>
                                                                                                    <w:div w:id="456946098">
                                                                                                      <w:marLeft w:val="0"/>
                                                                                                      <w:marRight w:val="0"/>
                                                                                                      <w:marTop w:val="0"/>
                                                                                                      <w:marBottom w:val="0"/>
                                                                                                      <w:divBdr>
                                                                                                        <w:top w:val="none" w:sz="0" w:space="0" w:color="auto"/>
                                                                                                        <w:left w:val="none" w:sz="0" w:space="0" w:color="auto"/>
                                                                                                        <w:bottom w:val="none" w:sz="0" w:space="0" w:color="auto"/>
                                                                                                        <w:right w:val="none" w:sz="0" w:space="0" w:color="auto"/>
                                                                                                      </w:divBdr>
                                                                                                      <w:divsChild>
                                                                                                        <w:div w:id="6578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0134249">
      <w:bodyDiv w:val="1"/>
      <w:marLeft w:val="0"/>
      <w:marRight w:val="0"/>
      <w:marTop w:val="0"/>
      <w:marBottom w:val="0"/>
      <w:divBdr>
        <w:top w:val="none" w:sz="0" w:space="0" w:color="auto"/>
        <w:left w:val="none" w:sz="0" w:space="0" w:color="auto"/>
        <w:bottom w:val="none" w:sz="0" w:space="0" w:color="auto"/>
        <w:right w:val="none" w:sz="0" w:space="0" w:color="auto"/>
      </w:divBdr>
    </w:div>
    <w:div w:id="671106241">
      <w:bodyDiv w:val="1"/>
      <w:marLeft w:val="0"/>
      <w:marRight w:val="0"/>
      <w:marTop w:val="0"/>
      <w:marBottom w:val="0"/>
      <w:divBdr>
        <w:top w:val="none" w:sz="0" w:space="0" w:color="auto"/>
        <w:left w:val="none" w:sz="0" w:space="0" w:color="auto"/>
        <w:bottom w:val="none" w:sz="0" w:space="0" w:color="auto"/>
        <w:right w:val="none" w:sz="0" w:space="0" w:color="auto"/>
      </w:divBdr>
    </w:div>
    <w:div w:id="672300624">
      <w:bodyDiv w:val="1"/>
      <w:marLeft w:val="0"/>
      <w:marRight w:val="0"/>
      <w:marTop w:val="0"/>
      <w:marBottom w:val="0"/>
      <w:divBdr>
        <w:top w:val="none" w:sz="0" w:space="0" w:color="auto"/>
        <w:left w:val="none" w:sz="0" w:space="0" w:color="auto"/>
        <w:bottom w:val="none" w:sz="0" w:space="0" w:color="auto"/>
        <w:right w:val="none" w:sz="0" w:space="0" w:color="auto"/>
      </w:divBdr>
    </w:div>
    <w:div w:id="673143182">
      <w:bodyDiv w:val="1"/>
      <w:marLeft w:val="0"/>
      <w:marRight w:val="0"/>
      <w:marTop w:val="0"/>
      <w:marBottom w:val="0"/>
      <w:divBdr>
        <w:top w:val="none" w:sz="0" w:space="0" w:color="auto"/>
        <w:left w:val="none" w:sz="0" w:space="0" w:color="auto"/>
        <w:bottom w:val="none" w:sz="0" w:space="0" w:color="auto"/>
        <w:right w:val="none" w:sz="0" w:space="0" w:color="auto"/>
      </w:divBdr>
    </w:div>
    <w:div w:id="673921132">
      <w:bodyDiv w:val="1"/>
      <w:marLeft w:val="0"/>
      <w:marRight w:val="0"/>
      <w:marTop w:val="0"/>
      <w:marBottom w:val="0"/>
      <w:divBdr>
        <w:top w:val="none" w:sz="0" w:space="0" w:color="auto"/>
        <w:left w:val="none" w:sz="0" w:space="0" w:color="auto"/>
        <w:bottom w:val="none" w:sz="0" w:space="0" w:color="auto"/>
        <w:right w:val="none" w:sz="0" w:space="0" w:color="auto"/>
      </w:divBdr>
    </w:div>
    <w:div w:id="674111577">
      <w:bodyDiv w:val="1"/>
      <w:marLeft w:val="0"/>
      <w:marRight w:val="0"/>
      <w:marTop w:val="0"/>
      <w:marBottom w:val="0"/>
      <w:divBdr>
        <w:top w:val="none" w:sz="0" w:space="0" w:color="auto"/>
        <w:left w:val="none" w:sz="0" w:space="0" w:color="auto"/>
        <w:bottom w:val="none" w:sz="0" w:space="0" w:color="auto"/>
        <w:right w:val="none" w:sz="0" w:space="0" w:color="auto"/>
      </w:divBdr>
    </w:div>
    <w:div w:id="675114283">
      <w:bodyDiv w:val="1"/>
      <w:marLeft w:val="0"/>
      <w:marRight w:val="0"/>
      <w:marTop w:val="0"/>
      <w:marBottom w:val="0"/>
      <w:divBdr>
        <w:top w:val="none" w:sz="0" w:space="0" w:color="auto"/>
        <w:left w:val="none" w:sz="0" w:space="0" w:color="auto"/>
        <w:bottom w:val="none" w:sz="0" w:space="0" w:color="auto"/>
        <w:right w:val="none" w:sz="0" w:space="0" w:color="auto"/>
      </w:divBdr>
    </w:div>
    <w:div w:id="676732272">
      <w:bodyDiv w:val="1"/>
      <w:marLeft w:val="0"/>
      <w:marRight w:val="0"/>
      <w:marTop w:val="0"/>
      <w:marBottom w:val="0"/>
      <w:divBdr>
        <w:top w:val="none" w:sz="0" w:space="0" w:color="auto"/>
        <w:left w:val="none" w:sz="0" w:space="0" w:color="auto"/>
        <w:bottom w:val="none" w:sz="0" w:space="0" w:color="auto"/>
        <w:right w:val="none" w:sz="0" w:space="0" w:color="auto"/>
      </w:divBdr>
    </w:div>
    <w:div w:id="677076268">
      <w:bodyDiv w:val="1"/>
      <w:marLeft w:val="0"/>
      <w:marRight w:val="0"/>
      <w:marTop w:val="0"/>
      <w:marBottom w:val="0"/>
      <w:divBdr>
        <w:top w:val="none" w:sz="0" w:space="0" w:color="auto"/>
        <w:left w:val="none" w:sz="0" w:space="0" w:color="auto"/>
        <w:bottom w:val="none" w:sz="0" w:space="0" w:color="auto"/>
        <w:right w:val="none" w:sz="0" w:space="0" w:color="auto"/>
      </w:divBdr>
    </w:div>
    <w:div w:id="678195730">
      <w:bodyDiv w:val="1"/>
      <w:marLeft w:val="0"/>
      <w:marRight w:val="0"/>
      <w:marTop w:val="0"/>
      <w:marBottom w:val="0"/>
      <w:divBdr>
        <w:top w:val="none" w:sz="0" w:space="0" w:color="auto"/>
        <w:left w:val="none" w:sz="0" w:space="0" w:color="auto"/>
        <w:bottom w:val="none" w:sz="0" w:space="0" w:color="auto"/>
        <w:right w:val="none" w:sz="0" w:space="0" w:color="auto"/>
      </w:divBdr>
    </w:div>
    <w:div w:id="678393482">
      <w:bodyDiv w:val="1"/>
      <w:marLeft w:val="0"/>
      <w:marRight w:val="0"/>
      <w:marTop w:val="0"/>
      <w:marBottom w:val="0"/>
      <w:divBdr>
        <w:top w:val="none" w:sz="0" w:space="0" w:color="auto"/>
        <w:left w:val="none" w:sz="0" w:space="0" w:color="auto"/>
        <w:bottom w:val="none" w:sz="0" w:space="0" w:color="auto"/>
        <w:right w:val="none" w:sz="0" w:space="0" w:color="auto"/>
      </w:divBdr>
    </w:div>
    <w:div w:id="679505458">
      <w:bodyDiv w:val="1"/>
      <w:marLeft w:val="0"/>
      <w:marRight w:val="0"/>
      <w:marTop w:val="0"/>
      <w:marBottom w:val="0"/>
      <w:divBdr>
        <w:top w:val="none" w:sz="0" w:space="0" w:color="auto"/>
        <w:left w:val="none" w:sz="0" w:space="0" w:color="auto"/>
        <w:bottom w:val="none" w:sz="0" w:space="0" w:color="auto"/>
        <w:right w:val="none" w:sz="0" w:space="0" w:color="auto"/>
      </w:divBdr>
    </w:div>
    <w:div w:id="680161077">
      <w:bodyDiv w:val="1"/>
      <w:marLeft w:val="0"/>
      <w:marRight w:val="0"/>
      <w:marTop w:val="0"/>
      <w:marBottom w:val="0"/>
      <w:divBdr>
        <w:top w:val="none" w:sz="0" w:space="0" w:color="auto"/>
        <w:left w:val="none" w:sz="0" w:space="0" w:color="auto"/>
        <w:bottom w:val="none" w:sz="0" w:space="0" w:color="auto"/>
        <w:right w:val="none" w:sz="0" w:space="0" w:color="auto"/>
      </w:divBdr>
    </w:div>
    <w:div w:id="681861613">
      <w:bodyDiv w:val="1"/>
      <w:marLeft w:val="0"/>
      <w:marRight w:val="0"/>
      <w:marTop w:val="0"/>
      <w:marBottom w:val="0"/>
      <w:divBdr>
        <w:top w:val="none" w:sz="0" w:space="0" w:color="auto"/>
        <w:left w:val="none" w:sz="0" w:space="0" w:color="auto"/>
        <w:bottom w:val="none" w:sz="0" w:space="0" w:color="auto"/>
        <w:right w:val="none" w:sz="0" w:space="0" w:color="auto"/>
      </w:divBdr>
    </w:div>
    <w:div w:id="683098609">
      <w:bodyDiv w:val="1"/>
      <w:marLeft w:val="0"/>
      <w:marRight w:val="0"/>
      <w:marTop w:val="0"/>
      <w:marBottom w:val="0"/>
      <w:divBdr>
        <w:top w:val="none" w:sz="0" w:space="0" w:color="auto"/>
        <w:left w:val="none" w:sz="0" w:space="0" w:color="auto"/>
        <w:bottom w:val="none" w:sz="0" w:space="0" w:color="auto"/>
        <w:right w:val="none" w:sz="0" w:space="0" w:color="auto"/>
      </w:divBdr>
    </w:div>
    <w:div w:id="684064901">
      <w:bodyDiv w:val="1"/>
      <w:marLeft w:val="0"/>
      <w:marRight w:val="0"/>
      <w:marTop w:val="0"/>
      <w:marBottom w:val="0"/>
      <w:divBdr>
        <w:top w:val="none" w:sz="0" w:space="0" w:color="auto"/>
        <w:left w:val="none" w:sz="0" w:space="0" w:color="auto"/>
        <w:bottom w:val="none" w:sz="0" w:space="0" w:color="auto"/>
        <w:right w:val="none" w:sz="0" w:space="0" w:color="auto"/>
      </w:divBdr>
    </w:div>
    <w:div w:id="684939431">
      <w:bodyDiv w:val="1"/>
      <w:marLeft w:val="0"/>
      <w:marRight w:val="0"/>
      <w:marTop w:val="0"/>
      <w:marBottom w:val="0"/>
      <w:divBdr>
        <w:top w:val="none" w:sz="0" w:space="0" w:color="auto"/>
        <w:left w:val="none" w:sz="0" w:space="0" w:color="auto"/>
        <w:bottom w:val="none" w:sz="0" w:space="0" w:color="auto"/>
        <w:right w:val="none" w:sz="0" w:space="0" w:color="auto"/>
      </w:divBdr>
    </w:div>
    <w:div w:id="686445026">
      <w:bodyDiv w:val="1"/>
      <w:marLeft w:val="0"/>
      <w:marRight w:val="0"/>
      <w:marTop w:val="0"/>
      <w:marBottom w:val="0"/>
      <w:divBdr>
        <w:top w:val="none" w:sz="0" w:space="0" w:color="auto"/>
        <w:left w:val="none" w:sz="0" w:space="0" w:color="auto"/>
        <w:bottom w:val="none" w:sz="0" w:space="0" w:color="auto"/>
        <w:right w:val="none" w:sz="0" w:space="0" w:color="auto"/>
      </w:divBdr>
    </w:div>
    <w:div w:id="686566989">
      <w:bodyDiv w:val="1"/>
      <w:marLeft w:val="0"/>
      <w:marRight w:val="0"/>
      <w:marTop w:val="0"/>
      <w:marBottom w:val="0"/>
      <w:divBdr>
        <w:top w:val="none" w:sz="0" w:space="0" w:color="auto"/>
        <w:left w:val="none" w:sz="0" w:space="0" w:color="auto"/>
        <w:bottom w:val="none" w:sz="0" w:space="0" w:color="auto"/>
        <w:right w:val="none" w:sz="0" w:space="0" w:color="auto"/>
      </w:divBdr>
    </w:div>
    <w:div w:id="688945276">
      <w:bodyDiv w:val="1"/>
      <w:marLeft w:val="0"/>
      <w:marRight w:val="0"/>
      <w:marTop w:val="0"/>
      <w:marBottom w:val="0"/>
      <w:divBdr>
        <w:top w:val="none" w:sz="0" w:space="0" w:color="auto"/>
        <w:left w:val="none" w:sz="0" w:space="0" w:color="auto"/>
        <w:bottom w:val="none" w:sz="0" w:space="0" w:color="auto"/>
        <w:right w:val="none" w:sz="0" w:space="0" w:color="auto"/>
      </w:divBdr>
      <w:divsChild>
        <w:div w:id="1755054284">
          <w:marLeft w:val="0"/>
          <w:marRight w:val="0"/>
          <w:marTop w:val="0"/>
          <w:marBottom w:val="0"/>
          <w:divBdr>
            <w:top w:val="none" w:sz="0" w:space="0" w:color="auto"/>
            <w:left w:val="none" w:sz="0" w:space="0" w:color="auto"/>
            <w:bottom w:val="none" w:sz="0" w:space="0" w:color="auto"/>
            <w:right w:val="none" w:sz="0" w:space="0" w:color="auto"/>
          </w:divBdr>
          <w:divsChild>
            <w:div w:id="529149968">
              <w:marLeft w:val="0"/>
              <w:marRight w:val="0"/>
              <w:marTop w:val="0"/>
              <w:marBottom w:val="0"/>
              <w:divBdr>
                <w:top w:val="none" w:sz="0" w:space="0" w:color="auto"/>
                <w:left w:val="none" w:sz="0" w:space="0" w:color="auto"/>
                <w:bottom w:val="none" w:sz="0" w:space="0" w:color="auto"/>
                <w:right w:val="none" w:sz="0" w:space="0" w:color="auto"/>
              </w:divBdr>
              <w:divsChild>
                <w:div w:id="1231117910">
                  <w:marLeft w:val="0"/>
                  <w:marRight w:val="75"/>
                  <w:marTop w:val="75"/>
                  <w:marBottom w:val="0"/>
                  <w:divBdr>
                    <w:top w:val="none" w:sz="0" w:space="0" w:color="auto"/>
                    <w:left w:val="none" w:sz="0" w:space="0" w:color="auto"/>
                    <w:bottom w:val="none" w:sz="0" w:space="0" w:color="auto"/>
                    <w:right w:val="none" w:sz="0" w:space="0" w:color="auto"/>
                  </w:divBdr>
                  <w:divsChild>
                    <w:div w:id="1865164981">
                      <w:marLeft w:val="0"/>
                      <w:marRight w:val="0"/>
                      <w:marTop w:val="0"/>
                      <w:marBottom w:val="0"/>
                      <w:divBdr>
                        <w:top w:val="none" w:sz="0" w:space="0" w:color="auto"/>
                        <w:left w:val="none" w:sz="0" w:space="0" w:color="auto"/>
                        <w:bottom w:val="none" w:sz="0" w:space="0" w:color="auto"/>
                        <w:right w:val="none" w:sz="0" w:space="0" w:color="auto"/>
                      </w:divBdr>
                      <w:divsChild>
                        <w:div w:id="960309454">
                          <w:marLeft w:val="0"/>
                          <w:marRight w:val="0"/>
                          <w:marTop w:val="0"/>
                          <w:marBottom w:val="75"/>
                          <w:divBdr>
                            <w:top w:val="none" w:sz="0" w:space="0" w:color="auto"/>
                            <w:left w:val="none" w:sz="0" w:space="0" w:color="auto"/>
                            <w:bottom w:val="none" w:sz="0" w:space="0" w:color="auto"/>
                            <w:right w:val="none" w:sz="0" w:space="0" w:color="auto"/>
                          </w:divBdr>
                          <w:divsChild>
                            <w:div w:id="593587539">
                              <w:marLeft w:val="0"/>
                              <w:marRight w:val="0"/>
                              <w:marTop w:val="0"/>
                              <w:marBottom w:val="0"/>
                              <w:divBdr>
                                <w:top w:val="none" w:sz="0" w:space="0" w:color="auto"/>
                                <w:left w:val="none" w:sz="0" w:space="0" w:color="auto"/>
                                <w:bottom w:val="none" w:sz="0" w:space="0" w:color="auto"/>
                                <w:right w:val="none" w:sz="0" w:space="0" w:color="auto"/>
                              </w:divBdr>
                              <w:divsChild>
                                <w:div w:id="1354183427">
                                  <w:marLeft w:val="0"/>
                                  <w:marRight w:val="0"/>
                                  <w:marTop w:val="0"/>
                                  <w:marBottom w:val="0"/>
                                  <w:divBdr>
                                    <w:top w:val="none" w:sz="0" w:space="0" w:color="auto"/>
                                    <w:left w:val="none" w:sz="0" w:space="0" w:color="auto"/>
                                    <w:bottom w:val="none" w:sz="0" w:space="0" w:color="auto"/>
                                    <w:right w:val="none" w:sz="0" w:space="0" w:color="auto"/>
                                  </w:divBdr>
                                  <w:divsChild>
                                    <w:div w:id="1378889697">
                                      <w:marLeft w:val="0"/>
                                      <w:marRight w:val="0"/>
                                      <w:marTop w:val="0"/>
                                      <w:marBottom w:val="0"/>
                                      <w:divBdr>
                                        <w:top w:val="none" w:sz="0" w:space="0" w:color="auto"/>
                                        <w:left w:val="none" w:sz="0" w:space="0" w:color="auto"/>
                                        <w:bottom w:val="none" w:sz="0" w:space="0" w:color="auto"/>
                                        <w:right w:val="none" w:sz="0" w:space="0" w:color="auto"/>
                                      </w:divBdr>
                                      <w:divsChild>
                                        <w:div w:id="1945381356">
                                          <w:marLeft w:val="0"/>
                                          <w:marRight w:val="0"/>
                                          <w:marTop w:val="0"/>
                                          <w:marBottom w:val="0"/>
                                          <w:divBdr>
                                            <w:top w:val="none" w:sz="0" w:space="0" w:color="auto"/>
                                            <w:left w:val="none" w:sz="0" w:space="0" w:color="auto"/>
                                            <w:bottom w:val="none" w:sz="0" w:space="0" w:color="auto"/>
                                            <w:right w:val="none" w:sz="0" w:space="0" w:color="auto"/>
                                          </w:divBdr>
                                          <w:divsChild>
                                            <w:div w:id="227422481">
                                              <w:marLeft w:val="0"/>
                                              <w:marRight w:val="0"/>
                                              <w:marTop w:val="0"/>
                                              <w:marBottom w:val="0"/>
                                              <w:divBdr>
                                                <w:top w:val="none" w:sz="0" w:space="0" w:color="auto"/>
                                                <w:left w:val="none" w:sz="0" w:space="0" w:color="auto"/>
                                                <w:bottom w:val="none" w:sz="0" w:space="0" w:color="auto"/>
                                                <w:right w:val="none" w:sz="0" w:space="0" w:color="auto"/>
                                              </w:divBdr>
                                              <w:divsChild>
                                                <w:div w:id="1957368163">
                                                  <w:marLeft w:val="0"/>
                                                  <w:marRight w:val="0"/>
                                                  <w:marTop w:val="0"/>
                                                  <w:marBottom w:val="0"/>
                                                  <w:divBdr>
                                                    <w:top w:val="none" w:sz="0" w:space="0" w:color="auto"/>
                                                    <w:left w:val="none" w:sz="0" w:space="0" w:color="auto"/>
                                                    <w:bottom w:val="none" w:sz="0" w:space="0" w:color="auto"/>
                                                    <w:right w:val="none" w:sz="0" w:space="0" w:color="auto"/>
                                                  </w:divBdr>
                                                  <w:divsChild>
                                                    <w:div w:id="2028361870">
                                                      <w:marLeft w:val="0"/>
                                                      <w:marRight w:val="0"/>
                                                      <w:marTop w:val="0"/>
                                                      <w:marBottom w:val="0"/>
                                                      <w:divBdr>
                                                        <w:top w:val="none" w:sz="0" w:space="0" w:color="auto"/>
                                                        <w:left w:val="none" w:sz="0" w:space="0" w:color="auto"/>
                                                        <w:bottom w:val="none" w:sz="0" w:space="0" w:color="auto"/>
                                                        <w:right w:val="none" w:sz="0" w:space="0" w:color="auto"/>
                                                      </w:divBdr>
                                                      <w:divsChild>
                                                        <w:div w:id="1750998707">
                                                          <w:marLeft w:val="0"/>
                                                          <w:marRight w:val="0"/>
                                                          <w:marTop w:val="0"/>
                                                          <w:marBottom w:val="0"/>
                                                          <w:divBdr>
                                                            <w:top w:val="none" w:sz="0" w:space="0" w:color="auto"/>
                                                            <w:left w:val="none" w:sz="0" w:space="0" w:color="auto"/>
                                                            <w:bottom w:val="none" w:sz="0" w:space="0" w:color="auto"/>
                                                            <w:right w:val="none" w:sz="0" w:space="0" w:color="auto"/>
                                                          </w:divBdr>
                                                          <w:divsChild>
                                                            <w:div w:id="1614021154">
                                                              <w:marLeft w:val="0"/>
                                                              <w:marRight w:val="0"/>
                                                              <w:marTop w:val="0"/>
                                                              <w:marBottom w:val="0"/>
                                                              <w:divBdr>
                                                                <w:top w:val="none" w:sz="0" w:space="0" w:color="auto"/>
                                                                <w:left w:val="none" w:sz="0" w:space="0" w:color="auto"/>
                                                                <w:bottom w:val="none" w:sz="0" w:space="0" w:color="auto"/>
                                                                <w:right w:val="none" w:sz="0" w:space="0" w:color="auto"/>
                                                              </w:divBdr>
                                                              <w:divsChild>
                                                                <w:div w:id="767239747">
                                                                  <w:marLeft w:val="0"/>
                                                                  <w:marRight w:val="0"/>
                                                                  <w:marTop w:val="0"/>
                                                                  <w:marBottom w:val="0"/>
                                                                  <w:divBdr>
                                                                    <w:top w:val="none" w:sz="0" w:space="0" w:color="auto"/>
                                                                    <w:left w:val="none" w:sz="0" w:space="0" w:color="auto"/>
                                                                    <w:bottom w:val="none" w:sz="0" w:space="0" w:color="auto"/>
                                                                    <w:right w:val="none" w:sz="0" w:space="0" w:color="auto"/>
                                                                  </w:divBdr>
                                                                  <w:divsChild>
                                                                    <w:div w:id="1680355159">
                                                                      <w:marLeft w:val="0"/>
                                                                      <w:marRight w:val="0"/>
                                                                      <w:marTop w:val="0"/>
                                                                      <w:marBottom w:val="0"/>
                                                                      <w:divBdr>
                                                                        <w:top w:val="none" w:sz="0" w:space="0" w:color="auto"/>
                                                                        <w:left w:val="none" w:sz="0" w:space="0" w:color="auto"/>
                                                                        <w:bottom w:val="none" w:sz="0" w:space="0" w:color="auto"/>
                                                                        <w:right w:val="none" w:sz="0" w:space="0" w:color="auto"/>
                                                                      </w:divBdr>
                                                                      <w:divsChild>
                                                                        <w:div w:id="809438191">
                                                                          <w:marLeft w:val="0"/>
                                                                          <w:marRight w:val="0"/>
                                                                          <w:marTop w:val="0"/>
                                                                          <w:marBottom w:val="0"/>
                                                                          <w:divBdr>
                                                                            <w:top w:val="none" w:sz="0" w:space="0" w:color="auto"/>
                                                                            <w:left w:val="none" w:sz="0" w:space="0" w:color="auto"/>
                                                                            <w:bottom w:val="none" w:sz="0" w:space="0" w:color="auto"/>
                                                                            <w:right w:val="none" w:sz="0" w:space="0" w:color="auto"/>
                                                                          </w:divBdr>
                                                                          <w:divsChild>
                                                                            <w:div w:id="122627012">
                                                                              <w:marLeft w:val="0"/>
                                                                              <w:marRight w:val="0"/>
                                                                              <w:marTop w:val="0"/>
                                                                              <w:marBottom w:val="0"/>
                                                                              <w:divBdr>
                                                                                <w:top w:val="none" w:sz="0" w:space="0" w:color="auto"/>
                                                                                <w:left w:val="none" w:sz="0" w:space="0" w:color="auto"/>
                                                                                <w:bottom w:val="none" w:sz="0" w:space="0" w:color="auto"/>
                                                                                <w:right w:val="none" w:sz="0" w:space="0" w:color="auto"/>
                                                                              </w:divBdr>
                                                                              <w:divsChild>
                                                                                <w:div w:id="1282374154">
                                                                                  <w:marLeft w:val="0"/>
                                                                                  <w:marRight w:val="0"/>
                                                                                  <w:marTop w:val="0"/>
                                                                                  <w:marBottom w:val="0"/>
                                                                                  <w:divBdr>
                                                                                    <w:top w:val="none" w:sz="0" w:space="0" w:color="auto"/>
                                                                                    <w:left w:val="none" w:sz="0" w:space="0" w:color="auto"/>
                                                                                    <w:bottom w:val="none" w:sz="0" w:space="0" w:color="auto"/>
                                                                                    <w:right w:val="none" w:sz="0" w:space="0" w:color="auto"/>
                                                                                  </w:divBdr>
                                                                                  <w:divsChild>
                                                                                    <w:div w:id="406152368">
                                                                                      <w:marLeft w:val="0"/>
                                                                                      <w:marRight w:val="0"/>
                                                                                      <w:marTop w:val="0"/>
                                                                                      <w:marBottom w:val="0"/>
                                                                                      <w:divBdr>
                                                                                        <w:top w:val="none" w:sz="0" w:space="0" w:color="auto"/>
                                                                                        <w:left w:val="none" w:sz="0" w:space="0" w:color="auto"/>
                                                                                        <w:bottom w:val="none" w:sz="0" w:space="0" w:color="auto"/>
                                                                                        <w:right w:val="none" w:sz="0" w:space="0" w:color="auto"/>
                                                                                      </w:divBdr>
                                                                                      <w:divsChild>
                                                                                        <w:div w:id="2098284896">
                                                                                          <w:marLeft w:val="0"/>
                                                                                          <w:marRight w:val="0"/>
                                                                                          <w:marTop w:val="0"/>
                                                                                          <w:marBottom w:val="0"/>
                                                                                          <w:divBdr>
                                                                                            <w:top w:val="none" w:sz="0" w:space="0" w:color="auto"/>
                                                                                            <w:left w:val="none" w:sz="0" w:space="0" w:color="auto"/>
                                                                                            <w:bottom w:val="none" w:sz="0" w:space="0" w:color="auto"/>
                                                                                            <w:right w:val="none" w:sz="0" w:space="0" w:color="auto"/>
                                                                                          </w:divBdr>
                                                                                          <w:divsChild>
                                                                                            <w:div w:id="1012950290">
                                                                                              <w:marLeft w:val="0"/>
                                                                                              <w:marRight w:val="0"/>
                                                                                              <w:marTop w:val="0"/>
                                                                                              <w:marBottom w:val="0"/>
                                                                                              <w:divBdr>
                                                                                                <w:top w:val="none" w:sz="0" w:space="0" w:color="auto"/>
                                                                                                <w:left w:val="none" w:sz="0" w:space="0" w:color="auto"/>
                                                                                                <w:bottom w:val="none" w:sz="0" w:space="0" w:color="auto"/>
                                                                                                <w:right w:val="none" w:sz="0" w:space="0" w:color="auto"/>
                                                                                              </w:divBdr>
                                                                                              <w:divsChild>
                                                                                                <w:div w:id="135032061">
                                                                                                  <w:marLeft w:val="0"/>
                                                                                                  <w:marRight w:val="0"/>
                                                                                                  <w:marTop w:val="0"/>
                                                                                                  <w:marBottom w:val="0"/>
                                                                                                  <w:divBdr>
                                                                                                    <w:top w:val="none" w:sz="0" w:space="0" w:color="auto"/>
                                                                                                    <w:left w:val="none" w:sz="0" w:space="0" w:color="auto"/>
                                                                                                    <w:bottom w:val="none" w:sz="0" w:space="0" w:color="auto"/>
                                                                                                    <w:right w:val="none" w:sz="0" w:space="0" w:color="auto"/>
                                                                                                  </w:divBdr>
                                                                                                  <w:divsChild>
                                                                                                    <w:div w:id="1022248222">
                                                                                                      <w:marLeft w:val="0"/>
                                                                                                      <w:marRight w:val="0"/>
                                                                                                      <w:marTop w:val="0"/>
                                                                                                      <w:marBottom w:val="0"/>
                                                                                                      <w:divBdr>
                                                                                                        <w:top w:val="none" w:sz="0" w:space="0" w:color="auto"/>
                                                                                                        <w:left w:val="none" w:sz="0" w:space="0" w:color="auto"/>
                                                                                                        <w:bottom w:val="none" w:sz="0" w:space="0" w:color="auto"/>
                                                                                                        <w:right w:val="none" w:sz="0" w:space="0" w:color="auto"/>
                                                                                                      </w:divBdr>
                                                                                                      <w:divsChild>
                                                                                                        <w:div w:id="1533034725">
                                                                                                          <w:marLeft w:val="0"/>
                                                                                                          <w:marRight w:val="0"/>
                                                                                                          <w:marTop w:val="0"/>
                                                                                                          <w:marBottom w:val="0"/>
                                                                                                          <w:divBdr>
                                                                                                            <w:top w:val="none" w:sz="0" w:space="0" w:color="auto"/>
                                                                                                            <w:left w:val="none" w:sz="0" w:space="0" w:color="auto"/>
                                                                                                            <w:bottom w:val="none" w:sz="0" w:space="0" w:color="auto"/>
                                                                                                            <w:right w:val="none" w:sz="0" w:space="0" w:color="auto"/>
                                                                                                          </w:divBdr>
                                                                                                        </w:div>
                                                                                                      </w:divsChild>
                                                                                                    </w:div>
                                                                                                    <w:div w:id="2097825437">
                                                                                                      <w:marLeft w:val="0"/>
                                                                                                      <w:marRight w:val="0"/>
                                                                                                      <w:marTop w:val="0"/>
                                                                                                      <w:marBottom w:val="0"/>
                                                                                                      <w:divBdr>
                                                                                                        <w:top w:val="none" w:sz="0" w:space="0" w:color="auto"/>
                                                                                                        <w:left w:val="none" w:sz="0" w:space="0" w:color="auto"/>
                                                                                                        <w:bottom w:val="none" w:sz="0" w:space="0" w:color="auto"/>
                                                                                                        <w:right w:val="none" w:sz="0" w:space="0" w:color="auto"/>
                                                                                                      </w:divBdr>
                                                                                                      <w:divsChild>
                                                                                                        <w:div w:id="77787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8987721">
      <w:bodyDiv w:val="1"/>
      <w:marLeft w:val="0"/>
      <w:marRight w:val="0"/>
      <w:marTop w:val="0"/>
      <w:marBottom w:val="0"/>
      <w:divBdr>
        <w:top w:val="none" w:sz="0" w:space="0" w:color="auto"/>
        <w:left w:val="none" w:sz="0" w:space="0" w:color="auto"/>
        <w:bottom w:val="none" w:sz="0" w:space="0" w:color="auto"/>
        <w:right w:val="none" w:sz="0" w:space="0" w:color="auto"/>
      </w:divBdr>
    </w:div>
    <w:div w:id="690763214">
      <w:bodyDiv w:val="1"/>
      <w:marLeft w:val="0"/>
      <w:marRight w:val="0"/>
      <w:marTop w:val="0"/>
      <w:marBottom w:val="0"/>
      <w:divBdr>
        <w:top w:val="none" w:sz="0" w:space="0" w:color="auto"/>
        <w:left w:val="none" w:sz="0" w:space="0" w:color="auto"/>
        <w:bottom w:val="none" w:sz="0" w:space="0" w:color="auto"/>
        <w:right w:val="none" w:sz="0" w:space="0" w:color="auto"/>
      </w:divBdr>
    </w:div>
    <w:div w:id="691610708">
      <w:bodyDiv w:val="1"/>
      <w:marLeft w:val="0"/>
      <w:marRight w:val="0"/>
      <w:marTop w:val="0"/>
      <w:marBottom w:val="0"/>
      <w:divBdr>
        <w:top w:val="none" w:sz="0" w:space="0" w:color="auto"/>
        <w:left w:val="none" w:sz="0" w:space="0" w:color="auto"/>
        <w:bottom w:val="none" w:sz="0" w:space="0" w:color="auto"/>
        <w:right w:val="none" w:sz="0" w:space="0" w:color="auto"/>
      </w:divBdr>
    </w:div>
    <w:div w:id="691734400">
      <w:bodyDiv w:val="1"/>
      <w:marLeft w:val="0"/>
      <w:marRight w:val="0"/>
      <w:marTop w:val="0"/>
      <w:marBottom w:val="0"/>
      <w:divBdr>
        <w:top w:val="none" w:sz="0" w:space="0" w:color="auto"/>
        <w:left w:val="none" w:sz="0" w:space="0" w:color="auto"/>
        <w:bottom w:val="none" w:sz="0" w:space="0" w:color="auto"/>
        <w:right w:val="none" w:sz="0" w:space="0" w:color="auto"/>
      </w:divBdr>
    </w:div>
    <w:div w:id="691995605">
      <w:bodyDiv w:val="1"/>
      <w:marLeft w:val="0"/>
      <w:marRight w:val="0"/>
      <w:marTop w:val="0"/>
      <w:marBottom w:val="0"/>
      <w:divBdr>
        <w:top w:val="none" w:sz="0" w:space="0" w:color="auto"/>
        <w:left w:val="none" w:sz="0" w:space="0" w:color="auto"/>
        <w:bottom w:val="none" w:sz="0" w:space="0" w:color="auto"/>
        <w:right w:val="none" w:sz="0" w:space="0" w:color="auto"/>
      </w:divBdr>
    </w:div>
    <w:div w:id="693071254">
      <w:bodyDiv w:val="1"/>
      <w:marLeft w:val="0"/>
      <w:marRight w:val="0"/>
      <w:marTop w:val="0"/>
      <w:marBottom w:val="0"/>
      <w:divBdr>
        <w:top w:val="none" w:sz="0" w:space="0" w:color="auto"/>
        <w:left w:val="none" w:sz="0" w:space="0" w:color="auto"/>
        <w:bottom w:val="none" w:sz="0" w:space="0" w:color="auto"/>
        <w:right w:val="none" w:sz="0" w:space="0" w:color="auto"/>
      </w:divBdr>
    </w:div>
    <w:div w:id="698513747">
      <w:bodyDiv w:val="1"/>
      <w:marLeft w:val="0"/>
      <w:marRight w:val="0"/>
      <w:marTop w:val="0"/>
      <w:marBottom w:val="0"/>
      <w:divBdr>
        <w:top w:val="none" w:sz="0" w:space="0" w:color="auto"/>
        <w:left w:val="none" w:sz="0" w:space="0" w:color="auto"/>
        <w:bottom w:val="none" w:sz="0" w:space="0" w:color="auto"/>
        <w:right w:val="none" w:sz="0" w:space="0" w:color="auto"/>
      </w:divBdr>
    </w:div>
    <w:div w:id="698971990">
      <w:bodyDiv w:val="1"/>
      <w:marLeft w:val="0"/>
      <w:marRight w:val="0"/>
      <w:marTop w:val="0"/>
      <w:marBottom w:val="0"/>
      <w:divBdr>
        <w:top w:val="none" w:sz="0" w:space="0" w:color="auto"/>
        <w:left w:val="none" w:sz="0" w:space="0" w:color="auto"/>
        <w:bottom w:val="none" w:sz="0" w:space="0" w:color="auto"/>
        <w:right w:val="none" w:sz="0" w:space="0" w:color="auto"/>
      </w:divBdr>
    </w:div>
    <w:div w:id="699472965">
      <w:bodyDiv w:val="1"/>
      <w:marLeft w:val="0"/>
      <w:marRight w:val="0"/>
      <w:marTop w:val="0"/>
      <w:marBottom w:val="0"/>
      <w:divBdr>
        <w:top w:val="none" w:sz="0" w:space="0" w:color="auto"/>
        <w:left w:val="none" w:sz="0" w:space="0" w:color="auto"/>
        <w:bottom w:val="none" w:sz="0" w:space="0" w:color="auto"/>
        <w:right w:val="none" w:sz="0" w:space="0" w:color="auto"/>
      </w:divBdr>
    </w:div>
    <w:div w:id="699663921">
      <w:bodyDiv w:val="1"/>
      <w:marLeft w:val="0"/>
      <w:marRight w:val="0"/>
      <w:marTop w:val="0"/>
      <w:marBottom w:val="0"/>
      <w:divBdr>
        <w:top w:val="none" w:sz="0" w:space="0" w:color="auto"/>
        <w:left w:val="none" w:sz="0" w:space="0" w:color="auto"/>
        <w:bottom w:val="none" w:sz="0" w:space="0" w:color="auto"/>
        <w:right w:val="none" w:sz="0" w:space="0" w:color="auto"/>
      </w:divBdr>
    </w:div>
    <w:div w:id="700014111">
      <w:bodyDiv w:val="1"/>
      <w:marLeft w:val="0"/>
      <w:marRight w:val="0"/>
      <w:marTop w:val="0"/>
      <w:marBottom w:val="0"/>
      <w:divBdr>
        <w:top w:val="none" w:sz="0" w:space="0" w:color="auto"/>
        <w:left w:val="none" w:sz="0" w:space="0" w:color="auto"/>
        <w:bottom w:val="none" w:sz="0" w:space="0" w:color="auto"/>
        <w:right w:val="none" w:sz="0" w:space="0" w:color="auto"/>
      </w:divBdr>
    </w:div>
    <w:div w:id="700667243">
      <w:bodyDiv w:val="1"/>
      <w:marLeft w:val="0"/>
      <w:marRight w:val="0"/>
      <w:marTop w:val="0"/>
      <w:marBottom w:val="0"/>
      <w:divBdr>
        <w:top w:val="none" w:sz="0" w:space="0" w:color="auto"/>
        <w:left w:val="none" w:sz="0" w:space="0" w:color="auto"/>
        <w:bottom w:val="none" w:sz="0" w:space="0" w:color="auto"/>
        <w:right w:val="none" w:sz="0" w:space="0" w:color="auto"/>
      </w:divBdr>
    </w:div>
    <w:div w:id="701563850">
      <w:bodyDiv w:val="1"/>
      <w:marLeft w:val="0"/>
      <w:marRight w:val="0"/>
      <w:marTop w:val="0"/>
      <w:marBottom w:val="0"/>
      <w:divBdr>
        <w:top w:val="none" w:sz="0" w:space="0" w:color="auto"/>
        <w:left w:val="none" w:sz="0" w:space="0" w:color="auto"/>
        <w:bottom w:val="none" w:sz="0" w:space="0" w:color="auto"/>
        <w:right w:val="none" w:sz="0" w:space="0" w:color="auto"/>
      </w:divBdr>
    </w:div>
    <w:div w:id="703477658">
      <w:bodyDiv w:val="1"/>
      <w:marLeft w:val="0"/>
      <w:marRight w:val="0"/>
      <w:marTop w:val="0"/>
      <w:marBottom w:val="0"/>
      <w:divBdr>
        <w:top w:val="none" w:sz="0" w:space="0" w:color="auto"/>
        <w:left w:val="none" w:sz="0" w:space="0" w:color="auto"/>
        <w:bottom w:val="none" w:sz="0" w:space="0" w:color="auto"/>
        <w:right w:val="none" w:sz="0" w:space="0" w:color="auto"/>
      </w:divBdr>
    </w:div>
    <w:div w:id="704912440">
      <w:bodyDiv w:val="1"/>
      <w:marLeft w:val="0"/>
      <w:marRight w:val="0"/>
      <w:marTop w:val="0"/>
      <w:marBottom w:val="0"/>
      <w:divBdr>
        <w:top w:val="none" w:sz="0" w:space="0" w:color="auto"/>
        <w:left w:val="none" w:sz="0" w:space="0" w:color="auto"/>
        <w:bottom w:val="none" w:sz="0" w:space="0" w:color="auto"/>
        <w:right w:val="none" w:sz="0" w:space="0" w:color="auto"/>
      </w:divBdr>
    </w:div>
    <w:div w:id="706179558">
      <w:bodyDiv w:val="1"/>
      <w:marLeft w:val="0"/>
      <w:marRight w:val="0"/>
      <w:marTop w:val="0"/>
      <w:marBottom w:val="0"/>
      <w:divBdr>
        <w:top w:val="none" w:sz="0" w:space="0" w:color="auto"/>
        <w:left w:val="none" w:sz="0" w:space="0" w:color="auto"/>
        <w:bottom w:val="none" w:sz="0" w:space="0" w:color="auto"/>
        <w:right w:val="none" w:sz="0" w:space="0" w:color="auto"/>
      </w:divBdr>
    </w:div>
    <w:div w:id="706224045">
      <w:bodyDiv w:val="1"/>
      <w:marLeft w:val="0"/>
      <w:marRight w:val="0"/>
      <w:marTop w:val="0"/>
      <w:marBottom w:val="0"/>
      <w:divBdr>
        <w:top w:val="none" w:sz="0" w:space="0" w:color="auto"/>
        <w:left w:val="none" w:sz="0" w:space="0" w:color="auto"/>
        <w:bottom w:val="none" w:sz="0" w:space="0" w:color="auto"/>
        <w:right w:val="none" w:sz="0" w:space="0" w:color="auto"/>
      </w:divBdr>
    </w:div>
    <w:div w:id="706372055">
      <w:bodyDiv w:val="1"/>
      <w:marLeft w:val="0"/>
      <w:marRight w:val="0"/>
      <w:marTop w:val="0"/>
      <w:marBottom w:val="0"/>
      <w:divBdr>
        <w:top w:val="none" w:sz="0" w:space="0" w:color="auto"/>
        <w:left w:val="none" w:sz="0" w:space="0" w:color="auto"/>
        <w:bottom w:val="none" w:sz="0" w:space="0" w:color="auto"/>
        <w:right w:val="none" w:sz="0" w:space="0" w:color="auto"/>
      </w:divBdr>
    </w:div>
    <w:div w:id="706566608">
      <w:bodyDiv w:val="1"/>
      <w:marLeft w:val="0"/>
      <w:marRight w:val="0"/>
      <w:marTop w:val="0"/>
      <w:marBottom w:val="0"/>
      <w:divBdr>
        <w:top w:val="none" w:sz="0" w:space="0" w:color="auto"/>
        <w:left w:val="none" w:sz="0" w:space="0" w:color="auto"/>
        <w:bottom w:val="none" w:sz="0" w:space="0" w:color="auto"/>
        <w:right w:val="none" w:sz="0" w:space="0" w:color="auto"/>
      </w:divBdr>
    </w:div>
    <w:div w:id="707678158">
      <w:bodyDiv w:val="1"/>
      <w:marLeft w:val="0"/>
      <w:marRight w:val="0"/>
      <w:marTop w:val="0"/>
      <w:marBottom w:val="0"/>
      <w:divBdr>
        <w:top w:val="none" w:sz="0" w:space="0" w:color="auto"/>
        <w:left w:val="none" w:sz="0" w:space="0" w:color="auto"/>
        <w:bottom w:val="none" w:sz="0" w:space="0" w:color="auto"/>
        <w:right w:val="none" w:sz="0" w:space="0" w:color="auto"/>
      </w:divBdr>
    </w:div>
    <w:div w:id="708452444">
      <w:bodyDiv w:val="1"/>
      <w:marLeft w:val="0"/>
      <w:marRight w:val="0"/>
      <w:marTop w:val="0"/>
      <w:marBottom w:val="0"/>
      <w:divBdr>
        <w:top w:val="none" w:sz="0" w:space="0" w:color="auto"/>
        <w:left w:val="none" w:sz="0" w:space="0" w:color="auto"/>
        <w:bottom w:val="none" w:sz="0" w:space="0" w:color="auto"/>
        <w:right w:val="none" w:sz="0" w:space="0" w:color="auto"/>
      </w:divBdr>
    </w:div>
    <w:div w:id="709844076">
      <w:bodyDiv w:val="1"/>
      <w:marLeft w:val="0"/>
      <w:marRight w:val="0"/>
      <w:marTop w:val="0"/>
      <w:marBottom w:val="0"/>
      <w:divBdr>
        <w:top w:val="none" w:sz="0" w:space="0" w:color="auto"/>
        <w:left w:val="none" w:sz="0" w:space="0" w:color="auto"/>
        <w:bottom w:val="none" w:sz="0" w:space="0" w:color="auto"/>
        <w:right w:val="none" w:sz="0" w:space="0" w:color="auto"/>
      </w:divBdr>
    </w:div>
    <w:div w:id="710111215">
      <w:bodyDiv w:val="1"/>
      <w:marLeft w:val="0"/>
      <w:marRight w:val="0"/>
      <w:marTop w:val="0"/>
      <w:marBottom w:val="0"/>
      <w:divBdr>
        <w:top w:val="none" w:sz="0" w:space="0" w:color="auto"/>
        <w:left w:val="none" w:sz="0" w:space="0" w:color="auto"/>
        <w:bottom w:val="none" w:sz="0" w:space="0" w:color="auto"/>
        <w:right w:val="none" w:sz="0" w:space="0" w:color="auto"/>
      </w:divBdr>
    </w:div>
    <w:div w:id="710767742">
      <w:bodyDiv w:val="1"/>
      <w:marLeft w:val="0"/>
      <w:marRight w:val="0"/>
      <w:marTop w:val="0"/>
      <w:marBottom w:val="0"/>
      <w:divBdr>
        <w:top w:val="none" w:sz="0" w:space="0" w:color="auto"/>
        <w:left w:val="none" w:sz="0" w:space="0" w:color="auto"/>
        <w:bottom w:val="none" w:sz="0" w:space="0" w:color="auto"/>
        <w:right w:val="none" w:sz="0" w:space="0" w:color="auto"/>
      </w:divBdr>
    </w:div>
    <w:div w:id="711225873">
      <w:bodyDiv w:val="1"/>
      <w:marLeft w:val="0"/>
      <w:marRight w:val="0"/>
      <w:marTop w:val="0"/>
      <w:marBottom w:val="0"/>
      <w:divBdr>
        <w:top w:val="none" w:sz="0" w:space="0" w:color="auto"/>
        <w:left w:val="none" w:sz="0" w:space="0" w:color="auto"/>
        <w:bottom w:val="none" w:sz="0" w:space="0" w:color="auto"/>
        <w:right w:val="none" w:sz="0" w:space="0" w:color="auto"/>
      </w:divBdr>
    </w:div>
    <w:div w:id="711656661">
      <w:bodyDiv w:val="1"/>
      <w:marLeft w:val="0"/>
      <w:marRight w:val="0"/>
      <w:marTop w:val="0"/>
      <w:marBottom w:val="0"/>
      <w:divBdr>
        <w:top w:val="none" w:sz="0" w:space="0" w:color="auto"/>
        <w:left w:val="none" w:sz="0" w:space="0" w:color="auto"/>
        <w:bottom w:val="none" w:sz="0" w:space="0" w:color="auto"/>
        <w:right w:val="none" w:sz="0" w:space="0" w:color="auto"/>
      </w:divBdr>
    </w:div>
    <w:div w:id="712923677">
      <w:bodyDiv w:val="1"/>
      <w:marLeft w:val="0"/>
      <w:marRight w:val="0"/>
      <w:marTop w:val="0"/>
      <w:marBottom w:val="0"/>
      <w:divBdr>
        <w:top w:val="none" w:sz="0" w:space="0" w:color="auto"/>
        <w:left w:val="none" w:sz="0" w:space="0" w:color="auto"/>
        <w:bottom w:val="none" w:sz="0" w:space="0" w:color="auto"/>
        <w:right w:val="none" w:sz="0" w:space="0" w:color="auto"/>
      </w:divBdr>
    </w:div>
    <w:div w:id="712995598">
      <w:bodyDiv w:val="1"/>
      <w:marLeft w:val="0"/>
      <w:marRight w:val="0"/>
      <w:marTop w:val="0"/>
      <w:marBottom w:val="0"/>
      <w:divBdr>
        <w:top w:val="none" w:sz="0" w:space="0" w:color="auto"/>
        <w:left w:val="none" w:sz="0" w:space="0" w:color="auto"/>
        <w:bottom w:val="none" w:sz="0" w:space="0" w:color="auto"/>
        <w:right w:val="none" w:sz="0" w:space="0" w:color="auto"/>
      </w:divBdr>
    </w:div>
    <w:div w:id="713501985">
      <w:bodyDiv w:val="1"/>
      <w:marLeft w:val="0"/>
      <w:marRight w:val="0"/>
      <w:marTop w:val="0"/>
      <w:marBottom w:val="0"/>
      <w:divBdr>
        <w:top w:val="none" w:sz="0" w:space="0" w:color="auto"/>
        <w:left w:val="none" w:sz="0" w:space="0" w:color="auto"/>
        <w:bottom w:val="none" w:sz="0" w:space="0" w:color="auto"/>
        <w:right w:val="none" w:sz="0" w:space="0" w:color="auto"/>
      </w:divBdr>
    </w:div>
    <w:div w:id="714548665">
      <w:bodyDiv w:val="1"/>
      <w:marLeft w:val="0"/>
      <w:marRight w:val="0"/>
      <w:marTop w:val="0"/>
      <w:marBottom w:val="0"/>
      <w:divBdr>
        <w:top w:val="none" w:sz="0" w:space="0" w:color="auto"/>
        <w:left w:val="none" w:sz="0" w:space="0" w:color="auto"/>
        <w:bottom w:val="none" w:sz="0" w:space="0" w:color="auto"/>
        <w:right w:val="none" w:sz="0" w:space="0" w:color="auto"/>
      </w:divBdr>
    </w:div>
    <w:div w:id="715619503">
      <w:bodyDiv w:val="1"/>
      <w:marLeft w:val="0"/>
      <w:marRight w:val="0"/>
      <w:marTop w:val="0"/>
      <w:marBottom w:val="0"/>
      <w:divBdr>
        <w:top w:val="none" w:sz="0" w:space="0" w:color="auto"/>
        <w:left w:val="none" w:sz="0" w:space="0" w:color="auto"/>
        <w:bottom w:val="none" w:sz="0" w:space="0" w:color="auto"/>
        <w:right w:val="none" w:sz="0" w:space="0" w:color="auto"/>
      </w:divBdr>
    </w:div>
    <w:div w:id="715741719">
      <w:bodyDiv w:val="1"/>
      <w:marLeft w:val="0"/>
      <w:marRight w:val="0"/>
      <w:marTop w:val="0"/>
      <w:marBottom w:val="0"/>
      <w:divBdr>
        <w:top w:val="none" w:sz="0" w:space="0" w:color="auto"/>
        <w:left w:val="none" w:sz="0" w:space="0" w:color="auto"/>
        <w:bottom w:val="none" w:sz="0" w:space="0" w:color="auto"/>
        <w:right w:val="none" w:sz="0" w:space="0" w:color="auto"/>
      </w:divBdr>
    </w:div>
    <w:div w:id="716050794">
      <w:bodyDiv w:val="1"/>
      <w:marLeft w:val="0"/>
      <w:marRight w:val="0"/>
      <w:marTop w:val="0"/>
      <w:marBottom w:val="0"/>
      <w:divBdr>
        <w:top w:val="none" w:sz="0" w:space="0" w:color="auto"/>
        <w:left w:val="none" w:sz="0" w:space="0" w:color="auto"/>
        <w:bottom w:val="none" w:sz="0" w:space="0" w:color="auto"/>
        <w:right w:val="none" w:sz="0" w:space="0" w:color="auto"/>
      </w:divBdr>
    </w:div>
    <w:div w:id="722994329">
      <w:bodyDiv w:val="1"/>
      <w:marLeft w:val="0"/>
      <w:marRight w:val="0"/>
      <w:marTop w:val="0"/>
      <w:marBottom w:val="0"/>
      <w:divBdr>
        <w:top w:val="none" w:sz="0" w:space="0" w:color="auto"/>
        <w:left w:val="none" w:sz="0" w:space="0" w:color="auto"/>
        <w:bottom w:val="none" w:sz="0" w:space="0" w:color="auto"/>
        <w:right w:val="none" w:sz="0" w:space="0" w:color="auto"/>
      </w:divBdr>
    </w:div>
    <w:div w:id="723064305">
      <w:bodyDiv w:val="1"/>
      <w:marLeft w:val="0"/>
      <w:marRight w:val="0"/>
      <w:marTop w:val="0"/>
      <w:marBottom w:val="0"/>
      <w:divBdr>
        <w:top w:val="none" w:sz="0" w:space="0" w:color="auto"/>
        <w:left w:val="none" w:sz="0" w:space="0" w:color="auto"/>
        <w:bottom w:val="none" w:sz="0" w:space="0" w:color="auto"/>
        <w:right w:val="none" w:sz="0" w:space="0" w:color="auto"/>
      </w:divBdr>
    </w:div>
    <w:div w:id="723411365">
      <w:bodyDiv w:val="1"/>
      <w:marLeft w:val="0"/>
      <w:marRight w:val="0"/>
      <w:marTop w:val="0"/>
      <w:marBottom w:val="0"/>
      <w:divBdr>
        <w:top w:val="none" w:sz="0" w:space="0" w:color="auto"/>
        <w:left w:val="none" w:sz="0" w:space="0" w:color="auto"/>
        <w:bottom w:val="none" w:sz="0" w:space="0" w:color="auto"/>
        <w:right w:val="none" w:sz="0" w:space="0" w:color="auto"/>
      </w:divBdr>
    </w:div>
    <w:div w:id="723602238">
      <w:bodyDiv w:val="1"/>
      <w:marLeft w:val="0"/>
      <w:marRight w:val="0"/>
      <w:marTop w:val="0"/>
      <w:marBottom w:val="0"/>
      <w:divBdr>
        <w:top w:val="none" w:sz="0" w:space="0" w:color="auto"/>
        <w:left w:val="none" w:sz="0" w:space="0" w:color="auto"/>
        <w:bottom w:val="none" w:sz="0" w:space="0" w:color="auto"/>
        <w:right w:val="none" w:sz="0" w:space="0" w:color="auto"/>
      </w:divBdr>
      <w:divsChild>
        <w:div w:id="196089675">
          <w:marLeft w:val="0"/>
          <w:marRight w:val="0"/>
          <w:marTop w:val="0"/>
          <w:marBottom w:val="0"/>
          <w:divBdr>
            <w:top w:val="none" w:sz="0" w:space="0" w:color="auto"/>
            <w:left w:val="none" w:sz="0" w:space="0" w:color="auto"/>
            <w:bottom w:val="none" w:sz="0" w:space="0" w:color="auto"/>
            <w:right w:val="none" w:sz="0" w:space="0" w:color="auto"/>
          </w:divBdr>
          <w:divsChild>
            <w:div w:id="1744832710">
              <w:marLeft w:val="0"/>
              <w:marRight w:val="0"/>
              <w:marTop w:val="0"/>
              <w:marBottom w:val="0"/>
              <w:divBdr>
                <w:top w:val="none" w:sz="0" w:space="0" w:color="auto"/>
                <w:left w:val="none" w:sz="0" w:space="0" w:color="auto"/>
                <w:bottom w:val="none" w:sz="0" w:space="0" w:color="auto"/>
                <w:right w:val="none" w:sz="0" w:space="0" w:color="auto"/>
              </w:divBdr>
              <w:divsChild>
                <w:div w:id="501042674">
                  <w:marLeft w:val="0"/>
                  <w:marRight w:val="75"/>
                  <w:marTop w:val="75"/>
                  <w:marBottom w:val="0"/>
                  <w:divBdr>
                    <w:top w:val="none" w:sz="0" w:space="0" w:color="auto"/>
                    <w:left w:val="none" w:sz="0" w:space="0" w:color="auto"/>
                    <w:bottom w:val="none" w:sz="0" w:space="0" w:color="auto"/>
                    <w:right w:val="none" w:sz="0" w:space="0" w:color="auto"/>
                  </w:divBdr>
                  <w:divsChild>
                    <w:div w:id="908461591">
                      <w:marLeft w:val="0"/>
                      <w:marRight w:val="0"/>
                      <w:marTop w:val="0"/>
                      <w:marBottom w:val="0"/>
                      <w:divBdr>
                        <w:top w:val="none" w:sz="0" w:space="0" w:color="auto"/>
                        <w:left w:val="none" w:sz="0" w:space="0" w:color="auto"/>
                        <w:bottom w:val="none" w:sz="0" w:space="0" w:color="auto"/>
                        <w:right w:val="none" w:sz="0" w:space="0" w:color="auto"/>
                      </w:divBdr>
                      <w:divsChild>
                        <w:div w:id="2087418073">
                          <w:marLeft w:val="0"/>
                          <w:marRight w:val="0"/>
                          <w:marTop w:val="0"/>
                          <w:marBottom w:val="75"/>
                          <w:divBdr>
                            <w:top w:val="none" w:sz="0" w:space="0" w:color="auto"/>
                            <w:left w:val="none" w:sz="0" w:space="0" w:color="auto"/>
                            <w:bottom w:val="none" w:sz="0" w:space="0" w:color="auto"/>
                            <w:right w:val="none" w:sz="0" w:space="0" w:color="auto"/>
                          </w:divBdr>
                          <w:divsChild>
                            <w:div w:id="315033030">
                              <w:marLeft w:val="0"/>
                              <w:marRight w:val="0"/>
                              <w:marTop w:val="0"/>
                              <w:marBottom w:val="0"/>
                              <w:divBdr>
                                <w:top w:val="none" w:sz="0" w:space="0" w:color="auto"/>
                                <w:left w:val="none" w:sz="0" w:space="0" w:color="auto"/>
                                <w:bottom w:val="none" w:sz="0" w:space="0" w:color="auto"/>
                                <w:right w:val="none" w:sz="0" w:space="0" w:color="auto"/>
                              </w:divBdr>
                              <w:divsChild>
                                <w:div w:id="533274840">
                                  <w:marLeft w:val="0"/>
                                  <w:marRight w:val="0"/>
                                  <w:marTop w:val="0"/>
                                  <w:marBottom w:val="0"/>
                                  <w:divBdr>
                                    <w:top w:val="none" w:sz="0" w:space="0" w:color="auto"/>
                                    <w:left w:val="none" w:sz="0" w:space="0" w:color="auto"/>
                                    <w:bottom w:val="none" w:sz="0" w:space="0" w:color="auto"/>
                                    <w:right w:val="none" w:sz="0" w:space="0" w:color="auto"/>
                                  </w:divBdr>
                                  <w:divsChild>
                                    <w:div w:id="1578980442">
                                      <w:marLeft w:val="0"/>
                                      <w:marRight w:val="0"/>
                                      <w:marTop w:val="0"/>
                                      <w:marBottom w:val="0"/>
                                      <w:divBdr>
                                        <w:top w:val="none" w:sz="0" w:space="0" w:color="auto"/>
                                        <w:left w:val="none" w:sz="0" w:space="0" w:color="auto"/>
                                        <w:bottom w:val="none" w:sz="0" w:space="0" w:color="auto"/>
                                        <w:right w:val="none" w:sz="0" w:space="0" w:color="auto"/>
                                      </w:divBdr>
                                      <w:divsChild>
                                        <w:div w:id="1445419444">
                                          <w:marLeft w:val="0"/>
                                          <w:marRight w:val="0"/>
                                          <w:marTop w:val="0"/>
                                          <w:marBottom w:val="0"/>
                                          <w:divBdr>
                                            <w:top w:val="none" w:sz="0" w:space="0" w:color="auto"/>
                                            <w:left w:val="none" w:sz="0" w:space="0" w:color="auto"/>
                                            <w:bottom w:val="none" w:sz="0" w:space="0" w:color="auto"/>
                                            <w:right w:val="none" w:sz="0" w:space="0" w:color="auto"/>
                                          </w:divBdr>
                                          <w:divsChild>
                                            <w:div w:id="1537349275">
                                              <w:marLeft w:val="0"/>
                                              <w:marRight w:val="0"/>
                                              <w:marTop w:val="0"/>
                                              <w:marBottom w:val="0"/>
                                              <w:divBdr>
                                                <w:top w:val="none" w:sz="0" w:space="0" w:color="auto"/>
                                                <w:left w:val="none" w:sz="0" w:space="0" w:color="auto"/>
                                                <w:bottom w:val="none" w:sz="0" w:space="0" w:color="auto"/>
                                                <w:right w:val="none" w:sz="0" w:space="0" w:color="auto"/>
                                              </w:divBdr>
                                              <w:divsChild>
                                                <w:div w:id="1229995508">
                                                  <w:marLeft w:val="0"/>
                                                  <w:marRight w:val="0"/>
                                                  <w:marTop w:val="0"/>
                                                  <w:marBottom w:val="0"/>
                                                  <w:divBdr>
                                                    <w:top w:val="none" w:sz="0" w:space="0" w:color="auto"/>
                                                    <w:left w:val="none" w:sz="0" w:space="0" w:color="auto"/>
                                                    <w:bottom w:val="none" w:sz="0" w:space="0" w:color="auto"/>
                                                    <w:right w:val="none" w:sz="0" w:space="0" w:color="auto"/>
                                                  </w:divBdr>
                                                  <w:divsChild>
                                                    <w:div w:id="1569806487">
                                                      <w:marLeft w:val="0"/>
                                                      <w:marRight w:val="0"/>
                                                      <w:marTop w:val="0"/>
                                                      <w:marBottom w:val="0"/>
                                                      <w:divBdr>
                                                        <w:top w:val="none" w:sz="0" w:space="0" w:color="auto"/>
                                                        <w:left w:val="none" w:sz="0" w:space="0" w:color="auto"/>
                                                        <w:bottom w:val="none" w:sz="0" w:space="0" w:color="auto"/>
                                                        <w:right w:val="none" w:sz="0" w:space="0" w:color="auto"/>
                                                      </w:divBdr>
                                                      <w:divsChild>
                                                        <w:div w:id="328219139">
                                                          <w:marLeft w:val="0"/>
                                                          <w:marRight w:val="0"/>
                                                          <w:marTop w:val="0"/>
                                                          <w:marBottom w:val="0"/>
                                                          <w:divBdr>
                                                            <w:top w:val="none" w:sz="0" w:space="0" w:color="auto"/>
                                                            <w:left w:val="none" w:sz="0" w:space="0" w:color="auto"/>
                                                            <w:bottom w:val="none" w:sz="0" w:space="0" w:color="auto"/>
                                                            <w:right w:val="none" w:sz="0" w:space="0" w:color="auto"/>
                                                          </w:divBdr>
                                                          <w:divsChild>
                                                            <w:div w:id="1557203572">
                                                              <w:marLeft w:val="0"/>
                                                              <w:marRight w:val="0"/>
                                                              <w:marTop w:val="0"/>
                                                              <w:marBottom w:val="0"/>
                                                              <w:divBdr>
                                                                <w:top w:val="none" w:sz="0" w:space="0" w:color="auto"/>
                                                                <w:left w:val="none" w:sz="0" w:space="0" w:color="auto"/>
                                                                <w:bottom w:val="none" w:sz="0" w:space="0" w:color="auto"/>
                                                                <w:right w:val="none" w:sz="0" w:space="0" w:color="auto"/>
                                                              </w:divBdr>
                                                              <w:divsChild>
                                                                <w:div w:id="1769883545">
                                                                  <w:marLeft w:val="0"/>
                                                                  <w:marRight w:val="0"/>
                                                                  <w:marTop w:val="0"/>
                                                                  <w:marBottom w:val="0"/>
                                                                  <w:divBdr>
                                                                    <w:top w:val="none" w:sz="0" w:space="0" w:color="auto"/>
                                                                    <w:left w:val="none" w:sz="0" w:space="0" w:color="auto"/>
                                                                    <w:bottom w:val="none" w:sz="0" w:space="0" w:color="auto"/>
                                                                    <w:right w:val="none" w:sz="0" w:space="0" w:color="auto"/>
                                                                  </w:divBdr>
                                                                  <w:divsChild>
                                                                    <w:div w:id="1327628868">
                                                                      <w:marLeft w:val="0"/>
                                                                      <w:marRight w:val="0"/>
                                                                      <w:marTop w:val="0"/>
                                                                      <w:marBottom w:val="0"/>
                                                                      <w:divBdr>
                                                                        <w:top w:val="none" w:sz="0" w:space="0" w:color="auto"/>
                                                                        <w:left w:val="none" w:sz="0" w:space="0" w:color="auto"/>
                                                                        <w:bottom w:val="none" w:sz="0" w:space="0" w:color="auto"/>
                                                                        <w:right w:val="none" w:sz="0" w:space="0" w:color="auto"/>
                                                                      </w:divBdr>
                                                                      <w:divsChild>
                                                                        <w:div w:id="2133134529">
                                                                          <w:marLeft w:val="0"/>
                                                                          <w:marRight w:val="0"/>
                                                                          <w:marTop w:val="0"/>
                                                                          <w:marBottom w:val="0"/>
                                                                          <w:divBdr>
                                                                            <w:top w:val="none" w:sz="0" w:space="0" w:color="auto"/>
                                                                            <w:left w:val="none" w:sz="0" w:space="0" w:color="auto"/>
                                                                            <w:bottom w:val="none" w:sz="0" w:space="0" w:color="auto"/>
                                                                            <w:right w:val="none" w:sz="0" w:space="0" w:color="auto"/>
                                                                          </w:divBdr>
                                                                          <w:divsChild>
                                                                            <w:div w:id="2105808524">
                                                                              <w:marLeft w:val="0"/>
                                                                              <w:marRight w:val="0"/>
                                                                              <w:marTop w:val="0"/>
                                                                              <w:marBottom w:val="0"/>
                                                                              <w:divBdr>
                                                                                <w:top w:val="none" w:sz="0" w:space="0" w:color="auto"/>
                                                                                <w:left w:val="none" w:sz="0" w:space="0" w:color="auto"/>
                                                                                <w:bottom w:val="none" w:sz="0" w:space="0" w:color="auto"/>
                                                                                <w:right w:val="none" w:sz="0" w:space="0" w:color="auto"/>
                                                                              </w:divBdr>
                                                                              <w:divsChild>
                                                                                <w:div w:id="685639884">
                                                                                  <w:marLeft w:val="0"/>
                                                                                  <w:marRight w:val="0"/>
                                                                                  <w:marTop w:val="0"/>
                                                                                  <w:marBottom w:val="0"/>
                                                                                  <w:divBdr>
                                                                                    <w:top w:val="none" w:sz="0" w:space="0" w:color="auto"/>
                                                                                    <w:left w:val="none" w:sz="0" w:space="0" w:color="auto"/>
                                                                                    <w:bottom w:val="none" w:sz="0" w:space="0" w:color="auto"/>
                                                                                    <w:right w:val="none" w:sz="0" w:space="0" w:color="auto"/>
                                                                                  </w:divBdr>
                                                                                  <w:divsChild>
                                                                                    <w:div w:id="1884557007">
                                                                                      <w:marLeft w:val="0"/>
                                                                                      <w:marRight w:val="0"/>
                                                                                      <w:marTop w:val="0"/>
                                                                                      <w:marBottom w:val="0"/>
                                                                                      <w:divBdr>
                                                                                        <w:top w:val="none" w:sz="0" w:space="0" w:color="auto"/>
                                                                                        <w:left w:val="none" w:sz="0" w:space="0" w:color="auto"/>
                                                                                        <w:bottom w:val="none" w:sz="0" w:space="0" w:color="auto"/>
                                                                                        <w:right w:val="none" w:sz="0" w:space="0" w:color="auto"/>
                                                                                      </w:divBdr>
                                                                                      <w:divsChild>
                                                                                        <w:div w:id="1924991693">
                                                                                          <w:marLeft w:val="0"/>
                                                                                          <w:marRight w:val="0"/>
                                                                                          <w:marTop w:val="0"/>
                                                                                          <w:marBottom w:val="0"/>
                                                                                          <w:divBdr>
                                                                                            <w:top w:val="none" w:sz="0" w:space="0" w:color="auto"/>
                                                                                            <w:left w:val="none" w:sz="0" w:space="0" w:color="auto"/>
                                                                                            <w:bottom w:val="none" w:sz="0" w:space="0" w:color="auto"/>
                                                                                            <w:right w:val="none" w:sz="0" w:space="0" w:color="auto"/>
                                                                                          </w:divBdr>
                                                                                          <w:divsChild>
                                                                                            <w:div w:id="1822428240">
                                                                                              <w:marLeft w:val="0"/>
                                                                                              <w:marRight w:val="0"/>
                                                                                              <w:marTop w:val="0"/>
                                                                                              <w:marBottom w:val="0"/>
                                                                                              <w:divBdr>
                                                                                                <w:top w:val="none" w:sz="0" w:space="0" w:color="auto"/>
                                                                                                <w:left w:val="none" w:sz="0" w:space="0" w:color="auto"/>
                                                                                                <w:bottom w:val="none" w:sz="0" w:space="0" w:color="auto"/>
                                                                                                <w:right w:val="none" w:sz="0" w:space="0" w:color="auto"/>
                                                                                              </w:divBdr>
                                                                                              <w:divsChild>
                                                                                                <w:div w:id="792795751">
                                                                                                  <w:marLeft w:val="0"/>
                                                                                                  <w:marRight w:val="0"/>
                                                                                                  <w:marTop w:val="0"/>
                                                                                                  <w:marBottom w:val="0"/>
                                                                                                  <w:divBdr>
                                                                                                    <w:top w:val="none" w:sz="0" w:space="0" w:color="auto"/>
                                                                                                    <w:left w:val="none" w:sz="0" w:space="0" w:color="auto"/>
                                                                                                    <w:bottom w:val="none" w:sz="0" w:space="0" w:color="auto"/>
                                                                                                    <w:right w:val="none" w:sz="0" w:space="0" w:color="auto"/>
                                                                                                  </w:divBdr>
                                                                                                  <w:divsChild>
                                                                                                    <w:div w:id="392581693">
                                                                                                      <w:marLeft w:val="0"/>
                                                                                                      <w:marRight w:val="0"/>
                                                                                                      <w:marTop w:val="0"/>
                                                                                                      <w:marBottom w:val="0"/>
                                                                                                      <w:divBdr>
                                                                                                        <w:top w:val="none" w:sz="0" w:space="0" w:color="auto"/>
                                                                                                        <w:left w:val="none" w:sz="0" w:space="0" w:color="auto"/>
                                                                                                        <w:bottom w:val="none" w:sz="0" w:space="0" w:color="auto"/>
                                                                                                        <w:right w:val="none" w:sz="0" w:space="0" w:color="auto"/>
                                                                                                      </w:divBdr>
                                                                                                    </w:div>
                                                                                                    <w:div w:id="56160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25374406">
      <w:bodyDiv w:val="1"/>
      <w:marLeft w:val="0"/>
      <w:marRight w:val="0"/>
      <w:marTop w:val="0"/>
      <w:marBottom w:val="0"/>
      <w:divBdr>
        <w:top w:val="none" w:sz="0" w:space="0" w:color="auto"/>
        <w:left w:val="none" w:sz="0" w:space="0" w:color="auto"/>
        <w:bottom w:val="none" w:sz="0" w:space="0" w:color="auto"/>
        <w:right w:val="none" w:sz="0" w:space="0" w:color="auto"/>
      </w:divBdr>
    </w:div>
    <w:div w:id="725449238">
      <w:bodyDiv w:val="1"/>
      <w:marLeft w:val="0"/>
      <w:marRight w:val="0"/>
      <w:marTop w:val="0"/>
      <w:marBottom w:val="0"/>
      <w:divBdr>
        <w:top w:val="none" w:sz="0" w:space="0" w:color="auto"/>
        <w:left w:val="none" w:sz="0" w:space="0" w:color="auto"/>
        <w:bottom w:val="none" w:sz="0" w:space="0" w:color="auto"/>
        <w:right w:val="none" w:sz="0" w:space="0" w:color="auto"/>
      </w:divBdr>
    </w:div>
    <w:div w:id="726760629">
      <w:bodyDiv w:val="1"/>
      <w:marLeft w:val="0"/>
      <w:marRight w:val="0"/>
      <w:marTop w:val="0"/>
      <w:marBottom w:val="0"/>
      <w:divBdr>
        <w:top w:val="none" w:sz="0" w:space="0" w:color="auto"/>
        <w:left w:val="none" w:sz="0" w:space="0" w:color="auto"/>
        <w:bottom w:val="none" w:sz="0" w:space="0" w:color="auto"/>
        <w:right w:val="none" w:sz="0" w:space="0" w:color="auto"/>
      </w:divBdr>
    </w:div>
    <w:div w:id="727652225">
      <w:bodyDiv w:val="1"/>
      <w:marLeft w:val="0"/>
      <w:marRight w:val="0"/>
      <w:marTop w:val="0"/>
      <w:marBottom w:val="0"/>
      <w:divBdr>
        <w:top w:val="none" w:sz="0" w:space="0" w:color="auto"/>
        <w:left w:val="none" w:sz="0" w:space="0" w:color="auto"/>
        <w:bottom w:val="none" w:sz="0" w:space="0" w:color="auto"/>
        <w:right w:val="none" w:sz="0" w:space="0" w:color="auto"/>
      </w:divBdr>
    </w:div>
    <w:div w:id="727995632">
      <w:bodyDiv w:val="1"/>
      <w:marLeft w:val="0"/>
      <w:marRight w:val="0"/>
      <w:marTop w:val="0"/>
      <w:marBottom w:val="0"/>
      <w:divBdr>
        <w:top w:val="none" w:sz="0" w:space="0" w:color="auto"/>
        <w:left w:val="none" w:sz="0" w:space="0" w:color="auto"/>
        <w:bottom w:val="none" w:sz="0" w:space="0" w:color="auto"/>
        <w:right w:val="none" w:sz="0" w:space="0" w:color="auto"/>
      </w:divBdr>
    </w:div>
    <w:div w:id="728652990">
      <w:bodyDiv w:val="1"/>
      <w:marLeft w:val="0"/>
      <w:marRight w:val="0"/>
      <w:marTop w:val="0"/>
      <w:marBottom w:val="0"/>
      <w:divBdr>
        <w:top w:val="none" w:sz="0" w:space="0" w:color="auto"/>
        <w:left w:val="none" w:sz="0" w:space="0" w:color="auto"/>
        <w:bottom w:val="none" w:sz="0" w:space="0" w:color="auto"/>
        <w:right w:val="none" w:sz="0" w:space="0" w:color="auto"/>
      </w:divBdr>
    </w:div>
    <w:div w:id="730345603">
      <w:bodyDiv w:val="1"/>
      <w:marLeft w:val="0"/>
      <w:marRight w:val="0"/>
      <w:marTop w:val="0"/>
      <w:marBottom w:val="0"/>
      <w:divBdr>
        <w:top w:val="none" w:sz="0" w:space="0" w:color="auto"/>
        <w:left w:val="none" w:sz="0" w:space="0" w:color="auto"/>
        <w:bottom w:val="none" w:sz="0" w:space="0" w:color="auto"/>
        <w:right w:val="none" w:sz="0" w:space="0" w:color="auto"/>
      </w:divBdr>
    </w:div>
    <w:div w:id="730425044">
      <w:bodyDiv w:val="1"/>
      <w:marLeft w:val="0"/>
      <w:marRight w:val="0"/>
      <w:marTop w:val="0"/>
      <w:marBottom w:val="0"/>
      <w:divBdr>
        <w:top w:val="none" w:sz="0" w:space="0" w:color="auto"/>
        <w:left w:val="none" w:sz="0" w:space="0" w:color="auto"/>
        <w:bottom w:val="none" w:sz="0" w:space="0" w:color="auto"/>
        <w:right w:val="none" w:sz="0" w:space="0" w:color="auto"/>
      </w:divBdr>
    </w:div>
    <w:div w:id="730731286">
      <w:bodyDiv w:val="1"/>
      <w:marLeft w:val="0"/>
      <w:marRight w:val="0"/>
      <w:marTop w:val="0"/>
      <w:marBottom w:val="0"/>
      <w:divBdr>
        <w:top w:val="none" w:sz="0" w:space="0" w:color="auto"/>
        <w:left w:val="none" w:sz="0" w:space="0" w:color="auto"/>
        <w:bottom w:val="none" w:sz="0" w:space="0" w:color="auto"/>
        <w:right w:val="none" w:sz="0" w:space="0" w:color="auto"/>
      </w:divBdr>
    </w:div>
    <w:div w:id="731196323">
      <w:bodyDiv w:val="1"/>
      <w:marLeft w:val="0"/>
      <w:marRight w:val="0"/>
      <w:marTop w:val="0"/>
      <w:marBottom w:val="0"/>
      <w:divBdr>
        <w:top w:val="none" w:sz="0" w:space="0" w:color="auto"/>
        <w:left w:val="none" w:sz="0" w:space="0" w:color="auto"/>
        <w:bottom w:val="none" w:sz="0" w:space="0" w:color="auto"/>
        <w:right w:val="none" w:sz="0" w:space="0" w:color="auto"/>
      </w:divBdr>
    </w:div>
    <w:div w:id="731778998">
      <w:bodyDiv w:val="1"/>
      <w:marLeft w:val="0"/>
      <w:marRight w:val="0"/>
      <w:marTop w:val="0"/>
      <w:marBottom w:val="0"/>
      <w:divBdr>
        <w:top w:val="none" w:sz="0" w:space="0" w:color="auto"/>
        <w:left w:val="none" w:sz="0" w:space="0" w:color="auto"/>
        <w:bottom w:val="none" w:sz="0" w:space="0" w:color="auto"/>
        <w:right w:val="none" w:sz="0" w:space="0" w:color="auto"/>
      </w:divBdr>
    </w:div>
    <w:div w:id="734201067">
      <w:bodyDiv w:val="1"/>
      <w:marLeft w:val="0"/>
      <w:marRight w:val="0"/>
      <w:marTop w:val="0"/>
      <w:marBottom w:val="0"/>
      <w:divBdr>
        <w:top w:val="none" w:sz="0" w:space="0" w:color="auto"/>
        <w:left w:val="none" w:sz="0" w:space="0" w:color="auto"/>
        <w:bottom w:val="none" w:sz="0" w:space="0" w:color="auto"/>
        <w:right w:val="none" w:sz="0" w:space="0" w:color="auto"/>
      </w:divBdr>
    </w:div>
    <w:div w:id="734545490">
      <w:bodyDiv w:val="1"/>
      <w:marLeft w:val="0"/>
      <w:marRight w:val="0"/>
      <w:marTop w:val="0"/>
      <w:marBottom w:val="0"/>
      <w:divBdr>
        <w:top w:val="none" w:sz="0" w:space="0" w:color="auto"/>
        <w:left w:val="none" w:sz="0" w:space="0" w:color="auto"/>
        <w:bottom w:val="none" w:sz="0" w:space="0" w:color="auto"/>
        <w:right w:val="none" w:sz="0" w:space="0" w:color="auto"/>
      </w:divBdr>
    </w:div>
    <w:div w:id="734668120">
      <w:bodyDiv w:val="1"/>
      <w:marLeft w:val="0"/>
      <w:marRight w:val="0"/>
      <w:marTop w:val="0"/>
      <w:marBottom w:val="0"/>
      <w:divBdr>
        <w:top w:val="none" w:sz="0" w:space="0" w:color="auto"/>
        <w:left w:val="none" w:sz="0" w:space="0" w:color="auto"/>
        <w:bottom w:val="none" w:sz="0" w:space="0" w:color="auto"/>
        <w:right w:val="none" w:sz="0" w:space="0" w:color="auto"/>
      </w:divBdr>
    </w:div>
    <w:div w:id="735124454">
      <w:bodyDiv w:val="1"/>
      <w:marLeft w:val="0"/>
      <w:marRight w:val="0"/>
      <w:marTop w:val="0"/>
      <w:marBottom w:val="0"/>
      <w:divBdr>
        <w:top w:val="none" w:sz="0" w:space="0" w:color="auto"/>
        <w:left w:val="none" w:sz="0" w:space="0" w:color="auto"/>
        <w:bottom w:val="none" w:sz="0" w:space="0" w:color="auto"/>
        <w:right w:val="none" w:sz="0" w:space="0" w:color="auto"/>
      </w:divBdr>
    </w:div>
    <w:div w:id="735906628">
      <w:bodyDiv w:val="1"/>
      <w:marLeft w:val="0"/>
      <w:marRight w:val="0"/>
      <w:marTop w:val="0"/>
      <w:marBottom w:val="0"/>
      <w:divBdr>
        <w:top w:val="none" w:sz="0" w:space="0" w:color="auto"/>
        <w:left w:val="none" w:sz="0" w:space="0" w:color="auto"/>
        <w:bottom w:val="none" w:sz="0" w:space="0" w:color="auto"/>
        <w:right w:val="none" w:sz="0" w:space="0" w:color="auto"/>
      </w:divBdr>
    </w:div>
    <w:div w:id="736173413">
      <w:bodyDiv w:val="1"/>
      <w:marLeft w:val="0"/>
      <w:marRight w:val="0"/>
      <w:marTop w:val="0"/>
      <w:marBottom w:val="0"/>
      <w:divBdr>
        <w:top w:val="none" w:sz="0" w:space="0" w:color="auto"/>
        <w:left w:val="none" w:sz="0" w:space="0" w:color="auto"/>
        <w:bottom w:val="none" w:sz="0" w:space="0" w:color="auto"/>
        <w:right w:val="none" w:sz="0" w:space="0" w:color="auto"/>
      </w:divBdr>
    </w:div>
    <w:div w:id="736435062">
      <w:bodyDiv w:val="1"/>
      <w:marLeft w:val="0"/>
      <w:marRight w:val="0"/>
      <w:marTop w:val="0"/>
      <w:marBottom w:val="0"/>
      <w:divBdr>
        <w:top w:val="none" w:sz="0" w:space="0" w:color="auto"/>
        <w:left w:val="none" w:sz="0" w:space="0" w:color="auto"/>
        <w:bottom w:val="none" w:sz="0" w:space="0" w:color="auto"/>
        <w:right w:val="none" w:sz="0" w:space="0" w:color="auto"/>
      </w:divBdr>
    </w:div>
    <w:div w:id="736972881">
      <w:bodyDiv w:val="1"/>
      <w:marLeft w:val="0"/>
      <w:marRight w:val="0"/>
      <w:marTop w:val="0"/>
      <w:marBottom w:val="0"/>
      <w:divBdr>
        <w:top w:val="none" w:sz="0" w:space="0" w:color="auto"/>
        <w:left w:val="none" w:sz="0" w:space="0" w:color="auto"/>
        <w:bottom w:val="none" w:sz="0" w:space="0" w:color="auto"/>
        <w:right w:val="none" w:sz="0" w:space="0" w:color="auto"/>
      </w:divBdr>
    </w:div>
    <w:div w:id="737099315">
      <w:bodyDiv w:val="1"/>
      <w:marLeft w:val="0"/>
      <w:marRight w:val="0"/>
      <w:marTop w:val="0"/>
      <w:marBottom w:val="0"/>
      <w:divBdr>
        <w:top w:val="none" w:sz="0" w:space="0" w:color="auto"/>
        <w:left w:val="none" w:sz="0" w:space="0" w:color="auto"/>
        <w:bottom w:val="none" w:sz="0" w:space="0" w:color="auto"/>
        <w:right w:val="none" w:sz="0" w:space="0" w:color="auto"/>
      </w:divBdr>
    </w:div>
    <w:div w:id="739206999">
      <w:bodyDiv w:val="1"/>
      <w:marLeft w:val="0"/>
      <w:marRight w:val="0"/>
      <w:marTop w:val="0"/>
      <w:marBottom w:val="0"/>
      <w:divBdr>
        <w:top w:val="none" w:sz="0" w:space="0" w:color="auto"/>
        <w:left w:val="none" w:sz="0" w:space="0" w:color="auto"/>
        <w:bottom w:val="none" w:sz="0" w:space="0" w:color="auto"/>
        <w:right w:val="none" w:sz="0" w:space="0" w:color="auto"/>
      </w:divBdr>
    </w:div>
    <w:div w:id="740175485">
      <w:bodyDiv w:val="1"/>
      <w:marLeft w:val="0"/>
      <w:marRight w:val="0"/>
      <w:marTop w:val="0"/>
      <w:marBottom w:val="0"/>
      <w:divBdr>
        <w:top w:val="none" w:sz="0" w:space="0" w:color="auto"/>
        <w:left w:val="none" w:sz="0" w:space="0" w:color="auto"/>
        <w:bottom w:val="none" w:sz="0" w:space="0" w:color="auto"/>
        <w:right w:val="none" w:sz="0" w:space="0" w:color="auto"/>
      </w:divBdr>
    </w:div>
    <w:div w:id="740176946">
      <w:bodyDiv w:val="1"/>
      <w:marLeft w:val="0"/>
      <w:marRight w:val="0"/>
      <w:marTop w:val="0"/>
      <w:marBottom w:val="0"/>
      <w:divBdr>
        <w:top w:val="none" w:sz="0" w:space="0" w:color="auto"/>
        <w:left w:val="none" w:sz="0" w:space="0" w:color="auto"/>
        <w:bottom w:val="none" w:sz="0" w:space="0" w:color="auto"/>
        <w:right w:val="none" w:sz="0" w:space="0" w:color="auto"/>
      </w:divBdr>
    </w:div>
    <w:div w:id="742993945">
      <w:bodyDiv w:val="1"/>
      <w:marLeft w:val="0"/>
      <w:marRight w:val="0"/>
      <w:marTop w:val="0"/>
      <w:marBottom w:val="0"/>
      <w:divBdr>
        <w:top w:val="none" w:sz="0" w:space="0" w:color="auto"/>
        <w:left w:val="none" w:sz="0" w:space="0" w:color="auto"/>
        <w:bottom w:val="none" w:sz="0" w:space="0" w:color="auto"/>
        <w:right w:val="none" w:sz="0" w:space="0" w:color="auto"/>
      </w:divBdr>
    </w:div>
    <w:div w:id="743726745">
      <w:bodyDiv w:val="1"/>
      <w:marLeft w:val="0"/>
      <w:marRight w:val="0"/>
      <w:marTop w:val="0"/>
      <w:marBottom w:val="0"/>
      <w:divBdr>
        <w:top w:val="none" w:sz="0" w:space="0" w:color="auto"/>
        <w:left w:val="none" w:sz="0" w:space="0" w:color="auto"/>
        <w:bottom w:val="none" w:sz="0" w:space="0" w:color="auto"/>
        <w:right w:val="none" w:sz="0" w:space="0" w:color="auto"/>
      </w:divBdr>
    </w:div>
    <w:div w:id="745341065">
      <w:bodyDiv w:val="1"/>
      <w:marLeft w:val="0"/>
      <w:marRight w:val="0"/>
      <w:marTop w:val="0"/>
      <w:marBottom w:val="0"/>
      <w:divBdr>
        <w:top w:val="none" w:sz="0" w:space="0" w:color="auto"/>
        <w:left w:val="none" w:sz="0" w:space="0" w:color="auto"/>
        <w:bottom w:val="none" w:sz="0" w:space="0" w:color="auto"/>
        <w:right w:val="none" w:sz="0" w:space="0" w:color="auto"/>
      </w:divBdr>
    </w:div>
    <w:div w:id="747657714">
      <w:bodyDiv w:val="1"/>
      <w:marLeft w:val="0"/>
      <w:marRight w:val="0"/>
      <w:marTop w:val="0"/>
      <w:marBottom w:val="0"/>
      <w:divBdr>
        <w:top w:val="none" w:sz="0" w:space="0" w:color="auto"/>
        <w:left w:val="none" w:sz="0" w:space="0" w:color="auto"/>
        <w:bottom w:val="none" w:sz="0" w:space="0" w:color="auto"/>
        <w:right w:val="none" w:sz="0" w:space="0" w:color="auto"/>
      </w:divBdr>
    </w:div>
    <w:div w:id="748381457">
      <w:bodyDiv w:val="1"/>
      <w:marLeft w:val="0"/>
      <w:marRight w:val="0"/>
      <w:marTop w:val="0"/>
      <w:marBottom w:val="0"/>
      <w:divBdr>
        <w:top w:val="none" w:sz="0" w:space="0" w:color="auto"/>
        <w:left w:val="none" w:sz="0" w:space="0" w:color="auto"/>
        <w:bottom w:val="none" w:sz="0" w:space="0" w:color="auto"/>
        <w:right w:val="none" w:sz="0" w:space="0" w:color="auto"/>
      </w:divBdr>
    </w:div>
    <w:div w:id="749693553">
      <w:bodyDiv w:val="1"/>
      <w:marLeft w:val="0"/>
      <w:marRight w:val="0"/>
      <w:marTop w:val="0"/>
      <w:marBottom w:val="0"/>
      <w:divBdr>
        <w:top w:val="none" w:sz="0" w:space="0" w:color="auto"/>
        <w:left w:val="none" w:sz="0" w:space="0" w:color="auto"/>
        <w:bottom w:val="none" w:sz="0" w:space="0" w:color="auto"/>
        <w:right w:val="none" w:sz="0" w:space="0" w:color="auto"/>
      </w:divBdr>
    </w:div>
    <w:div w:id="750469539">
      <w:bodyDiv w:val="1"/>
      <w:marLeft w:val="0"/>
      <w:marRight w:val="0"/>
      <w:marTop w:val="0"/>
      <w:marBottom w:val="0"/>
      <w:divBdr>
        <w:top w:val="none" w:sz="0" w:space="0" w:color="auto"/>
        <w:left w:val="none" w:sz="0" w:space="0" w:color="auto"/>
        <w:bottom w:val="none" w:sz="0" w:space="0" w:color="auto"/>
        <w:right w:val="none" w:sz="0" w:space="0" w:color="auto"/>
      </w:divBdr>
    </w:div>
    <w:div w:id="751590532">
      <w:bodyDiv w:val="1"/>
      <w:marLeft w:val="0"/>
      <w:marRight w:val="0"/>
      <w:marTop w:val="0"/>
      <w:marBottom w:val="0"/>
      <w:divBdr>
        <w:top w:val="none" w:sz="0" w:space="0" w:color="auto"/>
        <w:left w:val="none" w:sz="0" w:space="0" w:color="auto"/>
        <w:bottom w:val="none" w:sz="0" w:space="0" w:color="auto"/>
        <w:right w:val="none" w:sz="0" w:space="0" w:color="auto"/>
      </w:divBdr>
    </w:div>
    <w:div w:id="752778188">
      <w:bodyDiv w:val="1"/>
      <w:marLeft w:val="0"/>
      <w:marRight w:val="0"/>
      <w:marTop w:val="0"/>
      <w:marBottom w:val="0"/>
      <w:divBdr>
        <w:top w:val="none" w:sz="0" w:space="0" w:color="auto"/>
        <w:left w:val="none" w:sz="0" w:space="0" w:color="auto"/>
        <w:bottom w:val="none" w:sz="0" w:space="0" w:color="auto"/>
        <w:right w:val="none" w:sz="0" w:space="0" w:color="auto"/>
      </w:divBdr>
    </w:div>
    <w:div w:id="756025330">
      <w:bodyDiv w:val="1"/>
      <w:marLeft w:val="0"/>
      <w:marRight w:val="0"/>
      <w:marTop w:val="0"/>
      <w:marBottom w:val="0"/>
      <w:divBdr>
        <w:top w:val="none" w:sz="0" w:space="0" w:color="auto"/>
        <w:left w:val="none" w:sz="0" w:space="0" w:color="auto"/>
        <w:bottom w:val="none" w:sz="0" w:space="0" w:color="auto"/>
        <w:right w:val="none" w:sz="0" w:space="0" w:color="auto"/>
      </w:divBdr>
    </w:div>
    <w:div w:id="756246174">
      <w:bodyDiv w:val="1"/>
      <w:marLeft w:val="0"/>
      <w:marRight w:val="0"/>
      <w:marTop w:val="0"/>
      <w:marBottom w:val="0"/>
      <w:divBdr>
        <w:top w:val="none" w:sz="0" w:space="0" w:color="auto"/>
        <w:left w:val="none" w:sz="0" w:space="0" w:color="auto"/>
        <w:bottom w:val="none" w:sz="0" w:space="0" w:color="auto"/>
        <w:right w:val="none" w:sz="0" w:space="0" w:color="auto"/>
      </w:divBdr>
    </w:div>
    <w:div w:id="756905381">
      <w:bodyDiv w:val="1"/>
      <w:marLeft w:val="0"/>
      <w:marRight w:val="0"/>
      <w:marTop w:val="0"/>
      <w:marBottom w:val="0"/>
      <w:divBdr>
        <w:top w:val="none" w:sz="0" w:space="0" w:color="auto"/>
        <w:left w:val="none" w:sz="0" w:space="0" w:color="auto"/>
        <w:bottom w:val="none" w:sz="0" w:space="0" w:color="auto"/>
        <w:right w:val="none" w:sz="0" w:space="0" w:color="auto"/>
      </w:divBdr>
    </w:div>
    <w:div w:id="759525170">
      <w:bodyDiv w:val="1"/>
      <w:marLeft w:val="0"/>
      <w:marRight w:val="0"/>
      <w:marTop w:val="0"/>
      <w:marBottom w:val="0"/>
      <w:divBdr>
        <w:top w:val="none" w:sz="0" w:space="0" w:color="auto"/>
        <w:left w:val="none" w:sz="0" w:space="0" w:color="auto"/>
        <w:bottom w:val="none" w:sz="0" w:space="0" w:color="auto"/>
        <w:right w:val="none" w:sz="0" w:space="0" w:color="auto"/>
      </w:divBdr>
    </w:div>
    <w:div w:id="760374280">
      <w:bodyDiv w:val="1"/>
      <w:marLeft w:val="0"/>
      <w:marRight w:val="0"/>
      <w:marTop w:val="0"/>
      <w:marBottom w:val="0"/>
      <w:divBdr>
        <w:top w:val="none" w:sz="0" w:space="0" w:color="auto"/>
        <w:left w:val="none" w:sz="0" w:space="0" w:color="auto"/>
        <w:bottom w:val="none" w:sz="0" w:space="0" w:color="auto"/>
        <w:right w:val="none" w:sz="0" w:space="0" w:color="auto"/>
      </w:divBdr>
    </w:div>
    <w:div w:id="760957567">
      <w:bodyDiv w:val="1"/>
      <w:marLeft w:val="0"/>
      <w:marRight w:val="0"/>
      <w:marTop w:val="0"/>
      <w:marBottom w:val="0"/>
      <w:divBdr>
        <w:top w:val="none" w:sz="0" w:space="0" w:color="auto"/>
        <w:left w:val="none" w:sz="0" w:space="0" w:color="auto"/>
        <w:bottom w:val="none" w:sz="0" w:space="0" w:color="auto"/>
        <w:right w:val="none" w:sz="0" w:space="0" w:color="auto"/>
      </w:divBdr>
    </w:div>
    <w:div w:id="761953283">
      <w:bodyDiv w:val="1"/>
      <w:marLeft w:val="0"/>
      <w:marRight w:val="0"/>
      <w:marTop w:val="0"/>
      <w:marBottom w:val="0"/>
      <w:divBdr>
        <w:top w:val="none" w:sz="0" w:space="0" w:color="auto"/>
        <w:left w:val="none" w:sz="0" w:space="0" w:color="auto"/>
        <w:bottom w:val="none" w:sz="0" w:space="0" w:color="auto"/>
        <w:right w:val="none" w:sz="0" w:space="0" w:color="auto"/>
      </w:divBdr>
    </w:div>
    <w:div w:id="762727378">
      <w:bodyDiv w:val="1"/>
      <w:marLeft w:val="0"/>
      <w:marRight w:val="0"/>
      <w:marTop w:val="0"/>
      <w:marBottom w:val="0"/>
      <w:divBdr>
        <w:top w:val="none" w:sz="0" w:space="0" w:color="auto"/>
        <w:left w:val="none" w:sz="0" w:space="0" w:color="auto"/>
        <w:bottom w:val="none" w:sz="0" w:space="0" w:color="auto"/>
        <w:right w:val="none" w:sz="0" w:space="0" w:color="auto"/>
      </w:divBdr>
    </w:div>
    <w:div w:id="762871396">
      <w:bodyDiv w:val="1"/>
      <w:marLeft w:val="0"/>
      <w:marRight w:val="0"/>
      <w:marTop w:val="0"/>
      <w:marBottom w:val="0"/>
      <w:divBdr>
        <w:top w:val="none" w:sz="0" w:space="0" w:color="auto"/>
        <w:left w:val="none" w:sz="0" w:space="0" w:color="auto"/>
        <w:bottom w:val="none" w:sz="0" w:space="0" w:color="auto"/>
        <w:right w:val="none" w:sz="0" w:space="0" w:color="auto"/>
      </w:divBdr>
    </w:div>
    <w:div w:id="763917370">
      <w:bodyDiv w:val="1"/>
      <w:marLeft w:val="0"/>
      <w:marRight w:val="0"/>
      <w:marTop w:val="0"/>
      <w:marBottom w:val="0"/>
      <w:divBdr>
        <w:top w:val="none" w:sz="0" w:space="0" w:color="auto"/>
        <w:left w:val="none" w:sz="0" w:space="0" w:color="auto"/>
        <w:bottom w:val="none" w:sz="0" w:space="0" w:color="auto"/>
        <w:right w:val="none" w:sz="0" w:space="0" w:color="auto"/>
      </w:divBdr>
    </w:div>
    <w:div w:id="764351824">
      <w:bodyDiv w:val="1"/>
      <w:marLeft w:val="0"/>
      <w:marRight w:val="0"/>
      <w:marTop w:val="0"/>
      <w:marBottom w:val="0"/>
      <w:divBdr>
        <w:top w:val="none" w:sz="0" w:space="0" w:color="auto"/>
        <w:left w:val="none" w:sz="0" w:space="0" w:color="auto"/>
        <w:bottom w:val="none" w:sz="0" w:space="0" w:color="auto"/>
        <w:right w:val="none" w:sz="0" w:space="0" w:color="auto"/>
      </w:divBdr>
    </w:div>
    <w:div w:id="764572672">
      <w:bodyDiv w:val="1"/>
      <w:marLeft w:val="0"/>
      <w:marRight w:val="0"/>
      <w:marTop w:val="0"/>
      <w:marBottom w:val="0"/>
      <w:divBdr>
        <w:top w:val="none" w:sz="0" w:space="0" w:color="auto"/>
        <w:left w:val="none" w:sz="0" w:space="0" w:color="auto"/>
        <w:bottom w:val="none" w:sz="0" w:space="0" w:color="auto"/>
        <w:right w:val="none" w:sz="0" w:space="0" w:color="auto"/>
      </w:divBdr>
    </w:div>
    <w:div w:id="768891777">
      <w:bodyDiv w:val="1"/>
      <w:marLeft w:val="0"/>
      <w:marRight w:val="0"/>
      <w:marTop w:val="0"/>
      <w:marBottom w:val="0"/>
      <w:divBdr>
        <w:top w:val="none" w:sz="0" w:space="0" w:color="auto"/>
        <w:left w:val="none" w:sz="0" w:space="0" w:color="auto"/>
        <w:bottom w:val="none" w:sz="0" w:space="0" w:color="auto"/>
        <w:right w:val="none" w:sz="0" w:space="0" w:color="auto"/>
      </w:divBdr>
    </w:div>
    <w:div w:id="771096703">
      <w:bodyDiv w:val="1"/>
      <w:marLeft w:val="0"/>
      <w:marRight w:val="0"/>
      <w:marTop w:val="0"/>
      <w:marBottom w:val="0"/>
      <w:divBdr>
        <w:top w:val="none" w:sz="0" w:space="0" w:color="auto"/>
        <w:left w:val="none" w:sz="0" w:space="0" w:color="auto"/>
        <w:bottom w:val="none" w:sz="0" w:space="0" w:color="auto"/>
        <w:right w:val="none" w:sz="0" w:space="0" w:color="auto"/>
      </w:divBdr>
    </w:div>
    <w:div w:id="771901073">
      <w:bodyDiv w:val="1"/>
      <w:marLeft w:val="0"/>
      <w:marRight w:val="0"/>
      <w:marTop w:val="0"/>
      <w:marBottom w:val="0"/>
      <w:divBdr>
        <w:top w:val="none" w:sz="0" w:space="0" w:color="auto"/>
        <w:left w:val="none" w:sz="0" w:space="0" w:color="auto"/>
        <w:bottom w:val="none" w:sz="0" w:space="0" w:color="auto"/>
        <w:right w:val="none" w:sz="0" w:space="0" w:color="auto"/>
      </w:divBdr>
    </w:div>
    <w:div w:id="774208937">
      <w:bodyDiv w:val="1"/>
      <w:marLeft w:val="0"/>
      <w:marRight w:val="0"/>
      <w:marTop w:val="0"/>
      <w:marBottom w:val="0"/>
      <w:divBdr>
        <w:top w:val="none" w:sz="0" w:space="0" w:color="auto"/>
        <w:left w:val="none" w:sz="0" w:space="0" w:color="auto"/>
        <w:bottom w:val="none" w:sz="0" w:space="0" w:color="auto"/>
        <w:right w:val="none" w:sz="0" w:space="0" w:color="auto"/>
      </w:divBdr>
    </w:div>
    <w:div w:id="779420387">
      <w:bodyDiv w:val="1"/>
      <w:marLeft w:val="0"/>
      <w:marRight w:val="0"/>
      <w:marTop w:val="0"/>
      <w:marBottom w:val="0"/>
      <w:divBdr>
        <w:top w:val="none" w:sz="0" w:space="0" w:color="auto"/>
        <w:left w:val="none" w:sz="0" w:space="0" w:color="auto"/>
        <w:bottom w:val="none" w:sz="0" w:space="0" w:color="auto"/>
        <w:right w:val="none" w:sz="0" w:space="0" w:color="auto"/>
      </w:divBdr>
    </w:div>
    <w:div w:id="781149514">
      <w:bodyDiv w:val="1"/>
      <w:marLeft w:val="0"/>
      <w:marRight w:val="0"/>
      <w:marTop w:val="0"/>
      <w:marBottom w:val="0"/>
      <w:divBdr>
        <w:top w:val="none" w:sz="0" w:space="0" w:color="auto"/>
        <w:left w:val="none" w:sz="0" w:space="0" w:color="auto"/>
        <w:bottom w:val="none" w:sz="0" w:space="0" w:color="auto"/>
        <w:right w:val="none" w:sz="0" w:space="0" w:color="auto"/>
      </w:divBdr>
    </w:div>
    <w:div w:id="784810668">
      <w:bodyDiv w:val="1"/>
      <w:marLeft w:val="0"/>
      <w:marRight w:val="0"/>
      <w:marTop w:val="0"/>
      <w:marBottom w:val="0"/>
      <w:divBdr>
        <w:top w:val="none" w:sz="0" w:space="0" w:color="auto"/>
        <w:left w:val="none" w:sz="0" w:space="0" w:color="auto"/>
        <w:bottom w:val="none" w:sz="0" w:space="0" w:color="auto"/>
        <w:right w:val="none" w:sz="0" w:space="0" w:color="auto"/>
      </w:divBdr>
    </w:div>
    <w:div w:id="785152492">
      <w:bodyDiv w:val="1"/>
      <w:marLeft w:val="0"/>
      <w:marRight w:val="0"/>
      <w:marTop w:val="0"/>
      <w:marBottom w:val="0"/>
      <w:divBdr>
        <w:top w:val="none" w:sz="0" w:space="0" w:color="auto"/>
        <w:left w:val="none" w:sz="0" w:space="0" w:color="auto"/>
        <w:bottom w:val="none" w:sz="0" w:space="0" w:color="auto"/>
        <w:right w:val="none" w:sz="0" w:space="0" w:color="auto"/>
      </w:divBdr>
    </w:div>
    <w:div w:id="785197490">
      <w:bodyDiv w:val="1"/>
      <w:marLeft w:val="0"/>
      <w:marRight w:val="0"/>
      <w:marTop w:val="0"/>
      <w:marBottom w:val="0"/>
      <w:divBdr>
        <w:top w:val="none" w:sz="0" w:space="0" w:color="auto"/>
        <w:left w:val="none" w:sz="0" w:space="0" w:color="auto"/>
        <w:bottom w:val="none" w:sz="0" w:space="0" w:color="auto"/>
        <w:right w:val="none" w:sz="0" w:space="0" w:color="auto"/>
      </w:divBdr>
    </w:div>
    <w:div w:id="785349766">
      <w:bodyDiv w:val="1"/>
      <w:marLeft w:val="0"/>
      <w:marRight w:val="0"/>
      <w:marTop w:val="0"/>
      <w:marBottom w:val="0"/>
      <w:divBdr>
        <w:top w:val="none" w:sz="0" w:space="0" w:color="auto"/>
        <w:left w:val="none" w:sz="0" w:space="0" w:color="auto"/>
        <w:bottom w:val="none" w:sz="0" w:space="0" w:color="auto"/>
        <w:right w:val="none" w:sz="0" w:space="0" w:color="auto"/>
      </w:divBdr>
    </w:div>
    <w:div w:id="787510321">
      <w:bodyDiv w:val="1"/>
      <w:marLeft w:val="0"/>
      <w:marRight w:val="0"/>
      <w:marTop w:val="0"/>
      <w:marBottom w:val="0"/>
      <w:divBdr>
        <w:top w:val="none" w:sz="0" w:space="0" w:color="auto"/>
        <w:left w:val="none" w:sz="0" w:space="0" w:color="auto"/>
        <w:bottom w:val="none" w:sz="0" w:space="0" w:color="auto"/>
        <w:right w:val="none" w:sz="0" w:space="0" w:color="auto"/>
      </w:divBdr>
    </w:div>
    <w:div w:id="787549470">
      <w:bodyDiv w:val="1"/>
      <w:marLeft w:val="0"/>
      <w:marRight w:val="0"/>
      <w:marTop w:val="0"/>
      <w:marBottom w:val="0"/>
      <w:divBdr>
        <w:top w:val="none" w:sz="0" w:space="0" w:color="auto"/>
        <w:left w:val="none" w:sz="0" w:space="0" w:color="auto"/>
        <w:bottom w:val="none" w:sz="0" w:space="0" w:color="auto"/>
        <w:right w:val="none" w:sz="0" w:space="0" w:color="auto"/>
      </w:divBdr>
    </w:div>
    <w:div w:id="789208704">
      <w:bodyDiv w:val="1"/>
      <w:marLeft w:val="0"/>
      <w:marRight w:val="0"/>
      <w:marTop w:val="0"/>
      <w:marBottom w:val="0"/>
      <w:divBdr>
        <w:top w:val="none" w:sz="0" w:space="0" w:color="auto"/>
        <w:left w:val="none" w:sz="0" w:space="0" w:color="auto"/>
        <w:bottom w:val="none" w:sz="0" w:space="0" w:color="auto"/>
        <w:right w:val="none" w:sz="0" w:space="0" w:color="auto"/>
      </w:divBdr>
    </w:div>
    <w:div w:id="790519142">
      <w:bodyDiv w:val="1"/>
      <w:marLeft w:val="0"/>
      <w:marRight w:val="0"/>
      <w:marTop w:val="0"/>
      <w:marBottom w:val="0"/>
      <w:divBdr>
        <w:top w:val="none" w:sz="0" w:space="0" w:color="auto"/>
        <w:left w:val="none" w:sz="0" w:space="0" w:color="auto"/>
        <w:bottom w:val="none" w:sz="0" w:space="0" w:color="auto"/>
        <w:right w:val="none" w:sz="0" w:space="0" w:color="auto"/>
      </w:divBdr>
    </w:div>
    <w:div w:id="790705839">
      <w:bodyDiv w:val="1"/>
      <w:marLeft w:val="0"/>
      <w:marRight w:val="0"/>
      <w:marTop w:val="0"/>
      <w:marBottom w:val="0"/>
      <w:divBdr>
        <w:top w:val="none" w:sz="0" w:space="0" w:color="auto"/>
        <w:left w:val="none" w:sz="0" w:space="0" w:color="auto"/>
        <w:bottom w:val="none" w:sz="0" w:space="0" w:color="auto"/>
        <w:right w:val="none" w:sz="0" w:space="0" w:color="auto"/>
      </w:divBdr>
    </w:div>
    <w:div w:id="791361988">
      <w:bodyDiv w:val="1"/>
      <w:marLeft w:val="0"/>
      <w:marRight w:val="0"/>
      <w:marTop w:val="0"/>
      <w:marBottom w:val="0"/>
      <w:divBdr>
        <w:top w:val="none" w:sz="0" w:space="0" w:color="auto"/>
        <w:left w:val="none" w:sz="0" w:space="0" w:color="auto"/>
        <w:bottom w:val="none" w:sz="0" w:space="0" w:color="auto"/>
        <w:right w:val="none" w:sz="0" w:space="0" w:color="auto"/>
      </w:divBdr>
    </w:div>
    <w:div w:id="793641552">
      <w:bodyDiv w:val="1"/>
      <w:marLeft w:val="0"/>
      <w:marRight w:val="0"/>
      <w:marTop w:val="0"/>
      <w:marBottom w:val="0"/>
      <w:divBdr>
        <w:top w:val="none" w:sz="0" w:space="0" w:color="auto"/>
        <w:left w:val="none" w:sz="0" w:space="0" w:color="auto"/>
        <w:bottom w:val="none" w:sz="0" w:space="0" w:color="auto"/>
        <w:right w:val="none" w:sz="0" w:space="0" w:color="auto"/>
      </w:divBdr>
    </w:div>
    <w:div w:id="795442006">
      <w:bodyDiv w:val="1"/>
      <w:marLeft w:val="0"/>
      <w:marRight w:val="0"/>
      <w:marTop w:val="0"/>
      <w:marBottom w:val="0"/>
      <w:divBdr>
        <w:top w:val="none" w:sz="0" w:space="0" w:color="auto"/>
        <w:left w:val="none" w:sz="0" w:space="0" w:color="auto"/>
        <w:bottom w:val="none" w:sz="0" w:space="0" w:color="auto"/>
        <w:right w:val="none" w:sz="0" w:space="0" w:color="auto"/>
      </w:divBdr>
    </w:div>
    <w:div w:id="797801479">
      <w:bodyDiv w:val="1"/>
      <w:marLeft w:val="0"/>
      <w:marRight w:val="0"/>
      <w:marTop w:val="0"/>
      <w:marBottom w:val="0"/>
      <w:divBdr>
        <w:top w:val="none" w:sz="0" w:space="0" w:color="auto"/>
        <w:left w:val="none" w:sz="0" w:space="0" w:color="auto"/>
        <w:bottom w:val="none" w:sz="0" w:space="0" w:color="auto"/>
        <w:right w:val="none" w:sz="0" w:space="0" w:color="auto"/>
      </w:divBdr>
    </w:div>
    <w:div w:id="799570255">
      <w:bodyDiv w:val="1"/>
      <w:marLeft w:val="0"/>
      <w:marRight w:val="0"/>
      <w:marTop w:val="0"/>
      <w:marBottom w:val="0"/>
      <w:divBdr>
        <w:top w:val="none" w:sz="0" w:space="0" w:color="auto"/>
        <w:left w:val="none" w:sz="0" w:space="0" w:color="auto"/>
        <w:bottom w:val="none" w:sz="0" w:space="0" w:color="auto"/>
        <w:right w:val="none" w:sz="0" w:space="0" w:color="auto"/>
      </w:divBdr>
    </w:div>
    <w:div w:id="800684896">
      <w:bodyDiv w:val="1"/>
      <w:marLeft w:val="0"/>
      <w:marRight w:val="0"/>
      <w:marTop w:val="0"/>
      <w:marBottom w:val="0"/>
      <w:divBdr>
        <w:top w:val="none" w:sz="0" w:space="0" w:color="auto"/>
        <w:left w:val="none" w:sz="0" w:space="0" w:color="auto"/>
        <w:bottom w:val="none" w:sz="0" w:space="0" w:color="auto"/>
        <w:right w:val="none" w:sz="0" w:space="0" w:color="auto"/>
      </w:divBdr>
    </w:div>
    <w:div w:id="802501325">
      <w:bodyDiv w:val="1"/>
      <w:marLeft w:val="0"/>
      <w:marRight w:val="0"/>
      <w:marTop w:val="0"/>
      <w:marBottom w:val="0"/>
      <w:divBdr>
        <w:top w:val="none" w:sz="0" w:space="0" w:color="auto"/>
        <w:left w:val="none" w:sz="0" w:space="0" w:color="auto"/>
        <w:bottom w:val="none" w:sz="0" w:space="0" w:color="auto"/>
        <w:right w:val="none" w:sz="0" w:space="0" w:color="auto"/>
      </w:divBdr>
    </w:div>
    <w:div w:id="803502794">
      <w:bodyDiv w:val="1"/>
      <w:marLeft w:val="0"/>
      <w:marRight w:val="0"/>
      <w:marTop w:val="0"/>
      <w:marBottom w:val="0"/>
      <w:divBdr>
        <w:top w:val="none" w:sz="0" w:space="0" w:color="auto"/>
        <w:left w:val="none" w:sz="0" w:space="0" w:color="auto"/>
        <w:bottom w:val="none" w:sz="0" w:space="0" w:color="auto"/>
        <w:right w:val="none" w:sz="0" w:space="0" w:color="auto"/>
      </w:divBdr>
    </w:div>
    <w:div w:id="804740193">
      <w:bodyDiv w:val="1"/>
      <w:marLeft w:val="0"/>
      <w:marRight w:val="0"/>
      <w:marTop w:val="0"/>
      <w:marBottom w:val="0"/>
      <w:divBdr>
        <w:top w:val="none" w:sz="0" w:space="0" w:color="auto"/>
        <w:left w:val="none" w:sz="0" w:space="0" w:color="auto"/>
        <w:bottom w:val="none" w:sz="0" w:space="0" w:color="auto"/>
        <w:right w:val="none" w:sz="0" w:space="0" w:color="auto"/>
      </w:divBdr>
    </w:div>
    <w:div w:id="804858215">
      <w:bodyDiv w:val="1"/>
      <w:marLeft w:val="0"/>
      <w:marRight w:val="0"/>
      <w:marTop w:val="0"/>
      <w:marBottom w:val="0"/>
      <w:divBdr>
        <w:top w:val="none" w:sz="0" w:space="0" w:color="auto"/>
        <w:left w:val="none" w:sz="0" w:space="0" w:color="auto"/>
        <w:bottom w:val="none" w:sz="0" w:space="0" w:color="auto"/>
        <w:right w:val="none" w:sz="0" w:space="0" w:color="auto"/>
      </w:divBdr>
    </w:div>
    <w:div w:id="806438213">
      <w:bodyDiv w:val="1"/>
      <w:marLeft w:val="0"/>
      <w:marRight w:val="0"/>
      <w:marTop w:val="0"/>
      <w:marBottom w:val="0"/>
      <w:divBdr>
        <w:top w:val="none" w:sz="0" w:space="0" w:color="auto"/>
        <w:left w:val="none" w:sz="0" w:space="0" w:color="auto"/>
        <w:bottom w:val="none" w:sz="0" w:space="0" w:color="auto"/>
        <w:right w:val="none" w:sz="0" w:space="0" w:color="auto"/>
      </w:divBdr>
    </w:div>
    <w:div w:id="807090571">
      <w:bodyDiv w:val="1"/>
      <w:marLeft w:val="0"/>
      <w:marRight w:val="0"/>
      <w:marTop w:val="0"/>
      <w:marBottom w:val="0"/>
      <w:divBdr>
        <w:top w:val="none" w:sz="0" w:space="0" w:color="auto"/>
        <w:left w:val="none" w:sz="0" w:space="0" w:color="auto"/>
        <w:bottom w:val="none" w:sz="0" w:space="0" w:color="auto"/>
        <w:right w:val="none" w:sz="0" w:space="0" w:color="auto"/>
      </w:divBdr>
    </w:div>
    <w:div w:id="807549685">
      <w:bodyDiv w:val="1"/>
      <w:marLeft w:val="0"/>
      <w:marRight w:val="0"/>
      <w:marTop w:val="0"/>
      <w:marBottom w:val="0"/>
      <w:divBdr>
        <w:top w:val="none" w:sz="0" w:space="0" w:color="auto"/>
        <w:left w:val="none" w:sz="0" w:space="0" w:color="auto"/>
        <w:bottom w:val="none" w:sz="0" w:space="0" w:color="auto"/>
        <w:right w:val="none" w:sz="0" w:space="0" w:color="auto"/>
      </w:divBdr>
    </w:div>
    <w:div w:id="807746896">
      <w:bodyDiv w:val="1"/>
      <w:marLeft w:val="0"/>
      <w:marRight w:val="0"/>
      <w:marTop w:val="0"/>
      <w:marBottom w:val="0"/>
      <w:divBdr>
        <w:top w:val="none" w:sz="0" w:space="0" w:color="auto"/>
        <w:left w:val="none" w:sz="0" w:space="0" w:color="auto"/>
        <w:bottom w:val="none" w:sz="0" w:space="0" w:color="auto"/>
        <w:right w:val="none" w:sz="0" w:space="0" w:color="auto"/>
      </w:divBdr>
    </w:div>
    <w:div w:id="808590519">
      <w:bodyDiv w:val="1"/>
      <w:marLeft w:val="0"/>
      <w:marRight w:val="0"/>
      <w:marTop w:val="0"/>
      <w:marBottom w:val="0"/>
      <w:divBdr>
        <w:top w:val="none" w:sz="0" w:space="0" w:color="auto"/>
        <w:left w:val="none" w:sz="0" w:space="0" w:color="auto"/>
        <w:bottom w:val="none" w:sz="0" w:space="0" w:color="auto"/>
        <w:right w:val="none" w:sz="0" w:space="0" w:color="auto"/>
      </w:divBdr>
    </w:div>
    <w:div w:id="811140237">
      <w:bodyDiv w:val="1"/>
      <w:marLeft w:val="0"/>
      <w:marRight w:val="0"/>
      <w:marTop w:val="0"/>
      <w:marBottom w:val="0"/>
      <w:divBdr>
        <w:top w:val="none" w:sz="0" w:space="0" w:color="auto"/>
        <w:left w:val="none" w:sz="0" w:space="0" w:color="auto"/>
        <w:bottom w:val="none" w:sz="0" w:space="0" w:color="auto"/>
        <w:right w:val="none" w:sz="0" w:space="0" w:color="auto"/>
      </w:divBdr>
    </w:div>
    <w:div w:id="812254639">
      <w:bodyDiv w:val="1"/>
      <w:marLeft w:val="0"/>
      <w:marRight w:val="0"/>
      <w:marTop w:val="0"/>
      <w:marBottom w:val="0"/>
      <w:divBdr>
        <w:top w:val="none" w:sz="0" w:space="0" w:color="auto"/>
        <w:left w:val="none" w:sz="0" w:space="0" w:color="auto"/>
        <w:bottom w:val="none" w:sz="0" w:space="0" w:color="auto"/>
        <w:right w:val="none" w:sz="0" w:space="0" w:color="auto"/>
      </w:divBdr>
    </w:div>
    <w:div w:id="812869064">
      <w:bodyDiv w:val="1"/>
      <w:marLeft w:val="0"/>
      <w:marRight w:val="0"/>
      <w:marTop w:val="0"/>
      <w:marBottom w:val="0"/>
      <w:divBdr>
        <w:top w:val="none" w:sz="0" w:space="0" w:color="auto"/>
        <w:left w:val="none" w:sz="0" w:space="0" w:color="auto"/>
        <w:bottom w:val="none" w:sz="0" w:space="0" w:color="auto"/>
        <w:right w:val="none" w:sz="0" w:space="0" w:color="auto"/>
      </w:divBdr>
    </w:div>
    <w:div w:id="814567254">
      <w:bodyDiv w:val="1"/>
      <w:marLeft w:val="0"/>
      <w:marRight w:val="0"/>
      <w:marTop w:val="0"/>
      <w:marBottom w:val="0"/>
      <w:divBdr>
        <w:top w:val="none" w:sz="0" w:space="0" w:color="auto"/>
        <w:left w:val="none" w:sz="0" w:space="0" w:color="auto"/>
        <w:bottom w:val="none" w:sz="0" w:space="0" w:color="auto"/>
        <w:right w:val="none" w:sz="0" w:space="0" w:color="auto"/>
      </w:divBdr>
    </w:div>
    <w:div w:id="815561991">
      <w:bodyDiv w:val="1"/>
      <w:marLeft w:val="0"/>
      <w:marRight w:val="0"/>
      <w:marTop w:val="0"/>
      <w:marBottom w:val="0"/>
      <w:divBdr>
        <w:top w:val="none" w:sz="0" w:space="0" w:color="auto"/>
        <w:left w:val="none" w:sz="0" w:space="0" w:color="auto"/>
        <w:bottom w:val="none" w:sz="0" w:space="0" w:color="auto"/>
        <w:right w:val="none" w:sz="0" w:space="0" w:color="auto"/>
      </w:divBdr>
    </w:div>
    <w:div w:id="815955293">
      <w:bodyDiv w:val="1"/>
      <w:marLeft w:val="0"/>
      <w:marRight w:val="0"/>
      <w:marTop w:val="0"/>
      <w:marBottom w:val="0"/>
      <w:divBdr>
        <w:top w:val="none" w:sz="0" w:space="0" w:color="auto"/>
        <w:left w:val="none" w:sz="0" w:space="0" w:color="auto"/>
        <w:bottom w:val="none" w:sz="0" w:space="0" w:color="auto"/>
        <w:right w:val="none" w:sz="0" w:space="0" w:color="auto"/>
      </w:divBdr>
    </w:div>
    <w:div w:id="818153634">
      <w:bodyDiv w:val="1"/>
      <w:marLeft w:val="0"/>
      <w:marRight w:val="0"/>
      <w:marTop w:val="0"/>
      <w:marBottom w:val="0"/>
      <w:divBdr>
        <w:top w:val="none" w:sz="0" w:space="0" w:color="auto"/>
        <w:left w:val="none" w:sz="0" w:space="0" w:color="auto"/>
        <w:bottom w:val="none" w:sz="0" w:space="0" w:color="auto"/>
        <w:right w:val="none" w:sz="0" w:space="0" w:color="auto"/>
      </w:divBdr>
    </w:div>
    <w:div w:id="818229249">
      <w:bodyDiv w:val="1"/>
      <w:marLeft w:val="0"/>
      <w:marRight w:val="0"/>
      <w:marTop w:val="0"/>
      <w:marBottom w:val="0"/>
      <w:divBdr>
        <w:top w:val="none" w:sz="0" w:space="0" w:color="auto"/>
        <w:left w:val="none" w:sz="0" w:space="0" w:color="auto"/>
        <w:bottom w:val="none" w:sz="0" w:space="0" w:color="auto"/>
        <w:right w:val="none" w:sz="0" w:space="0" w:color="auto"/>
      </w:divBdr>
    </w:div>
    <w:div w:id="818302036">
      <w:bodyDiv w:val="1"/>
      <w:marLeft w:val="0"/>
      <w:marRight w:val="0"/>
      <w:marTop w:val="0"/>
      <w:marBottom w:val="0"/>
      <w:divBdr>
        <w:top w:val="none" w:sz="0" w:space="0" w:color="auto"/>
        <w:left w:val="none" w:sz="0" w:space="0" w:color="auto"/>
        <w:bottom w:val="none" w:sz="0" w:space="0" w:color="auto"/>
        <w:right w:val="none" w:sz="0" w:space="0" w:color="auto"/>
      </w:divBdr>
    </w:div>
    <w:div w:id="818498235">
      <w:bodyDiv w:val="1"/>
      <w:marLeft w:val="0"/>
      <w:marRight w:val="0"/>
      <w:marTop w:val="0"/>
      <w:marBottom w:val="0"/>
      <w:divBdr>
        <w:top w:val="none" w:sz="0" w:space="0" w:color="auto"/>
        <w:left w:val="none" w:sz="0" w:space="0" w:color="auto"/>
        <w:bottom w:val="none" w:sz="0" w:space="0" w:color="auto"/>
        <w:right w:val="none" w:sz="0" w:space="0" w:color="auto"/>
      </w:divBdr>
    </w:div>
    <w:div w:id="821434648">
      <w:bodyDiv w:val="1"/>
      <w:marLeft w:val="0"/>
      <w:marRight w:val="0"/>
      <w:marTop w:val="0"/>
      <w:marBottom w:val="0"/>
      <w:divBdr>
        <w:top w:val="none" w:sz="0" w:space="0" w:color="auto"/>
        <w:left w:val="none" w:sz="0" w:space="0" w:color="auto"/>
        <w:bottom w:val="none" w:sz="0" w:space="0" w:color="auto"/>
        <w:right w:val="none" w:sz="0" w:space="0" w:color="auto"/>
      </w:divBdr>
    </w:div>
    <w:div w:id="822545405">
      <w:bodyDiv w:val="1"/>
      <w:marLeft w:val="0"/>
      <w:marRight w:val="0"/>
      <w:marTop w:val="0"/>
      <w:marBottom w:val="0"/>
      <w:divBdr>
        <w:top w:val="none" w:sz="0" w:space="0" w:color="auto"/>
        <w:left w:val="none" w:sz="0" w:space="0" w:color="auto"/>
        <w:bottom w:val="none" w:sz="0" w:space="0" w:color="auto"/>
        <w:right w:val="none" w:sz="0" w:space="0" w:color="auto"/>
      </w:divBdr>
    </w:div>
    <w:div w:id="824735676">
      <w:bodyDiv w:val="1"/>
      <w:marLeft w:val="0"/>
      <w:marRight w:val="0"/>
      <w:marTop w:val="0"/>
      <w:marBottom w:val="0"/>
      <w:divBdr>
        <w:top w:val="none" w:sz="0" w:space="0" w:color="auto"/>
        <w:left w:val="none" w:sz="0" w:space="0" w:color="auto"/>
        <w:bottom w:val="none" w:sz="0" w:space="0" w:color="auto"/>
        <w:right w:val="none" w:sz="0" w:space="0" w:color="auto"/>
      </w:divBdr>
    </w:div>
    <w:div w:id="825702020">
      <w:bodyDiv w:val="1"/>
      <w:marLeft w:val="0"/>
      <w:marRight w:val="0"/>
      <w:marTop w:val="0"/>
      <w:marBottom w:val="0"/>
      <w:divBdr>
        <w:top w:val="none" w:sz="0" w:space="0" w:color="auto"/>
        <w:left w:val="none" w:sz="0" w:space="0" w:color="auto"/>
        <w:bottom w:val="none" w:sz="0" w:space="0" w:color="auto"/>
        <w:right w:val="none" w:sz="0" w:space="0" w:color="auto"/>
      </w:divBdr>
    </w:div>
    <w:div w:id="826214785">
      <w:bodyDiv w:val="1"/>
      <w:marLeft w:val="0"/>
      <w:marRight w:val="0"/>
      <w:marTop w:val="0"/>
      <w:marBottom w:val="0"/>
      <w:divBdr>
        <w:top w:val="none" w:sz="0" w:space="0" w:color="auto"/>
        <w:left w:val="none" w:sz="0" w:space="0" w:color="auto"/>
        <w:bottom w:val="none" w:sz="0" w:space="0" w:color="auto"/>
        <w:right w:val="none" w:sz="0" w:space="0" w:color="auto"/>
      </w:divBdr>
    </w:div>
    <w:div w:id="827087860">
      <w:bodyDiv w:val="1"/>
      <w:marLeft w:val="0"/>
      <w:marRight w:val="0"/>
      <w:marTop w:val="0"/>
      <w:marBottom w:val="0"/>
      <w:divBdr>
        <w:top w:val="none" w:sz="0" w:space="0" w:color="auto"/>
        <w:left w:val="none" w:sz="0" w:space="0" w:color="auto"/>
        <w:bottom w:val="none" w:sz="0" w:space="0" w:color="auto"/>
        <w:right w:val="none" w:sz="0" w:space="0" w:color="auto"/>
      </w:divBdr>
    </w:div>
    <w:div w:id="827483035">
      <w:bodyDiv w:val="1"/>
      <w:marLeft w:val="0"/>
      <w:marRight w:val="0"/>
      <w:marTop w:val="0"/>
      <w:marBottom w:val="0"/>
      <w:divBdr>
        <w:top w:val="none" w:sz="0" w:space="0" w:color="auto"/>
        <w:left w:val="none" w:sz="0" w:space="0" w:color="auto"/>
        <w:bottom w:val="none" w:sz="0" w:space="0" w:color="auto"/>
        <w:right w:val="none" w:sz="0" w:space="0" w:color="auto"/>
      </w:divBdr>
    </w:div>
    <w:div w:id="828137576">
      <w:bodyDiv w:val="1"/>
      <w:marLeft w:val="0"/>
      <w:marRight w:val="0"/>
      <w:marTop w:val="0"/>
      <w:marBottom w:val="0"/>
      <w:divBdr>
        <w:top w:val="none" w:sz="0" w:space="0" w:color="auto"/>
        <w:left w:val="none" w:sz="0" w:space="0" w:color="auto"/>
        <w:bottom w:val="none" w:sz="0" w:space="0" w:color="auto"/>
        <w:right w:val="none" w:sz="0" w:space="0" w:color="auto"/>
      </w:divBdr>
    </w:div>
    <w:div w:id="828331987">
      <w:bodyDiv w:val="1"/>
      <w:marLeft w:val="0"/>
      <w:marRight w:val="0"/>
      <w:marTop w:val="0"/>
      <w:marBottom w:val="0"/>
      <w:divBdr>
        <w:top w:val="none" w:sz="0" w:space="0" w:color="auto"/>
        <w:left w:val="none" w:sz="0" w:space="0" w:color="auto"/>
        <w:bottom w:val="none" w:sz="0" w:space="0" w:color="auto"/>
        <w:right w:val="none" w:sz="0" w:space="0" w:color="auto"/>
      </w:divBdr>
    </w:div>
    <w:div w:id="829178624">
      <w:bodyDiv w:val="1"/>
      <w:marLeft w:val="0"/>
      <w:marRight w:val="0"/>
      <w:marTop w:val="0"/>
      <w:marBottom w:val="0"/>
      <w:divBdr>
        <w:top w:val="none" w:sz="0" w:space="0" w:color="auto"/>
        <w:left w:val="none" w:sz="0" w:space="0" w:color="auto"/>
        <w:bottom w:val="none" w:sz="0" w:space="0" w:color="auto"/>
        <w:right w:val="none" w:sz="0" w:space="0" w:color="auto"/>
      </w:divBdr>
    </w:div>
    <w:div w:id="830753307">
      <w:bodyDiv w:val="1"/>
      <w:marLeft w:val="0"/>
      <w:marRight w:val="0"/>
      <w:marTop w:val="0"/>
      <w:marBottom w:val="0"/>
      <w:divBdr>
        <w:top w:val="none" w:sz="0" w:space="0" w:color="auto"/>
        <w:left w:val="none" w:sz="0" w:space="0" w:color="auto"/>
        <w:bottom w:val="none" w:sz="0" w:space="0" w:color="auto"/>
        <w:right w:val="none" w:sz="0" w:space="0" w:color="auto"/>
      </w:divBdr>
    </w:div>
    <w:div w:id="831946013">
      <w:bodyDiv w:val="1"/>
      <w:marLeft w:val="0"/>
      <w:marRight w:val="0"/>
      <w:marTop w:val="0"/>
      <w:marBottom w:val="0"/>
      <w:divBdr>
        <w:top w:val="none" w:sz="0" w:space="0" w:color="auto"/>
        <w:left w:val="none" w:sz="0" w:space="0" w:color="auto"/>
        <w:bottom w:val="none" w:sz="0" w:space="0" w:color="auto"/>
        <w:right w:val="none" w:sz="0" w:space="0" w:color="auto"/>
      </w:divBdr>
    </w:div>
    <w:div w:id="834032520">
      <w:bodyDiv w:val="1"/>
      <w:marLeft w:val="0"/>
      <w:marRight w:val="0"/>
      <w:marTop w:val="0"/>
      <w:marBottom w:val="0"/>
      <w:divBdr>
        <w:top w:val="none" w:sz="0" w:space="0" w:color="auto"/>
        <w:left w:val="none" w:sz="0" w:space="0" w:color="auto"/>
        <w:bottom w:val="none" w:sz="0" w:space="0" w:color="auto"/>
        <w:right w:val="none" w:sz="0" w:space="0" w:color="auto"/>
      </w:divBdr>
    </w:div>
    <w:div w:id="834339076">
      <w:bodyDiv w:val="1"/>
      <w:marLeft w:val="0"/>
      <w:marRight w:val="0"/>
      <w:marTop w:val="0"/>
      <w:marBottom w:val="0"/>
      <w:divBdr>
        <w:top w:val="none" w:sz="0" w:space="0" w:color="auto"/>
        <w:left w:val="none" w:sz="0" w:space="0" w:color="auto"/>
        <w:bottom w:val="none" w:sz="0" w:space="0" w:color="auto"/>
        <w:right w:val="none" w:sz="0" w:space="0" w:color="auto"/>
      </w:divBdr>
    </w:div>
    <w:div w:id="834416381">
      <w:bodyDiv w:val="1"/>
      <w:marLeft w:val="0"/>
      <w:marRight w:val="0"/>
      <w:marTop w:val="0"/>
      <w:marBottom w:val="0"/>
      <w:divBdr>
        <w:top w:val="none" w:sz="0" w:space="0" w:color="auto"/>
        <w:left w:val="none" w:sz="0" w:space="0" w:color="auto"/>
        <w:bottom w:val="none" w:sz="0" w:space="0" w:color="auto"/>
        <w:right w:val="none" w:sz="0" w:space="0" w:color="auto"/>
      </w:divBdr>
    </w:div>
    <w:div w:id="834614691">
      <w:bodyDiv w:val="1"/>
      <w:marLeft w:val="0"/>
      <w:marRight w:val="0"/>
      <w:marTop w:val="0"/>
      <w:marBottom w:val="0"/>
      <w:divBdr>
        <w:top w:val="none" w:sz="0" w:space="0" w:color="auto"/>
        <w:left w:val="none" w:sz="0" w:space="0" w:color="auto"/>
        <w:bottom w:val="none" w:sz="0" w:space="0" w:color="auto"/>
        <w:right w:val="none" w:sz="0" w:space="0" w:color="auto"/>
      </w:divBdr>
    </w:div>
    <w:div w:id="836313123">
      <w:bodyDiv w:val="1"/>
      <w:marLeft w:val="0"/>
      <w:marRight w:val="0"/>
      <w:marTop w:val="0"/>
      <w:marBottom w:val="0"/>
      <w:divBdr>
        <w:top w:val="none" w:sz="0" w:space="0" w:color="auto"/>
        <w:left w:val="none" w:sz="0" w:space="0" w:color="auto"/>
        <w:bottom w:val="none" w:sz="0" w:space="0" w:color="auto"/>
        <w:right w:val="none" w:sz="0" w:space="0" w:color="auto"/>
      </w:divBdr>
    </w:div>
    <w:div w:id="838731807">
      <w:bodyDiv w:val="1"/>
      <w:marLeft w:val="0"/>
      <w:marRight w:val="0"/>
      <w:marTop w:val="0"/>
      <w:marBottom w:val="0"/>
      <w:divBdr>
        <w:top w:val="none" w:sz="0" w:space="0" w:color="auto"/>
        <w:left w:val="none" w:sz="0" w:space="0" w:color="auto"/>
        <w:bottom w:val="none" w:sz="0" w:space="0" w:color="auto"/>
        <w:right w:val="none" w:sz="0" w:space="0" w:color="auto"/>
      </w:divBdr>
    </w:div>
    <w:div w:id="839781084">
      <w:bodyDiv w:val="1"/>
      <w:marLeft w:val="0"/>
      <w:marRight w:val="0"/>
      <w:marTop w:val="0"/>
      <w:marBottom w:val="0"/>
      <w:divBdr>
        <w:top w:val="none" w:sz="0" w:space="0" w:color="auto"/>
        <w:left w:val="none" w:sz="0" w:space="0" w:color="auto"/>
        <w:bottom w:val="none" w:sz="0" w:space="0" w:color="auto"/>
        <w:right w:val="none" w:sz="0" w:space="0" w:color="auto"/>
      </w:divBdr>
    </w:div>
    <w:div w:id="842161150">
      <w:bodyDiv w:val="1"/>
      <w:marLeft w:val="0"/>
      <w:marRight w:val="0"/>
      <w:marTop w:val="0"/>
      <w:marBottom w:val="0"/>
      <w:divBdr>
        <w:top w:val="none" w:sz="0" w:space="0" w:color="auto"/>
        <w:left w:val="none" w:sz="0" w:space="0" w:color="auto"/>
        <w:bottom w:val="none" w:sz="0" w:space="0" w:color="auto"/>
        <w:right w:val="none" w:sz="0" w:space="0" w:color="auto"/>
      </w:divBdr>
    </w:div>
    <w:div w:id="842472067">
      <w:bodyDiv w:val="1"/>
      <w:marLeft w:val="0"/>
      <w:marRight w:val="0"/>
      <w:marTop w:val="0"/>
      <w:marBottom w:val="0"/>
      <w:divBdr>
        <w:top w:val="none" w:sz="0" w:space="0" w:color="auto"/>
        <w:left w:val="none" w:sz="0" w:space="0" w:color="auto"/>
        <w:bottom w:val="none" w:sz="0" w:space="0" w:color="auto"/>
        <w:right w:val="none" w:sz="0" w:space="0" w:color="auto"/>
      </w:divBdr>
    </w:div>
    <w:div w:id="845049214">
      <w:bodyDiv w:val="1"/>
      <w:marLeft w:val="0"/>
      <w:marRight w:val="0"/>
      <w:marTop w:val="0"/>
      <w:marBottom w:val="0"/>
      <w:divBdr>
        <w:top w:val="none" w:sz="0" w:space="0" w:color="auto"/>
        <w:left w:val="none" w:sz="0" w:space="0" w:color="auto"/>
        <w:bottom w:val="none" w:sz="0" w:space="0" w:color="auto"/>
        <w:right w:val="none" w:sz="0" w:space="0" w:color="auto"/>
      </w:divBdr>
    </w:div>
    <w:div w:id="846481120">
      <w:bodyDiv w:val="1"/>
      <w:marLeft w:val="0"/>
      <w:marRight w:val="0"/>
      <w:marTop w:val="0"/>
      <w:marBottom w:val="0"/>
      <w:divBdr>
        <w:top w:val="none" w:sz="0" w:space="0" w:color="auto"/>
        <w:left w:val="none" w:sz="0" w:space="0" w:color="auto"/>
        <w:bottom w:val="none" w:sz="0" w:space="0" w:color="auto"/>
        <w:right w:val="none" w:sz="0" w:space="0" w:color="auto"/>
      </w:divBdr>
    </w:div>
    <w:div w:id="849368649">
      <w:bodyDiv w:val="1"/>
      <w:marLeft w:val="0"/>
      <w:marRight w:val="0"/>
      <w:marTop w:val="0"/>
      <w:marBottom w:val="0"/>
      <w:divBdr>
        <w:top w:val="none" w:sz="0" w:space="0" w:color="auto"/>
        <w:left w:val="none" w:sz="0" w:space="0" w:color="auto"/>
        <w:bottom w:val="none" w:sz="0" w:space="0" w:color="auto"/>
        <w:right w:val="none" w:sz="0" w:space="0" w:color="auto"/>
      </w:divBdr>
    </w:div>
    <w:div w:id="850097334">
      <w:bodyDiv w:val="1"/>
      <w:marLeft w:val="0"/>
      <w:marRight w:val="0"/>
      <w:marTop w:val="0"/>
      <w:marBottom w:val="0"/>
      <w:divBdr>
        <w:top w:val="none" w:sz="0" w:space="0" w:color="auto"/>
        <w:left w:val="none" w:sz="0" w:space="0" w:color="auto"/>
        <w:bottom w:val="none" w:sz="0" w:space="0" w:color="auto"/>
        <w:right w:val="none" w:sz="0" w:space="0" w:color="auto"/>
      </w:divBdr>
    </w:div>
    <w:div w:id="850413877">
      <w:bodyDiv w:val="1"/>
      <w:marLeft w:val="0"/>
      <w:marRight w:val="0"/>
      <w:marTop w:val="0"/>
      <w:marBottom w:val="0"/>
      <w:divBdr>
        <w:top w:val="none" w:sz="0" w:space="0" w:color="auto"/>
        <w:left w:val="none" w:sz="0" w:space="0" w:color="auto"/>
        <w:bottom w:val="none" w:sz="0" w:space="0" w:color="auto"/>
        <w:right w:val="none" w:sz="0" w:space="0" w:color="auto"/>
      </w:divBdr>
    </w:div>
    <w:div w:id="850602294">
      <w:bodyDiv w:val="1"/>
      <w:marLeft w:val="0"/>
      <w:marRight w:val="0"/>
      <w:marTop w:val="0"/>
      <w:marBottom w:val="0"/>
      <w:divBdr>
        <w:top w:val="none" w:sz="0" w:space="0" w:color="auto"/>
        <w:left w:val="none" w:sz="0" w:space="0" w:color="auto"/>
        <w:bottom w:val="none" w:sz="0" w:space="0" w:color="auto"/>
        <w:right w:val="none" w:sz="0" w:space="0" w:color="auto"/>
      </w:divBdr>
    </w:div>
    <w:div w:id="853375807">
      <w:bodyDiv w:val="1"/>
      <w:marLeft w:val="0"/>
      <w:marRight w:val="0"/>
      <w:marTop w:val="0"/>
      <w:marBottom w:val="0"/>
      <w:divBdr>
        <w:top w:val="none" w:sz="0" w:space="0" w:color="auto"/>
        <w:left w:val="none" w:sz="0" w:space="0" w:color="auto"/>
        <w:bottom w:val="none" w:sz="0" w:space="0" w:color="auto"/>
        <w:right w:val="none" w:sz="0" w:space="0" w:color="auto"/>
      </w:divBdr>
    </w:div>
    <w:div w:id="854222660">
      <w:bodyDiv w:val="1"/>
      <w:marLeft w:val="0"/>
      <w:marRight w:val="0"/>
      <w:marTop w:val="0"/>
      <w:marBottom w:val="0"/>
      <w:divBdr>
        <w:top w:val="none" w:sz="0" w:space="0" w:color="auto"/>
        <w:left w:val="none" w:sz="0" w:space="0" w:color="auto"/>
        <w:bottom w:val="none" w:sz="0" w:space="0" w:color="auto"/>
        <w:right w:val="none" w:sz="0" w:space="0" w:color="auto"/>
      </w:divBdr>
    </w:div>
    <w:div w:id="856507821">
      <w:bodyDiv w:val="1"/>
      <w:marLeft w:val="0"/>
      <w:marRight w:val="0"/>
      <w:marTop w:val="0"/>
      <w:marBottom w:val="0"/>
      <w:divBdr>
        <w:top w:val="none" w:sz="0" w:space="0" w:color="auto"/>
        <w:left w:val="none" w:sz="0" w:space="0" w:color="auto"/>
        <w:bottom w:val="none" w:sz="0" w:space="0" w:color="auto"/>
        <w:right w:val="none" w:sz="0" w:space="0" w:color="auto"/>
      </w:divBdr>
    </w:div>
    <w:div w:id="858352298">
      <w:bodyDiv w:val="1"/>
      <w:marLeft w:val="0"/>
      <w:marRight w:val="0"/>
      <w:marTop w:val="0"/>
      <w:marBottom w:val="0"/>
      <w:divBdr>
        <w:top w:val="none" w:sz="0" w:space="0" w:color="auto"/>
        <w:left w:val="none" w:sz="0" w:space="0" w:color="auto"/>
        <w:bottom w:val="none" w:sz="0" w:space="0" w:color="auto"/>
        <w:right w:val="none" w:sz="0" w:space="0" w:color="auto"/>
      </w:divBdr>
    </w:div>
    <w:div w:id="859006426">
      <w:bodyDiv w:val="1"/>
      <w:marLeft w:val="0"/>
      <w:marRight w:val="0"/>
      <w:marTop w:val="0"/>
      <w:marBottom w:val="0"/>
      <w:divBdr>
        <w:top w:val="none" w:sz="0" w:space="0" w:color="auto"/>
        <w:left w:val="none" w:sz="0" w:space="0" w:color="auto"/>
        <w:bottom w:val="none" w:sz="0" w:space="0" w:color="auto"/>
        <w:right w:val="none" w:sz="0" w:space="0" w:color="auto"/>
      </w:divBdr>
    </w:div>
    <w:div w:id="860320194">
      <w:bodyDiv w:val="1"/>
      <w:marLeft w:val="0"/>
      <w:marRight w:val="0"/>
      <w:marTop w:val="0"/>
      <w:marBottom w:val="0"/>
      <w:divBdr>
        <w:top w:val="none" w:sz="0" w:space="0" w:color="auto"/>
        <w:left w:val="none" w:sz="0" w:space="0" w:color="auto"/>
        <w:bottom w:val="none" w:sz="0" w:space="0" w:color="auto"/>
        <w:right w:val="none" w:sz="0" w:space="0" w:color="auto"/>
      </w:divBdr>
    </w:div>
    <w:div w:id="861089015">
      <w:bodyDiv w:val="1"/>
      <w:marLeft w:val="0"/>
      <w:marRight w:val="0"/>
      <w:marTop w:val="0"/>
      <w:marBottom w:val="0"/>
      <w:divBdr>
        <w:top w:val="none" w:sz="0" w:space="0" w:color="auto"/>
        <w:left w:val="none" w:sz="0" w:space="0" w:color="auto"/>
        <w:bottom w:val="none" w:sz="0" w:space="0" w:color="auto"/>
        <w:right w:val="none" w:sz="0" w:space="0" w:color="auto"/>
      </w:divBdr>
    </w:div>
    <w:div w:id="861944197">
      <w:bodyDiv w:val="1"/>
      <w:marLeft w:val="0"/>
      <w:marRight w:val="0"/>
      <w:marTop w:val="0"/>
      <w:marBottom w:val="0"/>
      <w:divBdr>
        <w:top w:val="none" w:sz="0" w:space="0" w:color="auto"/>
        <w:left w:val="none" w:sz="0" w:space="0" w:color="auto"/>
        <w:bottom w:val="none" w:sz="0" w:space="0" w:color="auto"/>
        <w:right w:val="none" w:sz="0" w:space="0" w:color="auto"/>
      </w:divBdr>
    </w:div>
    <w:div w:id="862011020">
      <w:bodyDiv w:val="1"/>
      <w:marLeft w:val="0"/>
      <w:marRight w:val="0"/>
      <w:marTop w:val="0"/>
      <w:marBottom w:val="0"/>
      <w:divBdr>
        <w:top w:val="none" w:sz="0" w:space="0" w:color="auto"/>
        <w:left w:val="none" w:sz="0" w:space="0" w:color="auto"/>
        <w:bottom w:val="none" w:sz="0" w:space="0" w:color="auto"/>
        <w:right w:val="none" w:sz="0" w:space="0" w:color="auto"/>
      </w:divBdr>
    </w:div>
    <w:div w:id="862128181">
      <w:bodyDiv w:val="1"/>
      <w:marLeft w:val="0"/>
      <w:marRight w:val="0"/>
      <w:marTop w:val="0"/>
      <w:marBottom w:val="0"/>
      <w:divBdr>
        <w:top w:val="none" w:sz="0" w:space="0" w:color="auto"/>
        <w:left w:val="none" w:sz="0" w:space="0" w:color="auto"/>
        <w:bottom w:val="none" w:sz="0" w:space="0" w:color="auto"/>
        <w:right w:val="none" w:sz="0" w:space="0" w:color="auto"/>
      </w:divBdr>
    </w:div>
    <w:div w:id="867061332">
      <w:bodyDiv w:val="1"/>
      <w:marLeft w:val="0"/>
      <w:marRight w:val="0"/>
      <w:marTop w:val="0"/>
      <w:marBottom w:val="0"/>
      <w:divBdr>
        <w:top w:val="none" w:sz="0" w:space="0" w:color="auto"/>
        <w:left w:val="none" w:sz="0" w:space="0" w:color="auto"/>
        <w:bottom w:val="none" w:sz="0" w:space="0" w:color="auto"/>
        <w:right w:val="none" w:sz="0" w:space="0" w:color="auto"/>
      </w:divBdr>
    </w:div>
    <w:div w:id="867261428">
      <w:bodyDiv w:val="1"/>
      <w:marLeft w:val="0"/>
      <w:marRight w:val="0"/>
      <w:marTop w:val="0"/>
      <w:marBottom w:val="0"/>
      <w:divBdr>
        <w:top w:val="none" w:sz="0" w:space="0" w:color="auto"/>
        <w:left w:val="none" w:sz="0" w:space="0" w:color="auto"/>
        <w:bottom w:val="none" w:sz="0" w:space="0" w:color="auto"/>
        <w:right w:val="none" w:sz="0" w:space="0" w:color="auto"/>
      </w:divBdr>
    </w:div>
    <w:div w:id="868110088">
      <w:bodyDiv w:val="1"/>
      <w:marLeft w:val="0"/>
      <w:marRight w:val="0"/>
      <w:marTop w:val="0"/>
      <w:marBottom w:val="0"/>
      <w:divBdr>
        <w:top w:val="none" w:sz="0" w:space="0" w:color="auto"/>
        <w:left w:val="none" w:sz="0" w:space="0" w:color="auto"/>
        <w:bottom w:val="none" w:sz="0" w:space="0" w:color="auto"/>
        <w:right w:val="none" w:sz="0" w:space="0" w:color="auto"/>
      </w:divBdr>
    </w:div>
    <w:div w:id="868496194">
      <w:bodyDiv w:val="1"/>
      <w:marLeft w:val="0"/>
      <w:marRight w:val="0"/>
      <w:marTop w:val="0"/>
      <w:marBottom w:val="0"/>
      <w:divBdr>
        <w:top w:val="none" w:sz="0" w:space="0" w:color="auto"/>
        <w:left w:val="none" w:sz="0" w:space="0" w:color="auto"/>
        <w:bottom w:val="none" w:sz="0" w:space="0" w:color="auto"/>
        <w:right w:val="none" w:sz="0" w:space="0" w:color="auto"/>
      </w:divBdr>
    </w:div>
    <w:div w:id="868907254">
      <w:bodyDiv w:val="1"/>
      <w:marLeft w:val="0"/>
      <w:marRight w:val="0"/>
      <w:marTop w:val="0"/>
      <w:marBottom w:val="0"/>
      <w:divBdr>
        <w:top w:val="none" w:sz="0" w:space="0" w:color="auto"/>
        <w:left w:val="none" w:sz="0" w:space="0" w:color="auto"/>
        <w:bottom w:val="none" w:sz="0" w:space="0" w:color="auto"/>
        <w:right w:val="none" w:sz="0" w:space="0" w:color="auto"/>
      </w:divBdr>
    </w:div>
    <w:div w:id="870530190">
      <w:bodyDiv w:val="1"/>
      <w:marLeft w:val="0"/>
      <w:marRight w:val="0"/>
      <w:marTop w:val="0"/>
      <w:marBottom w:val="0"/>
      <w:divBdr>
        <w:top w:val="none" w:sz="0" w:space="0" w:color="auto"/>
        <w:left w:val="none" w:sz="0" w:space="0" w:color="auto"/>
        <w:bottom w:val="none" w:sz="0" w:space="0" w:color="auto"/>
        <w:right w:val="none" w:sz="0" w:space="0" w:color="auto"/>
      </w:divBdr>
    </w:div>
    <w:div w:id="871957879">
      <w:bodyDiv w:val="1"/>
      <w:marLeft w:val="0"/>
      <w:marRight w:val="0"/>
      <w:marTop w:val="0"/>
      <w:marBottom w:val="0"/>
      <w:divBdr>
        <w:top w:val="none" w:sz="0" w:space="0" w:color="auto"/>
        <w:left w:val="none" w:sz="0" w:space="0" w:color="auto"/>
        <w:bottom w:val="none" w:sz="0" w:space="0" w:color="auto"/>
        <w:right w:val="none" w:sz="0" w:space="0" w:color="auto"/>
      </w:divBdr>
    </w:div>
    <w:div w:id="874581137">
      <w:bodyDiv w:val="1"/>
      <w:marLeft w:val="0"/>
      <w:marRight w:val="0"/>
      <w:marTop w:val="0"/>
      <w:marBottom w:val="0"/>
      <w:divBdr>
        <w:top w:val="none" w:sz="0" w:space="0" w:color="auto"/>
        <w:left w:val="none" w:sz="0" w:space="0" w:color="auto"/>
        <w:bottom w:val="none" w:sz="0" w:space="0" w:color="auto"/>
        <w:right w:val="none" w:sz="0" w:space="0" w:color="auto"/>
      </w:divBdr>
    </w:div>
    <w:div w:id="876045219">
      <w:bodyDiv w:val="1"/>
      <w:marLeft w:val="0"/>
      <w:marRight w:val="0"/>
      <w:marTop w:val="0"/>
      <w:marBottom w:val="0"/>
      <w:divBdr>
        <w:top w:val="none" w:sz="0" w:space="0" w:color="auto"/>
        <w:left w:val="none" w:sz="0" w:space="0" w:color="auto"/>
        <w:bottom w:val="none" w:sz="0" w:space="0" w:color="auto"/>
        <w:right w:val="none" w:sz="0" w:space="0" w:color="auto"/>
      </w:divBdr>
    </w:div>
    <w:div w:id="876771678">
      <w:bodyDiv w:val="1"/>
      <w:marLeft w:val="0"/>
      <w:marRight w:val="0"/>
      <w:marTop w:val="0"/>
      <w:marBottom w:val="0"/>
      <w:divBdr>
        <w:top w:val="none" w:sz="0" w:space="0" w:color="auto"/>
        <w:left w:val="none" w:sz="0" w:space="0" w:color="auto"/>
        <w:bottom w:val="none" w:sz="0" w:space="0" w:color="auto"/>
        <w:right w:val="none" w:sz="0" w:space="0" w:color="auto"/>
      </w:divBdr>
    </w:div>
    <w:div w:id="876817799">
      <w:bodyDiv w:val="1"/>
      <w:marLeft w:val="0"/>
      <w:marRight w:val="0"/>
      <w:marTop w:val="0"/>
      <w:marBottom w:val="0"/>
      <w:divBdr>
        <w:top w:val="none" w:sz="0" w:space="0" w:color="auto"/>
        <w:left w:val="none" w:sz="0" w:space="0" w:color="auto"/>
        <w:bottom w:val="none" w:sz="0" w:space="0" w:color="auto"/>
        <w:right w:val="none" w:sz="0" w:space="0" w:color="auto"/>
      </w:divBdr>
    </w:div>
    <w:div w:id="877473756">
      <w:bodyDiv w:val="1"/>
      <w:marLeft w:val="0"/>
      <w:marRight w:val="0"/>
      <w:marTop w:val="0"/>
      <w:marBottom w:val="0"/>
      <w:divBdr>
        <w:top w:val="none" w:sz="0" w:space="0" w:color="auto"/>
        <w:left w:val="none" w:sz="0" w:space="0" w:color="auto"/>
        <w:bottom w:val="none" w:sz="0" w:space="0" w:color="auto"/>
        <w:right w:val="none" w:sz="0" w:space="0" w:color="auto"/>
      </w:divBdr>
    </w:div>
    <w:div w:id="882987904">
      <w:bodyDiv w:val="1"/>
      <w:marLeft w:val="0"/>
      <w:marRight w:val="0"/>
      <w:marTop w:val="0"/>
      <w:marBottom w:val="0"/>
      <w:divBdr>
        <w:top w:val="none" w:sz="0" w:space="0" w:color="auto"/>
        <w:left w:val="none" w:sz="0" w:space="0" w:color="auto"/>
        <w:bottom w:val="none" w:sz="0" w:space="0" w:color="auto"/>
        <w:right w:val="none" w:sz="0" w:space="0" w:color="auto"/>
      </w:divBdr>
    </w:div>
    <w:div w:id="883247965">
      <w:bodyDiv w:val="1"/>
      <w:marLeft w:val="0"/>
      <w:marRight w:val="0"/>
      <w:marTop w:val="0"/>
      <w:marBottom w:val="0"/>
      <w:divBdr>
        <w:top w:val="none" w:sz="0" w:space="0" w:color="auto"/>
        <w:left w:val="none" w:sz="0" w:space="0" w:color="auto"/>
        <w:bottom w:val="none" w:sz="0" w:space="0" w:color="auto"/>
        <w:right w:val="none" w:sz="0" w:space="0" w:color="auto"/>
      </w:divBdr>
    </w:div>
    <w:div w:id="884411263">
      <w:bodyDiv w:val="1"/>
      <w:marLeft w:val="0"/>
      <w:marRight w:val="0"/>
      <w:marTop w:val="0"/>
      <w:marBottom w:val="0"/>
      <w:divBdr>
        <w:top w:val="none" w:sz="0" w:space="0" w:color="auto"/>
        <w:left w:val="none" w:sz="0" w:space="0" w:color="auto"/>
        <w:bottom w:val="none" w:sz="0" w:space="0" w:color="auto"/>
        <w:right w:val="none" w:sz="0" w:space="0" w:color="auto"/>
      </w:divBdr>
    </w:div>
    <w:div w:id="884607009">
      <w:bodyDiv w:val="1"/>
      <w:marLeft w:val="0"/>
      <w:marRight w:val="0"/>
      <w:marTop w:val="0"/>
      <w:marBottom w:val="0"/>
      <w:divBdr>
        <w:top w:val="none" w:sz="0" w:space="0" w:color="auto"/>
        <w:left w:val="none" w:sz="0" w:space="0" w:color="auto"/>
        <w:bottom w:val="none" w:sz="0" w:space="0" w:color="auto"/>
        <w:right w:val="none" w:sz="0" w:space="0" w:color="auto"/>
      </w:divBdr>
    </w:div>
    <w:div w:id="884610106">
      <w:bodyDiv w:val="1"/>
      <w:marLeft w:val="0"/>
      <w:marRight w:val="0"/>
      <w:marTop w:val="0"/>
      <w:marBottom w:val="0"/>
      <w:divBdr>
        <w:top w:val="none" w:sz="0" w:space="0" w:color="auto"/>
        <w:left w:val="none" w:sz="0" w:space="0" w:color="auto"/>
        <w:bottom w:val="none" w:sz="0" w:space="0" w:color="auto"/>
        <w:right w:val="none" w:sz="0" w:space="0" w:color="auto"/>
      </w:divBdr>
    </w:div>
    <w:div w:id="888036921">
      <w:bodyDiv w:val="1"/>
      <w:marLeft w:val="0"/>
      <w:marRight w:val="0"/>
      <w:marTop w:val="0"/>
      <w:marBottom w:val="0"/>
      <w:divBdr>
        <w:top w:val="none" w:sz="0" w:space="0" w:color="auto"/>
        <w:left w:val="none" w:sz="0" w:space="0" w:color="auto"/>
        <w:bottom w:val="none" w:sz="0" w:space="0" w:color="auto"/>
        <w:right w:val="none" w:sz="0" w:space="0" w:color="auto"/>
      </w:divBdr>
    </w:div>
    <w:div w:id="888343358">
      <w:bodyDiv w:val="1"/>
      <w:marLeft w:val="0"/>
      <w:marRight w:val="0"/>
      <w:marTop w:val="0"/>
      <w:marBottom w:val="0"/>
      <w:divBdr>
        <w:top w:val="none" w:sz="0" w:space="0" w:color="auto"/>
        <w:left w:val="none" w:sz="0" w:space="0" w:color="auto"/>
        <w:bottom w:val="none" w:sz="0" w:space="0" w:color="auto"/>
        <w:right w:val="none" w:sz="0" w:space="0" w:color="auto"/>
      </w:divBdr>
    </w:div>
    <w:div w:id="889877454">
      <w:bodyDiv w:val="1"/>
      <w:marLeft w:val="0"/>
      <w:marRight w:val="0"/>
      <w:marTop w:val="0"/>
      <w:marBottom w:val="0"/>
      <w:divBdr>
        <w:top w:val="none" w:sz="0" w:space="0" w:color="auto"/>
        <w:left w:val="none" w:sz="0" w:space="0" w:color="auto"/>
        <w:bottom w:val="none" w:sz="0" w:space="0" w:color="auto"/>
        <w:right w:val="none" w:sz="0" w:space="0" w:color="auto"/>
      </w:divBdr>
    </w:div>
    <w:div w:id="890386311">
      <w:bodyDiv w:val="1"/>
      <w:marLeft w:val="0"/>
      <w:marRight w:val="0"/>
      <w:marTop w:val="0"/>
      <w:marBottom w:val="0"/>
      <w:divBdr>
        <w:top w:val="none" w:sz="0" w:space="0" w:color="auto"/>
        <w:left w:val="none" w:sz="0" w:space="0" w:color="auto"/>
        <w:bottom w:val="none" w:sz="0" w:space="0" w:color="auto"/>
        <w:right w:val="none" w:sz="0" w:space="0" w:color="auto"/>
      </w:divBdr>
    </w:div>
    <w:div w:id="890575099">
      <w:bodyDiv w:val="1"/>
      <w:marLeft w:val="0"/>
      <w:marRight w:val="0"/>
      <w:marTop w:val="0"/>
      <w:marBottom w:val="0"/>
      <w:divBdr>
        <w:top w:val="none" w:sz="0" w:space="0" w:color="auto"/>
        <w:left w:val="none" w:sz="0" w:space="0" w:color="auto"/>
        <w:bottom w:val="none" w:sz="0" w:space="0" w:color="auto"/>
        <w:right w:val="none" w:sz="0" w:space="0" w:color="auto"/>
      </w:divBdr>
    </w:div>
    <w:div w:id="890732274">
      <w:bodyDiv w:val="1"/>
      <w:marLeft w:val="0"/>
      <w:marRight w:val="0"/>
      <w:marTop w:val="0"/>
      <w:marBottom w:val="0"/>
      <w:divBdr>
        <w:top w:val="none" w:sz="0" w:space="0" w:color="auto"/>
        <w:left w:val="none" w:sz="0" w:space="0" w:color="auto"/>
        <w:bottom w:val="none" w:sz="0" w:space="0" w:color="auto"/>
        <w:right w:val="none" w:sz="0" w:space="0" w:color="auto"/>
      </w:divBdr>
    </w:div>
    <w:div w:id="892734288">
      <w:bodyDiv w:val="1"/>
      <w:marLeft w:val="0"/>
      <w:marRight w:val="0"/>
      <w:marTop w:val="0"/>
      <w:marBottom w:val="0"/>
      <w:divBdr>
        <w:top w:val="none" w:sz="0" w:space="0" w:color="auto"/>
        <w:left w:val="none" w:sz="0" w:space="0" w:color="auto"/>
        <w:bottom w:val="none" w:sz="0" w:space="0" w:color="auto"/>
        <w:right w:val="none" w:sz="0" w:space="0" w:color="auto"/>
      </w:divBdr>
    </w:div>
    <w:div w:id="892809830">
      <w:bodyDiv w:val="1"/>
      <w:marLeft w:val="0"/>
      <w:marRight w:val="0"/>
      <w:marTop w:val="0"/>
      <w:marBottom w:val="0"/>
      <w:divBdr>
        <w:top w:val="none" w:sz="0" w:space="0" w:color="auto"/>
        <w:left w:val="none" w:sz="0" w:space="0" w:color="auto"/>
        <w:bottom w:val="none" w:sz="0" w:space="0" w:color="auto"/>
        <w:right w:val="none" w:sz="0" w:space="0" w:color="auto"/>
      </w:divBdr>
    </w:div>
    <w:div w:id="893542294">
      <w:bodyDiv w:val="1"/>
      <w:marLeft w:val="0"/>
      <w:marRight w:val="0"/>
      <w:marTop w:val="0"/>
      <w:marBottom w:val="0"/>
      <w:divBdr>
        <w:top w:val="none" w:sz="0" w:space="0" w:color="auto"/>
        <w:left w:val="none" w:sz="0" w:space="0" w:color="auto"/>
        <w:bottom w:val="none" w:sz="0" w:space="0" w:color="auto"/>
        <w:right w:val="none" w:sz="0" w:space="0" w:color="auto"/>
      </w:divBdr>
    </w:div>
    <w:div w:id="896550327">
      <w:bodyDiv w:val="1"/>
      <w:marLeft w:val="0"/>
      <w:marRight w:val="0"/>
      <w:marTop w:val="0"/>
      <w:marBottom w:val="0"/>
      <w:divBdr>
        <w:top w:val="none" w:sz="0" w:space="0" w:color="auto"/>
        <w:left w:val="none" w:sz="0" w:space="0" w:color="auto"/>
        <w:bottom w:val="none" w:sz="0" w:space="0" w:color="auto"/>
        <w:right w:val="none" w:sz="0" w:space="0" w:color="auto"/>
      </w:divBdr>
    </w:div>
    <w:div w:id="897937041">
      <w:bodyDiv w:val="1"/>
      <w:marLeft w:val="0"/>
      <w:marRight w:val="0"/>
      <w:marTop w:val="0"/>
      <w:marBottom w:val="0"/>
      <w:divBdr>
        <w:top w:val="none" w:sz="0" w:space="0" w:color="auto"/>
        <w:left w:val="none" w:sz="0" w:space="0" w:color="auto"/>
        <w:bottom w:val="none" w:sz="0" w:space="0" w:color="auto"/>
        <w:right w:val="none" w:sz="0" w:space="0" w:color="auto"/>
      </w:divBdr>
    </w:div>
    <w:div w:id="897983992">
      <w:bodyDiv w:val="1"/>
      <w:marLeft w:val="0"/>
      <w:marRight w:val="0"/>
      <w:marTop w:val="0"/>
      <w:marBottom w:val="0"/>
      <w:divBdr>
        <w:top w:val="none" w:sz="0" w:space="0" w:color="auto"/>
        <w:left w:val="none" w:sz="0" w:space="0" w:color="auto"/>
        <w:bottom w:val="none" w:sz="0" w:space="0" w:color="auto"/>
        <w:right w:val="none" w:sz="0" w:space="0" w:color="auto"/>
      </w:divBdr>
    </w:div>
    <w:div w:id="898711092">
      <w:bodyDiv w:val="1"/>
      <w:marLeft w:val="0"/>
      <w:marRight w:val="0"/>
      <w:marTop w:val="0"/>
      <w:marBottom w:val="0"/>
      <w:divBdr>
        <w:top w:val="none" w:sz="0" w:space="0" w:color="auto"/>
        <w:left w:val="none" w:sz="0" w:space="0" w:color="auto"/>
        <w:bottom w:val="none" w:sz="0" w:space="0" w:color="auto"/>
        <w:right w:val="none" w:sz="0" w:space="0" w:color="auto"/>
      </w:divBdr>
    </w:div>
    <w:div w:id="900792648">
      <w:bodyDiv w:val="1"/>
      <w:marLeft w:val="0"/>
      <w:marRight w:val="0"/>
      <w:marTop w:val="0"/>
      <w:marBottom w:val="0"/>
      <w:divBdr>
        <w:top w:val="none" w:sz="0" w:space="0" w:color="auto"/>
        <w:left w:val="none" w:sz="0" w:space="0" w:color="auto"/>
        <w:bottom w:val="none" w:sz="0" w:space="0" w:color="auto"/>
        <w:right w:val="none" w:sz="0" w:space="0" w:color="auto"/>
      </w:divBdr>
    </w:div>
    <w:div w:id="901260574">
      <w:bodyDiv w:val="1"/>
      <w:marLeft w:val="0"/>
      <w:marRight w:val="0"/>
      <w:marTop w:val="0"/>
      <w:marBottom w:val="0"/>
      <w:divBdr>
        <w:top w:val="none" w:sz="0" w:space="0" w:color="auto"/>
        <w:left w:val="none" w:sz="0" w:space="0" w:color="auto"/>
        <w:bottom w:val="none" w:sz="0" w:space="0" w:color="auto"/>
        <w:right w:val="none" w:sz="0" w:space="0" w:color="auto"/>
      </w:divBdr>
    </w:div>
    <w:div w:id="901791789">
      <w:bodyDiv w:val="1"/>
      <w:marLeft w:val="0"/>
      <w:marRight w:val="0"/>
      <w:marTop w:val="0"/>
      <w:marBottom w:val="0"/>
      <w:divBdr>
        <w:top w:val="none" w:sz="0" w:space="0" w:color="auto"/>
        <w:left w:val="none" w:sz="0" w:space="0" w:color="auto"/>
        <w:bottom w:val="none" w:sz="0" w:space="0" w:color="auto"/>
        <w:right w:val="none" w:sz="0" w:space="0" w:color="auto"/>
      </w:divBdr>
    </w:div>
    <w:div w:id="901988700">
      <w:bodyDiv w:val="1"/>
      <w:marLeft w:val="0"/>
      <w:marRight w:val="0"/>
      <w:marTop w:val="0"/>
      <w:marBottom w:val="0"/>
      <w:divBdr>
        <w:top w:val="none" w:sz="0" w:space="0" w:color="auto"/>
        <w:left w:val="none" w:sz="0" w:space="0" w:color="auto"/>
        <w:bottom w:val="none" w:sz="0" w:space="0" w:color="auto"/>
        <w:right w:val="none" w:sz="0" w:space="0" w:color="auto"/>
      </w:divBdr>
    </w:div>
    <w:div w:id="903176573">
      <w:bodyDiv w:val="1"/>
      <w:marLeft w:val="0"/>
      <w:marRight w:val="0"/>
      <w:marTop w:val="0"/>
      <w:marBottom w:val="0"/>
      <w:divBdr>
        <w:top w:val="none" w:sz="0" w:space="0" w:color="auto"/>
        <w:left w:val="none" w:sz="0" w:space="0" w:color="auto"/>
        <w:bottom w:val="none" w:sz="0" w:space="0" w:color="auto"/>
        <w:right w:val="none" w:sz="0" w:space="0" w:color="auto"/>
      </w:divBdr>
    </w:div>
    <w:div w:id="903226189">
      <w:bodyDiv w:val="1"/>
      <w:marLeft w:val="0"/>
      <w:marRight w:val="0"/>
      <w:marTop w:val="0"/>
      <w:marBottom w:val="0"/>
      <w:divBdr>
        <w:top w:val="none" w:sz="0" w:space="0" w:color="auto"/>
        <w:left w:val="none" w:sz="0" w:space="0" w:color="auto"/>
        <w:bottom w:val="none" w:sz="0" w:space="0" w:color="auto"/>
        <w:right w:val="none" w:sz="0" w:space="0" w:color="auto"/>
      </w:divBdr>
    </w:div>
    <w:div w:id="908029651">
      <w:bodyDiv w:val="1"/>
      <w:marLeft w:val="0"/>
      <w:marRight w:val="0"/>
      <w:marTop w:val="0"/>
      <w:marBottom w:val="0"/>
      <w:divBdr>
        <w:top w:val="none" w:sz="0" w:space="0" w:color="auto"/>
        <w:left w:val="none" w:sz="0" w:space="0" w:color="auto"/>
        <w:bottom w:val="none" w:sz="0" w:space="0" w:color="auto"/>
        <w:right w:val="none" w:sz="0" w:space="0" w:color="auto"/>
      </w:divBdr>
    </w:div>
    <w:div w:id="908464657">
      <w:bodyDiv w:val="1"/>
      <w:marLeft w:val="0"/>
      <w:marRight w:val="0"/>
      <w:marTop w:val="0"/>
      <w:marBottom w:val="0"/>
      <w:divBdr>
        <w:top w:val="none" w:sz="0" w:space="0" w:color="auto"/>
        <w:left w:val="none" w:sz="0" w:space="0" w:color="auto"/>
        <w:bottom w:val="none" w:sz="0" w:space="0" w:color="auto"/>
        <w:right w:val="none" w:sz="0" w:space="0" w:color="auto"/>
      </w:divBdr>
    </w:div>
    <w:div w:id="908537870">
      <w:bodyDiv w:val="1"/>
      <w:marLeft w:val="0"/>
      <w:marRight w:val="0"/>
      <w:marTop w:val="0"/>
      <w:marBottom w:val="0"/>
      <w:divBdr>
        <w:top w:val="none" w:sz="0" w:space="0" w:color="auto"/>
        <w:left w:val="none" w:sz="0" w:space="0" w:color="auto"/>
        <w:bottom w:val="none" w:sz="0" w:space="0" w:color="auto"/>
        <w:right w:val="none" w:sz="0" w:space="0" w:color="auto"/>
      </w:divBdr>
    </w:div>
    <w:div w:id="910119333">
      <w:bodyDiv w:val="1"/>
      <w:marLeft w:val="0"/>
      <w:marRight w:val="0"/>
      <w:marTop w:val="0"/>
      <w:marBottom w:val="0"/>
      <w:divBdr>
        <w:top w:val="none" w:sz="0" w:space="0" w:color="auto"/>
        <w:left w:val="none" w:sz="0" w:space="0" w:color="auto"/>
        <w:bottom w:val="none" w:sz="0" w:space="0" w:color="auto"/>
        <w:right w:val="none" w:sz="0" w:space="0" w:color="auto"/>
      </w:divBdr>
    </w:div>
    <w:div w:id="910627285">
      <w:bodyDiv w:val="1"/>
      <w:marLeft w:val="0"/>
      <w:marRight w:val="0"/>
      <w:marTop w:val="0"/>
      <w:marBottom w:val="0"/>
      <w:divBdr>
        <w:top w:val="none" w:sz="0" w:space="0" w:color="auto"/>
        <w:left w:val="none" w:sz="0" w:space="0" w:color="auto"/>
        <w:bottom w:val="none" w:sz="0" w:space="0" w:color="auto"/>
        <w:right w:val="none" w:sz="0" w:space="0" w:color="auto"/>
      </w:divBdr>
    </w:div>
    <w:div w:id="911891587">
      <w:bodyDiv w:val="1"/>
      <w:marLeft w:val="0"/>
      <w:marRight w:val="0"/>
      <w:marTop w:val="0"/>
      <w:marBottom w:val="0"/>
      <w:divBdr>
        <w:top w:val="none" w:sz="0" w:space="0" w:color="auto"/>
        <w:left w:val="none" w:sz="0" w:space="0" w:color="auto"/>
        <w:bottom w:val="none" w:sz="0" w:space="0" w:color="auto"/>
        <w:right w:val="none" w:sz="0" w:space="0" w:color="auto"/>
      </w:divBdr>
    </w:div>
    <w:div w:id="912009887">
      <w:bodyDiv w:val="1"/>
      <w:marLeft w:val="0"/>
      <w:marRight w:val="0"/>
      <w:marTop w:val="0"/>
      <w:marBottom w:val="0"/>
      <w:divBdr>
        <w:top w:val="none" w:sz="0" w:space="0" w:color="auto"/>
        <w:left w:val="none" w:sz="0" w:space="0" w:color="auto"/>
        <w:bottom w:val="none" w:sz="0" w:space="0" w:color="auto"/>
        <w:right w:val="none" w:sz="0" w:space="0" w:color="auto"/>
      </w:divBdr>
    </w:div>
    <w:div w:id="913012509">
      <w:bodyDiv w:val="1"/>
      <w:marLeft w:val="0"/>
      <w:marRight w:val="0"/>
      <w:marTop w:val="0"/>
      <w:marBottom w:val="0"/>
      <w:divBdr>
        <w:top w:val="none" w:sz="0" w:space="0" w:color="auto"/>
        <w:left w:val="none" w:sz="0" w:space="0" w:color="auto"/>
        <w:bottom w:val="none" w:sz="0" w:space="0" w:color="auto"/>
        <w:right w:val="none" w:sz="0" w:space="0" w:color="auto"/>
      </w:divBdr>
    </w:div>
    <w:div w:id="913930667">
      <w:bodyDiv w:val="1"/>
      <w:marLeft w:val="0"/>
      <w:marRight w:val="0"/>
      <w:marTop w:val="0"/>
      <w:marBottom w:val="0"/>
      <w:divBdr>
        <w:top w:val="none" w:sz="0" w:space="0" w:color="auto"/>
        <w:left w:val="none" w:sz="0" w:space="0" w:color="auto"/>
        <w:bottom w:val="none" w:sz="0" w:space="0" w:color="auto"/>
        <w:right w:val="none" w:sz="0" w:space="0" w:color="auto"/>
      </w:divBdr>
    </w:div>
    <w:div w:id="914317964">
      <w:bodyDiv w:val="1"/>
      <w:marLeft w:val="0"/>
      <w:marRight w:val="0"/>
      <w:marTop w:val="0"/>
      <w:marBottom w:val="0"/>
      <w:divBdr>
        <w:top w:val="none" w:sz="0" w:space="0" w:color="auto"/>
        <w:left w:val="none" w:sz="0" w:space="0" w:color="auto"/>
        <w:bottom w:val="none" w:sz="0" w:space="0" w:color="auto"/>
        <w:right w:val="none" w:sz="0" w:space="0" w:color="auto"/>
      </w:divBdr>
    </w:div>
    <w:div w:id="914556973">
      <w:bodyDiv w:val="1"/>
      <w:marLeft w:val="0"/>
      <w:marRight w:val="0"/>
      <w:marTop w:val="0"/>
      <w:marBottom w:val="0"/>
      <w:divBdr>
        <w:top w:val="none" w:sz="0" w:space="0" w:color="auto"/>
        <w:left w:val="none" w:sz="0" w:space="0" w:color="auto"/>
        <w:bottom w:val="none" w:sz="0" w:space="0" w:color="auto"/>
        <w:right w:val="none" w:sz="0" w:space="0" w:color="auto"/>
      </w:divBdr>
    </w:div>
    <w:div w:id="915672259">
      <w:bodyDiv w:val="1"/>
      <w:marLeft w:val="0"/>
      <w:marRight w:val="0"/>
      <w:marTop w:val="0"/>
      <w:marBottom w:val="0"/>
      <w:divBdr>
        <w:top w:val="none" w:sz="0" w:space="0" w:color="auto"/>
        <w:left w:val="none" w:sz="0" w:space="0" w:color="auto"/>
        <w:bottom w:val="none" w:sz="0" w:space="0" w:color="auto"/>
        <w:right w:val="none" w:sz="0" w:space="0" w:color="auto"/>
      </w:divBdr>
    </w:div>
    <w:div w:id="917715454">
      <w:bodyDiv w:val="1"/>
      <w:marLeft w:val="0"/>
      <w:marRight w:val="0"/>
      <w:marTop w:val="0"/>
      <w:marBottom w:val="0"/>
      <w:divBdr>
        <w:top w:val="none" w:sz="0" w:space="0" w:color="auto"/>
        <w:left w:val="none" w:sz="0" w:space="0" w:color="auto"/>
        <w:bottom w:val="none" w:sz="0" w:space="0" w:color="auto"/>
        <w:right w:val="none" w:sz="0" w:space="0" w:color="auto"/>
      </w:divBdr>
    </w:div>
    <w:div w:id="918170760">
      <w:bodyDiv w:val="1"/>
      <w:marLeft w:val="0"/>
      <w:marRight w:val="0"/>
      <w:marTop w:val="0"/>
      <w:marBottom w:val="0"/>
      <w:divBdr>
        <w:top w:val="none" w:sz="0" w:space="0" w:color="auto"/>
        <w:left w:val="none" w:sz="0" w:space="0" w:color="auto"/>
        <w:bottom w:val="none" w:sz="0" w:space="0" w:color="auto"/>
        <w:right w:val="none" w:sz="0" w:space="0" w:color="auto"/>
      </w:divBdr>
    </w:div>
    <w:div w:id="920407559">
      <w:bodyDiv w:val="1"/>
      <w:marLeft w:val="0"/>
      <w:marRight w:val="0"/>
      <w:marTop w:val="0"/>
      <w:marBottom w:val="0"/>
      <w:divBdr>
        <w:top w:val="none" w:sz="0" w:space="0" w:color="auto"/>
        <w:left w:val="none" w:sz="0" w:space="0" w:color="auto"/>
        <w:bottom w:val="none" w:sz="0" w:space="0" w:color="auto"/>
        <w:right w:val="none" w:sz="0" w:space="0" w:color="auto"/>
      </w:divBdr>
    </w:div>
    <w:div w:id="921646782">
      <w:bodyDiv w:val="1"/>
      <w:marLeft w:val="0"/>
      <w:marRight w:val="0"/>
      <w:marTop w:val="0"/>
      <w:marBottom w:val="0"/>
      <w:divBdr>
        <w:top w:val="none" w:sz="0" w:space="0" w:color="auto"/>
        <w:left w:val="none" w:sz="0" w:space="0" w:color="auto"/>
        <w:bottom w:val="none" w:sz="0" w:space="0" w:color="auto"/>
        <w:right w:val="none" w:sz="0" w:space="0" w:color="auto"/>
      </w:divBdr>
    </w:div>
    <w:div w:id="921833970">
      <w:bodyDiv w:val="1"/>
      <w:marLeft w:val="0"/>
      <w:marRight w:val="0"/>
      <w:marTop w:val="0"/>
      <w:marBottom w:val="0"/>
      <w:divBdr>
        <w:top w:val="none" w:sz="0" w:space="0" w:color="auto"/>
        <w:left w:val="none" w:sz="0" w:space="0" w:color="auto"/>
        <w:bottom w:val="none" w:sz="0" w:space="0" w:color="auto"/>
        <w:right w:val="none" w:sz="0" w:space="0" w:color="auto"/>
      </w:divBdr>
    </w:div>
    <w:div w:id="923495953">
      <w:bodyDiv w:val="1"/>
      <w:marLeft w:val="0"/>
      <w:marRight w:val="0"/>
      <w:marTop w:val="0"/>
      <w:marBottom w:val="0"/>
      <w:divBdr>
        <w:top w:val="none" w:sz="0" w:space="0" w:color="auto"/>
        <w:left w:val="none" w:sz="0" w:space="0" w:color="auto"/>
        <w:bottom w:val="none" w:sz="0" w:space="0" w:color="auto"/>
        <w:right w:val="none" w:sz="0" w:space="0" w:color="auto"/>
      </w:divBdr>
    </w:div>
    <w:div w:id="924652074">
      <w:bodyDiv w:val="1"/>
      <w:marLeft w:val="0"/>
      <w:marRight w:val="0"/>
      <w:marTop w:val="0"/>
      <w:marBottom w:val="0"/>
      <w:divBdr>
        <w:top w:val="none" w:sz="0" w:space="0" w:color="auto"/>
        <w:left w:val="none" w:sz="0" w:space="0" w:color="auto"/>
        <w:bottom w:val="none" w:sz="0" w:space="0" w:color="auto"/>
        <w:right w:val="none" w:sz="0" w:space="0" w:color="auto"/>
      </w:divBdr>
    </w:div>
    <w:div w:id="924727704">
      <w:bodyDiv w:val="1"/>
      <w:marLeft w:val="0"/>
      <w:marRight w:val="0"/>
      <w:marTop w:val="0"/>
      <w:marBottom w:val="0"/>
      <w:divBdr>
        <w:top w:val="none" w:sz="0" w:space="0" w:color="auto"/>
        <w:left w:val="none" w:sz="0" w:space="0" w:color="auto"/>
        <w:bottom w:val="none" w:sz="0" w:space="0" w:color="auto"/>
        <w:right w:val="none" w:sz="0" w:space="0" w:color="auto"/>
      </w:divBdr>
    </w:div>
    <w:div w:id="925843642">
      <w:bodyDiv w:val="1"/>
      <w:marLeft w:val="0"/>
      <w:marRight w:val="0"/>
      <w:marTop w:val="0"/>
      <w:marBottom w:val="0"/>
      <w:divBdr>
        <w:top w:val="none" w:sz="0" w:space="0" w:color="auto"/>
        <w:left w:val="none" w:sz="0" w:space="0" w:color="auto"/>
        <w:bottom w:val="none" w:sz="0" w:space="0" w:color="auto"/>
        <w:right w:val="none" w:sz="0" w:space="0" w:color="auto"/>
      </w:divBdr>
    </w:div>
    <w:div w:id="926183932">
      <w:bodyDiv w:val="1"/>
      <w:marLeft w:val="0"/>
      <w:marRight w:val="0"/>
      <w:marTop w:val="0"/>
      <w:marBottom w:val="0"/>
      <w:divBdr>
        <w:top w:val="none" w:sz="0" w:space="0" w:color="auto"/>
        <w:left w:val="none" w:sz="0" w:space="0" w:color="auto"/>
        <w:bottom w:val="none" w:sz="0" w:space="0" w:color="auto"/>
        <w:right w:val="none" w:sz="0" w:space="0" w:color="auto"/>
      </w:divBdr>
    </w:div>
    <w:div w:id="927541466">
      <w:bodyDiv w:val="1"/>
      <w:marLeft w:val="0"/>
      <w:marRight w:val="0"/>
      <w:marTop w:val="0"/>
      <w:marBottom w:val="0"/>
      <w:divBdr>
        <w:top w:val="none" w:sz="0" w:space="0" w:color="auto"/>
        <w:left w:val="none" w:sz="0" w:space="0" w:color="auto"/>
        <w:bottom w:val="none" w:sz="0" w:space="0" w:color="auto"/>
        <w:right w:val="none" w:sz="0" w:space="0" w:color="auto"/>
      </w:divBdr>
    </w:div>
    <w:div w:id="928273462">
      <w:bodyDiv w:val="1"/>
      <w:marLeft w:val="0"/>
      <w:marRight w:val="0"/>
      <w:marTop w:val="0"/>
      <w:marBottom w:val="0"/>
      <w:divBdr>
        <w:top w:val="none" w:sz="0" w:space="0" w:color="auto"/>
        <w:left w:val="none" w:sz="0" w:space="0" w:color="auto"/>
        <w:bottom w:val="none" w:sz="0" w:space="0" w:color="auto"/>
        <w:right w:val="none" w:sz="0" w:space="0" w:color="auto"/>
      </w:divBdr>
    </w:div>
    <w:div w:id="928273863">
      <w:bodyDiv w:val="1"/>
      <w:marLeft w:val="0"/>
      <w:marRight w:val="0"/>
      <w:marTop w:val="0"/>
      <w:marBottom w:val="0"/>
      <w:divBdr>
        <w:top w:val="none" w:sz="0" w:space="0" w:color="auto"/>
        <w:left w:val="none" w:sz="0" w:space="0" w:color="auto"/>
        <w:bottom w:val="none" w:sz="0" w:space="0" w:color="auto"/>
        <w:right w:val="none" w:sz="0" w:space="0" w:color="auto"/>
      </w:divBdr>
    </w:div>
    <w:div w:id="928348552">
      <w:bodyDiv w:val="1"/>
      <w:marLeft w:val="0"/>
      <w:marRight w:val="0"/>
      <w:marTop w:val="0"/>
      <w:marBottom w:val="0"/>
      <w:divBdr>
        <w:top w:val="none" w:sz="0" w:space="0" w:color="auto"/>
        <w:left w:val="none" w:sz="0" w:space="0" w:color="auto"/>
        <w:bottom w:val="none" w:sz="0" w:space="0" w:color="auto"/>
        <w:right w:val="none" w:sz="0" w:space="0" w:color="auto"/>
      </w:divBdr>
    </w:div>
    <w:div w:id="928387454">
      <w:bodyDiv w:val="1"/>
      <w:marLeft w:val="0"/>
      <w:marRight w:val="0"/>
      <w:marTop w:val="0"/>
      <w:marBottom w:val="0"/>
      <w:divBdr>
        <w:top w:val="none" w:sz="0" w:space="0" w:color="auto"/>
        <w:left w:val="none" w:sz="0" w:space="0" w:color="auto"/>
        <w:bottom w:val="none" w:sz="0" w:space="0" w:color="auto"/>
        <w:right w:val="none" w:sz="0" w:space="0" w:color="auto"/>
      </w:divBdr>
    </w:div>
    <w:div w:id="928585938">
      <w:bodyDiv w:val="1"/>
      <w:marLeft w:val="0"/>
      <w:marRight w:val="0"/>
      <w:marTop w:val="0"/>
      <w:marBottom w:val="0"/>
      <w:divBdr>
        <w:top w:val="none" w:sz="0" w:space="0" w:color="auto"/>
        <w:left w:val="none" w:sz="0" w:space="0" w:color="auto"/>
        <w:bottom w:val="none" w:sz="0" w:space="0" w:color="auto"/>
        <w:right w:val="none" w:sz="0" w:space="0" w:color="auto"/>
      </w:divBdr>
    </w:div>
    <w:div w:id="929512157">
      <w:bodyDiv w:val="1"/>
      <w:marLeft w:val="0"/>
      <w:marRight w:val="0"/>
      <w:marTop w:val="0"/>
      <w:marBottom w:val="0"/>
      <w:divBdr>
        <w:top w:val="none" w:sz="0" w:space="0" w:color="auto"/>
        <w:left w:val="none" w:sz="0" w:space="0" w:color="auto"/>
        <w:bottom w:val="none" w:sz="0" w:space="0" w:color="auto"/>
        <w:right w:val="none" w:sz="0" w:space="0" w:color="auto"/>
      </w:divBdr>
    </w:div>
    <w:div w:id="931666023">
      <w:bodyDiv w:val="1"/>
      <w:marLeft w:val="0"/>
      <w:marRight w:val="0"/>
      <w:marTop w:val="0"/>
      <w:marBottom w:val="0"/>
      <w:divBdr>
        <w:top w:val="none" w:sz="0" w:space="0" w:color="auto"/>
        <w:left w:val="none" w:sz="0" w:space="0" w:color="auto"/>
        <w:bottom w:val="none" w:sz="0" w:space="0" w:color="auto"/>
        <w:right w:val="none" w:sz="0" w:space="0" w:color="auto"/>
      </w:divBdr>
    </w:div>
    <w:div w:id="932278316">
      <w:bodyDiv w:val="1"/>
      <w:marLeft w:val="0"/>
      <w:marRight w:val="0"/>
      <w:marTop w:val="0"/>
      <w:marBottom w:val="0"/>
      <w:divBdr>
        <w:top w:val="none" w:sz="0" w:space="0" w:color="auto"/>
        <w:left w:val="none" w:sz="0" w:space="0" w:color="auto"/>
        <w:bottom w:val="none" w:sz="0" w:space="0" w:color="auto"/>
        <w:right w:val="none" w:sz="0" w:space="0" w:color="auto"/>
      </w:divBdr>
    </w:div>
    <w:div w:id="934942066">
      <w:bodyDiv w:val="1"/>
      <w:marLeft w:val="0"/>
      <w:marRight w:val="0"/>
      <w:marTop w:val="0"/>
      <w:marBottom w:val="0"/>
      <w:divBdr>
        <w:top w:val="none" w:sz="0" w:space="0" w:color="auto"/>
        <w:left w:val="none" w:sz="0" w:space="0" w:color="auto"/>
        <w:bottom w:val="none" w:sz="0" w:space="0" w:color="auto"/>
        <w:right w:val="none" w:sz="0" w:space="0" w:color="auto"/>
      </w:divBdr>
    </w:div>
    <w:div w:id="935288294">
      <w:bodyDiv w:val="1"/>
      <w:marLeft w:val="0"/>
      <w:marRight w:val="0"/>
      <w:marTop w:val="0"/>
      <w:marBottom w:val="0"/>
      <w:divBdr>
        <w:top w:val="none" w:sz="0" w:space="0" w:color="auto"/>
        <w:left w:val="none" w:sz="0" w:space="0" w:color="auto"/>
        <w:bottom w:val="none" w:sz="0" w:space="0" w:color="auto"/>
        <w:right w:val="none" w:sz="0" w:space="0" w:color="auto"/>
      </w:divBdr>
    </w:div>
    <w:div w:id="935359213">
      <w:bodyDiv w:val="1"/>
      <w:marLeft w:val="0"/>
      <w:marRight w:val="0"/>
      <w:marTop w:val="0"/>
      <w:marBottom w:val="0"/>
      <w:divBdr>
        <w:top w:val="none" w:sz="0" w:space="0" w:color="auto"/>
        <w:left w:val="none" w:sz="0" w:space="0" w:color="auto"/>
        <w:bottom w:val="none" w:sz="0" w:space="0" w:color="auto"/>
        <w:right w:val="none" w:sz="0" w:space="0" w:color="auto"/>
      </w:divBdr>
    </w:div>
    <w:div w:id="936407165">
      <w:bodyDiv w:val="1"/>
      <w:marLeft w:val="0"/>
      <w:marRight w:val="0"/>
      <w:marTop w:val="0"/>
      <w:marBottom w:val="0"/>
      <w:divBdr>
        <w:top w:val="none" w:sz="0" w:space="0" w:color="auto"/>
        <w:left w:val="none" w:sz="0" w:space="0" w:color="auto"/>
        <w:bottom w:val="none" w:sz="0" w:space="0" w:color="auto"/>
        <w:right w:val="none" w:sz="0" w:space="0" w:color="auto"/>
      </w:divBdr>
    </w:div>
    <w:div w:id="936448356">
      <w:bodyDiv w:val="1"/>
      <w:marLeft w:val="0"/>
      <w:marRight w:val="0"/>
      <w:marTop w:val="0"/>
      <w:marBottom w:val="0"/>
      <w:divBdr>
        <w:top w:val="none" w:sz="0" w:space="0" w:color="auto"/>
        <w:left w:val="none" w:sz="0" w:space="0" w:color="auto"/>
        <w:bottom w:val="none" w:sz="0" w:space="0" w:color="auto"/>
        <w:right w:val="none" w:sz="0" w:space="0" w:color="auto"/>
      </w:divBdr>
    </w:div>
    <w:div w:id="939292422">
      <w:bodyDiv w:val="1"/>
      <w:marLeft w:val="0"/>
      <w:marRight w:val="0"/>
      <w:marTop w:val="0"/>
      <w:marBottom w:val="0"/>
      <w:divBdr>
        <w:top w:val="none" w:sz="0" w:space="0" w:color="auto"/>
        <w:left w:val="none" w:sz="0" w:space="0" w:color="auto"/>
        <w:bottom w:val="none" w:sz="0" w:space="0" w:color="auto"/>
        <w:right w:val="none" w:sz="0" w:space="0" w:color="auto"/>
      </w:divBdr>
    </w:div>
    <w:div w:id="939678612">
      <w:bodyDiv w:val="1"/>
      <w:marLeft w:val="0"/>
      <w:marRight w:val="0"/>
      <w:marTop w:val="0"/>
      <w:marBottom w:val="0"/>
      <w:divBdr>
        <w:top w:val="none" w:sz="0" w:space="0" w:color="auto"/>
        <w:left w:val="none" w:sz="0" w:space="0" w:color="auto"/>
        <w:bottom w:val="none" w:sz="0" w:space="0" w:color="auto"/>
        <w:right w:val="none" w:sz="0" w:space="0" w:color="auto"/>
      </w:divBdr>
    </w:div>
    <w:div w:id="941299929">
      <w:bodyDiv w:val="1"/>
      <w:marLeft w:val="0"/>
      <w:marRight w:val="0"/>
      <w:marTop w:val="0"/>
      <w:marBottom w:val="0"/>
      <w:divBdr>
        <w:top w:val="none" w:sz="0" w:space="0" w:color="auto"/>
        <w:left w:val="none" w:sz="0" w:space="0" w:color="auto"/>
        <w:bottom w:val="none" w:sz="0" w:space="0" w:color="auto"/>
        <w:right w:val="none" w:sz="0" w:space="0" w:color="auto"/>
      </w:divBdr>
    </w:div>
    <w:div w:id="942107440">
      <w:bodyDiv w:val="1"/>
      <w:marLeft w:val="0"/>
      <w:marRight w:val="0"/>
      <w:marTop w:val="0"/>
      <w:marBottom w:val="0"/>
      <w:divBdr>
        <w:top w:val="none" w:sz="0" w:space="0" w:color="auto"/>
        <w:left w:val="none" w:sz="0" w:space="0" w:color="auto"/>
        <w:bottom w:val="none" w:sz="0" w:space="0" w:color="auto"/>
        <w:right w:val="none" w:sz="0" w:space="0" w:color="auto"/>
      </w:divBdr>
    </w:div>
    <w:div w:id="943532498">
      <w:bodyDiv w:val="1"/>
      <w:marLeft w:val="0"/>
      <w:marRight w:val="0"/>
      <w:marTop w:val="0"/>
      <w:marBottom w:val="0"/>
      <w:divBdr>
        <w:top w:val="none" w:sz="0" w:space="0" w:color="auto"/>
        <w:left w:val="none" w:sz="0" w:space="0" w:color="auto"/>
        <w:bottom w:val="none" w:sz="0" w:space="0" w:color="auto"/>
        <w:right w:val="none" w:sz="0" w:space="0" w:color="auto"/>
      </w:divBdr>
    </w:div>
    <w:div w:id="944964115">
      <w:bodyDiv w:val="1"/>
      <w:marLeft w:val="0"/>
      <w:marRight w:val="0"/>
      <w:marTop w:val="0"/>
      <w:marBottom w:val="0"/>
      <w:divBdr>
        <w:top w:val="none" w:sz="0" w:space="0" w:color="auto"/>
        <w:left w:val="none" w:sz="0" w:space="0" w:color="auto"/>
        <w:bottom w:val="none" w:sz="0" w:space="0" w:color="auto"/>
        <w:right w:val="none" w:sz="0" w:space="0" w:color="auto"/>
      </w:divBdr>
    </w:div>
    <w:div w:id="945848083">
      <w:bodyDiv w:val="1"/>
      <w:marLeft w:val="0"/>
      <w:marRight w:val="0"/>
      <w:marTop w:val="0"/>
      <w:marBottom w:val="0"/>
      <w:divBdr>
        <w:top w:val="none" w:sz="0" w:space="0" w:color="auto"/>
        <w:left w:val="none" w:sz="0" w:space="0" w:color="auto"/>
        <w:bottom w:val="none" w:sz="0" w:space="0" w:color="auto"/>
        <w:right w:val="none" w:sz="0" w:space="0" w:color="auto"/>
      </w:divBdr>
    </w:div>
    <w:div w:id="946543573">
      <w:bodyDiv w:val="1"/>
      <w:marLeft w:val="0"/>
      <w:marRight w:val="0"/>
      <w:marTop w:val="0"/>
      <w:marBottom w:val="0"/>
      <w:divBdr>
        <w:top w:val="none" w:sz="0" w:space="0" w:color="auto"/>
        <w:left w:val="none" w:sz="0" w:space="0" w:color="auto"/>
        <w:bottom w:val="none" w:sz="0" w:space="0" w:color="auto"/>
        <w:right w:val="none" w:sz="0" w:space="0" w:color="auto"/>
      </w:divBdr>
    </w:div>
    <w:div w:id="946741037">
      <w:bodyDiv w:val="1"/>
      <w:marLeft w:val="0"/>
      <w:marRight w:val="0"/>
      <w:marTop w:val="0"/>
      <w:marBottom w:val="0"/>
      <w:divBdr>
        <w:top w:val="none" w:sz="0" w:space="0" w:color="auto"/>
        <w:left w:val="none" w:sz="0" w:space="0" w:color="auto"/>
        <w:bottom w:val="none" w:sz="0" w:space="0" w:color="auto"/>
        <w:right w:val="none" w:sz="0" w:space="0" w:color="auto"/>
      </w:divBdr>
    </w:div>
    <w:div w:id="947662095">
      <w:bodyDiv w:val="1"/>
      <w:marLeft w:val="0"/>
      <w:marRight w:val="0"/>
      <w:marTop w:val="0"/>
      <w:marBottom w:val="0"/>
      <w:divBdr>
        <w:top w:val="none" w:sz="0" w:space="0" w:color="auto"/>
        <w:left w:val="none" w:sz="0" w:space="0" w:color="auto"/>
        <w:bottom w:val="none" w:sz="0" w:space="0" w:color="auto"/>
        <w:right w:val="none" w:sz="0" w:space="0" w:color="auto"/>
      </w:divBdr>
    </w:div>
    <w:div w:id="949699275">
      <w:bodyDiv w:val="1"/>
      <w:marLeft w:val="0"/>
      <w:marRight w:val="0"/>
      <w:marTop w:val="0"/>
      <w:marBottom w:val="0"/>
      <w:divBdr>
        <w:top w:val="none" w:sz="0" w:space="0" w:color="auto"/>
        <w:left w:val="none" w:sz="0" w:space="0" w:color="auto"/>
        <w:bottom w:val="none" w:sz="0" w:space="0" w:color="auto"/>
        <w:right w:val="none" w:sz="0" w:space="0" w:color="auto"/>
      </w:divBdr>
    </w:div>
    <w:div w:id="949750506">
      <w:bodyDiv w:val="1"/>
      <w:marLeft w:val="0"/>
      <w:marRight w:val="0"/>
      <w:marTop w:val="0"/>
      <w:marBottom w:val="0"/>
      <w:divBdr>
        <w:top w:val="none" w:sz="0" w:space="0" w:color="auto"/>
        <w:left w:val="none" w:sz="0" w:space="0" w:color="auto"/>
        <w:bottom w:val="none" w:sz="0" w:space="0" w:color="auto"/>
        <w:right w:val="none" w:sz="0" w:space="0" w:color="auto"/>
      </w:divBdr>
    </w:div>
    <w:div w:id="950091744">
      <w:bodyDiv w:val="1"/>
      <w:marLeft w:val="0"/>
      <w:marRight w:val="0"/>
      <w:marTop w:val="0"/>
      <w:marBottom w:val="0"/>
      <w:divBdr>
        <w:top w:val="none" w:sz="0" w:space="0" w:color="auto"/>
        <w:left w:val="none" w:sz="0" w:space="0" w:color="auto"/>
        <w:bottom w:val="none" w:sz="0" w:space="0" w:color="auto"/>
        <w:right w:val="none" w:sz="0" w:space="0" w:color="auto"/>
      </w:divBdr>
    </w:div>
    <w:div w:id="950935609">
      <w:bodyDiv w:val="1"/>
      <w:marLeft w:val="0"/>
      <w:marRight w:val="0"/>
      <w:marTop w:val="0"/>
      <w:marBottom w:val="0"/>
      <w:divBdr>
        <w:top w:val="none" w:sz="0" w:space="0" w:color="auto"/>
        <w:left w:val="none" w:sz="0" w:space="0" w:color="auto"/>
        <w:bottom w:val="none" w:sz="0" w:space="0" w:color="auto"/>
        <w:right w:val="none" w:sz="0" w:space="0" w:color="auto"/>
      </w:divBdr>
    </w:div>
    <w:div w:id="951322423">
      <w:bodyDiv w:val="1"/>
      <w:marLeft w:val="0"/>
      <w:marRight w:val="0"/>
      <w:marTop w:val="0"/>
      <w:marBottom w:val="0"/>
      <w:divBdr>
        <w:top w:val="none" w:sz="0" w:space="0" w:color="auto"/>
        <w:left w:val="none" w:sz="0" w:space="0" w:color="auto"/>
        <w:bottom w:val="none" w:sz="0" w:space="0" w:color="auto"/>
        <w:right w:val="none" w:sz="0" w:space="0" w:color="auto"/>
      </w:divBdr>
    </w:div>
    <w:div w:id="951404061">
      <w:bodyDiv w:val="1"/>
      <w:marLeft w:val="0"/>
      <w:marRight w:val="0"/>
      <w:marTop w:val="0"/>
      <w:marBottom w:val="0"/>
      <w:divBdr>
        <w:top w:val="none" w:sz="0" w:space="0" w:color="auto"/>
        <w:left w:val="none" w:sz="0" w:space="0" w:color="auto"/>
        <w:bottom w:val="none" w:sz="0" w:space="0" w:color="auto"/>
        <w:right w:val="none" w:sz="0" w:space="0" w:color="auto"/>
      </w:divBdr>
    </w:div>
    <w:div w:id="953486756">
      <w:bodyDiv w:val="1"/>
      <w:marLeft w:val="0"/>
      <w:marRight w:val="0"/>
      <w:marTop w:val="0"/>
      <w:marBottom w:val="0"/>
      <w:divBdr>
        <w:top w:val="none" w:sz="0" w:space="0" w:color="auto"/>
        <w:left w:val="none" w:sz="0" w:space="0" w:color="auto"/>
        <w:bottom w:val="none" w:sz="0" w:space="0" w:color="auto"/>
        <w:right w:val="none" w:sz="0" w:space="0" w:color="auto"/>
      </w:divBdr>
    </w:div>
    <w:div w:id="955213370">
      <w:bodyDiv w:val="1"/>
      <w:marLeft w:val="0"/>
      <w:marRight w:val="0"/>
      <w:marTop w:val="0"/>
      <w:marBottom w:val="0"/>
      <w:divBdr>
        <w:top w:val="none" w:sz="0" w:space="0" w:color="auto"/>
        <w:left w:val="none" w:sz="0" w:space="0" w:color="auto"/>
        <w:bottom w:val="none" w:sz="0" w:space="0" w:color="auto"/>
        <w:right w:val="none" w:sz="0" w:space="0" w:color="auto"/>
      </w:divBdr>
    </w:div>
    <w:div w:id="955453720">
      <w:bodyDiv w:val="1"/>
      <w:marLeft w:val="0"/>
      <w:marRight w:val="0"/>
      <w:marTop w:val="0"/>
      <w:marBottom w:val="0"/>
      <w:divBdr>
        <w:top w:val="none" w:sz="0" w:space="0" w:color="auto"/>
        <w:left w:val="none" w:sz="0" w:space="0" w:color="auto"/>
        <w:bottom w:val="none" w:sz="0" w:space="0" w:color="auto"/>
        <w:right w:val="none" w:sz="0" w:space="0" w:color="auto"/>
      </w:divBdr>
    </w:div>
    <w:div w:id="958410339">
      <w:bodyDiv w:val="1"/>
      <w:marLeft w:val="0"/>
      <w:marRight w:val="0"/>
      <w:marTop w:val="0"/>
      <w:marBottom w:val="0"/>
      <w:divBdr>
        <w:top w:val="none" w:sz="0" w:space="0" w:color="auto"/>
        <w:left w:val="none" w:sz="0" w:space="0" w:color="auto"/>
        <w:bottom w:val="none" w:sz="0" w:space="0" w:color="auto"/>
        <w:right w:val="none" w:sz="0" w:space="0" w:color="auto"/>
      </w:divBdr>
    </w:div>
    <w:div w:id="960961083">
      <w:bodyDiv w:val="1"/>
      <w:marLeft w:val="0"/>
      <w:marRight w:val="0"/>
      <w:marTop w:val="0"/>
      <w:marBottom w:val="0"/>
      <w:divBdr>
        <w:top w:val="none" w:sz="0" w:space="0" w:color="auto"/>
        <w:left w:val="none" w:sz="0" w:space="0" w:color="auto"/>
        <w:bottom w:val="none" w:sz="0" w:space="0" w:color="auto"/>
        <w:right w:val="none" w:sz="0" w:space="0" w:color="auto"/>
      </w:divBdr>
    </w:div>
    <w:div w:id="962732495">
      <w:bodyDiv w:val="1"/>
      <w:marLeft w:val="0"/>
      <w:marRight w:val="0"/>
      <w:marTop w:val="0"/>
      <w:marBottom w:val="0"/>
      <w:divBdr>
        <w:top w:val="none" w:sz="0" w:space="0" w:color="auto"/>
        <w:left w:val="none" w:sz="0" w:space="0" w:color="auto"/>
        <w:bottom w:val="none" w:sz="0" w:space="0" w:color="auto"/>
        <w:right w:val="none" w:sz="0" w:space="0" w:color="auto"/>
      </w:divBdr>
    </w:div>
    <w:div w:id="966542031">
      <w:bodyDiv w:val="1"/>
      <w:marLeft w:val="0"/>
      <w:marRight w:val="0"/>
      <w:marTop w:val="0"/>
      <w:marBottom w:val="0"/>
      <w:divBdr>
        <w:top w:val="none" w:sz="0" w:space="0" w:color="auto"/>
        <w:left w:val="none" w:sz="0" w:space="0" w:color="auto"/>
        <w:bottom w:val="none" w:sz="0" w:space="0" w:color="auto"/>
        <w:right w:val="none" w:sz="0" w:space="0" w:color="auto"/>
      </w:divBdr>
    </w:div>
    <w:div w:id="966860927">
      <w:bodyDiv w:val="1"/>
      <w:marLeft w:val="0"/>
      <w:marRight w:val="0"/>
      <w:marTop w:val="0"/>
      <w:marBottom w:val="0"/>
      <w:divBdr>
        <w:top w:val="none" w:sz="0" w:space="0" w:color="auto"/>
        <w:left w:val="none" w:sz="0" w:space="0" w:color="auto"/>
        <w:bottom w:val="none" w:sz="0" w:space="0" w:color="auto"/>
        <w:right w:val="none" w:sz="0" w:space="0" w:color="auto"/>
      </w:divBdr>
    </w:div>
    <w:div w:id="967200300">
      <w:bodyDiv w:val="1"/>
      <w:marLeft w:val="0"/>
      <w:marRight w:val="0"/>
      <w:marTop w:val="0"/>
      <w:marBottom w:val="0"/>
      <w:divBdr>
        <w:top w:val="none" w:sz="0" w:space="0" w:color="auto"/>
        <w:left w:val="none" w:sz="0" w:space="0" w:color="auto"/>
        <w:bottom w:val="none" w:sz="0" w:space="0" w:color="auto"/>
        <w:right w:val="none" w:sz="0" w:space="0" w:color="auto"/>
      </w:divBdr>
    </w:div>
    <w:div w:id="967705410">
      <w:bodyDiv w:val="1"/>
      <w:marLeft w:val="0"/>
      <w:marRight w:val="0"/>
      <w:marTop w:val="0"/>
      <w:marBottom w:val="0"/>
      <w:divBdr>
        <w:top w:val="none" w:sz="0" w:space="0" w:color="auto"/>
        <w:left w:val="none" w:sz="0" w:space="0" w:color="auto"/>
        <w:bottom w:val="none" w:sz="0" w:space="0" w:color="auto"/>
        <w:right w:val="none" w:sz="0" w:space="0" w:color="auto"/>
      </w:divBdr>
    </w:div>
    <w:div w:id="968440204">
      <w:bodyDiv w:val="1"/>
      <w:marLeft w:val="0"/>
      <w:marRight w:val="0"/>
      <w:marTop w:val="0"/>
      <w:marBottom w:val="0"/>
      <w:divBdr>
        <w:top w:val="none" w:sz="0" w:space="0" w:color="auto"/>
        <w:left w:val="none" w:sz="0" w:space="0" w:color="auto"/>
        <w:bottom w:val="none" w:sz="0" w:space="0" w:color="auto"/>
        <w:right w:val="none" w:sz="0" w:space="0" w:color="auto"/>
      </w:divBdr>
    </w:div>
    <w:div w:id="968703148">
      <w:bodyDiv w:val="1"/>
      <w:marLeft w:val="0"/>
      <w:marRight w:val="0"/>
      <w:marTop w:val="0"/>
      <w:marBottom w:val="0"/>
      <w:divBdr>
        <w:top w:val="none" w:sz="0" w:space="0" w:color="auto"/>
        <w:left w:val="none" w:sz="0" w:space="0" w:color="auto"/>
        <w:bottom w:val="none" w:sz="0" w:space="0" w:color="auto"/>
        <w:right w:val="none" w:sz="0" w:space="0" w:color="auto"/>
      </w:divBdr>
    </w:div>
    <w:div w:id="969281885">
      <w:bodyDiv w:val="1"/>
      <w:marLeft w:val="0"/>
      <w:marRight w:val="0"/>
      <w:marTop w:val="0"/>
      <w:marBottom w:val="0"/>
      <w:divBdr>
        <w:top w:val="none" w:sz="0" w:space="0" w:color="auto"/>
        <w:left w:val="none" w:sz="0" w:space="0" w:color="auto"/>
        <w:bottom w:val="none" w:sz="0" w:space="0" w:color="auto"/>
        <w:right w:val="none" w:sz="0" w:space="0" w:color="auto"/>
      </w:divBdr>
    </w:div>
    <w:div w:id="969751934">
      <w:bodyDiv w:val="1"/>
      <w:marLeft w:val="0"/>
      <w:marRight w:val="0"/>
      <w:marTop w:val="0"/>
      <w:marBottom w:val="0"/>
      <w:divBdr>
        <w:top w:val="none" w:sz="0" w:space="0" w:color="auto"/>
        <w:left w:val="none" w:sz="0" w:space="0" w:color="auto"/>
        <w:bottom w:val="none" w:sz="0" w:space="0" w:color="auto"/>
        <w:right w:val="none" w:sz="0" w:space="0" w:color="auto"/>
      </w:divBdr>
    </w:div>
    <w:div w:id="970094488">
      <w:bodyDiv w:val="1"/>
      <w:marLeft w:val="0"/>
      <w:marRight w:val="0"/>
      <w:marTop w:val="0"/>
      <w:marBottom w:val="0"/>
      <w:divBdr>
        <w:top w:val="none" w:sz="0" w:space="0" w:color="auto"/>
        <w:left w:val="none" w:sz="0" w:space="0" w:color="auto"/>
        <w:bottom w:val="none" w:sz="0" w:space="0" w:color="auto"/>
        <w:right w:val="none" w:sz="0" w:space="0" w:color="auto"/>
      </w:divBdr>
    </w:div>
    <w:div w:id="970551864">
      <w:bodyDiv w:val="1"/>
      <w:marLeft w:val="0"/>
      <w:marRight w:val="0"/>
      <w:marTop w:val="0"/>
      <w:marBottom w:val="0"/>
      <w:divBdr>
        <w:top w:val="none" w:sz="0" w:space="0" w:color="auto"/>
        <w:left w:val="none" w:sz="0" w:space="0" w:color="auto"/>
        <w:bottom w:val="none" w:sz="0" w:space="0" w:color="auto"/>
        <w:right w:val="none" w:sz="0" w:space="0" w:color="auto"/>
      </w:divBdr>
    </w:div>
    <w:div w:id="971667141">
      <w:bodyDiv w:val="1"/>
      <w:marLeft w:val="0"/>
      <w:marRight w:val="0"/>
      <w:marTop w:val="0"/>
      <w:marBottom w:val="0"/>
      <w:divBdr>
        <w:top w:val="none" w:sz="0" w:space="0" w:color="auto"/>
        <w:left w:val="none" w:sz="0" w:space="0" w:color="auto"/>
        <w:bottom w:val="none" w:sz="0" w:space="0" w:color="auto"/>
        <w:right w:val="none" w:sz="0" w:space="0" w:color="auto"/>
      </w:divBdr>
    </w:div>
    <w:div w:id="972565620">
      <w:bodyDiv w:val="1"/>
      <w:marLeft w:val="0"/>
      <w:marRight w:val="0"/>
      <w:marTop w:val="0"/>
      <w:marBottom w:val="0"/>
      <w:divBdr>
        <w:top w:val="none" w:sz="0" w:space="0" w:color="auto"/>
        <w:left w:val="none" w:sz="0" w:space="0" w:color="auto"/>
        <w:bottom w:val="none" w:sz="0" w:space="0" w:color="auto"/>
        <w:right w:val="none" w:sz="0" w:space="0" w:color="auto"/>
      </w:divBdr>
    </w:div>
    <w:div w:id="973409412">
      <w:bodyDiv w:val="1"/>
      <w:marLeft w:val="0"/>
      <w:marRight w:val="0"/>
      <w:marTop w:val="0"/>
      <w:marBottom w:val="0"/>
      <w:divBdr>
        <w:top w:val="none" w:sz="0" w:space="0" w:color="auto"/>
        <w:left w:val="none" w:sz="0" w:space="0" w:color="auto"/>
        <w:bottom w:val="none" w:sz="0" w:space="0" w:color="auto"/>
        <w:right w:val="none" w:sz="0" w:space="0" w:color="auto"/>
      </w:divBdr>
    </w:div>
    <w:div w:id="974795244">
      <w:bodyDiv w:val="1"/>
      <w:marLeft w:val="0"/>
      <w:marRight w:val="0"/>
      <w:marTop w:val="0"/>
      <w:marBottom w:val="0"/>
      <w:divBdr>
        <w:top w:val="none" w:sz="0" w:space="0" w:color="auto"/>
        <w:left w:val="none" w:sz="0" w:space="0" w:color="auto"/>
        <w:bottom w:val="none" w:sz="0" w:space="0" w:color="auto"/>
        <w:right w:val="none" w:sz="0" w:space="0" w:color="auto"/>
      </w:divBdr>
    </w:div>
    <w:div w:id="975138917">
      <w:bodyDiv w:val="1"/>
      <w:marLeft w:val="0"/>
      <w:marRight w:val="0"/>
      <w:marTop w:val="0"/>
      <w:marBottom w:val="0"/>
      <w:divBdr>
        <w:top w:val="none" w:sz="0" w:space="0" w:color="auto"/>
        <w:left w:val="none" w:sz="0" w:space="0" w:color="auto"/>
        <w:bottom w:val="none" w:sz="0" w:space="0" w:color="auto"/>
        <w:right w:val="none" w:sz="0" w:space="0" w:color="auto"/>
      </w:divBdr>
    </w:div>
    <w:div w:id="976030910">
      <w:bodyDiv w:val="1"/>
      <w:marLeft w:val="0"/>
      <w:marRight w:val="0"/>
      <w:marTop w:val="0"/>
      <w:marBottom w:val="0"/>
      <w:divBdr>
        <w:top w:val="none" w:sz="0" w:space="0" w:color="auto"/>
        <w:left w:val="none" w:sz="0" w:space="0" w:color="auto"/>
        <w:bottom w:val="none" w:sz="0" w:space="0" w:color="auto"/>
        <w:right w:val="none" w:sz="0" w:space="0" w:color="auto"/>
      </w:divBdr>
    </w:div>
    <w:div w:id="977757928">
      <w:bodyDiv w:val="1"/>
      <w:marLeft w:val="0"/>
      <w:marRight w:val="0"/>
      <w:marTop w:val="0"/>
      <w:marBottom w:val="0"/>
      <w:divBdr>
        <w:top w:val="none" w:sz="0" w:space="0" w:color="auto"/>
        <w:left w:val="none" w:sz="0" w:space="0" w:color="auto"/>
        <w:bottom w:val="none" w:sz="0" w:space="0" w:color="auto"/>
        <w:right w:val="none" w:sz="0" w:space="0" w:color="auto"/>
      </w:divBdr>
    </w:div>
    <w:div w:id="978725578">
      <w:bodyDiv w:val="1"/>
      <w:marLeft w:val="0"/>
      <w:marRight w:val="0"/>
      <w:marTop w:val="0"/>
      <w:marBottom w:val="0"/>
      <w:divBdr>
        <w:top w:val="none" w:sz="0" w:space="0" w:color="auto"/>
        <w:left w:val="none" w:sz="0" w:space="0" w:color="auto"/>
        <w:bottom w:val="none" w:sz="0" w:space="0" w:color="auto"/>
        <w:right w:val="none" w:sz="0" w:space="0" w:color="auto"/>
      </w:divBdr>
    </w:div>
    <w:div w:id="979072679">
      <w:bodyDiv w:val="1"/>
      <w:marLeft w:val="0"/>
      <w:marRight w:val="0"/>
      <w:marTop w:val="0"/>
      <w:marBottom w:val="0"/>
      <w:divBdr>
        <w:top w:val="none" w:sz="0" w:space="0" w:color="auto"/>
        <w:left w:val="none" w:sz="0" w:space="0" w:color="auto"/>
        <w:bottom w:val="none" w:sz="0" w:space="0" w:color="auto"/>
        <w:right w:val="none" w:sz="0" w:space="0" w:color="auto"/>
      </w:divBdr>
    </w:div>
    <w:div w:id="979112483">
      <w:bodyDiv w:val="1"/>
      <w:marLeft w:val="0"/>
      <w:marRight w:val="0"/>
      <w:marTop w:val="0"/>
      <w:marBottom w:val="0"/>
      <w:divBdr>
        <w:top w:val="none" w:sz="0" w:space="0" w:color="auto"/>
        <w:left w:val="none" w:sz="0" w:space="0" w:color="auto"/>
        <w:bottom w:val="none" w:sz="0" w:space="0" w:color="auto"/>
        <w:right w:val="none" w:sz="0" w:space="0" w:color="auto"/>
      </w:divBdr>
    </w:div>
    <w:div w:id="979460166">
      <w:bodyDiv w:val="1"/>
      <w:marLeft w:val="0"/>
      <w:marRight w:val="0"/>
      <w:marTop w:val="0"/>
      <w:marBottom w:val="0"/>
      <w:divBdr>
        <w:top w:val="none" w:sz="0" w:space="0" w:color="auto"/>
        <w:left w:val="none" w:sz="0" w:space="0" w:color="auto"/>
        <w:bottom w:val="none" w:sz="0" w:space="0" w:color="auto"/>
        <w:right w:val="none" w:sz="0" w:space="0" w:color="auto"/>
      </w:divBdr>
    </w:div>
    <w:div w:id="984161589">
      <w:bodyDiv w:val="1"/>
      <w:marLeft w:val="0"/>
      <w:marRight w:val="0"/>
      <w:marTop w:val="0"/>
      <w:marBottom w:val="0"/>
      <w:divBdr>
        <w:top w:val="none" w:sz="0" w:space="0" w:color="auto"/>
        <w:left w:val="none" w:sz="0" w:space="0" w:color="auto"/>
        <w:bottom w:val="none" w:sz="0" w:space="0" w:color="auto"/>
        <w:right w:val="none" w:sz="0" w:space="0" w:color="auto"/>
      </w:divBdr>
    </w:div>
    <w:div w:id="985016643">
      <w:bodyDiv w:val="1"/>
      <w:marLeft w:val="0"/>
      <w:marRight w:val="0"/>
      <w:marTop w:val="0"/>
      <w:marBottom w:val="0"/>
      <w:divBdr>
        <w:top w:val="none" w:sz="0" w:space="0" w:color="auto"/>
        <w:left w:val="none" w:sz="0" w:space="0" w:color="auto"/>
        <w:bottom w:val="none" w:sz="0" w:space="0" w:color="auto"/>
        <w:right w:val="none" w:sz="0" w:space="0" w:color="auto"/>
      </w:divBdr>
    </w:div>
    <w:div w:id="985402658">
      <w:bodyDiv w:val="1"/>
      <w:marLeft w:val="0"/>
      <w:marRight w:val="0"/>
      <w:marTop w:val="0"/>
      <w:marBottom w:val="0"/>
      <w:divBdr>
        <w:top w:val="none" w:sz="0" w:space="0" w:color="auto"/>
        <w:left w:val="none" w:sz="0" w:space="0" w:color="auto"/>
        <w:bottom w:val="none" w:sz="0" w:space="0" w:color="auto"/>
        <w:right w:val="none" w:sz="0" w:space="0" w:color="auto"/>
      </w:divBdr>
    </w:div>
    <w:div w:id="985864948">
      <w:bodyDiv w:val="1"/>
      <w:marLeft w:val="0"/>
      <w:marRight w:val="0"/>
      <w:marTop w:val="0"/>
      <w:marBottom w:val="0"/>
      <w:divBdr>
        <w:top w:val="none" w:sz="0" w:space="0" w:color="auto"/>
        <w:left w:val="none" w:sz="0" w:space="0" w:color="auto"/>
        <w:bottom w:val="none" w:sz="0" w:space="0" w:color="auto"/>
        <w:right w:val="none" w:sz="0" w:space="0" w:color="auto"/>
      </w:divBdr>
    </w:div>
    <w:div w:id="986007799">
      <w:bodyDiv w:val="1"/>
      <w:marLeft w:val="0"/>
      <w:marRight w:val="0"/>
      <w:marTop w:val="0"/>
      <w:marBottom w:val="0"/>
      <w:divBdr>
        <w:top w:val="none" w:sz="0" w:space="0" w:color="auto"/>
        <w:left w:val="none" w:sz="0" w:space="0" w:color="auto"/>
        <w:bottom w:val="none" w:sz="0" w:space="0" w:color="auto"/>
        <w:right w:val="none" w:sz="0" w:space="0" w:color="auto"/>
      </w:divBdr>
    </w:div>
    <w:div w:id="990210333">
      <w:bodyDiv w:val="1"/>
      <w:marLeft w:val="0"/>
      <w:marRight w:val="0"/>
      <w:marTop w:val="0"/>
      <w:marBottom w:val="0"/>
      <w:divBdr>
        <w:top w:val="none" w:sz="0" w:space="0" w:color="auto"/>
        <w:left w:val="none" w:sz="0" w:space="0" w:color="auto"/>
        <w:bottom w:val="none" w:sz="0" w:space="0" w:color="auto"/>
        <w:right w:val="none" w:sz="0" w:space="0" w:color="auto"/>
      </w:divBdr>
    </w:div>
    <w:div w:id="991720004">
      <w:bodyDiv w:val="1"/>
      <w:marLeft w:val="0"/>
      <w:marRight w:val="0"/>
      <w:marTop w:val="0"/>
      <w:marBottom w:val="0"/>
      <w:divBdr>
        <w:top w:val="none" w:sz="0" w:space="0" w:color="auto"/>
        <w:left w:val="none" w:sz="0" w:space="0" w:color="auto"/>
        <w:bottom w:val="none" w:sz="0" w:space="0" w:color="auto"/>
        <w:right w:val="none" w:sz="0" w:space="0" w:color="auto"/>
      </w:divBdr>
    </w:div>
    <w:div w:id="992758231">
      <w:bodyDiv w:val="1"/>
      <w:marLeft w:val="0"/>
      <w:marRight w:val="0"/>
      <w:marTop w:val="0"/>
      <w:marBottom w:val="0"/>
      <w:divBdr>
        <w:top w:val="none" w:sz="0" w:space="0" w:color="auto"/>
        <w:left w:val="none" w:sz="0" w:space="0" w:color="auto"/>
        <w:bottom w:val="none" w:sz="0" w:space="0" w:color="auto"/>
        <w:right w:val="none" w:sz="0" w:space="0" w:color="auto"/>
      </w:divBdr>
    </w:div>
    <w:div w:id="993144464">
      <w:bodyDiv w:val="1"/>
      <w:marLeft w:val="0"/>
      <w:marRight w:val="0"/>
      <w:marTop w:val="0"/>
      <w:marBottom w:val="0"/>
      <w:divBdr>
        <w:top w:val="none" w:sz="0" w:space="0" w:color="auto"/>
        <w:left w:val="none" w:sz="0" w:space="0" w:color="auto"/>
        <w:bottom w:val="none" w:sz="0" w:space="0" w:color="auto"/>
        <w:right w:val="none" w:sz="0" w:space="0" w:color="auto"/>
      </w:divBdr>
    </w:div>
    <w:div w:id="993996516">
      <w:bodyDiv w:val="1"/>
      <w:marLeft w:val="0"/>
      <w:marRight w:val="0"/>
      <w:marTop w:val="0"/>
      <w:marBottom w:val="0"/>
      <w:divBdr>
        <w:top w:val="none" w:sz="0" w:space="0" w:color="auto"/>
        <w:left w:val="none" w:sz="0" w:space="0" w:color="auto"/>
        <w:bottom w:val="none" w:sz="0" w:space="0" w:color="auto"/>
        <w:right w:val="none" w:sz="0" w:space="0" w:color="auto"/>
      </w:divBdr>
    </w:div>
    <w:div w:id="995183535">
      <w:bodyDiv w:val="1"/>
      <w:marLeft w:val="0"/>
      <w:marRight w:val="0"/>
      <w:marTop w:val="0"/>
      <w:marBottom w:val="0"/>
      <w:divBdr>
        <w:top w:val="none" w:sz="0" w:space="0" w:color="auto"/>
        <w:left w:val="none" w:sz="0" w:space="0" w:color="auto"/>
        <w:bottom w:val="none" w:sz="0" w:space="0" w:color="auto"/>
        <w:right w:val="none" w:sz="0" w:space="0" w:color="auto"/>
      </w:divBdr>
    </w:div>
    <w:div w:id="995959044">
      <w:bodyDiv w:val="1"/>
      <w:marLeft w:val="0"/>
      <w:marRight w:val="0"/>
      <w:marTop w:val="0"/>
      <w:marBottom w:val="0"/>
      <w:divBdr>
        <w:top w:val="none" w:sz="0" w:space="0" w:color="auto"/>
        <w:left w:val="none" w:sz="0" w:space="0" w:color="auto"/>
        <w:bottom w:val="none" w:sz="0" w:space="0" w:color="auto"/>
        <w:right w:val="none" w:sz="0" w:space="0" w:color="auto"/>
      </w:divBdr>
    </w:div>
    <w:div w:id="996690380">
      <w:bodyDiv w:val="1"/>
      <w:marLeft w:val="0"/>
      <w:marRight w:val="0"/>
      <w:marTop w:val="0"/>
      <w:marBottom w:val="0"/>
      <w:divBdr>
        <w:top w:val="none" w:sz="0" w:space="0" w:color="auto"/>
        <w:left w:val="none" w:sz="0" w:space="0" w:color="auto"/>
        <w:bottom w:val="none" w:sz="0" w:space="0" w:color="auto"/>
        <w:right w:val="none" w:sz="0" w:space="0" w:color="auto"/>
      </w:divBdr>
    </w:div>
    <w:div w:id="997152751">
      <w:bodyDiv w:val="1"/>
      <w:marLeft w:val="0"/>
      <w:marRight w:val="0"/>
      <w:marTop w:val="0"/>
      <w:marBottom w:val="0"/>
      <w:divBdr>
        <w:top w:val="none" w:sz="0" w:space="0" w:color="auto"/>
        <w:left w:val="none" w:sz="0" w:space="0" w:color="auto"/>
        <w:bottom w:val="none" w:sz="0" w:space="0" w:color="auto"/>
        <w:right w:val="none" w:sz="0" w:space="0" w:color="auto"/>
      </w:divBdr>
    </w:div>
    <w:div w:id="997466475">
      <w:bodyDiv w:val="1"/>
      <w:marLeft w:val="0"/>
      <w:marRight w:val="0"/>
      <w:marTop w:val="0"/>
      <w:marBottom w:val="0"/>
      <w:divBdr>
        <w:top w:val="none" w:sz="0" w:space="0" w:color="auto"/>
        <w:left w:val="none" w:sz="0" w:space="0" w:color="auto"/>
        <w:bottom w:val="none" w:sz="0" w:space="0" w:color="auto"/>
        <w:right w:val="none" w:sz="0" w:space="0" w:color="auto"/>
      </w:divBdr>
    </w:div>
    <w:div w:id="997466476">
      <w:bodyDiv w:val="1"/>
      <w:marLeft w:val="0"/>
      <w:marRight w:val="0"/>
      <w:marTop w:val="0"/>
      <w:marBottom w:val="0"/>
      <w:divBdr>
        <w:top w:val="none" w:sz="0" w:space="0" w:color="auto"/>
        <w:left w:val="none" w:sz="0" w:space="0" w:color="auto"/>
        <w:bottom w:val="none" w:sz="0" w:space="0" w:color="auto"/>
        <w:right w:val="none" w:sz="0" w:space="0" w:color="auto"/>
      </w:divBdr>
    </w:div>
    <w:div w:id="998851728">
      <w:bodyDiv w:val="1"/>
      <w:marLeft w:val="0"/>
      <w:marRight w:val="0"/>
      <w:marTop w:val="0"/>
      <w:marBottom w:val="0"/>
      <w:divBdr>
        <w:top w:val="none" w:sz="0" w:space="0" w:color="auto"/>
        <w:left w:val="none" w:sz="0" w:space="0" w:color="auto"/>
        <w:bottom w:val="none" w:sz="0" w:space="0" w:color="auto"/>
        <w:right w:val="none" w:sz="0" w:space="0" w:color="auto"/>
      </w:divBdr>
    </w:div>
    <w:div w:id="1000961891">
      <w:bodyDiv w:val="1"/>
      <w:marLeft w:val="0"/>
      <w:marRight w:val="0"/>
      <w:marTop w:val="0"/>
      <w:marBottom w:val="0"/>
      <w:divBdr>
        <w:top w:val="none" w:sz="0" w:space="0" w:color="auto"/>
        <w:left w:val="none" w:sz="0" w:space="0" w:color="auto"/>
        <w:bottom w:val="none" w:sz="0" w:space="0" w:color="auto"/>
        <w:right w:val="none" w:sz="0" w:space="0" w:color="auto"/>
      </w:divBdr>
    </w:div>
    <w:div w:id="1001616340">
      <w:bodyDiv w:val="1"/>
      <w:marLeft w:val="0"/>
      <w:marRight w:val="0"/>
      <w:marTop w:val="0"/>
      <w:marBottom w:val="0"/>
      <w:divBdr>
        <w:top w:val="none" w:sz="0" w:space="0" w:color="auto"/>
        <w:left w:val="none" w:sz="0" w:space="0" w:color="auto"/>
        <w:bottom w:val="none" w:sz="0" w:space="0" w:color="auto"/>
        <w:right w:val="none" w:sz="0" w:space="0" w:color="auto"/>
      </w:divBdr>
    </w:div>
    <w:div w:id="1001808626">
      <w:bodyDiv w:val="1"/>
      <w:marLeft w:val="0"/>
      <w:marRight w:val="0"/>
      <w:marTop w:val="0"/>
      <w:marBottom w:val="0"/>
      <w:divBdr>
        <w:top w:val="none" w:sz="0" w:space="0" w:color="auto"/>
        <w:left w:val="none" w:sz="0" w:space="0" w:color="auto"/>
        <w:bottom w:val="none" w:sz="0" w:space="0" w:color="auto"/>
        <w:right w:val="none" w:sz="0" w:space="0" w:color="auto"/>
      </w:divBdr>
    </w:div>
    <w:div w:id="1003623952">
      <w:bodyDiv w:val="1"/>
      <w:marLeft w:val="0"/>
      <w:marRight w:val="0"/>
      <w:marTop w:val="0"/>
      <w:marBottom w:val="0"/>
      <w:divBdr>
        <w:top w:val="none" w:sz="0" w:space="0" w:color="auto"/>
        <w:left w:val="none" w:sz="0" w:space="0" w:color="auto"/>
        <w:bottom w:val="none" w:sz="0" w:space="0" w:color="auto"/>
        <w:right w:val="none" w:sz="0" w:space="0" w:color="auto"/>
      </w:divBdr>
    </w:div>
    <w:div w:id="1003976719">
      <w:bodyDiv w:val="1"/>
      <w:marLeft w:val="0"/>
      <w:marRight w:val="0"/>
      <w:marTop w:val="0"/>
      <w:marBottom w:val="0"/>
      <w:divBdr>
        <w:top w:val="none" w:sz="0" w:space="0" w:color="auto"/>
        <w:left w:val="none" w:sz="0" w:space="0" w:color="auto"/>
        <w:bottom w:val="none" w:sz="0" w:space="0" w:color="auto"/>
        <w:right w:val="none" w:sz="0" w:space="0" w:color="auto"/>
      </w:divBdr>
    </w:div>
    <w:div w:id="1004014455">
      <w:bodyDiv w:val="1"/>
      <w:marLeft w:val="0"/>
      <w:marRight w:val="0"/>
      <w:marTop w:val="0"/>
      <w:marBottom w:val="0"/>
      <w:divBdr>
        <w:top w:val="none" w:sz="0" w:space="0" w:color="auto"/>
        <w:left w:val="none" w:sz="0" w:space="0" w:color="auto"/>
        <w:bottom w:val="none" w:sz="0" w:space="0" w:color="auto"/>
        <w:right w:val="none" w:sz="0" w:space="0" w:color="auto"/>
      </w:divBdr>
    </w:div>
    <w:div w:id="1004626899">
      <w:bodyDiv w:val="1"/>
      <w:marLeft w:val="0"/>
      <w:marRight w:val="0"/>
      <w:marTop w:val="0"/>
      <w:marBottom w:val="0"/>
      <w:divBdr>
        <w:top w:val="none" w:sz="0" w:space="0" w:color="auto"/>
        <w:left w:val="none" w:sz="0" w:space="0" w:color="auto"/>
        <w:bottom w:val="none" w:sz="0" w:space="0" w:color="auto"/>
        <w:right w:val="none" w:sz="0" w:space="0" w:color="auto"/>
      </w:divBdr>
    </w:div>
    <w:div w:id="1005205306">
      <w:bodyDiv w:val="1"/>
      <w:marLeft w:val="0"/>
      <w:marRight w:val="0"/>
      <w:marTop w:val="0"/>
      <w:marBottom w:val="0"/>
      <w:divBdr>
        <w:top w:val="none" w:sz="0" w:space="0" w:color="auto"/>
        <w:left w:val="none" w:sz="0" w:space="0" w:color="auto"/>
        <w:bottom w:val="none" w:sz="0" w:space="0" w:color="auto"/>
        <w:right w:val="none" w:sz="0" w:space="0" w:color="auto"/>
      </w:divBdr>
    </w:div>
    <w:div w:id="1008286580">
      <w:bodyDiv w:val="1"/>
      <w:marLeft w:val="0"/>
      <w:marRight w:val="0"/>
      <w:marTop w:val="0"/>
      <w:marBottom w:val="0"/>
      <w:divBdr>
        <w:top w:val="none" w:sz="0" w:space="0" w:color="auto"/>
        <w:left w:val="none" w:sz="0" w:space="0" w:color="auto"/>
        <w:bottom w:val="none" w:sz="0" w:space="0" w:color="auto"/>
        <w:right w:val="none" w:sz="0" w:space="0" w:color="auto"/>
      </w:divBdr>
    </w:div>
    <w:div w:id="1008796283">
      <w:bodyDiv w:val="1"/>
      <w:marLeft w:val="0"/>
      <w:marRight w:val="0"/>
      <w:marTop w:val="0"/>
      <w:marBottom w:val="0"/>
      <w:divBdr>
        <w:top w:val="none" w:sz="0" w:space="0" w:color="auto"/>
        <w:left w:val="none" w:sz="0" w:space="0" w:color="auto"/>
        <w:bottom w:val="none" w:sz="0" w:space="0" w:color="auto"/>
        <w:right w:val="none" w:sz="0" w:space="0" w:color="auto"/>
      </w:divBdr>
    </w:div>
    <w:div w:id="1009141459">
      <w:bodyDiv w:val="1"/>
      <w:marLeft w:val="0"/>
      <w:marRight w:val="0"/>
      <w:marTop w:val="0"/>
      <w:marBottom w:val="0"/>
      <w:divBdr>
        <w:top w:val="none" w:sz="0" w:space="0" w:color="auto"/>
        <w:left w:val="none" w:sz="0" w:space="0" w:color="auto"/>
        <w:bottom w:val="none" w:sz="0" w:space="0" w:color="auto"/>
        <w:right w:val="none" w:sz="0" w:space="0" w:color="auto"/>
      </w:divBdr>
    </w:div>
    <w:div w:id="1009723670">
      <w:bodyDiv w:val="1"/>
      <w:marLeft w:val="0"/>
      <w:marRight w:val="0"/>
      <w:marTop w:val="0"/>
      <w:marBottom w:val="0"/>
      <w:divBdr>
        <w:top w:val="none" w:sz="0" w:space="0" w:color="auto"/>
        <w:left w:val="none" w:sz="0" w:space="0" w:color="auto"/>
        <w:bottom w:val="none" w:sz="0" w:space="0" w:color="auto"/>
        <w:right w:val="none" w:sz="0" w:space="0" w:color="auto"/>
      </w:divBdr>
    </w:div>
    <w:div w:id="1013147655">
      <w:bodyDiv w:val="1"/>
      <w:marLeft w:val="0"/>
      <w:marRight w:val="0"/>
      <w:marTop w:val="0"/>
      <w:marBottom w:val="0"/>
      <w:divBdr>
        <w:top w:val="none" w:sz="0" w:space="0" w:color="auto"/>
        <w:left w:val="none" w:sz="0" w:space="0" w:color="auto"/>
        <w:bottom w:val="none" w:sz="0" w:space="0" w:color="auto"/>
        <w:right w:val="none" w:sz="0" w:space="0" w:color="auto"/>
      </w:divBdr>
    </w:div>
    <w:div w:id="1015112994">
      <w:bodyDiv w:val="1"/>
      <w:marLeft w:val="0"/>
      <w:marRight w:val="0"/>
      <w:marTop w:val="0"/>
      <w:marBottom w:val="0"/>
      <w:divBdr>
        <w:top w:val="none" w:sz="0" w:space="0" w:color="auto"/>
        <w:left w:val="none" w:sz="0" w:space="0" w:color="auto"/>
        <w:bottom w:val="none" w:sz="0" w:space="0" w:color="auto"/>
        <w:right w:val="none" w:sz="0" w:space="0" w:color="auto"/>
      </w:divBdr>
    </w:div>
    <w:div w:id="1015113027">
      <w:bodyDiv w:val="1"/>
      <w:marLeft w:val="0"/>
      <w:marRight w:val="0"/>
      <w:marTop w:val="0"/>
      <w:marBottom w:val="0"/>
      <w:divBdr>
        <w:top w:val="none" w:sz="0" w:space="0" w:color="auto"/>
        <w:left w:val="none" w:sz="0" w:space="0" w:color="auto"/>
        <w:bottom w:val="none" w:sz="0" w:space="0" w:color="auto"/>
        <w:right w:val="none" w:sz="0" w:space="0" w:color="auto"/>
      </w:divBdr>
    </w:div>
    <w:div w:id="1016812868">
      <w:bodyDiv w:val="1"/>
      <w:marLeft w:val="0"/>
      <w:marRight w:val="0"/>
      <w:marTop w:val="0"/>
      <w:marBottom w:val="0"/>
      <w:divBdr>
        <w:top w:val="none" w:sz="0" w:space="0" w:color="auto"/>
        <w:left w:val="none" w:sz="0" w:space="0" w:color="auto"/>
        <w:bottom w:val="none" w:sz="0" w:space="0" w:color="auto"/>
        <w:right w:val="none" w:sz="0" w:space="0" w:color="auto"/>
      </w:divBdr>
    </w:div>
    <w:div w:id="1022171057">
      <w:bodyDiv w:val="1"/>
      <w:marLeft w:val="0"/>
      <w:marRight w:val="0"/>
      <w:marTop w:val="0"/>
      <w:marBottom w:val="0"/>
      <w:divBdr>
        <w:top w:val="none" w:sz="0" w:space="0" w:color="auto"/>
        <w:left w:val="none" w:sz="0" w:space="0" w:color="auto"/>
        <w:bottom w:val="none" w:sz="0" w:space="0" w:color="auto"/>
        <w:right w:val="none" w:sz="0" w:space="0" w:color="auto"/>
      </w:divBdr>
    </w:div>
    <w:div w:id="1022365758">
      <w:bodyDiv w:val="1"/>
      <w:marLeft w:val="0"/>
      <w:marRight w:val="0"/>
      <w:marTop w:val="0"/>
      <w:marBottom w:val="0"/>
      <w:divBdr>
        <w:top w:val="none" w:sz="0" w:space="0" w:color="auto"/>
        <w:left w:val="none" w:sz="0" w:space="0" w:color="auto"/>
        <w:bottom w:val="none" w:sz="0" w:space="0" w:color="auto"/>
        <w:right w:val="none" w:sz="0" w:space="0" w:color="auto"/>
      </w:divBdr>
    </w:div>
    <w:div w:id="1022392951">
      <w:bodyDiv w:val="1"/>
      <w:marLeft w:val="0"/>
      <w:marRight w:val="0"/>
      <w:marTop w:val="0"/>
      <w:marBottom w:val="0"/>
      <w:divBdr>
        <w:top w:val="none" w:sz="0" w:space="0" w:color="auto"/>
        <w:left w:val="none" w:sz="0" w:space="0" w:color="auto"/>
        <w:bottom w:val="none" w:sz="0" w:space="0" w:color="auto"/>
        <w:right w:val="none" w:sz="0" w:space="0" w:color="auto"/>
      </w:divBdr>
    </w:div>
    <w:div w:id="1024552169">
      <w:bodyDiv w:val="1"/>
      <w:marLeft w:val="0"/>
      <w:marRight w:val="0"/>
      <w:marTop w:val="0"/>
      <w:marBottom w:val="0"/>
      <w:divBdr>
        <w:top w:val="none" w:sz="0" w:space="0" w:color="auto"/>
        <w:left w:val="none" w:sz="0" w:space="0" w:color="auto"/>
        <w:bottom w:val="none" w:sz="0" w:space="0" w:color="auto"/>
        <w:right w:val="none" w:sz="0" w:space="0" w:color="auto"/>
      </w:divBdr>
    </w:div>
    <w:div w:id="1024786527">
      <w:bodyDiv w:val="1"/>
      <w:marLeft w:val="0"/>
      <w:marRight w:val="0"/>
      <w:marTop w:val="0"/>
      <w:marBottom w:val="0"/>
      <w:divBdr>
        <w:top w:val="none" w:sz="0" w:space="0" w:color="auto"/>
        <w:left w:val="none" w:sz="0" w:space="0" w:color="auto"/>
        <w:bottom w:val="none" w:sz="0" w:space="0" w:color="auto"/>
        <w:right w:val="none" w:sz="0" w:space="0" w:color="auto"/>
      </w:divBdr>
    </w:div>
    <w:div w:id="1025643602">
      <w:bodyDiv w:val="1"/>
      <w:marLeft w:val="0"/>
      <w:marRight w:val="0"/>
      <w:marTop w:val="0"/>
      <w:marBottom w:val="0"/>
      <w:divBdr>
        <w:top w:val="none" w:sz="0" w:space="0" w:color="auto"/>
        <w:left w:val="none" w:sz="0" w:space="0" w:color="auto"/>
        <w:bottom w:val="none" w:sz="0" w:space="0" w:color="auto"/>
        <w:right w:val="none" w:sz="0" w:space="0" w:color="auto"/>
      </w:divBdr>
    </w:div>
    <w:div w:id="1025909874">
      <w:bodyDiv w:val="1"/>
      <w:marLeft w:val="0"/>
      <w:marRight w:val="0"/>
      <w:marTop w:val="0"/>
      <w:marBottom w:val="0"/>
      <w:divBdr>
        <w:top w:val="none" w:sz="0" w:space="0" w:color="auto"/>
        <w:left w:val="none" w:sz="0" w:space="0" w:color="auto"/>
        <w:bottom w:val="none" w:sz="0" w:space="0" w:color="auto"/>
        <w:right w:val="none" w:sz="0" w:space="0" w:color="auto"/>
      </w:divBdr>
    </w:div>
    <w:div w:id="1028947545">
      <w:bodyDiv w:val="1"/>
      <w:marLeft w:val="0"/>
      <w:marRight w:val="0"/>
      <w:marTop w:val="0"/>
      <w:marBottom w:val="0"/>
      <w:divBdr>
        <w:top w:val="none" w:sz="0" w:space="0" w:color="auto"/>
        <w:left w:val="none" w:sz="0" w:space="0" w:color="auto"/>
        <w:bottom w:val="none" w:sz="0" w:space="0" w:color="auto"/>
        <w:right w:val="none" w:sz="0" w:space="0" w:color="auto"/>
      </w:divBdr>
    </w:div>
    <w:div w:id="1029258971">
      <w:bodyDiv w:val="1"/>
      <w:marLeft w:val="0"/>
      <w:marRight w:val="0"/>
      <w:marTop w:val="0"/>
      <w:marBottom w:val="0"/>
      <w:divBdr>
        <w:top w:val="none" w:sz="0" w:space="0" w:color="auto"/>
        <w:left w:val="none" w:sz="0" w:space="0" w:color="auto"/>
        <w:bottom w:val="none" w:sz="0" w:space="0" w:color="auto"/>
        <w:right w:val="none" w:sz="0" w:space="0" w:color="auto"/>
      </w:divBdr>
    </w:div>
    <w:div w:id="1030104981">
      <w:bodyDiv w:val="1"/>
      <w:marLeft w:val="0"/>
      <w:marRight w:val="0"/>
      <w:marTop w:val="0"/>
      <w:marBottom w:val="0"/>
      <w:divBdr>
        <w:top w:val="none" w:sz="0" w:space="0" w:color="auto"/>
        <w:left w:val="none" w:sz="0" w:space="0" w:color="auto"/>
        <w:bottom w:val="none" w:sz="0" w:space="0" w:color="auto"/>
        <w:right w:val="none" w:sz="0" w:space="0" w:color="auto"/>
      </w:divBdr>
    </w:div>
    <w:div w:id="1030884016">
      <w:bodyDiv w:val="1"/>
      <w:marLeft w:val="0"/>
      <w:marRight w:val="0"/>
      <w:marTop w:val="0"/>
      <w:marBottom w:val="0"/>
      <w:divBdr>
        <w:top w:val="none" w:sz="0" w:space="0" w:color="auto"/>
        <w:left w:val="none" w:sz="0" w:space="0" w:color="auto"/>
        <w:bottom w:val="none" w:sz="0" w:space="0" w:color="auto"/>
        <w:right w:val="none" w:sz="0" w:space="0" w:color="auto"/>
      </w:divBdr>
    </w:div>
    <w:div w:id="1031109616">
      <w:bodyDiv w:val="1"/>
      <w:marLeft w:val="0"/>
      <w:marRight w:val="0"/>
      <w:marTop w:val="0"/>
      <w:marBottom w:val="0"/>
      <w:divBdr>
        <w:top w:val="none" w:sz="0" w:space="0" w:color="auto"/>
        <w:left w:val="none" w:sz="0" w:space="0" w:color="auto"/>
        <w:bottom w:val="none" w:sz="0" w:space="0" w:color="auto"/>
        <w:right w:val="none" w:sz="0" w:space="0" w:color="auto"/>
      </w:divBdr>
    </w:div>
    <w:div w:id="1033113926">
      <w:bodyDiv w:val="1"/>
      <w:marLeft w:val="0"/>
      <w:marRight w:val="0"/>
      <w:marTop w:val="0"/>
      <w:marBottom w:val="0"/>
      <w:divBdr>
        <w:top w:val="none" w:sz="0" w:space="0" w:color="auto"/>
        <w:left w:val="none" w:sz="0" w:space="0" w:color="auto"/>
        <w:bottom w:val="none" w:sz="0" w:space="0" w:color="auto"/>
        <w:right w:val="none" w:sz="0" w:space="0" w:color="auto"/>
      </w:divBdr>
    </w:div>
    <w:div w:id="1034113731">
      <w:bodyDiv w:val="1"/>
      <w:marLeft w:val="0"/>
      <w:marRight w:val="0"/>
      <w:marTop w:val="0"/>
      <w:marBottom w:val="0"/>
      <w:divBdr>
        <w:top w:val="none" w:sz="0" w:space="0" w:color="auto"/>
        <w:left w:val="none" w:sz="0" w:space="0" w:color="auto"/>
        <w:bottom w:val="none" w:sz="0" w:space="0" w:color="auto"/>
        <w:right w:val="none" w:sz="0" w:space="0" w:color="auto"/>
      </w:divBdr>
    </w:div>
    <w:div w:id="1035542674">
      <w:bodyDiv w:val="1"/>
      <w:marLeft w:val="0"/>
      <w:marRight w:val="0"/>
      <w:marTop w:val="0"/>
      <w:marBottom w:val="0"/>
      <w:divBdr>
        <w:top w:val="none" w:sz="0" w:space="0" w:color="auto"/>
        <w:left w:val="none" w:sz="0" w:space="0" w:color="auto"/>
        <w:bottom w:val="none" w:sz="0" w:space="0" w:color="auto"/>
        <w:right w:val="none" w:sz="0" w:space="0" w:color="auto"/>
      </w:divBdr>
    </w:div>
    <w:div w:id="1035883715">
      <w:bodyDiv w:val="1"/>
      <w:marLeft w:val="0"/>
      <w:marRight w:val="0"/>
      <w:marTop w:val="0"/>
      <w:marBottom w:val="0"/>
      <w:divBdr>
        <w:top w:val="none" w:sz="0" w:space="0" w:color="auto"/>
        <w:left w:val="none" w:sz="0" w:space="0" w:color="auto"/>
        <w:bottom w:val="none" w:sz="0" w:space="0" w:color="auto"/>
        <w:right w:val="none" w:sz="0" w:space="0" w:color="auto"/>
      </w:divBdr>
    </w:div>
    <w:div w:id="1036154148">
      <w:bodyDiv w:val="1"/>
      <w:marLeft w:val="0"/>
      <w:marRight w:val="0"/>
      <w:marTop w:val="0"/>
      <w:marBottom w:val="0"/>
      <w:divBdr>
        <w:top w:val="none" w:sz="0" w:space="0" w:color="auto"/>
        <w:left w:val="none" w:sz="0" w:space="0" w:color="auto"/>
        <w:bottom w:val="none" w:sz="0" w:space="0" w:color="auto"/>
        <w:right w:val="none" w:sz="0" w:space="0" w:color="auto"/>
      </w:divBdr>
    </w:div>
    <w:div w:id="1036540771">
      <w:bodyDiv w:val="1"/>
      <w:marLeft w:val="0"/>
      <w:marRight w:val="0"/>
      <w:marTop w:val="0"/>
      <w:marBottom w:val="0"/>
      <w:divBdr>
        <w:top w:val="none" w:sz="0" w:space="0" w:color="auto"/>
        <w:left w:val="none" w:sz="0" w:space="0" w:color="auto"/>
        <w:bottom w:val="none" w:sz="0" w:space="0" w:color="auto"/>
        <w:right w:val="none" w:sz="0" w:space="0" w:color="auto"/>
      </w:divBdr>
    </w:div>
    <w:div w:id="1037434928">
      <w:bodyDiv w:val="1"/>
      <w:marLeft w:val="0"/>
      <w:marRight w:val="0"/>
      <w:marTop w:val="0"/>
      <w:marBottom w:val="0"/>
      <w:divBdr>
        <w:top w:val="none" w:sz="0" w:space="0" w:color="auto"/>
        <w:left w:val="none" w:sz="0" w:space="0" w:color="auto"/>
        <w:bottom w:val="none" w:sz="0" w:space="0" w:color="auto"/>
        <w:right w:val="none" w:sz="0" w:space="0" w:color="auto"/>
      </w:divBdr>
    </w:div>
    <w:div w:id="1038555751">
      <w:bodyDiv w:val="1"/>
      <w:marLeft w:val="0"/>
      <w:marRight w:val="0"/>
      <w:marTop w:val="0"/>
      <w:marBottom w:val="0"/>
      <w:divBdr>
        <w:top w:val="none" w:sz="0" w:space="0" w:color="auto"/>
        <w:left w:val="none" w:sz="0" w:space="0" w:color="auto"/>
        <w:bottom w:val="none" w:sz="0" w:space="0" w:color="auto"/>
        <w:right w:val="none" w:sz="0" w:space="0" w:color="auto"/>
      </w:divBdr>
    </w:div>
    <w:div w:id="1038706356">
      <w:bodyDiv w:val="1"/>
      <w:marLeft w:val="0"/>
      <w:marRight w:val="0"/>
      <w:marTop w:val="0"/>
      <w:marBottom w:val="0"/>
      <w:divBdr>
        <w:top w:val="none" w:sz="0" w:space="0" w:color="auto"/>
        <w:left w:val="none" w:sz="0" w:space="0" w:color="auto"/>
        <w:bottom w:val="none" w:sz="0" w:space="0" w:color="auto"/>
        <w:right w:val="none" w:sz="0" w:space="0" w:color="auto"/>
      </w:divBdr>
    </w:div>
    <w:div w:id="1041631798">
      <w:bodyDiv w:val="1"/>
      <w:marLeft w:val="0"/>
      <w:marRight w:val="0"/>
      <w:marTop w:val="0"/>
      <w:marBottom w:val="0"/>
      <w:divBdr>
        <w:top w:val="none" w:sz="0" w:space="0" w:color="auto"/>
        <w:left w:val="none" w:sz="0" w:space="0" w:color="auto"/>
        <w:bottom w:val="none" w:sz="0" w:space="0" w:color="auto"/>
        <w:right w:val="none" w:sz="0" w:space="0" w:color="auto"/>
      </w:divBdr>
    </w:div>
    <w:div w:id="1041981187">
      <w:bodyDiv w:val="1"/>
      <w:marLeft w:val="0"/>
      <w:marRight w:val="0"/>
      <w:marTop w:val="0"/>
      <w:marBottom w:val="0"/>
      <w:divBdr>
        <w:top w:val="none" w:sz="0" w:space="0" w:color="auto"/>
        <w:left w:val="none" w:sz="0" w:space="0" w:color="auto"/>
        <w:bottom w:val="none" w:sz="0" w:space="0" w:color="auto"/>
        <w:right w:val="none" w:sz="0" w:space="0" w:color="auto"/>
      </w:divBdr>
    </w:div>
    <w:div w:id="1043288892">
      <w:bodyDiv w:val="1"/>
      <w:marLeft w:val="0"/>
      <w:marRight w:val="0"/>
      <w:marTop w:val="0"/>
      <w:marBottom w:val="0"/>
      <w:divBdr>
        <w:top w:val="none" w:sz="0" w:space="0" w:color="auto"/>
        <w:left w:val="none" w:sz="0" w:space="0" w:color="auto"/>
        <w:bottom w:val="none" w:sz="0" w:space="0" w:color="auto"/>
        <w:right w:val="none" w:sz="0" w:space="0" w:color="auto"/>
      </w:divBdr>
    </w:div>
    <w:div w:id="1043485512">
      <w:bodyDiv w:val="1"/>
      <w:marLeft w:val="0"/>
      <w:marRight w:val="0"/>
      <w:marTop w:val="0"/>
      <w:marBottom w:val="0"/>
      <w:divBdr>
        <w:top w:val="none" w:sz="0" w:space="0" w:color="auto"/>
        <w:left w:val="none" w:sz="0" w:space="0" w:color="auto"/>
        <w:bottom w:val="none" w:sz="0" w:space="0" w:color="auto"/>
        <w:right w:val="none" w:sz="0" w:space="0" w:color="auto"/>
      </w:divBdr>
    </w:div>
    <w:div w:id="1046949233">
      <w:bodyDiv w:val="1"/>
      <w:marLeft w:val="0"/>
      <w:marRight w:val="0"/>
      <w:marTop w:val="0"/>
      <w:marBottom w:val="0"/>
      <w:divBdr>
        <w:top w:val="none" w:sz="0" w:space="0" w:color="auto"/>
        <w:left w:val="none" w:sz="0" w:space="0" w:color="auto"/>
        <w:bottom w:val="none" w:sz="0" w:space="0" w:color="auto"/>
        <w:right w:val="none" w:sz="0" w:space="0" w:color="auto"/>
      </w:divBdr>
    </w:div>
    <w:div w:id="1049719932">
      <w:bodyDiv w:val="1"/>
      <w:marLeft w:val="0"/>
      <w:marRight w:val="0"/>
      <w:marTop w:val="0"/>
      <w:marBottom w:val="0"/>
      <w:divBdr>
        <w:top w:val="none" w:sz="0" w:space="0" w:color="auto"/>
        <w:left w:val="none" w:sz="0" w:space="0" w:color="auto"/>
        <w:bottom w:val="none" w:sz="0" w:space="0" w:color="auto"/>
        <w:right w:val="none" w:sz="0" w:space="0" w:color="auto"/>
      </w:divBdr>
    </w:div>
    <w:div w:id="1050299716">
      <w:bodyDiv w:val="1"/>
      <w:marLeft w:val="0"/>
      <w:marRight w:val="0"/>
      <w:marTop w:val="0"/>
      <w:marBottom w:val="0"/>
      <w:divBdr>
        <w:top w:val="none" w:sz="0" w:space="0" w:color="auto"/>
        <w:left w:val="none" w:sz="0" w:space="0" w:color="auto"/>
        <w:bottom w:val="none" w:sz="0" w:space="0" w:color="auto"/>
        <w:right w:val="none" w:sz="0" w:space="0" w:color="auto"/>
      </w:divBdr>
    </w:div>
    <w:div w:id="1050493385">
      <w:bodyDiv w:val="1"/>
      <w:marLeft w:val="0"/>
      <w:marRight w:val="0"/>
      <w:marTop w:val="0"/>
      <w:marBottom w:val="0"/>
      <w:divBdr>
        <w:top w:val="none" w:sz="0" w:space="0" w:color="auto"/>
        <w:left w:val="none" w:sz="0" w:space="0" w:color="auto"/>
        <w:bottom w:val="none" w:sz="0" w:space="0" w:color="auto"/>
        <w:right w:val="none" w:sz="0" w:space="0" w:color="auto"/>
      </w:divBdr>
    </w:div>
    <w:div w:id="1050499278">
      <w:bodyDiv w:val="1"/>
      <w:marLeft w:val="0"/>
      <w:marRight w:val="0"/>
      <w:marTop w:val="0"/>
      <w:marBottom w:val="0"/>
      <w:divBdr>
        <w:top w:val="none" w:sz="0" w:space="0" w:color="auto"/>
        <w:left w:val="none" w:sz="0" w:space="0" w:color="auto"/>
        <w:bottom w:val="none" w:sz="0" w:space="0" w:color="auto"/>
        <w:right w:val="none" w:sz="0" w:space="0" w:color="auto"/>
      </w:divBdr>
    </w:div>
    <w:div w:id="1050687547">
      <w:bodyDiv w:val="1"/>
      <w:marLeft w:val="0"/>
      <w:marRight w:val="0"/>
      <w:marTop w:val="0"/>
      <w:marBottom w:val="0"/>
      <w:divBdr>
        <w:top w:val="none" w:sz="0" w:space="0" w:color="auto"/>
        <w:left w:val="none" w:sz="0" w:space="0" w:color="auto"/>
        <w:bottom w:val="none" w:sz="0" w:space="0" w:color="auto"/>
        <w:right w:val="none" w:sz="0" w:space="0" w:color="auto"/>
      </w:divBdr>
    </w:div>
    <w:div w:id="1051224346">
      <w:bodyDiv w:val="1"/>
      <w:marLeft w:val="0"/>
      <w:marRight w:val="0"/>
      <w:marTop w:val="0"/>
      <w:marBottom w:val="0"/>
      <w:divBdr>
        <w:top w:val="none" w:sz="0" w:space="0" w:color="auto"/>
        <w:left w:val="none" w:sz="0" w:space="0" w:color="auto"/>
        <w:bottom w:val="none" w:sz="0" w:space="0" w:color="auto"/>
        <w:right w:val="none" w:sz="0" w:space="0" w:color="auto"/>
      </w:divBdr>
    </w:div>
    <w:div w:id="1051998823">
      <w:bodyDiv w:val="1"/>
      <w:marLeft w:val="0"/>
      <w:marRight w:val="0"/>
      <w:marTop w:val="0"/>
      <w:marBottom w:val="0"/>
      <w:divBdr>
        <w:top w:val="none" w:sz="0" w:space="0" w:color="auto"/>
        <w:left w:val="none" w:sz="0" w:space="0" w:color="auto"/>
        <w:bottom w:val="none" w:sz="0" w:space="0" w:color="auto"/>
        <w:right w:val="none" w:sz="0" w:space="0" w:color="auto"/>
      </w:divBdr>
    </w:div>
    <w:div w:id="1052580723">
      <w:bodyDiv w:val="1"/>
      <w:marLeft w:val="0"/>
      <w:marRight w:val="0"/>
      <w:marTop w:val="0"/>
      <w:marBottom w:val="0"/>
      <w:divBdr>
        <w:top w:val="none" w:sz="0" w:space="0" w:color="auto"/>
        <w:left w:val="none" w:sz="0" w:space="0" w:color="auto"/>
        <w:bottom w:val="none" w:sz="0" w:space="0" w:color="auto"/>
        <w:right w:val="none" w:sz="0" w:space="0" w:color="auto"/>
      </w:divBdr>
    </w:div>
    <w:div w:id="1052652362">
      <w:bodyDiv w:val="1"/>
      <w:marLeft w:val="0"/>
      <w:marRight w:val="0"/>
      <w:marTop w:val="0"/>
      <w:marBottom w:val="0"/>
      <w:divBdr>
        <w:top w:val="none" w:sz="0" w:space="0" w:color="auto"/>
        <w:left w:val="none" w:sz="0" w:space="0" w:color="auto"/>
        <w:bottom w:val="none" w:sz="0" w:space="0" w:color="auto"/>
        <w:right w:val="none" w:sz="0" w:space="0" w:color="auto"/>
      </w:divBdr>
    </w:div>
    <w:div w:id="1055006666">
      <w:bodyDiv w:val="1"/>
      <w:marLeft w:val="0"/>
      <w:marRight w:val="0"/>
      <w:marTop w:val="0"/>
      <w:marBottom w:val="0"/>
      <w:divBdr>
        <w:top w:val="none" w:sz="0" w:space="0" w:color="auto"/>
        <w:left w:val="none" w:sz="0" w:space="0" w:color="auto"/>
        <w:bottom w:val="none" w:sz="0" w:space="0" w:color="auto"/>
        <w:right w:val="none" w:sz="0" w:space="0" w:color="auto"/>
      </w:divBdr>
    </w:div>
    <w:div w:id="1057825999">
      <w:bodyDiv w:val="1"/>
      <w:marLeft w:val="0"/>
      <w:marRight w:val="0"/>
      <w:marTop w:val="0"/>
      <w:marBottom w:val="0"/>
      <w:divBdr>
        <w:top w:val="none" w:sz="0" w:space="0" w:color="auto"/>
        <w:left w:val="none" w:sz="0" w:space="0" w:color="auto"/>
        <w:bottom w:val="none" w:sz="0" w:space="0" w:color="auto"/>
        <w:right w:val="none" w:sz="0" w:space="0" w:color="auto"/>
      </w:divBdr>
    </w:div>
    <w:div w:id="1058364376">
      <w:bodyDiv w:val="1"/>
      <w:marLeft w:val="0"/>
      <w:marRight w:val="0"/>
      <w:marTop w:val="0"/>
      <w:marBottom w:val="0"/>
      <w:divBdr>
        <w:top w:val="none" w:sz="0" w:space="0" w:color="auto"/>
        <w:left w:val="none" w:sz="0" w:space="0" w:color="auto"/>
        <w:bottom w:val="none" w:sz="0" w:space="0" w:color="auto"/>
        <w:right w:val="none" w:sz="0" w:space="0" w:color="auto"/>
      </w:divBdr>
    </w:div>
    <w:div w:id="1058436196">
      <w:bodyDiv w:val="1"/>
      <w:marLeft w:val="0"/>
      <w:marRight w:val="0"/>
      <w:marTop w:val="0"/>
      <w:marBottom w:val="0"/>
      <w:divBdr>
        <w:top w:val="none" w:sz="0" w:space="0" w:color="auto"/>
        <w:left w:val="none" w:sz="0" w:space="0" w:color="auto"/>
        <w:bottom w:val="none" w:sz="0" w:space="0" w:color="auto"/>
        <w:right w:val="none" w:sz="0" w:space="0" w:color="auto"/>
      </w:divBdr>
    </w:div>
    <w:div w:id="1060514487">
      <w:bodyDiv w:val="1"/>
      <w:marLeft w:val="0"/>
      <w:marRight w:val="0"/>
      <w:marTop w:val="0"/>
      <w:marBottom w:val="0"/>
      <w:divBdr>
        <w:top w:val="none" w:sz="0" w:space="0" w:color="auto"/>
        <w:left w:val="none" w:sz="0" w:space="0" w:color="auto"/>
        <w:bottom w:val="none" w:sz="0" w:space="0" w:color="auto"/>
        <w:right w:val="none" w:sz="0" w:space="0" w:color="auto"/>
      </w:divBdr>
    </w:div>
    <w:div w:id="1060983471">
      <w:bodyDiv w:val="1"/>
      <w:marLeft w:val="0"/>
      <w:marRight w:val="0"/>
      <w:marTop w:val="0"/>
      <w:marBottom w:val="0"/>
      <w:divBdr>
        <w:top w:val="none" w:sz="0" w:space="0" w:color="auto"/>
        <w:left w:val="none" w:sz="0" w:space="0" w:color="auto"/>
        <w:bottom w:val="none" w:sz="0" w:space="0" w:color="auto"/>
        <w:right w:val="none" w:sz="0" w:space="0" w:color="auto"/>
      </w:divBdr>
    </w:div>
    <w:div w:id="1062876053">
      <w:bodyDiv w:val="1"/>
      <w:marLeft w:val="0"/>
      <w:marRight w:val="0"/>
      <w:marTop w:val="0"/>
      <w:marBottom w:val="0"/>
      <w:divBdr>
        <w:top w:val="none" w:sz="0" w:space="0" w:color="auto"/>
        <w:left w:val="none" w:sz="0" w:space="0" w:color="auto"/>
        <w:bottom w:val="none" w:sz="0" w:space="0" w:color="auto"/>
        <w:right w:val="none" w:sz="0" w:space="0" w:color="auto"/>
      </w:divBdr>
    </w:div>
    <w:div w:id="1063480555">
      <w:bodyDiv w:val="1"/>
      <w:marLeft w:val="0"/>
      <w:marRight w:val="0"/>
      <w:marTop w:val="0"/>
      <w:marBottom w:val="0"/>
      <w:divBdr>
        <w:top w:val="none" w:sz="0" w:space="0" w:color="auto"/>
        <w:left w:val="none" w:sz="0" w:space="0" w:color="auto"/>
        <w:bottom w:val="none" w:sz="0" w:space="0" w:color="auto"/>
        <w:right w:val="none" w:sz="0" w:space="0" w:color="auto"/>
      </w:divBdr>
    </w:div>
    <w:div w:id="1066028070">
      <w:bodyDiv w:val="1"/>
      <w:marLeft w:val="0"/>
      <w:marRight w:val="0"/>
      <w:marTop w:val="0"/>
      <w:marBottom w:val="0"/>
      <w:divBdr>
        <w:top w:val="none" w:sz="0" w:space="0" w:color="auto"/>
        <w:left w:val="none" w:sz="0" w:space="0" w:color="auto"/>
        <w:bottom w:val="none" w:sz="0" w:space="0" w:color="auto"/>
        <w:right w:val="none" w:sz="0" w:space="0" w:color="auto"/>
      </w:divBdr>
    </w:div>
    <w:div w:id="1066226842">
      <w:bodyDiv w:val="1"/>
      <w:marLeft w:val="0"/>
      <w:marRight w:val="0"/>
      <w:marTop w:val="0"/>
      <w:marBottom w:val="0"/>
      <w:divBdr>
        <w:top w:val="none" w:sz="0" w:space="0" w:color="auto"/>
        <w:left w:val="none" w:sz="0" w:space="0" w:color="auto"/>
        <w:bottom w:val="none" w:sz="0" w:space="0" w:color="auto"/>
        <w:right w:val="none" w:sz="0" w:space="0" w:color="auto"/>
      </w:divBdr>
      <w:divsChild>
        <w:div w:id="725687476">
          <w:marLeft w:val="0"/>
          <w:marRight w:val="0"/>
          <w:marTop w:val="0"/>
          <w:marBottom w:val="0"/>
          <w:divBdr>
            <w:top w:val="none" w:sz="0" w:space="0" w:color="auto"/>
            <w:left w:val="none" w:sz="0" w:space="0" w:color="auto"/>
            <w:bottom w:val="none" w:sz="0" w:space="0" w:color="auto"/>
            <w:right w:val="none" w:sz="0" w:space="0" w:color="auto"/>
          </w:divBdr>
          <w:divsChild>
            <w:div w:id="1668165326">
              <w:marLeft w:val="0"/>
              <w:marRight w:val="0"/>
              <w:marTop w:val="0"/>
              <w:marBottom w:val="0"/>
              <w:divBdr>
                <w:top w:val="none" w:sz="0" w:space="0" w:color="auto"/>
                <w:left w:val="none" w:sz="0" w:space="0" w:color="auto"/>
                <w:bottom w:val="none" w:sz="0" w:space="0" w:color="auto"/>
                <w:right w:val="none" w:sz="0" w:space="0" w:color="auto"/>
              </w:divBdr>
              <w:divsChild>
                <w:div w:id="893128044">
                  <w:marLeft w:val="0"/>
                  <w:marRight w:val="75"/>
                  <w:marTop w:val="75"/>
                  <w:marBottom w:val="0"/>
                  <w:divBdr>
                    <w:top w:val="none" w:sz="0" w:space="0" w:color="auto"/>
                    <w:left w:val="none" w:sz="0" w:space="0" w:color="auto"/>
                    <w:bottom w:val="none" w:sz="0" w:space="0" w:color="auto"/>
                    <w:right w:val="none" w:sz="0" w:space="0" w:color="auto"/>
                  </w:divBdr>
                  <w:divsChild>
                    <w:div w:id="1704549097">
                      <w:marLeft w:val="0"/>
                      <w:marRight w:val="0"/>
                      <w:marTop w:val="0"/>
                      <w:marBottom w:val="0"/>
                      <w:divBdr>
                        <w:top w:val="none" w:sz="0" w:space="0" w:color="auto"/>
                        <w:left w:val="none" w:sz="0" w:space="0" w:color="auto"/>
                        <w:bottom w:val="none" w:sz="0" w:space="0" w:color="auto"/>
                        <w:right w:val="none" w:sz="0" w:space="0" w:color="auto"/>
                      </w:divBdr>
                      <w:divsChild>
                        <w:div w:id="1509557337">
                          <w:marLeft w:val="0"/>
                          <w:marRight w:val="0"/>
                          <w:marTop w:val="0"/>
                          <w:marBottom w:val="75"/>
                          <w:divBdr>
                            <w:top w:val="none" w:sz="0" w:space="0" w:color="auto"/>
                            <w:left w:val="none" w:sz="0" w:space="0" w:color="auto"/>
                            <w:bottom w:val="none" w:sz="0" w:space="0" w:color="auto"/>
                            <w:right w:val="none" w:sz="0" w:space="0" w:color="auto"/>
                          </w:divBdr>
                          <w:divsChild>
                            <w:div w:id="1949963758">
                              <w:marLeft w:val="0"/>
                              <w:marRight w:val="0"/>
                              <w:marTop w:val="0"/>
                              <w:marBottom w:val="0"/>
                              <w:divBdr>
                                <w:top w:val="none" w:sz="0" w:space="0" w:color="auto"/>
                                <w:left w:val="none" w:sz="0" w:space="0" w:color="auto"/>
                                <w:bottom w:val="none" w:sz="0" w:space="0" w:color="auto"/>
                                <w:right w:val="none" w:sz="0" w:space="0" w:color="auto"/>
                              </w:divBdr>
                              <w:divsChild>
                                <w:div w:id="1602032134">
                                  <w:marLeft w:val="0"/>
                                  <w:marRight w:val="0"/>
                                  <w:marTop w:val="0"/>
                                  <w:marBottom w:val="0"/>
                                  <w:divBdr>
                                    <w:top w:val="none" w:sz="0" w:space="0" w:color="auto"/>
                                    <w:left w:val="none" w:sz="0" w:space="0" w:color="auto"/>
                                    <w:bottom w:val="none" w:sz="0" w:space="0" w:color="auto"/>
                                    <w:right w:val="none" w:sz="0" w:space="0" w:color="auto"/>
                                  </w:divBdr>
                                  <w:divsChild>
                                    <w:div w:id="194345098">
                                      <w:marLeft w:val="0"/>
                                      <w:marRight w:val="0"/>
                                      <w:marTop w:val="0"/>
                                      <w:marBottom w:val="0"/>
                                      <w:divBdr>
                                        <w:top w:val="none" w:sz="0" w:space="0" w:color="auto"/>
                                        <w:left w:val="none" w:sz="0" w:space="0" w:color="auto"/>
                                        <w:bottom w:val="none" w:sz="0" w:space="0" w:color="auto"/>
                                        <w:right w:val="none" w:sz="0" w:space="0" w:color="auto"/>
                                      </w:divBdr>
                                      <w:divsChild>
                                        <w:div w:id="2011106135">
                                          <w:marLeft w:val="0"/>
                                          <w:marRight w:val="0"/>
                                          <w:marTop w:val="0"/>
                                          <w:marBottom w:val="0"/>
                                          <w:divBdr>
                                            <w:top w:val="none" w:sz="0" w:space="0" w:color="auto"/>
                                            <w:left w:val="none" w:sz="0" w:space="0" w:color="auto"/>
                                            <w:bottom w:val="none" w:sz="0" w:space="0" w:color="auto"/>
                                            <w:right w:val="none" w:sz="0" w:space="0" w:color="auto"/>
                                          </w:divBdr>
                                          <w:divsChild>
                                            <w:div w:id="61948285">
                                              <w:marLeft w:val="0"/>
                                              <w:marRight w:val="0"/>
                                              <w:marTop w:val="0"/>
                                              <w:marBottom w:val="0"/>
                                              <w:divBdr>
                                                <w:top w:val="none" w:sz="0" w:space="0" w:color="auto"/>
                                                <w:left w:val="none" w:sz="0" w:space="0" w:color="auto"/>
                                                <w:bottom w:val="none" w:sz="0" w:space="0" w:color="auto"/>
                                                <w:right w:val="none" w:sz="0" w:space="0" w:color="auto"/>
                                              </w:divBdr>
                                              <w:divsChild>
                                                <w:div w:id="1569457492">
                                                  <w:marLeft w:val="0"/>
                                                  <w:marRight w:val="0"/>
                                                  <w:marTop w:val="0"/>
                                                  <w:marBottom w:val="0"/>
                                                  <w:divBdr>
                                                    <w:top w:val="none" w:sz="0" w:space="0" w:color="auto"/>
                                                    <w:left w:val="none" w:sz="0" w:space="0" w:color="auto"/>
                                                    <w:bottom w:val="none" w:sz="0" w:space="0" w:color="auto"/>
                                                    <w:right w:val="none" w:sz="0" w:space="0" w:color="auto"/>
                                                  </w:divBdr>
                                                  <w:divsChild>
                                                    <w:div w:id="198443484">
                                                      <w:marLeft w:val="0"/>
                                                      <w:marRight w:val="0"/>
                                                      <w:marTop w:val="0"/>
                                                      <w:marBottom w:val="0"/>
                                                      <w:divBdr>
                                                        <w:top w:val="none" w:sz="0" w:space="0" w:color="auto"/>
                                                        <w:left w:val="none" w:sz="0" w:space="0" w:color="auto"/>
                                                        <w:bottom w:val="none" w:sz="0" w:space="0" w:color="auto"/>
                                                        <w:right w:val="none" w:sz="0" w:space="0" w:color="auto"/>
                                                      </w:divBdr>
                                                      <w:divsChild>
                                                        <w:div w:id="1317883435">
                                                          <w:marLeft w:val="0"/>
                                                          <w:marRight w:val="0"/>
                                                          <w:marTop w:val="0"/>
                                                          <w:marBottom w:val="0"/>
                                                          <w:divBdr>
                                                            <w:top w:val="none" w:sz="0" w:space="0" w:color="auto"/>
                                                            <w:left w:val="none" w:sz="0" w:space="0" w:color="auto"/>
                                                            <w:bottom w:val="none" w:sz="0" w:space="0" w:color="auto"/>
                                                            <w:right w:val="none" w:sz="0" w:space="0" w:color="auto"/>
                                                          </w:divBdr>
                                                          <w:divsChild>
                                                            <w:div w:id="339551377">
                                                              <w:marLeft w:val="0"/>
                                                              <w:marRight w:val="0"/>
                                                              <w:marTop w:val="0"/>
                                                              <w:marBottom w:val="0"/>
                                                              <w:divBdr>
                                                                <w:top w:val="none" w:sz="0" w:space="0" w:color="auto"/>
                                                                <w:left w:val="none" w:sz="0" w:space="0" w:color="auto"/>
                                                                <w:bottom w:val="none" w:sz="0" w:space="0" w:color="auto"/>
                                                                <w:right w:val="none" w:sz="0" w:space="0" w:color="auto"/>
                                                              </w:divBdr>
                                                              <w:divsChild>
                                                                <w:div w:id="1381394103">
                                                                  <w:marLeft w:val="0"/>
                                                                  <w:marRight w:val="0"/>
                                                                  <w:marTop w:val="0"/>
                                                                  <w:marBottom w:val="0"/>
                                                                  <w:divBdr>
                                                                    <w:top w:val="none" w:sz="0" w:space="0" w:color="auto"/>
                                                                    <w:left w:val="none" w:sz="0" w:space="0" w:color="auto"/>
                                                                    <w:bottom w:val="none" w:sz="0" w:space="0" w:color="auto"/>
                                                                    <w:right w:val="none" w:sz="0" w:space="0" w:color="auto"/>
                                                                  </w:divBdr>
                                                                  <w:divsChild>
                                                                    <w:div w:id="421417114">
                                                                      <w:marLeft w:val="0"/>
                                                                      <w:marRight w:val="0"/>
                                                                      <w:marTop w:val="0"/>
                                                                      <w:marBottom w:val="0"/>
                                                                      <w:divBdr>
                                                                        <w:top w:val="none" w:sz="0" w:space="0" w:color="auto"/>
                                                                        <w:left w:val="none" w:sz="0" w:space="0" w:color="auto"/>
                                                                        <w:bottom w:val="none" w:sz="0" w:space="0" w:color="auto"/>
                                                                        <w:right w:val="none" w:sz="0" w:space="0" w:color="auto"/>
                                                                      </w:divBdr>
                                                                      <w:divsChild>
                                                                        <w:div w:id="1336767380">
                                                                          <w:marLeft w:val="0"/>
                                                                          <w:marRight w:val="0"/>
                                                                          <w:marTop w:val="0"/>
                                                                          <w:marBottom w:val="0"/>
                                                                          <w:divBdr>
                                                                            <w:top w:val="none" w:sz="0" w:space="0" w:color="auto"/>
                                                                            <w:left w:val="none" w:sz="0" w:space="0" w:color="auto"/>
                                                                            <w:bottom w:val="none" w:sz="0" w:space="0" w:color="auto"/>
                                                                            <w:right w:val="none" w:sz="0" w:space="0" w:color="auto"/>
                                                                          </w:divBdr>
                                                                          <w:divsChild>
                                                                            <w:div w:id="1687754369">
                                                                              <w:marLeft w:val="0"/>
                                                                              <w:marRight w:val="0"/>
                                                                              <w:marTop w:val="0"/>
                                                                              <w:marBottom w:val="0"/>
                                                                              <w:divBdr>
                                                                                <w:top w:val="none" w:sz="0" w:space="0" w:color="auto"/>
                                                                                <w:left w:val="none" w:sz="0" w:space="0" w:color="auto"/>
                                                                                <w:bottom w:val="none" w:sz="0" w:space="0" w:color="auto"/>
                                                                                <w:right w:val="none" w:sz="0" w:space="0" w:color="auto"/>
                                                                              </w:divBdr>
                                                                              <w:divsChild>
                                                                                <w:div w:id="1998923111">
                                                                                  <w:marLeft w:val="0"/>
                                                                                  <w:marRight w:val="0"/>
                                                                                  <w:marTop w:val="0"/>
                                                                                  <w:marBottom w:val="0"/>
                                                                                  <w:divBdr>
                                                                                    <w:top w:val="none" w:sz="0" w:space="0" w:color="auto"/>
                                                                                    <w:left w:val="none" w:sz="0" w:space="0" w:color="auto"/>
                                                                                    <w:bottom w:val="none" w:sz="0" w:space="0" w:color="auto"/>
                                                                                    <w:right w:val="none" w:sz="0" w:space="0" w:color="auto"/>
                                                                                  </w:divBdr>
                                                                                  <w:divsChild>
                                                                                    <w:div w:id="87621822">
                                                                                      <w:marLeft w:val="0"/>
                                                                                      <w:marRight w:val="0"/>
                                                                                      <w:marTop w:val="0"/>
                                                                                      <w:marBottom w:val="0"/>
                                                                                      <w:divBdr>
                                                                                        <w:top w:val="none" w:sz="0" w:space="0" w:color="auto"/>
                                                                                        <w:left w:val="none" w:sz="0" w:space="0" w:color="auto"/>
                                                                                        <w:bottom w:val="none" w:sz="0" w:space="0" w:color="auto"/>
                                                                                        <w:right w:val="none" w:sz="0" w:space="0" w:color="auto"/>
                                                                                      </w:divBdr>
                                                                                      <w:divsChild>
                                                                                        <w:div w:id="1502508984">
                                                                                          <w:marLeft w:val="0"/>
                                                                                          <w:marRight w:val="0"/>
                                                                                          <w:marTop w:val="0"/>
                                                                                          <w:marBottom w:val="0"/>
                                                                                          <w:divBdr>
                                                                                            <w:top w:val="none" w:sz="0" w:space="0" w:color="auto"/>
                                                                                            <w:left w:val="none" w:sz="0" w:space="0" w:color="auto"/>
                                                                                            <w:bottom w:val="none" w:sz="0" w:space="0" w:color="auto"/>
                                                                                            <w:right w:val="none" w:sz="0" w:space="0" w:color="auto"/>
                                                                                          </w:divBdr>
                                                                                          <w:divsChild>
                                                                                            <w:div w:id="1482505389">
                                                                                              <w:marLeft w:val="0"/>
                                                                                              <w:marRight w:val="0"/>
                                                                                              <w:marTop w:val="0"/>
                                                                                              <w:marBottom w:val="0"/>
                                                                                              <w:divBdr>
                                                                                                <w:top w:val="none" w:sz="0" w:space="0" w:color="auto"/>
                                                                                                <w:left w:val="none" w:sz="0" w:space="0" w:color="auto"/>
                                                                                                <w:bottom w:val="none" w:sz="0" w:space="0" w:color="auto"/>
                                                                                                <w:right w:val="none" w:sz="0" w:space="0" w:color="auto"/>
                                                                                              </w:divBdr>
                                                                                              <w:divsChild>
                                                                                                <w:div w:id="2028558775">
                                                                                                  <w:marLeft w:val="0"/>
                                                                                                  <w:marRight w:val="0"/>
                                                                                                  <w:marTop w:val="0"/>
                                                                                                  <w:marBottom w:val="0"/>
                                                                                                  <w:divBdr>
                                                                                                    <w:top w:val="none" w:sz="0" w:space="0" w:color="auto"/>
                                                                                                    <w:left w:val="none" w:sz="0" w:space="0" w:color="auto"/>
                                                                                                    <w:bottom w:val="none" w:sz="0" w:space="0" w:color="auto"/>
                                                                                                    <w:right w:val="none" w:sz="0" w:space="0" w:color="auto"/>
                                                                                                  </w:divBdr>
                                                                                                  <w:divsChild>
                                                                                                    <w:div w:id="621114527">
                                                                                                      <w:marLeft w:val="0"/>
                                                                                                      <w:marRight w:val="0"/>
                                                                                                      <w:marTop w:val="0"/>
                                                                                                      <w:marBottom w:val="0"/>
                                                                                                      <w:divBdr>
                                                                                                        <w:top w:val="none" w:sz="0" w:space="0" w:color="auto"/>
                                                                                                        <w:left w:val="none" w:sz="0" w:space="0" w:color="auto"/>
                                                                                                        <w:bottom w:val="none" w:sz="0" w:space="0" w:color="auto"/>
                                                                                                        <w:right w:val="none" w:sz="0" w:space="0" w:color="auto"/>
                                                                                                      </w:divBdr>
                                                                                                    </w:div>
                                                                                                    <w:div w:id="70348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6296392">
      <w:bodyDiv w:val="1"/>
      <w:marLeft w:val="0"/>
      <w:marRight w:val="0"/>
      <w:marTop w:val="0"/>
      <w:marBottom w:val="0"/>
      <w:divBdr>
        <w:top w:val="none" w:sz="0" w:space="0" w:color="auto"/>
        <w:left w:val="none" w:sz="0" w:space="0" w:color="auto"/>
        <w:bottom w:val="none" w:sz="0" w:space="0" w:color="auto"/>
        <w:right w:val="none" w:sz="0" w:space="0" w:color="auto"/>
      </w:divBdr>
    </w:div>
    <w:div w:id="1071006612">
      <w:bodyDiv w:val="1"/>
      <w:marLeft w:val="0"/>
      <w:marRight w:val="0"/>
      <w:marTop w:val="0"/>
      <w:marBottom w:val="0"/>
      <w:divBdr>
        <w:top w:val="none" w:sz="0" w:space="0" w:color="auto"/>
        <w:left w:val="none" w:sz="0" w:space="0" w:color="auto"/>
        <w:bottom w:val="none" w:sz="0" w:space="0" w:color="auto"/>
        <w:right w:val="none" w:sz="0" w:space="0" w:color="auto"/>
      </w:divBdr>
    </w:div>
    <w:div w:id="1071079327">
      <w:bodyDiv w:val="1"/>
      <w:marLeft w:val="0"/>
      <w:marRight w:val="0"/>
      <w:marTop w:val="0"/>
      <w:marBottom w:val="0"/>
      <w:divBdr>
        <w:top w:val="none" w:sz="0" w:space="0" w:color="auto"/>
        <w:left w:val="none" w:sz="0" w:space="0" w:color="auto"/>
        <w:bottom w:val="none" w:sz="0" w:space="0" w:color="auto"/>
        <w:right w:val="none" w:sz="0" w:space="0" w:color="auto"/>
      </w:divBdr>
    </w:div>
    <w:div w:id="1071541033">
      <w:bodyDiv w:val="1"/>
      <w:marLeft w:val="0"/>
      <w:marRight w:val="0"/>
      <w:marTop w:val="0"/>
      <w:marBottom w:val="0"/>
      <w:divBdr>
        <w:top w:val="none" w:sz="0" w:space="0" w:color="auto"/>
        <w:left w:val="none" w:sz="0" w:space="0" w:color="auto"/>
        <w:bottom w:val="none" w:sz="0" w:space="0" w:color="auto"/>
        <w:right w:val="none" w:sz="0" w:space="0" w:color="auto"/>
      </w:divBdr>
    </w:div>
    <w:div w:id="1071851998">
      <w:bodyDiv w:val="1"/>
      <w:marLeft w:val="0"/>
      <w:marRight w:val="0"/>
      <w:marTop w:val="0"/>
      <w:marBottom w:val="0"/>
      <w:divBdr>
        <w:top w:val="none" w:sz="0" w:space="0" w:color="auto"/>
        <w:left w:val="none" w:sz="0" w:space="0" w:color="auto"/>
        <w:bottom w:val="none" w:sz="0" w:space="0" w:color="auto"/>
        <w:right w:val="none" w:sz="0" w:space="0" w:color="auto"/>
      </w:divBdr>
    </w:div>
    <w:div w:id="1072040237">
      <w:bodyDiv w:val="1"/>
      <w:marLeft w:val="0"/>
      <w:marRight w:val="0"/>
      <w:marTop w:val="0"/>
      <w:marBottom w:val="0"/>
      <w:divBdr>
        <w:top w:val="none" w:sz="0" w:space="0" w:color="auto"/>
        <w:left w:val="none" w:sz="0" w:space="0" w:color="auto"/>
        <w:bottom w:val="none" w:sz="0" w:space="0" w:color="auto"/>
        <w:right w:val="none" w:sz="0" w:space="0" w:color="auto"/>
      </w:divBdr>
    </w:div>
    <w:div w:id="1074007338">
      <w:bodyDiv w:val="1"/>
      <w:marLeft w:val="0"/>
      <w:marRight w:val="0"/>
      <w:marTop w:val="0"/>
      <w:marBottom w:val="0"/>
      <w:divBdr>
        <w:top w:val="none" w:sz="0" w:space="0" w:color="auto"/>
        <w:left w:val="none" w:sz="0" w:space="0" w:color="auto"/>
        <w:bottom w:val="none" w:sz="0" w:space="0" w:color="auto"/>
        <w:right w:val="none" w:sz="0" w:space="0" w:color="auto"/>
      </w:divBdr>
    </w:div>
    <w:div w:id="1074160305">
      <w:bodyDiv w:val="1"/>
      <w:marLeft w:val="0"/>
      <w:marRight w:val="0"/>
      <w:marTop w:val="0"/>
      <w:marBottom w:val="0"/>
      <w:divBdr>
        <w:top w:val="none" w:sz="0" w:space="0" w:color="auto"/>
        <w:left w:val="none" w:sz="0" w:space="0" w:color="auto"/>
        <w:bottom w:val="none" w:sz="0" w:space="0" w:color="auto"/>
        <w:right w:val="none" w:sz="0" w:space="0" w:color="auto"/>
      </w:divBdr>
    </w:div>
    <w:div w:id="1074812565">
      <w:bodyDiv w:val="1"/>
      <w:marLeft w:val="0"/>
      <w:marRight w:val="0"/>
      <w:marTop w:val="0"/>
      <w:marBottom w:val="0"/>
      <w:divBdr>
        <w:top w:val="none" w:sz="0" w:space="0" w:color="auto"/>
        <w:left w:val="none" w:sz="0" w:space="0" w:color="auto"/>
        <w:bottom w:val="none" w:sz="0" w:space="0" w:color="auto"/>
        <w:right w:val="none" w:sz="0" w:space="0" w:color="auto"/>
      </w:divBdr>
    </w:div>
    <w:div w:id="1075393509">
      <w:bodyDiv w:val="1"/>
      <w:marLeft w:val="0"/>
      <w:marRight w:val="0"/>
      <w:marTop w:val="0"/>
      <w:marBottom w:val="0"/>
      <w:divBdr>
        <w:top w:val="none" w:sz="0" w:space="0" w:color="auto"/>
        <w:left w:val="none" w:sz="0" w:space="0" w:color="auto"/>
        <w:bottom w:val="none" w:sz="0" w:space="0" w:color="auto"/>
        <w:right w:val="none" w:sz="0" w:space="0" w:color="auto"/>
      </w:divBdr>
    </w:div>
    <w:div w:id="1076393328">
      <w:bodyDiv w:val="1"/>
      <w:marLeft w:val="0"/>
      <w:marRight w:val="0"/>
      <w:marTop w:val="0"/>
      <w:marBottom w:val="0"/>
      <w:divBdr>
        <w:top w:val="none" w:sz="0" w:space="0" w:color="auto"/>
        <w:left w:val="none" w:sz="0" w:space="0" w:color="auto"/>
        <w:bottom w:val="none" w:sz="0" w:space="0" w:color="auto"/>
        <w:right w:val="none" w:sz="0" w:space="0" w:color="auto"/>
      </w:divBdr>
    </w:div>
    <w:div w:id="1082021627">
      <w:bodyDiv w:val="1"/>
      <w:marLeft w:val="0"/>
      <w:marRight w:val="0"/>
      <w:marTop w:val="0"/>
      <w:marBottom w:val="0"/>
      <w:divBdr>
        <w:top w:val="none" w:sz="0" w:space="0" w:color="auto"/>
        <w:left w:val="none" w:sz="0" w:space="0" w:color="auto"/>
        <w:bottom w:val="none" w:sz="0" w:space="0" w:color="auto"/>
        <w:right w:val="none" w:sz="0" w:space="0" w:color="auto"/>
      </w:divBdr>
    </w:div>
    <w:div w:id="1082723883">
      <w:bodyDiv w:val="1"/>
      <w:marLeft w:val="0"/>
      <w:marRight w:val="0"/>
      <w:marTop w:val="0"/>
      <w:marBottom w:val="0"/>
      <w:divBdr>
        <w:top w:val="none" w:sz="0" w:space="0" w:color="auto"/>
        <w:left w:val="none" w:sz="0" w:space="0" w:color="auto"/>
        <w:bottom w:val="none" w:sz="0" w:space="0" w:color="auto"/>
        <w:right w:val="none" w:sz="0" w:space="0" w:color="auto"/>
      </w:divBdr>
    </w:div>
    <w:div w:id="1083991233">
      <w:bodyDiv w:val="1"/>
      <w:marLeft w:val="0"/>
      <w:marRight w:val="0"/>
      <w:marTop w:val="0"/>
      <w:marBottom w:val="0"/>
      <w:divBdr>
        <w:top w:val="none" w:sz="0" w:space="0" w:color="auto"/>
        <w:left w:val="none" w:sz="0" w:space="0" w:color="auto"/>
        <w:bottom w:val="none" w:sz="0" w:space="0" w:color="auto"/>
        <w:right w:val="none" w:sz="0" w:space="0" w:color="auto"/>
      </w:divBdr>
    </w:div>
    <w:div w:id="1084229522">
      <w:bodyDiv w:val="1"/>
      <w:marLeft w:val="0"/>
      <w:marRight w:val="0"/>
      <w:marTop w:val="0"/>
      <w:marBottom w:val="0"/>
      <w:divBdr>
        <w:top w:val="none" w:sz="0" w:space="0" w:color="auto"/>
        <w:left w:val="none" w:sz="0" w:space="0" w:color="auto"/>
        <w:bottom w:val="none" w:sz="0" w:space="0" w:color="auto"/>
        <w:right w:val="none" w:sz="0" w:space="0" w:color="auto"/>
      </w:divBdr>
    </w:div>
    <w:div w:id="1084301802">
      <w:bodyDiv w:val="1"/>
      <w:marLeft w:val="0"/>
      <w:marRight w:val="0"/>
      <w:marTop w:val="0"/>
      <w:marBottom w:val="0"/>
      <w:divBdr>
        <w:top w:val="none" w:sz="0" w:space="0" w:color="auto"/>
        <w:left w:val="none" w:sz="0" w:space="0" w:color="auto"/>
        <w:bottom w:val="none" w:sz="0" w:space="0" w:color="auto"/>
        <w:right w:val="none" w:sz="0" w:space="0" w:color="auto"/>
      </w:divBdr>
    </w:div>
    <w:div w:id="1085417160">
      <w:bodyDiv w:val="1"/>
      <w:marLeft w:val="0"/>
      <w:marRight w:val="0"/>
      <w:marTop w:val="0"/>
      <w:marBottom w:val="0"/>
      <w:divBdr>
        <w:top w:val="none" w:sz="0" w:space="0" w:color="auto"/>
        <w:left w:val="none" w:sz="0" w:space="0" w:color="auto"/>
        <w:bottom w:val="none" w:sz="0" w:space="0" w:color="auto"/>
        <w:right w:val="none" w:sz="0" w:space="0" w:color="auto"/>
      </w:divBdr>
    </w:div>
    <w:div w:id="1085490884">
      <w:bodyDiv w:val="1"/>
      <w:marLeft w:val="0"/>
      <w:marRight w:val="0"/>
      <w:marTop w:val="0"/>
      <w:marBottom w:val="0"/>
      <w:divBdr>
        <w:top w:val="none" w:sz="0" w:space="0" w:color="auto"/>
        <w:left w:val="none" w:sz="0" w:space="0" w:color="auto"/>
        <w:bottom w:val="none" w:sz="0" w:space="0" w:color="auto"/>
        <w:right w:val="none" w:sz="0" w:space="0" w:color="auto"/>
      </w:divBdr>
    </w:div>
    <w:div w:id="1085689476">
      <w:bodyDiv w:val="1"/>
      <w:marLeft w:val="0"/>
      <w:marRight w:val="0"/>
      <w:marTop w:val="0"/>
      <w:marBottom w:val="0"/>
      <w:divBdr>
        <w:top w:val="none" w:sz="0" w:space="0" w:color="auto"/>
        <w:left w:val="none" w:sz="0" w:space="0" w:color="auto"/>
        <w:bottom w:val="none" w:sz="0" w:space="0" w:color="auto"/>
        <w:right w:val="none" w:sz="0" w:space="0" w:color="auto"/>
      </w:divBdr>
    </w:div>
    <w:div w:id="1086461503">
      <w:bodyDiv w:val="1"/>
      <w:marLeft w:val="0"/>
      <w:marRight w:val="0"/>
      <w:marTop w:val="0"/>
      <w:marBottom w:val="0"/>
      <w:divBdr>
        <w:top w:val="none" w:sz="0" w:space="0" w:color="auto"/>
        <w:left w:val="none" w:sz="0" w:space="0" w:color="auto"/>
        <w:bottom w:val="none" w:sz="0" w:space="0" w:color="auto"/>
        <w:right w:val="none" w:sz="0" w:space="0" w:color="auto"/>
      </w:divBdr>
    </w:div>
    <w:div w:id="1087578456">
      <w:bodyDiv w:val="1"/>
      <w:marLeft w:val="0"/>
      <w:marRight w:val="0"/>
      <w:marTop w:val="0"/>
      <w:marBottom w:val="0"/>
      <w:divBdr>
        <w:top w:val="none" w:sz="0" w:space="0" w:color="auto"/>
        <w:left w:val="none" w:sz="0" w:space="0" w:color="auto"/>
        <w:bottom w:val="none" w:sz="0" w:space="0" w:color="auto"/>
        <w:right w:val="none" w:sz="0" w:space="0" w:color="auto"/>
      </w:divBdr>
    </w:div>
    <w:div w:id="1087925915">
      <w:bodyDiv w:val="1"/>
      <w:marLeft w:val="0"/>
      <w:marRight w:val="0"/>
      <w:marTop w:val="0"/>
      <w:marBottom w:val="0"/>
      <w:divBdr>
        <w:top w:val="none" w:sz="0" w:space="0" w:color="auto"/>
        <w:left w:val="none" w:sz="0" w:space="0" w:color="auto"/>
        <w:bottom w:val="none" w:sz="0" w:space="0" w:color="auto"/>
        <w:right w:val="none" w:sz="0" w:space="0" w:color="auto"/>
      </w:divBdr>
    </w:div>
    <w:div w:id="1088504176">
      <w:bodyDiv w:val="1"/>
      <w:marLeft w:val="0"/>
      <w:marRight w:val="0"/>
      <w:marTop w:val="0"/>
      <w:marBottom w:val="0"/>
      <w:divBdr>
        <w:top w:val="none" w:sz="0" w:space="0" w:color="auto"/>
        <w:left w:val="none" w:sz="0" w:space="0" w:color="auto"/>
        <w:bottom w:val="none" w:sz="0" w:space="0" w:color="auto"/>
        <w:right w:val="none" w:sz="0" w:space="0" w:color="auto"/>
      </w:divBdr>
    </w:div>
    <w:div w:id="1090614266">
      <w:bodyDiv w:val="1"/>
      <w:marLeft w:val="0"/>
      <w:marRight w:val="0"/>
      <w:marTop w:val="0"/>
      <w:marBottom w:val="0"/>
      <w:divBdr>
        <w:top w:val="none" w:sz="0" w:space="0" w:color="auto"/>
        <w:left w:val="none" w:sz="0" w:space="0" w:color="auto"/>
        <w:bottom w:val="none" w:sz="0" w:space="0" w:color="auto"/>
        <w:right w:val="none" w:sz="0" w:space="0" w:color="auto"/>
      </w:divBdr>
    </w:div>
    <w:div w:id="1091779442">
      <w:bodyDiv w:val="1"/>
      <w:marLeft w:val="0"/>
      <w:marRight w:val="0"/>
      <w:marTop w:val="0"/>
      <w:marBottom w:val="0"/>
      <w:divBdr>
        <w:top w:val="none" w:sz="0" w:space="0" w:color="auto"/>
        <w:left w:val="none" w:sz="0" w:space="0" w:color="auto"/>
        <w:bottom w:val="none" w:sz="0" w:space="0" w:color="auto"/>
        <w:right w:val="none" w:sz="0" w:space="0" w:color="auto"/>
      </w:divBdr>
    </w:div>
    <w:div w:id="1091850880">
      <w:bodyDiv w:val="1"/>
      <w:marLeft w:val="0"/>
      <w:marRight w:val="0"/>
      <w:marTop w:val="0"/>
      <w:marBottom w:val="0"/>
      <w:divBdr>
        <w:top w:val="none" w:sz="0" w:space="0" w:color="auto"/>
        <w:left w:val="none" w:sz="0" w:space="0" w:color="auto"/>
        <w:bottom w:val="none" w:sz="0" w:space="0" w:color="auto"/>
        <w:right w:val="none" w:sz="0" w:space="0" w:color="auto"/>
      </w:divBdr>
    </w:div>
    <w:div w:id="1093281279">
      <w:bodyDiv w:val="1"/>
      <w:marLeft w:val="0"/>
      <w:marRight w:val="0"/>
      <w:marTop w:val="0"/>
      <w:marBottom w:val="0"/>
      <w:divBdr>
        <w:top w:val="none" w:sz="0" w:space="0" w:color="auto"/>
        <w:left w:val="none" w:sz="0" w:space="0" w:color="auto"/>
        <w:bottom w:val="none" w:sz="0" w:space="0" w:color="auto"/>
        <w:right w:val="none" w:sz="0" w:space="0" w:color="auto"/>
      </w:divBdr>
    </w:div>
    <w:div w:id="1095790018">
      <w:bodyDiv w:val="1"/>
      <w:marLeft w:val="0"/>
      <w:marRight w:val="0"/>
      <w:marTop w:val="0"/>
      <w:marBottom w:val="0"/>
      <w:divBdr>
        <w:top w:val="none" w:sz="0" w:space="0" w:color="auto"/>
        <w:left w:val="none" w:sz="0" w:space="0" w:color="auto"/>
        <w:bottom w:val="none" w:sz="0" w:space="0" w:color="auto"/>
        <w:right w:val="none" w:sz="0" w:space="0" w:color="auto"/>
      </w:divBdr>
    </w:div>
    <w:div w:id="1096630972">
      <w:bodyDiv w:val="1"/>
      <w:marLeft w:val="0"/>
      <w:marRight w:val="0"/>
      <w:marTop w:val="0"/>
      <w:marBottom w:val="0"/>
      <w:divBdr>
        <w:top w:val="none" w:sz="0" w:space="0" w:color="auto"/>
        <w:left w:val="none" w:sz="0" w:space="0" w:color="auto"/>
        <w:bottom w:val="none" w:sz="0" w:space="0" w:color="auto"/>
        <w:right w:val="none" w:sz="0" w:space="0" w:color="auto"/>
      </w:divBdr>
    </w:div>
    <w:div w:id="1096830771">
      <w:bodyDiv w:val="1"/>
      <w:marLeft w:val="0"/>
      <w:marRight w:val="0"/>
      <w:marTop w:val="0"/>
      <w:marBottom w:val="0"/>
      <w:divBdr>
        <w:top w:val="none" w:sz="0" w:space="0" w:color="auto"/>
        <w:left w:val="none" w:sz="0" w:space="0" w:color="auto"/>
        <w:bottom w:val="none" w:sz="0" w:space="0" w:color="auto"/>
        <w:right w:val="none" w:sz="0" w:space="0" w:color="auto"/>
      </w:divBdr>
    </w:div>
    <w:div w:id="1096898005">
      <w:bodyDiv w:val="1"/>
      <w:marLeft w:val="0"/>
      <w:marRight w:val="0"/>
      <w:marTop w:val="0"/>
      <w:marBottom w:val="0"/>
      <w:divBdr>
        <w:top w:val="none" w:sz="0" w:space="0" w:color="auto"/>
        <w:left w:val="none" w:sz="0" w:space="0" w:color="auto"/>
        <w:bottom w:val="none" w:sz="0" w:space="0" w:color="auto"/>
        <w:right w:val="none" w:sz="0" w:space="0" w:color="auto"/>
      </w:divBdr>
    </w:div>
    <w:div w:id="1097556264">
      <w:bodyDiv w:val="1"/>
      <w:marLeft w:val="0"/>
      <w:marRight w:val="0"/>
      <w:marTop w:val="0"/>
      <w:marBottom w:val="0"/>
      <w:divBdr>
        <w:top w:val="none" w:sz="0" w:space="0" w:color="auto"/>
        <w:left w:val="none" w:sz="0" w:space="0" w:color="auto"/>
        <w:bottom w:val="none" w:sz="0" w:space="0" w:color="auto"/>
        <w:right w:val="none" w:sz="0" w:space="0" w:color="auto"/>
      </w:divBdr>
    </w:div>
    <w:div w:id="1098451414">
      <w:bodyDiv w:val="1"/>
      <w:marLeft w:val="0"/>
      <w:marRight w:val="0"/>
      <w:marTop w:val="0"/>
      <w:marBottom w:val="0"/>
      <w:divBdr>
        <w:top w:val="none" w:sz="0" w:space="0" w:color="auto"/>
        <w:left w:val="none" w:sz="0" w:space="0" w:color="auto"/>
        <w:bottom w:val="none" w:sz="0" w:space="0" w:color="auto"/>
        <w:right w:val="none" w:sz="0" w:space="0" w:color="auto"/>
      </w:divBdr>
    </w:div>
    <w:div w:id="1099564912">
      <w:bodyDiv w:val="1"/>
      <w:marLeft w:val="0"/>
      <w:marRight w:val="0"/>
      <w:marTop w:val="0"/>
      <w:marBottom w:val="0"/>
      <w:divBdr>
        <w:top w:val="none" w:sz="0" w:space="0" w:color="auto"/>
        <w:left w:val="none" w:sz="0" w:space="0" w:color="auto"/>
        <w:bottom w:val="none" w:sz="0" w:space="0" w:color="auto"/>
        <w:right w:val="none" w:sz="0" w:space="0" w:color="auto"/>
      </w:divBdr>
    </w:div>
    <w:div w:id="1100488417">
      <w:bodyDiv w:val="1"/>
      <w:marLeft w:val="0"/>
      <w:marRight w:val="0"/>
      <w:marTop w:val="0"/>
      <w:marBottom w:val="0"/>
      <w:divBdr>
        <w:top w:val="none" w:sz="0" w:space="0" w:color="auto"/>
        <w:left w:val="none" w:sz="0" w:space="0" w:color="auto"/>
        <w:bottom w:val="none" w:sz="0" w:space="0" w:color="auto"/>
        <w:right w:val="none" w:sz="0" w:space="0" w:color="auto"/>
      </w:divBdr>
    </w:div>
    <w:div w:id="1100763273">
      <w:bodyDiv w:val="1"/>
      <w:marLeft w:val="0"/>
      <w:marRight w:val="0"/>
      <w:marTop w:val="0"/>
      <w:marBottom w:val="0"/>
      <w:divBdr>
        <w:top w:val="none" w:sz="0" w:space="0" w:color="auto"/>
        <w:left w:val="none" w:sz="0" w:space="0" w:color="auto"/>
        <w:bottom w:val="none" w:sz="0" w:space="0" w:color="auto"/>
        <w:right w:val="none" w:sz="0" w:space="0" w:color="auto"/>
      </w:divBdr>
    </w:div>
    <w:div w:id="1101148616">
      <w:bodyDiv w:val="1"/>
      <w:marLeft w:val="0"/>
      <w:marRight w:val="0"/>
      <w:marTop w:val="0"/>
      <w:marBottom w:val="0"/>
      <w:divBdr>
        <w:top w:val="none" w:sz="0" w:space="0" w:color="auto"/>
        <w:left w:val="none" w:sz="0" w:space="0" w:color="auto"/>
        <w:bottom w:val="none" w:sz="0" w:space="0" w:color="auto"/>
        <w:right w:val="none" w:sz="0" w:space="0" w:color="auto"/>
      </w:divBdr>
    </w:div>
    <w:div w:id="1102265806">
      <w:bodyDiv w:val="1"/>
      <w:marLeft w:val="0"/>
      <w:marRight w:val="0"/>
      <w:marTop w:val="0"/>
      <w:marBottom w:val="0"/>
      <w:divBdr>
        <w:top w:val="none" w:sz="0" w:space="0" w:color="auto"/>
        <w:left w:val="none" w:sz="0" w:space="0" w:color="auto"/>
        <w:bottom w:val="none" w:sz="0" w:space="0" w:color="auto"/>
        <w:right w:val="none" w:sz="0" w:space="0" w:color="auto"/>
      </w:divBdr>
    </w:div>
    <w:div w:id="1105882335">
      <w:bodyDiv w:val="1"/>
      <w:marLeft w:val="0"/>
      <w:marRight w:val="0"/>
      <w:marTop w:val="0"/>
      <w:marBottom w:val="0"/>
      <w:divBdr>
        <w:top w:val="none" w:sz="0" w:space="0" w:color="auto"/>
        <w:left w:val="none" w:sz="0" w:space="0" w:color="auto"/>
        <w:bottom w:val="none" w:sz="0" w:space="0" w:color="auto"/>
        <w:right w:val="none" w:sz="0" w:space="0" w:color="auto"/>
      </w:divBdr>
    </w:div>
    <w:div w:id="1106192109">
      <w:bodyDiv w:val="1"/>
      <w:marLeft w:val="0"/>
      <w:marRight w:val="0"/>
      <w:marTop w:val="0"/>
      <w:marBottom w:val="0"/>
      <w:divBdr>
        <w:top w:val="none" w:sz="0" w:space="0" w:color="auto"/>
        <w:left w:val="none" w:sz="0" w:space="0" w:color="auto"/>
        <w:bottom w:val="none" w:sz="0" w:space="0" w:color="auto"/>
        <w:right w:val="none" w:sz="0" w:space="0" w:color="auto"/>
      </w:divBdr>
    </w:div>
    <w:div w:id="1107311783">
      <w:bodyDiv w:val="1"/>
      <w:marLeft w:val="0"/>
      <w:marRight w:val="0"/>
      <w:marTop w:val="0"/>
      <w:marBottom w:val="0"/>
      <w:divBdr>
        <w:top w:val="none" w:sz="0" w:space="0" w:color="auto"/>
        <w:left w:val="none" w:sz="0" w:space="0" w:color="auto"/>
        <w:bottom w:val="none" w:sz="0" w:space="0" w:color="auto"/>
        <w:right w:val="none" w:sz="0" w:space="0" w:color="auto"/>
      </w:divBdr>
    </w:div>
    <w:div w:id="1108042469">
      <w:bodyDiv w:val="1"/>
      <w:marLeft w:val="0"/>
      <w:marRight w:val="0"/>
      <w:marTop w:val="0"/>
      <w:marBottom w:val="0"/>
      <w:divBdr>
        <w:top w:val="none" w:sz="0" w:space="0" w:color="auto"/>
        <w:left w:val="none" w:sz="0" w:space="0" w:color="auto"/>
        <w:bottom w:val="none" w:sz="0" w:space="0" w:color="auto"/>
        <w:right w:val="none" w:sz="0" w:space="0" w:color="auto"/>
      </w:divBdr>
    </w:div>
    <w:div w:id="1108158566">
      <w:bodyDiv w:val="1"/>
      <w:marLeft w:val="0"/>
      <w:marRight w:val="0"/>
      <w:marTop w:val="0"/>
      <w:marBottom w:val="0"/>
      <w:divBdr>
        <w:top w:val="none" w:sz="0" w:space="0" w:color="auto"/>
        <w:left w:val="none" w:sz="0" w:space="0" w:color="auto"/>
        <w:bottom w:val="none" w:sz="0" w:space="0" w:color="auto"/>
        <w:right w:val="none" w:sz="0" w:space="0" w:color="auto"/>
      </w:divBdr>
    </w:div>
    <w:div w:id="1109396531">
      <w:bodyDiv w:val="1"/>
      <w:marLeft w:val="0"/>
      <w:marRight w:val="0"/>
      <w:marTop w:val="0"/>
      <w:marBottom w:val="0"/>
      <w:divBdr>
        <w:top w:val="none" w:sz="0" w:space="0" w:color="auto"/>
        <w:left w:val="none" w:sz="0" w:space="0" w:color="auto"/>
        <w:bottom w:val="none" w:sz="0" w:space="0" w:color="auto"/>
        <w:right w:val="none" w:sz="0" w:space="0" w:color="auto"/>
      </w:divBdr>
    </w:div>
    <w:div w:id="1111391219">
      <w:bodyDiv w:val="1"/>
      <w:marLeft w:val="0"/>
      <w:marRight w:val="0"/>
      <w:marTop w:val="0"/>
      <w:marBottom w:val="0"/>
      <w:divBdr>
        <w:top w:val="none" w:sz="0" w:space="0" w:color="auto"/>
        <w:left w:val="none" w:sz="0" w:space="0" w:color="auto"/>
        <w:bottom w:val="none" w:sz="0" w:space="0" w:color="auto"/>
        <w:right w:val="none" w:sz="0" w:space="0" w:color="auto"/>
      </w:divBdr>
    </w:div>
    <w:div w:id="1112094633">
      <w:bodyDiv w:val="1"/>
      <w:marLeft w:val="0"/>
      <w:marRight w:val="0"/>
      <w:marTop w:val="0"/>
      <w:marBottom w:val="0"/>
      <w:divBdr>
        <w:top w:val="none" w:sz="0" w:space="0" w:color="auto"/>
        <w:left w:val="none" w:sz="0" w:space="0" w:color="auto"/>
        <w:bottom w:val="none" w:sz="0" w:space="0" w:color="auto"/>
        <w:right w:val="none" w:sz="0" w:space="0" w:color="auto"/>
      </w:divBdr>
    </w:div>
    <w:div w:id="1112749529">
      <w:bodyDiv w:val="1"/>
      <w:marLeft w:val="0"/>
      <w:marRight w:val="0"/>
      <w:marTop w:val="0"/>
      <w:marBottom w:val="0"/>
      <w:divBdr>
        <w:top w:val="none" w:sz="0" w:space="0" w:color="auto"/>
        <w:left w:val="none" w:sz="0" w:space="0" w:color="auto"/>
        <w:bottom w:val="none" w:sz="0" w:space="0" w:color="auto"/>
        <w:right w:val="none" w:sz="0" w:space="0" w:color="auto"/>
      </w:divBdr>
    </w:div>
    <w:div w:id="1113524972">
      <w:bodyDiv w:val="1"/>
      <w:marLeft w:val="0"/>
      <w:marRight w:val="0"/>
      <w:marTop w:val="0"/>
      <w:marBottom w:val="0"/>
      <w:divBdr>
        <w:top w:val="none" w:sz="0" w:space="0" w:color="auto"/>
        <w:left w:val="none" w:sz="0" w:space="0" w:color="auto"/>
        <w:bottom w:val="none" w:sz="0" w:space="0" w:color="auto"/>
        <w:right w:val="none" w:sz="0" w:space="0" w:color="auto"/>
      </w:divBdr>
    </w:div>
    <w:div w:id="1113599908">
      <w:bodyDiv w:val="1"/>
      <w:marLeft w:val="0"/>
      <w:marRight w:val="0"/>
      <w:marTop w:val="0"/>
      <w:marBottom w:val="0"/>
      <w:divBdr>
        <w:top w:val="none" w:sz="0" w:space="0" w:color="auto"/>
        <w:left w:val="none" w:sz="0" w:space="0" w:color="auto"/>
        <w:bottom w:val="none" w:sz="0" w:space="0" w:color="auto"/>
        <w:right w:val="none" w:sz="0" w:space="0" w:color="auto"/>
      </w:divBdr>
    </w:div>
    <w:div w:id="1114905708">
      <w:bodyDiv w:val="1"/>
      <w:marLeft w:val="0"/>
      <w:marRight w:val="0"/>
      <w:marTop w:val="0"/>
      <w:marBottom w:val="0"/>
      <w:divBdr>
        <w:top w:val="none" w:sz="0" w:space="0" w:color="auto"/>
        <w:left w:val="none" w:sz="0" w:space="0" w:color="auto"/>
        <w:bottom w:val="none" w:sz="0" w:space="0" w:color="auto"/>
        <w:right w:val="none" w:sz="0" w:space="0" w:color="auto"/>
      </w:divBdr>
    </w:div>
    <w:div w:id="1115172969">
      <w:bodyDiv w:val="1"/>
      <w:marLeft w:val="0"/>
      <w:marRight w:val="0"/>
      <w:marTop w:val="0"/>
      <w:marBottom w:val="0"/>
      <w:divBdr>
        <w:top w:val="none" w:sz="0" w:space="0" w:color="auto"/>
        <w:left w:val="none" w:sz="0" w:space="0" w:color="auto"/>
        <w:bottom w:val="none" w:sz="0" w:space="0" w:color="auto"/>
        <w:right w:val="none" w:sz="0" w:space="0" w:color="auto"/>
      </w:divBdr>
    </w:div>
    <w:div w:id="1116145542">
      <w:bodyDiv w:val="1"/>
      <w:marLeft w:val="0"/>
      <w:marRight w:val="0"/>
      <w:marTop w:val="0"/>
      <w:marBottom w:val="0"/>
      <w:divBdr>
        <w:top w:val="none" w:sz="0" w:space="0" w:color="auto"/>
        <w:left w:val="none" w:sz="0" w:space="0" w:color="auto"/>
        <w:bottom w:val="none" w:sz="0" w:space="0" w:color="auto"/>
        <w:right w:val="none" w:sz="0" w:space="0" w:color="auto"/>
      </w:divBdr>
    </w:div>
    <w:div w:id="1116173772">
      <w:bodyDiv w:val="1"/>
      <w:marLeft w:val="0"/>
      <w:marRight w:val="0"/>
      <w:marTop w:val="0"/>
      <w:marBottom w:val="0"/>
      <w:divBdr>
        <w:top w:val="none" w:sz="0" w:space="0" w:color="auto"/>
        <w:left w:val="none" w:sz="0" w:space="0" w:color="auto"/>
        <w:bottom w:val="none" w:sz="0" w:space="0" w:color="auto"/>
        <w:right w:val="none" w:sz="0" w:space="0" w:color="auto"/>
      </w:divBdr>
    </w:div>
    <w:div w:id="1117527691">
      <w:bodyDiv w:val="1"/>
      <w:marLeft w:val="0"/>
      <w:marRight w:val="0"/>
      <w:marTop w:val="0"/>
      <w:marBottom w:val="0"/>
      <w:divBdr>
        <w:top w:val="none" w:sz="0" w:space="0" w:color="auto"/>
        <w:left w:val="none" w:sz="0" w:space="0" w:color="auto"/>
        <w:bottom w:val="none" w:sz="0" w:space="0" w:color="auto"/>
        <w:right w:val="none" w:sz="0" w:space="0" w:color="auto"/>
      </w:divBdr>
    </w:div>
    <w:div w:id="1120341312">
      <w:bodyDiv w:val="1"/>
      <w:marLeft w:val="0"/>
      <w:marRight w:val="0"/>
      <w:marTop w:val="0"/>
      <w:marBottom w:val="0"/>
      <w:divBdr>
        <w:top w:val="none" w:sz="0" w:space="0" w:color="auto"/>
        <w:left w:val="none" w:sz="0" w:space="0" w:color="auto"/>
        <w:bottom w:val="none" w:sz="0" w:space="0" w:color="auto"/>
        <w:right w:val="none" w:sz="0" w:space="0" w:color="auto"/>
      </w:divBdr>
    </w:div>
    <w:div w:id="1120759476">
      <w:bodyDiv w:val="1"/>
      <w:marLeft w:val="0"/>
      <w:marRight w:val="0"/>
      <w:marTop w:val="0"/>
      <w:marBottom w:val="0"/>
      <w:divBdr>
        <w:top w:val="none" w:sz="0" w:space="0" w:color="auto"/>
        <w:left w:val="none" w:sz="0" w:space="0" w:color="auto"/>
        <w:bottom w:val="none" w:sz="0" w:space="0" w:color="auto"/>
        <w:right w:val="none" w:sz="0" w:space="0" w:color="auto"/>
      </w:divBdr>
    </w:div>
    <w:div w:id="1121148465">
      <w:bodyDiv w:val="1"/>
      <w:marLeft w:val="0"/>
      <w:marRight w:val="0"/>
      <w:marTop w:val="0"/>
      <w:marBottom w:val="0"/>
      <w:divBdr>
        <w:top w:val="none" w:sz="0" w:space="0" w:color="auto"/>
        <w:left w:val="none" w:sz="0" w:space="0" w:color="auto"/>
        <w:bottom w:val="none" w:sz="0" w:space="0" w:color="auto"/>
        <w:right w:val="none" w:sz="0" w:space="0" w:color="auto"/>
      </w:divBdr>
    </w:div>
    <w:div w:id="1121343680">
      <w:bodyDiv w:val="1"/>
      <w:marLeft w:val="0"/>
      <w:marRight w:val="0"/>
      <w:marTop w:val="0"/>
      <w:marBottom w:val="0"/>
      <w:divBdr>
        <w:top w:val="none" w:sz="0" w:space="0" w:color="auto"/>
        <w:left w:val="none" w:sz="0" w:space="0" w:color="auto"/>
        <w:bottom w:val="none" w:sz="0" w:space="0" w:color="auto"/>
        <w:right w:val="none" w:sz="0" w:space="0" w:color="auto"/>
      </w:divBdr>
    </w:div>
    <w:div w:id="1121613662">
      <w:bodyDiv w:val="1"/>
      <w:marLeft w:val="0"/>
      <w:marRight w:val="0"/>
      <w:marTop w:val="0"/>
      <w:marBottom w:val="0"/>
      <w:divBdr>
        <w:top w:val="none" w:sz="0" w:space="0" w:color="auto"/>
        <w:left w:val="none" w:sz="0" w:space="0" w:color="auto"/>
        <w:bottom w:val="none" w:sz="0" w:space="0" w:color="auto"/>
        <w:right w:val="none" w:sz="0" w:space="0" w:color="auto"/>
      </w:divBdr>
      <w:divsChild>
        <w:div w:id="1942446969">
          <w:marLeft w:val="0"/>
          <w:marRight w:val="0"/>
          <w:marTop w:val="0"/>
          <w:marBottom w:val="0"/>
          <w:divBdr>
            <w:top w:val="none" w:sz="0" w:space="0" w:color="auto"/>
            <w:left w:val="none" w:sz="0" w:space="0" w:color="auto"/>
            <w:bottom w:val="none" w:sz="0" w:space="0" w:color="auto"/>
            <w:right w:val="none" w:sz="0" w:space="0" w:color="auto"/>
          </w:divBdr>
          <w:divsChild>
            <w:div w:id="1899054655">
              <w:marLeft w:val="0"/>
              <w:marRight w:val="0"/>
              <w:marTop w:val="0"/>
              <w:marBottom w:val="0"/>
              <w:divBdr>
                <w:top w:val="none" w:sz="0" w:space="0" w:color="auto"/>
                <w:left w:val="none" w:sz="0" w:space="0" w:color="auto"/>
                <w:bottom w:val="none" w:sz="0" w:space="0" w:color="auto"/>
                <w:right w:val="none" w:sz="0" w:space="0" w:color="auto"/>
              </w:divBdr>
              <w:divsChild>
                <w:div w:id="764299615">
                  <w:marLeft w:val="0"/>
                  <w:marRight w:val="75"/>
                  <w:marTop w:val="75"/>
                  <w:marBottom w:val="0"/>
                  <w:divBdr>
                    <w:top w:val="none" w:sz="0" w:space="0" w:color="auto"/>
                    <w:left w:val="none" w:sz="0" w:space="0" w:color="auto"/>
                    <w:bottom w:val="none" w:sz="0" w:space="0" w:color="auto"/>
                    <w:right w:val="none" w:sz="0" w:space="0" w:color="auto"/>
                  </w:divBdr>
                  <w:divsChild>
                    <w:div w:id="1195193048">
                      <w:marLeft w:val="0"/>
                      <w:marRight w:val="0"/>
                      <w:marTop w:val="0"/>
                      <w:marBottom w:val="0"/>
                      <w:divBdr>
                        <w:top w:val="none" w:sz="0" w:space="0" w:color="auto"/>
                        <w:left w:val="none" w:sz="0" w:space="0" w:color="auto"/>
                        <w:bottom w:val="none" w:sz="0" w:space="0" w:color="auto"/>
                        <w:right w:val="none" w:sz="0" w:space="0" w:color="auto"/>
                      </w:divBdr>
                      <w:divsChild>
                        <w:div w:id="721517522">
                          <w:marLeft w:val="0"/>
                          <w:marRight w:val="0"/>
                          <w:marTop w:val="0"/>
                          <w:marBottom w:val="75"/>
                          <w:divBdr>
                            <w:top w:val="none" w:sz="0" w:space="0" w:color="auto"/>
                            <w:left w:val="none" w:sz="0" w:space="0" w:color="auto"/>
                            <w:bottom w:val="none" w:sz="0" w:space="0" w:color="auto"/>
                            <w:right w:val="none" w:sz="0" w:space="0" w:color="auto"/>
                          </w:divBdr>
                          <w:divsChild>
                            <w:div w:id="262540850">
                              <w:marLeft w:val="0"/>
                              <w:marRight w:val="0"/>
                              <w:marTop w:val="0"/>
                              <w:marBottom w:val="0"/>
                              <w:divBdr>
                                <w:top w:val="none" w:sz="0" w:space="0" w:color="auto"/>
                                <w:left w:val="none" w:sz="0" w:space="0" w:color="auto"/>
                                <w:bottom w:val="none" w:sz="0" w:space="0" w:color="auto"/>
                                <w:right w:val="none" w:sz="0" w:space="0" w:color="auto"/>
                              </w:divBdr>
                              <w:divsChild>
                                <w:div w:id="96758962">
                                  <w:marLeft w:val="0"/>
                                  <w:marRight w:val="0"/>
                                  <w:marTop w:val="0"/>
                                  <w:marBottom w:val="0"/>
                                  <w:divBdr>
                                    <w:top w:val="none" w:sz="0" w:space="0" w:color="auto"/>
                                    <w:left w:val="none" w:sz="0" w:space="0" w:color="auto"/>
                                    <w:bottom w:val="none" w:sz="0" w:space="0" w:color="auto"/>
                                    <w:right w:val="none" w:sz="0" w:space="0" w:color="auto"/>
                                  </w:divBdr>
                                  <w:divsChild>
                                    <w:div w:id="663819526">
                                      <w:marLeft w:val="0"/>
                                      <w:marRight w:val="0"/>
                                      <w:marTop w:val="0"/>
                                      <w:marBottom w:val="0"/>
                                      <w:divBdr>
                                        <w:top w:val="none" w:sz="0" w:space="0" w:color="auto"/>
                                        <w:left w:val="none" w:sz="0" w:space="0" w:color="auto"/>
                                        <w:bottom w:val="none" w:sz="0" w:space="0" w:color="auto"/>
                                        <w:right w:val="none" w:sz="0" w:space="0" w:color="auto"/>
                                      </w:divBdr>
                                      <w:divsChild>
                                        <w:div w:id="1653486396">
                                          <w:marLeft w:val="0"/>
                                          <w:marRight w:val="0"/>
                                          <w:marTop w:val="0"/>
                                          <w:marBottom w:val="0"/>
                                          <w:divBdr>
                                            <w:top w:val="none" w:sz="0" w:space="0" w:color="auto"/>
                                            <w:left w:val="none" w:sz="0" w:space="0" w:color="auto"/>
                                            <w:bottom w:val="none" w:sz="0" w:space="0" w:color="auto"/>
                                            <w:right w:val="none" w:sz="0" w:space="0" w:color="auto"/>
                                          </w:divBdr>
                                          <w:divsChild>
                                            <w:div w:id="421686622">
                                              <w:marLeft w:val="0"/>
                                              <w:marRight w:val="0"/>
                                              <w:marTop w:val="0"/>
                                              <w:marBottom w:val="0"/>
                                              <w:divBdr>
                                                <w:top w:val="none" w:sz="0" w:space="0" w:color="auto"/>
                                                <w:left w:val="none" w:sz="0" w:space="0" w:color="auto"/>
                                                <w:bottom w:val="none" w:sz="0" w:space="0" w:color="auto"/>
                                                <w:right w:val="none" w:sz="0" w:space="0" w:color="auto"/>
                                              </w:divBdr>
                                              <w:divsChild>
                                                <w:div w:id="1413116393">
                                                  <w:marLeft w:val="0"/>
                                                  <w:marRight w:val="0"/>
                                                  <w:marTop w:val="0"/>
                                                  <w:marBottom w:val="0"/>
                                                  <w:divBdr>
                                                    <w:top w:val="none" w:sz="0" w:space="0" w:color="auto"/>
                                                    <w:left w:val="none" w:sz="0" w:space="0" w:color="auto"/>
                                                    <w:bottom w:val="none" w:sz="0" w:space="0" w:color="auto"/>
                                                    <w:right w:val="none" w:sz="0" w:space="0" w:color="auto"/>
                                                  </w:divBdr>
                                                  <w:divsChild>
                                                    <w:div w:id="265387920">
                                                      <w:marLeft w:val="0"/>
                                                      <w:marRight w:val="0"/>
                                                      <w:marTop w:val="0"/>
                                                      <w:marBottom w:val="0"/>
                                                      <w:divBdr>
                                                        <w:top w:val="none" w:sz="0" w:space="0" w:color="auto"/>
                                                        <w:left w:val="none" w:sz="0" w:space="0" w:color="auto"/>
                                                        <w:bottom w:val="none" w:sz="0" w:space="0" w:color="auto"/>
                                                        <w:right w:val="none" w:sz="0" w:space="0" w:color="auto"/>
                                                      </w:divBdr>
                                                      <w:divsChild>
                                                        <w:div w:id="1292515270">
                                                          <w:marLeft w:val="0"/>
                                                          <w:marRight w:val="0"/>
                                                          <w:marTop w:val="0"/>
                                                          <w:marBottom w:val="0"/>
                                                          <w:divBdr>
                                                            <w:top w:val="none" w:sz="0" w:space="0" w:color="auto"/>
                                                            <w:left w:val="none" w:sz="0" w:space="0" w:color="auto"/>
                                                            <w:bottom w:val="none" w:sz="0" w:space="0" w:color="auto"/>
                                                            <w:right w:val="none" w:sz="0" w:space="0" w:color="auto"/>
                                                          </w:divBdr>
                                                          <w:divsChild>
                                                            <w:div w:id="1279681665">
                                                              <w:marLeft w:val="0"/>
                                                              <w:marRight w:val="0"/>
                                                              <w:marTop w:val="0"/>
                                                              <w:marBottom w:val="0"/>
                                                              <w:divBdr>
                                                                <w:top w:val="none" w:sz="0" w:space="0" w:color="auto"/>
                                                                <w:left w:val="none" w:sz="0" w:space="0" w:color="auto"/>
                                                                <w:bottom w:val="none" w:sz="0" w:space="0" w:color="auto"/>
                                                                <w:right w:val="none" w:sz="0" w:space="0" w:color="auto"/>
                                                              </w:divBdr>
                                                              <w:divsChild>
                                                                <w:div w:id="409815601">
                                                                  <w:marLeft w:val="0"/>
                                                                  <w:marRight w:val="0"/>
                                                                  <w:marTop w:val="0"/>
                                                                  <w:marBottom w:val="0"/>
                                                                  <w:divBdr>
                                                                    <w:top w:val="none" w:sz="0" w:space="0" w:color="auto"/>
                                                                    <w:left w:val="none" w:sz="0" w:space="0" w:color="auto"/>
                                                                    <w:bottom w:val="none" w:sz="0" w:space="0" w:color="auto"/>
                                                                    <w:right w:val="none" w:sz="0" w:space="0" w:color="auto"/>
                                                                  </w:divBdr>
                                                                  <w:divsChild>
                                                                    <w:div w:id="666254084">
                                                                      <w:marLeft w:val="0"/>
                                                                      <w:marRight w:val="0"/>
                                                                      <w:marTop w:val="0"/>
                                                                      <w:marBottom w:val="0"/>
                                                                      <w:divBdr>
                                                                        <w:top w:val="none" w:sz="0" w:space="0" w:color="auto"/>
                                                                        <w:left w:val="none" w:sz="0" w:space="0" w:color="auto"/>
                                                                        <w:bottom w:val="none" w:sz="0" w:space="0" w:color="auto"/>
                                                                        <w:right w:val="none" w:sz="0" w:space="0" w:color="auto"/>
                                                                      </w:divBdr>
                                                                      <w:divsChild>
                                                                        <w:div w:id="1149899952">
                                                                          <w:marLeft w:val="0"/>
                                                                          <w:marRight w:val="0"/>
                                                                          <w:marTop w:val="0"/>
                                                                          <w:marBottom w:val="0"/>
                                                                          <w:divBdr>
                                                                            <w:top w:val="none" w:sz="0" w:space="0" w:color="auto"/>
                                                                            <w:left w:val="none" w:sz="0" w:space="0" w:color="auto"/>
                                                                            <w:bottom w:val="none" w:sz="0" w:space="0" w:color="auto"/>
                                                                            <w:right w:val="none" w:sz="0" w:space="0" w:color="auto"/>
                                                                          </w:divBdr>
                                                                          <w:divsChild>
                                                                            <w:div w:id="402262639">
                                                                              <w:marLeft w:val="0"/>
                                                                              <w:marRight w:val="0"/>
                                                                              <w:marTop w:val="0"/>
                                                                              <w:marBottom w:val="0"/>
                                                                              <w:divBdr>
                                                                                <w:top w:val="none" w:sz="0" w:space="0" w:color="auto"/>
                                                                                <w:left w:val="none" w:sz="0" w:space="0" w:color="auto"/>
                                                                                <w:bottom w:val="none" w:sz="0" w:space="0" w:color="auto"/>
                                                                                <w:right w:val="none" w:sz="0" w:space="0" w:color="auto"/>
                                                                              </w:divBdr>
                                                                              <w:divsChild>
                                                                                <w:div w:id="1250695100">
                                                                                  <w:marLeft w:val="0"/>
                                                                                  <w:marRight w:val="0"/>
                                                                                  <w:marTop w:val="0"/>
                                                                                  <w:marBottom w:val="0"/>
                                                                                  <w:divBdr>
                                                                                    <w:top w:val="none" w:sz="0" w:space="0" w:color="auto"/>
                                                                                    <w:left w:val="none" w:sz="0" w:space="0" w:color="auto"/>
                                                                                    <w:bottom w:val="none" w:sz="0" w:space="0" w:color="auto"/>
                                                                                    <w:right w:val="none" w:sz="0" w:space="0" w:color="auto"/>
                                                                                  </w:divBdr>
                                                                                  <w:divsChild>
                                                                                    <w:div w:id="705761603">
                                                                                      <w:marLeft w:val="0"/>
                                                                                      <w:marRight w:val="0"/>
                                                                                      <w:marTop w:val="0"/>
                                                                                      <w:marBottom w:val="0"/>
                                                                                      <w:divBdr>
                                                                                        <w:top w:val="none" w:sz="0" w:space="0" w:color="auto"/>
                                                                                        <w:left w:val="none" w:sz="0" w:space="0" w:color="auto"/>
                                                                                        <w:bottom w:val="none" w:sz="0" w:space="0" w:color="auto"/>
                                                                                        <w:right w:val="none" w:sz="0" w:space="0" w:color="auto"/>
                                                                                      </w:divBdr>
                                                                                      <w:divsChild>
                                                                                        <w:div w:id="879165961">
                                                                                          <w:marLeft w:val="0"/>
                                                                                          <w:marRight w:val="0"/>
                                                                                          <w:marTop w:val="0"/>
                                                                                          <w:marBottom w:val="0"/>
                                                                                          <w:divBdr>
                                                                                            <w:top w:val="none" w:sz="0" w:space="0" w:color="auto"/>
                                                                                            <w:left w:val="none" w:sz="0" w:space="0" w:color="auto"/>
                                                                                            <w:bottom w:val="none" w:sz="0" w:space="0" w:color="auto"/>
                                                                                            <w:right w:val="none" w:sz="0" w:space="0" w:color="auto"/>
                                                                                          </w:divBdr>
                                                                                          <w:divsChild>
                                                                                            <w:div w:id="1524585973">
                                                                                              <w:marLeft w:val="0"/>
                                                                                              <w:marRight w:val="0"/>
                                                                                              <w:marTop w:val="0"/>
                                                                                              <w:marBottom w:val="0"/>
                                                                                              <w:divBdr>
                                                                                                <w:top w:val="none" w:sz="0" w:space="0" w:color="auto"/>
                                                                                                <w:left w:val="none" w:sz="0" w:space="0" w:color="auto"/>
                                                                                                <w:bottom w:val="none" w:sz="0" w:space="0" w:color="auto"/>
                                                                                                <w:right w:val="none" w:sz="0" w:space="0" w:color="auto"/>
                                                                                              </w:divBdr>
                                                                                              <w:divsChild>
                                                                                                <w:div w:id="985164733">
                                                                                                  <w:marLeft w:val="0"/>
                                                                                                  <w:marRight w:val="0"/>
                                                                                                  <w:marTop w:val="0"/>
                                                                                                  <w:marBottom w:val="0"/>
                                                                                                  <w:divBdr>
                                                                                                    <w:top w:val="none" w:sz="0" w:space="0" w:color="auto"/>
                                                                                                    <w:left w:val="none" w:sz="0" w:space="0" w:color="auto"/>
                                                                                                    <w:bottom w:val="none" w:sz="0" w:space="0" w:color="auto"/>
                                                                                                    <w:right w:val="none" w:sz="0" w:space="0" w:color="auto"/>
                                                                                                  </w:divBdr>
                                                                                                  <w:divsChild>
                                                                                                    <w:div w:id="1218279140">
                                                                                                      <w:marLeft w:val="0"/>
                                                                                                      <w:marRight w:val="0"/>
                                                                                                      <w:marTop w:val="0"/>
                                                                                                      <w:marBottom w:val="0"/>
                                                                                                      <w:divBdr>
                                                                                                        <w:top w:val="none" w:sz="0" w:space="0" w:color="auto"/>
                                                                                                        <w:left w:val="none" w:sz="0" w:space="0" w:color="auto"/>
                                                                                                        <w:bottom w:val="none" w:sz="0" w:space="0" w:color="auto"/>
                                                                                                        <w:right w:val="none" w:sz="0" w:space="0" w:color="auto"/>
                                                                                                      </w:divBdr>
                                                                                                    </w:div>
                                                                                                    <w:div w:id="105377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22070930">
      <w:bodyDiv w:val="1"/>
      <w:marLeft w:val="0"/>
      <w:marRight w:val="0"/>
      <w:marTop w:val="0"/>
      <w:marBottom w:val="0"/>
      <w:divBdr>
        <w:top w:val="none" w:sz="0" w:space="0" w:color="auto"/>
        <w:left w:val="none" w:sz="0" w:space="0" w:color="auto"/>
        <w:bottom w:val="none" w:sz="0" w:space="0" w:color="auto"/>
        <w:right w:val="none" w:sz="0" w:space="0" w:color="auto"/>
      </w:divBdr>
    </w:div>
    <w:div w:id="1127317035">
      <w:bodyDiv w:val="1"/>
      <w:marLeft w:val="0"/>
      <w:marRight w:val="0"/>
      <w:marTop w:val="0"/>
      <w:marBottom w:val="0"/>
      <w:divBdr>
        <w:top w:val="none" w:sz="0" w:space="0" w:color="auto"/>
        <w:left w:val="none" w:sz="0" w:space="0" w:color="auto"/>
        <w:bottom w:val="none" w:sz="0" w:space="0" w:color="auto"/>
        <w:right w:val="none" w:sz="0" w:space="0" w:color="auto"/>
      </w:divBdr>
    </w:div>
    <w:div w:id="1127971487">
      <w:bodyDiv w:val="1"/>
      <w:marLeft w:val="0"/>
      <w:marRight w:val="0"/>
      <w:marTop w:val="0"/>
      <w:marBottom w:val="0"/>
      <w:divBdr>
        <w:top w:val="none" w:sz="0" w:space="0" w:color="auto"/>
        <w:left w:val="none" w:sz="0" w:space="0" w:color="auto"/>
        <w:bottom w:val="none" w:sz="0" w:space="0" w:color="auto"/>
        <w:right w:val="none" w:sz="0" w:space="0" w:color="auto"/>
      </w:divBdr>
    </w:div>
    <w:div w:id="1128548344">
      <w:bodyDiv w:val="1"/>
      <w:marLeft w:val="0"/>
      <w:marRight w:val="0"/>
      <w:marTop w:val="0"/>
      <w:marBottom w:val="0"/>
      <w:divBdr>
        <w:top w:val="none" w:sz="0" w:space="0" w:color="auto"/>
        <w:left w:val="none" w:sz="0" w:space="0" w:color="auto"/>
        <w:bottom w:val="none" w:sz="0" w:space="0" w:color="auto"/>
        <w:right w:val="none" w:sz="0" w:space="0" w:color="auto"/>
      </w:divBdr>
    </w:div>
    <w:div w:id="1128621310">
      <w:bodyDiv w:val="1"/>
      <w:marLeft w:val="0"/>
      <w:marRight w:val="0"/>
      <w:marTop w:val="0"/>
      <w:marBottom w:val="0"/>
      <w:divBdr>
        <w:top w:val="none" w:sz="0" w:space="0" w:color="auto"/>
        <w:left w:val="none" w:sz="0" w:space="0" w:color="auto"/>
        <w:bottom w:val="none" w:sz="0" w:space="0" w:color="auto"/>
        <w:right w:val="none" w:sz="0" w:space="0" w:color="auto"/>
      </w:divBdr>
    </w:div>
    <w:div w:id="1129083677">
      <w:bodyDiv w:val="1"/>
      <w:marLeft w:val="0"/>
      <w:marRight w:val="0"/>
      <w:marTop w:val="0"/>
      <w:marBottom w:val="0"/>
      <w:divBdr>
        <w:top w:val="none" w:sz="0" w:space="0" w:color="auto"/>
        <w:left w:val="none" w:sz="0" w:space="0" w:color="auto"/>
        <w:bottom w:val="none" w:sz="0" w:space="0" w:color="auto"/>
        <w:right w:val="none" w:sz="0" w:space="0" w:color="auto"/>
      </w:divBdr>
    </w:div>
    <w:div w:id="1130781551">
      <w:bodyDiv w:val="1"/>
      <w:marLeft w:val="0"/>
      <w:marRight w:val="0"/>
      <w:marTop w:val="0"/>
      <w:marBottom w:val="0"/>
      <w:divBdr>
        <w:top w:val="none" w:sz="0" w:space="0" w:color="auto"/>
        <w:left w:val="none" w:sz="0" w:space="0" w:color="auto"/>
        <w:bottom w:val="none" w:sz="0" w:space="0" w:color="auto"/>
        <w:right w:val="none" w:sz="0" w:space="0" w:color="auto"/>
      </w:divBdr>
    </w:div>
    <w:div w:id="1131829747">
      <w:bodyDiv w:val="1"/>
      <w:marLeft w:val="0"/>
      <w:marRight w:val="0"/>
      <w:marTop w:val="0"/>
      <w:marBottom w:val="0"/>
      <w:divBdr>
        <w:top w:val="none" w:sz="0" w:space="0" w:color="auto"/>
        <w:left w:val="none" w:sz="0" w:space="0" w:color="auto"/>
        <w:bottom w:val="none" w:sz="0" w:space="0" w:color="auto"/>
        <w:right w:val="none" w:sz="0" w:space="0" w:color="auto"/>
      </w:divBdr>
    </w:div>
    <w:div w:id="1132287613">
      <w:bodyDiv w:val="1"/>
      <w:marLeft w:val="0"/>
      <w:marRight w:val="0"/>
      <w:marTop w:val="0"/>
      <w:marBottom w:val="0"/>
      <w:divBdr>
        <w:top w:val="none" w:sz="0" w:space="0" w:color="auto"/>
        <w:left w:val="none" w:sz="0" w:space="0" w:color="auto"/>
        <w:bottom w:val="none" w:sz="0" w:space="0" w:color="auto"/>
        <w:right w:val="none" w:sz="0" w:space="0" w:color="auto"/>
      </w:divBdr>
    </w:div>
    <w:div w:id="1132361961">
      <w:bodyDiv w:val="1"/>
      <w:marLeft w:val="0"/>
      <w:marRight w:val="0"/>
      <w:marTop w:val="0"/>
      <w:marBottom w:val="0"/>
      <w:divBdr>
        <w:top w:val="none" w:sz="0" w:space="0" w:color="auto"/>
        <w:left w:val="none" w:sz="0" w:space="0" w:color="auto"/>
        <w:bottom w:val="none" w:sz="0" w:space="0" w:color="auto"/>
        <w:right w:val="none" w:sz="0" w:space="0" w:color="auto"/>
      </w:divBdr>
    </w:div>
    <w:div w:id="1133206535">
      <w:bodyDiv w:val="1"/>
      <w:marLeft w:val="0"/>
      <w:marRight w:val="0"/>
      <w:marTop w:val="0"/>
      <w:marBottom w:val="0"/>
      <w:divBdr>
        <w:top w:val="none" w:sz="0" w:space="0" w:color="auto"/>
        <w:left w:val="none" w:sz="0" w:space="0" w:color="auto"/>
        <w:bottom w:val="none" w:sz="0" w:space="0" w:color="auto"/>
        <w:right w:val="none" w:sz="0" w:space="0" w:color="auto"/>
      </w:divBdr>
    </w:div>
    <w:div w:id="1134756464">
      <w:bodyDiv w:val="1"/>
      <w:marLeft w:val="0"/>
      <w:marRight w:val="0"/>
      <w:marTop w:val="0"/>
      <w:marBottom w:val="0"/>
      <w:divBdr>
        <w:top w:val="none" w:sz="0" w:space="0" w:color="auto"/>
        <w:left w:val="none" w:sz="0" w:space="0" w:color="auto"/>
        <w:bottom w:val="none" w:sz="0" w:space="0" w:color="auto"/>
        <w:right w:val="none" w:sz="0" w:space="0" w:color="auto"/>
      </w:divBdr>
    </w:div>
    <w:div w:id="1135222174">
      <w:bodyDiv w:val="1"/>
      <w:marLeft w:val="0"/>
      <w:marRight w:val="0"/>
      <w:marTop w:val="0"/>
      <w:marBottom w:val="0"/>
      <w:divBdr>
        <w:top w:val="none" w:sz="0" w:space="0" w:color="auto"/>
        <w:left w:val="none" w:sz="0" w:space="0" w:color="auto"/>
        <w:bottom w:val="none" w:sz="0" w:space="0" w:color="auto"/>
        <w:right w:val="none" w:sz="0" w:space="0" w:color="auto"/>
      </w:divBdr>
    </w:div>
    <w:div w:id="1136140173">
      <w:bodyDiv w:val="1"/>
      <w:marLeft w:val="0"/>
      <w:marRight w:val="0"/>
      <w:marTop w:val="0"/>
      <w:marBottom w:val="0"/>
      <w:divBdr>
        <w:top w:val="none" w:sz="0" w:space="0" w:color="auto"/>
        <w:left w:val="none" w:sz="0" w:space="0" w:color="auto"/>
        <w:bottom w:val="none" w:sz="0" w:space="0" w:color="auto"/>
        <w:right w:val="none" w:sz="0" w:space="0" w:color="auto"/>
      </w:divBdr>
    </w:div>
    <w:div w:id="1137181466">
      <w:bodyDiv w:val="1"/>
      <w:marLeft w:val="0"/>
      <w:marRight w:val="0"/>
      <w:marTop w:val="0"/>
      <w:marBottom w:val="0"/>
      <w:divBdr>
        <w:top w:val="none" w:sz="0" w:space="0" w:color="auto"/>
        <w:left w:val="none" w:sz="0" w:space="0" w:color="auto"/>
        <w:bottom w:val="none" w:sz="0" w:space="0" w:color="auto"/>
        <w:right w:val="none" w:sz="0" w:space="0" w:color="auto"/>
      </w:divBdr>
    </w:div>
    <w:div w:id="1139884976">
      <w:bodyDiv w:val="1"/>
      <w:marLeft w:val="0"/>
      <w:marRight w:val="0"/>
      <w:marTop w:val="0"/>
      <w:marBottom w:val="0"/>
      <w:divBdr>
        <w:top w:val="none" w:sz="0" w:space="0" w:color="auto"/>
        <w:left w:val="none" w:sz="0" w:space="0" w:color="auto"/>
        <w:bottom w:val="none" w:sz="0" w:space="0" w:color="auto"/>
        <w:right w:val="none" w:sz="0" w:space="0" w:color="auto"/>
      </w:divBdr>
    </w:div>
    <w:div w:id="1140270518">
      <w:bodyDiv w:val="1"/>
      <w:marLeft w:val="0"/>
      <w:marRight w:val="0"/>
      <w:marTop w:val="0"/>
      <w:marBottom w:val="0"/>
      <w:divBdr>
        <w:top w:val="none" w:sz="0" w:space="0" w:color="auto"/>
        <w:left w:val="none" w:sz="0" w:space="0" w:color="auto"/>
        <w:bottom w:val="none" w:sz="0" w:space="0" w:color="auto"/>
        <w:right w:val="none" w:sz="0" w:space="0" w:color="auto"/>
      </w:divBdr>
    </w:div>
    <w:div w:id="1141921501">
      <w:bodyDiv w:val="1"/>
      <w:marLeft w:val="0"/>
      <w:marRight w:val="0"/>
      <w:marTop w:val="0"/>
      <w:marBottom w:val="0"/>
      <w:divBdr>
        <w:top w:val="none" w:sz="0" w:space="0" w:color="auto"/>
        <w:left w:val="none" w:sz="0" w:space="0" w:color="auto"/>
        <w:bottom w:val="none" w:sz="0" w:space="0" w:color="auto"/>
        <w:right w:val="none" w:sz="0" w:space="0" w:color="auto"/>
      </w:divBdr>
    </w:div>
    <w:div w:id="1143546190">
      <w:bodyDiv w:val="1"/>
      <w:marLeft w:val="0"/>
      <w:marRight w:val="0"/>
      <w:marTop w:val="0"/>
      <w:marBottom w:val="0"/>
      <w:divBdr>
        <w:top w:val="none" w:sz="0" w:space="0" w:color="auto"/>
        <w:left w:val="none" w:sz="0" w:space="0" w:color="auto"/>
        <w:bottom w:val="none" w:sz="0" w:space="0" w:color="auto"/>
        <w:right w:val="none" w:sz="0" w:space="0" w:color="auto"/>
      </w:divBdr>
    </w:div>
    <w:div w:id="1145387934">
      <w:bodyDiv w:val="1"/>
      <w:marLeft w:val="0"/>
      <w:marRight w:val="0"/>
      <w:marTop w:val="0"/>
      <w:marBottom w:val="0"/>
      <w:divBdr>
        <w:top w:val="none" w:sz="0" w:space="0" w:color="auto"/>
        <w:left w:val="none" w:sz="0" w:space="0" w:color="auto"/>
        <w:bottom w:val="none" w:sz="0" w:space="0" w:color="auto"/>
        <w:right w:val="none" w:sz="0" w:space="0" w:color="auto"/>
      </w:divBdr>
    </w:div>
    <w:div w:id="1145706128">
      <w:bodyDiv w:val="1"/>
      <w:marLeft w:val="0"/>
      <w:marRight w:val="0"/>
      <w:marTop w:val="0"/>
      <w:marBottom w:val="0"/>
      <w:divBdr>
        <w:top w:val="none" w:sz="0" w:space="0" w:color="auto"/>
        <w:left w:val="none" w:sz="0" w:space="0" w:color="auto"/>
        <w:bottom w:val="none" w:sz="0" w:space="0" w:color="auto"/>
        <w:right w:val="none" w:sz="0" w:space="0" w:color="auto"/>
      </w:divBdr>
    </w:div>
    <w:div w:id="1145851376">
      <w:bodyDiv w:val="1"/>
      <w:marLeft w:val="0"/>
      <w:marRight w:val="0"/>
      <w:marTop w:val="0"/>
      <w:marBottom w:val="0"/>
      <w:divBdr>
        <w:top w:val="none" w:sz="0" w:space="0" w:color="auto"/>
        <w:left w:val="none" w:sz="0" w:space="0" w:color="auto"/>
        <w:bottom w:val="none" w:sz="0" w:space="0" w:color="auto"/>
        <w:right w:val="none" w:sz="0" w:space="0" w:color="auto"/>
      </w:divBdr>
    </w:div>
    <w:div w:id="1146513590">
      <w:bodyDiv w:val="1"/>
      <w:marLeft w:val="0"/>
      <w:marRight w:val="0"/>
      <w:marTop w:val="0"/>
      <w:marBottom w:val="0"/>
      <w:divBdr>
        <w:top w:val="none" w:sz="0" w:space="0" w:color="auto"/>
        <w:left w:val="none" w:sz="0" w:space="0" w:color="auto"/>
        <w:bottom w:val="none" w:sz="0" w:space="0" w:color="auto"/>
        <w:right w:val="none" w:sz="0" w:space="0" w:color="auto"/>
      </w:divBdr>
    </w:div>
    <w:div w:id="1149790058">
      <w:bodyDiv w:val="1"/>
      <w:marLeft w:val="0"/>
      <w:marRight w:val="0"/>
      <w:marTop w:val="0"/>
      <w:marBottom w:val="0"/>
      <w:divBdr>
        <w:top w:val="none" w:sz="0" w:space="0" w:color="auto"/>
        <w:left w:val="none" w:sz="0" w:space="0" w:color="auto"/>
        <w:bottom w:val="none" w:sz="0" w:space="0" w:color="auto"/>
        <w:right w:val="none" w:sz="0" w:space="0" w:color="auto"/>
      </w:divBdr>
    </w:div>
    <w:div w:id="1149977346">
      <w:bodyDiv w:val="1"/>
      <w:marLeft w:val="0"/>
      <w:marRight w:val="0"/>
      <w:marTop w:val="0"/>
      <w:marBottom w:val="0"/>
      <w:divBdr>
        <w:top w:val="none" w:sz="0" w:space="0" w:color="auto"/>
        <w:left w:val="none" w:sz="0" w:space="0" w:color="auto"/>
        <w:bottom w:val="none" w:sz="0" w:space="0" w:color="auto"/>
        <w:right w:val="none" w:sz="0" w:space="0" w:color="auto"/>
      </w:divBdr>
    </w:div>
    <w:div w:id="1150096265">
      <w:bodyDiv w:val="1"/>
      <w:marLeft w:val="0"/>
      <w:marRight w:val="0"/>
      <w:marTop w:val="0"/>
      <w:marBottom w:val="0"/>
      <w:divBdr>
        <w:top w:val="none" w:sz="0" w:space="0" w:color="auto"/>
        <w:left w:val="none" w:sz="0" w:space="0" w:color="auto"/>
        <w:bottom w:val="none" w:sz="0" w:space="0" w:color="auto"/>
        <w:right w:val="none" w:sz="0" w:space="0" w:color="auto"/>
      </w:divBdr>
    </w:div>
    <w:div w:id="1150290626">
      <w:bodyDiv w:val="1"/>
      <w:marLeft w:val="0"/>
      <w:marRight w:val="0"/>
      <w:marTop w:val="0"/>
      <w:marBottom w:val="0"/>
      <w:divBdr>
        <w:top w:val="none" w:sz="0" w:space="0" w:color="auto"/>
        <w:left w:val="none" w:sz="0" w:space="0" w:color="auto"/>
        <w:bottom w:val="none" w:sz="0" w:space="0" w:color="auto"/>
        <w:right w:val="none" w:sz="0" w:space="0" w:color="auto"/>
      </w:divBdr>
    </w:div>
    <w:div w:id="1151169474">
      <w:bodyDiv w:val="1"/>
      <w:marLeft w:val="0"/>
      <w:marRight w:val="0"/>
      <w:marTop w:val="0"/>
      <w:marBottom w:val="0"/>
      <w:divBdr>
        <w:top w:val="none" w:sz="0" w:space="0" w:color="auto"/>
        <w:left w:val="none" w:sz="0" w:space="0" w:color="auto"/>
        <w:bottom w:val="none" w:sz="0" w:space="0" w:color="auto"/>
        <w:right w:val="none" w:sz="0" w:space="0" w:color="auto"/>
      </w:divBdr>
    </w:div>
    <w:div w:id="1151213548">
      <w:bodyDiv w:val="1"/>
      <w:marLeft w:val="0"/>
      <w:marRight w:val="0"/>
      <w:marTop w:val="0"/>
      <w:marBottom w:val="0"/>
      <w:divBdr>
        <w:top w:val="none" w:sz="0" w:space="0" w:color="auto"/>
        <w:left w:val="none" w:sz="0" w:space="0" w:color="auto"/>
        <w:bottom w:val="none" w:sz="0" w:space="0" w:color="auto"/>
        <w:right w:val="none" w:sz="0" w:space="0" w:color="auto"/>
      </w:divBdr>
    </w:div>
    <w:div w:id="1151948321">
      <w:bodyDiv w:val="1"/>
      <w:marLeft w:val="0"/>
      <w:marRight w:val="0"/>
      <w:marTop w:val="0"/>
      <w:marBottom w:val="0"/>
      <w:divBdr>
        <w:top w:val="none" w:sz="0" w:space="0" w:color="auto"/>
        <w:left w:val="none" w:sz="0" w:space="0" w:color="auto"/>
        <w:bottom w:val="none" w:sz="0" w:space="0" w:color="auto"/>
        <w:right w:val="none" w:sz="0" w:space="0" w:color="auto"/>
      </w:divBdr>
    </w:div>
    <w:div w:id="1153331118">
      <w:bodyDiv w:val="1"/>
      <w:marLeft w:val="0"/>
      <w:marRight w:val="0"/>
      <w:marTop w:val="0"/>
      <w:marBottom w:val="0"/>
      <w:divBdr>
        <w:top w:val="none" w:sz="0" w:space="0" w:color="auto"/>
        <w:left w:val="none" w:sz="0" w:space="0" w:color="auto"/>
        <w:bottom w:val="none" w:sz="0" w:space="0" w:color="auto"/>
        <w:right w:val="none" w:sz="0" w:space="0" w:color="auto"/>
      </w:divBdr>
    </w:div>
    <w:div w:id="1153721574">
      <w:bodyDiv w:val="1"/>
      <w:marLeft w:val="0"/>
      <w:marRight w:val="0"/>
      <w:marTop w:val="0"/>
      <w:marBottom w:val="0"/>
      <w:divBdr>
        <w:top w:val="none" w:sz="0" w:space="0" w:color="auto"/>
        <w:left w:val="none" w:sz="0" w:space="0" w:color="auto"/>
        <w:bottom w:val="none" w:sz="0" w:space="0" w:color="auto"/>
        <w:right w:val="none" w:sz="0" w:space="0" w:color="auto"/>
      </w:divBdr>
    </w:div>
    <w:div w:id="1154493853">
      <w:bodyDiv w:val="1"/>
      <w:marLeft w:val="0"/>
      <w:marRight w:val="0"/>
      <w:marTop w:val="0"/>
      <w:marBottom w:val="0"/>
      <w:divBdr>
        <w:top w:val="none" w:sz="0" w:space="0" w:color="auto"/>
        <w:left w:val="none" w:sz="0" w:space="0" w:color="auto"/>
        <w:bottom w:val="none" w:sz="0" w:space="0" w:color="auto"/>
        <w:right w:val="none" w:sz="0" w:space="0" w:color="auto"/>
      </w:divBdr>
    </w:div>
    <w:div w:id="1158964232">
      <w:bodyDiv w:val="1"/>
      <w:marLeft w:val="0"/>
      <w:marRight w:val="0"/>
      <w:marTop w:val="0"/>
      <w:marBottom w:val="0"/>
      <w:divBdr>
        <w:top w:val="none" w:sz="0" w:space="0" w:color="auto"/>
        <w:left w:val="none" w:sz="0" w:space="0" w:color="auto"/>
        <w:bottom w:val="none" w:sz="0" w:space="0" w:color="auto"/>
        <w:right w:val="none" w:sz="0" w:space="0" w:color="auto"/>
      </w:divBdr>
    </w:div>
    <w:div w:id="1159734241">
      <w:bodyDiv w:val="1"/>
      <w:marLeft w:val="0"/>
      <w:marRight w:val="0"/>
      <w:marTop w:val="0"/>
      <w:marBottom w:val="0"/>
      <w:divBdr>
        <w:top w:val="none" w:sz="0" w:space="0" w:color="auto"/>
        <w:left w:val="none" w:sz="0" w:space="0" w:color="auto"/>
        <w:bottom w:val="none" w:sz="0" w:space="0" w:color="auto"/>
        <w:right w:val="none" w:sz="0" w:space="0" w:color="auto"/>
      </w:divBdr>
    </w:div>
    <w:div w:id="1160543567">
      <w:bodyDiv w:val="1"/>
      <w:marLeft w:val="0"/>
      <w:marRight w:val="0"/>
      <w:marTop w:val="0"/>
      <w:marBottom w:val="0"/>
      <w:divBdr>
        <w:top w:val="none" w:sz="0" w:space="0" w:color="auto"/>
        <w:left w:val="none" w:sz="0" w:space="0" w:color="auto"/>
        <w:bottom w:val="none" w:sz="0" w:space="0" w:color="auto"/>
        <w:right w:val="none" w:sz="0" w:space="0" w:color="auto"/>
      </w:divBdr>
    </w:div>
    <w:div w:id="1163937268">
      <w:bodyDiv w:val="1"/>
      <w:marLeft w:val="0"/>
      <w:marRight w:val="0"/>
      <w:marTop w:val="0"/>
      <w:marBottom w:val="0"/>
      <w:divBdr>
        <w:top w:val="none" w:sz="0" w:space="0" w:color="auto"/>
        <w:left w:val="none" w:sz="0" w:space="0" w:color="auto"/>
        <w:bottom w:val="none" w:sz="0" w:space="0" w:color="auto"/>
        <w:right w:val="none" w:sz="0" w:space="0" w:color="auto"/>
      </w:divBdr>
    </w:div>
    <w:div w:id="1164004856">
      <w:bodyDiv w:val="1"/>
      <w:marLeft w:val="0"/>
      <w:marRight w:val="0"/>
      <w:marTop w:val="0"/>
      <w:marBottom w:val="0"/>
      <w:divBdr>
        <w:top w:val="none" w:sz="0" w:space="0" w:color="auto"/>
        <w:left w:val="none" w:sz="0" w:space="0" w:color="auto"/>
        <w:bottom w:val="none" w:sz="0" w:space="0" w:color="auto"/>
        <w:right w:val="none" w:sz="0" w:space="0" w:color="auto"/>
      </w:divBdr>
    </w:div>
    <w:div w:id="1164324463">
      <w:bodyDiv w:val="1"/>
      <w:marLeft w:val="0"/>
      <w:marRight w:val="0"/>
      <w:marTop w:val="0"/>
      <w:marBottom w:val="0"/>
      <w:divBdr>
        <w:top w:val="none" w:sz="0" w:space="0" w:color="auto"/>
        <w:left w:val="none" w:sz="0" w:space="0" w:color="auto"/>
        <w:bottom w:val="none" w:sz="0" w:space="0" w:color="auto"/>
        <w:right w:val="none" w:sz="0" w:space="0" w:color="auto"/>
      </w:divBdr>
    </w:div>
    <w:div w:id="1164857907">
      <w:bodyDiv w:val="1"/>
      <w:marLeft w:val="0"/>
      <w:marRight w:val="0"/>
      <w:marTop w:val="0"/>
      <w:marBottom w:val="0"/>
      <w:divBdr>
        <w:top w:val="none" w:sz="0" w:space="0" w:color="auto"/>
        <w:left w:val="none" w:sz="0" w:space="0" w:color="auto"/>
        <w:bottom w:val="none" w:sz="0" w:space="0" w:color="auto"/>
        <w:right w:val="none" w:sz="0" w:space="0" w:color="auto"/>
      </w:divBdr>
    </w:div>
    <w:div w:id="1166240896">
      <w:bodyDiv w:val="1"/>
      <w:marLeft w:val="0"/>
      <w:marRight w:val="0"/>
      <w:marTop w:val="0"/>
      <w:marBottom w:val="0"/>
      <w:divBdr>
        <w:top w:val="none" w:sz="0" w:space="0" w:color="auto"/>
        <w:left w:val="none" w:sz="0" w:space="0" w:color="auto"/>
        <w:bottom w:val="none" w:sz="0" w:space="0" w:color="auto"/>
        <w:right w:val="none" w:sz="0" w:space="0" w:color="auto"/>
      </w:divBdr>
    </w:div>
    <w:div w:id="1167943989">
      <w:bodyDiv w:val="1"/>
      <w:marLeft w:val="0"/>
      <w:marRight w:val="0"/>
      <w:marTop w:val="0"/>
      <w:marBottom w:val="0"/>
      <w:divBdr>
        <w:top w:val="none" w:sz="0" w:space="0" w:color="auto"/>
        <w:left w:val="none" w:sz="0" w:space="0" w:color="auto"/>
        <w:bottom w:val="none" w:sz="0" w:space="0" w:color="auto"/>
        <w:right w:val="none" w:sz="0" w:space="0" w:color="auto"/>
      </w:divBdr>
    </w:div>
    <w:div w:id="1168061956">
      <w:bodyDiv w:val="1"/>
      <w:marLeft w:val="0"/>
      <w:marRight w:val="0"/>
      <w:marTop w:val="0"/>
      <w:marBottom w:val="0"/>
      <w:divBdr>
        <w:top w:val="none" w:sz="0" w:space="0" w:color="auto"/>
        <w:left w:val="none" w:sz="0" w:space="0" w:color="auto"/>
        <w:bottom w:val="none" w:sz="0" w:space="0" w:color="auto"/>
        <w:right w:val="none" w:sz="0" w:space="0" w:color="auto"/>
      </w:divBdr>
    </w:div>
    <w:div w:id="1169062077">
      <w:bodyDiv w:val="1"/>
      <w:marLeft w:val="0"/>
      <w:marRight w:val="0"/>
      <w:marTop w:val="0"/>
      <w:marBottom w:val="0"/>
      <w:divBdr>
        <w:top w:val="none" w:sz="0" w:space="0" w:color="auto"/>
        <w:left w:val="none" w:sz="0" w:space="0" w:color="auto"/>
        <w:bottom w:val="none" w:sz="0" w:space="0" w:color="auto"/>
        <w:right w:val="none" w:sz="0" w:space="0" w:color="auto"/>
      </w:divBdr>
    </w:div>
    <w:div w:id="1170754506">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
    <w:div w:id="1175800059">
      <w:bodyDiv w:val="1"/>
      <w:marLeft w:val="0"/>
      <w:marRight w:val="0"/>
      <w:marTop w:val="0"/>
      <w:marBottom w:val="0"/>
      <w:divBdr>
        <w:top w:val="none" w:sz="0" w:space="0" w:color="auto"/>
        <w:left w:val="none" w:sz="0" w:space="0" w:color="auto"/>
        <w:bottom w:val="none" w:sz="0" w:space="0" w:color="auto"/>
        <w:right w:val="none" w:sz="0" w:space="0" w:color="auto"/>
      </w:divBdr>
    </w:div>
    <w:div w:id="1176312527">
      <w:bodyDiv w:val="1"/>
      <w:marLeft w:val="0"/>
      <w:marRight w:val="0"/>
      <w:marTop w:val="0"/>
      <w:marBottom w:val="0"/>
      <w:divBdr>
        <w:top w:val="none" w:sz="0" w:space="0" w:color="auto"/>
        <w:left w:val="none" w:sz="0" w:space="0" w:color="auto"/>
        <w:bottom w:val="none" w:sz="0" w:space="0" w:color="auto"/>
        <w:right w:val="none" w:sz="0" w:space="0" w:color="auto"/>
      </w:divBdr>
    </w:div>
    <w:div w:id="1177385158">
      <w:bodyDiv w:val="1"/>
      <w:marLeft w:val="0"/>
      <w:marRight w:val="0"/>
      <w:marTop w:val="0"/>
      <w:marBottom w:val="0"/>
      <w:divBdr>
        <w:top w:val="none" w:sz="0" w:space="0" w:color="auto"/>
        <w:left w:val="none" w:sz="0" w:space="0" w:color="auto"/>
        <w:bottom w:val="none" w:sz="0" w:space="0" w:color="auto"/>
        <w:right w:val="none" w:sz="0" w:space="0" w:color="auto"/>
      </w:divBdr>
    </w:div>
    <w:div w:id="1178153454">
      <w:bodyDiv w:val="1"/>
      <w:marLeft w:val="0"/>
      <w:marRight w:val="0"/>
      <w:marTop w:val="0"/>
      <w:marBottom w:val="0"/>
      <w:divBdr>
        <w:top w:val="none" w:sz="0" w:space="0" w:color="auto"/>
        <w:left w:val="none" w:sz="0" w:space="0" w:color="auto"/>
        <w:bottom w:val="none" w:sz="0" w:space="0" w:color="auto"/>
        <w:right w:val="none" w:sz="0" w:space="0" w:color="auto"/>
      </w:divBdr>
    </w:div>
    <w:div w:id="1178228798">
      <w:bodyDiv w:val="1"/>
      <w:marLeft w:val="0"/>
      <w:marRight w:val="0"/>
      <w:marTop w:val="0"/>
      <w:marBottom w:val="0"/>
      <w:divBdr>
        <w:top w:val="none" w:sz="0" w:space="0" w:color="auto"/>
        <w:left w:val="none" w:sz="0" w:space="0" w:color="auto"/>
        <w:bottom w:val="none" w:sz="0" w:space="0" w:color="auto"/>
        <w:right w:val="none" w:sz="0" w:space="0" w:color="auto"/>
      </w:divBdr>
    </w:div>
    <w:div w:id="1178888807">
      <w:bodyDiv w:val="1"/>
      <w:marLeft w:val="0"/>
      <w:marRight w:val="0"/>
      <w:marTop w:val="0"/>
      <w:marBottom w:val="0"/>
      <w:divBdr>
        <w:top w:val="none" w:sz="0" w:space="0" w:color="auto"/>
        <w:left w:val="none" w:sz="0" w:space="0" w:color="auto"/>
        <w:bottom w:val="none" w:sz="0" w:space="0" w:color="auto"/>
        <w:right w:val="none" w:sz="0" w:space="0" w:color="auto"/>
      </w:divBdr>
    </w:div>
    <w:div w:id="1180394763">
      <w:bodyDiv w:val="1"/>
      <w:marLeft w:val="0"/>
      <w:marRight w:val="0"/>
      <w:marTop w:val="0"/>
      <w:marBottom w:val="0"/>
      <w:divBdr>
        <w:top w:val="none" w:sz="0" w:space="0" w:color="auto"/>
        <w:left w:val="none" w:sz="0" w:space="0" w:color="auto"/>
        <w:bottom w:val="none" w:sz="0" w:space="0" w:color="auto"/>
        <w:right w:val="none" w:sz="0" w:space="0" w:color="auto"/>
      </w:divBdr>
    </w:div>
    <w:div w:id="1180583163">
      <w:bodyDiv w:val="1"/>
      <w:marLeft w:val="0"/>
      <w:marRight w:val="0"/>
      <w:marTop w:val="0"/>
      <w:marBottom w:val="0"/>
      <w:divBdr>
        <w:top w:val="none" w:sz="0" w:space="0" w:color="auto"/>
        <w:left w:val="none" w:sz="0" w:space="0" w:color="auto"/>
        <w:bottom w:val="none" w:sz="0" w:space="0" w:color="auto"/>
        <w:right w:val="none" w:sz="0" w:space="0" w:color="auto"/>
      </w:divBdr>
    </w:div>
    <w:div w:id="1183590989">
      <w:bodyDiv w:val="1"/>
      <w:marLeft w:val="0"/>
      <w:marRight w:val="0"/>
      <w:marTop w:val="0"/>
      <w:marBottom w:val="0"/>
      <w:divBdr>
        <w:top w:val="none" w:sz="0" w:space="0" w:color="auto"/>
        <w:left w:val="none" w:sz="0" w:space="0" w:color="auto"/>
        <w:bottom w:val="none" w:sz="0" w:space="0" w:color="auto"/>
        <w:right w:val="none" w:sz="0" w:space="0" w:color="auto"/>
      </w:divBdr>
    </w:div>
    <w:div w:id="1183593205">
      <w:bodyDiv w:val="1"/>
      <w:marLeft w:val="0"/>
      <w:marRight w:val="0"/>
      <w:marTop w:val="0"/>
      <w:marBottom w:val="0"/>
      <w:divBdr>
        <w:top w:val="none" w:sz="0" w:space="0" w:color="auto"/>
        <w:left w:val="none" w:sz="0" w:space="0" w:color="auto"/>
        <w:bottom w:val="none" w:sz="0" w:space="0" w:color="auto"/>
        <w:right w:val="none" w:sz="0" w:space="0" w:color="auto"/>
      </w:divBdr>
    </w:div>
    <w:div w:id="1185050786">
      <w:bodyDiv w:val="1"/>
      <w:marLeft w:val="0"/>
      <w:marRight w:val="0"/>
      <w:marTop w:val="0"/>
      <w:marBottom w:val="0"/>
      <w:divBdr>
        <w:top w:val="none" w:sz="0" w:space="0" w:color="auto"/>
        <w:left w:val="none" w:sz="0" w:space="0" w:color="auto"/>
        <w:bottom w:val="none" w:sz="0" w:space="0" w:color="auto"/>
        <w:right w:val="none" w:sz="0" w:space="0" w:color="auto"/>
      </w:divBdr>
    </w:div>
    <w:div w:id="1186098059">
      <w:bodyDiv w:val="1"/>
      <w:marLeft w:val="0"/>
      <w:marRight w:val="0"/>
      <w:marTop w:val="0"/>
      <w:marBottom w:val="0"/>
      <w:divBdr>
        <w:top w:val="none" w:sz="0" w:space="0" w:color="auto"/>
        <w:left w:val="none" w:sz="0" w:space="0" w:color="auto"/>
        <w:bottom w:val="none" w:sz="0" w:space="0" w:color="auto"/>
        <w:right w:val="none" w:sz="0" w:space="0" w:color="auto"/>
      </w:divBdr>
    </w:div>
    <w:div w:id="1186942679">
      <w:bodyDiv w:val="1"/>
      <w:marLeft w:val="0"/>
      <w:marRight w:val="0"/>
      <w:marTop w:val="0"/>
      <w:marBottom w:val="0"/>
      <w:divBdr>
        <w:top w:val="none" w:sz="0" w:space="0" w:color="auto"/>
        <w:left w:val="none" w:sz="0" w:space="0" w:color="auto"/>
        <w:bottom w:val="none" w:sz="0" w:space="0" w:color="auto"/>
        <w:right w:val="none" w:sz="0" w:space="0" w:color="auto"/>
      </w:divBdr>
    </w:div>
    <w:div w:id="1188372608">
      <w:bodyDiv w:val="1"/>
      <w:marLeft w:val="0"/>
      <w:marRight w:val="0"/>
      <w:marTop w:val="0"/>
      <w:marBottom w:val="0"/>
      <w:divBdr>
        <w:top w:val="none" w:sz="0" w:space="0" w:color="auto"/>
        <w:left w:val="none" w:sz="0" w:space="0" w:color="auto"/>
        <w:bottom w:val="none" w:sz="0" w:space="0" w:color="auto"/>
        <w:right w:val="none" w:sz="0" w:space="0" w:color="auto"/>
      </w:divBdr>
    </w:div>
    <w:div w:id="1188376546">
      <w:bodyDiv w:val="1"/>
      <w:marLeft w:val="0"/>
      <w:marRight w:val="0"/>
      <w:marTop w:val="0"/>
      <w:marBottom w:val="0"/>
      <w:divBdr>
        <w:top w:val="none" w:sz="0" w:space="0" w:color="auto"/>
        <w:left w:val="none" w:sz="0" w:space="0" w:color="auto"/>
        <w:bottom w:val="none" w:sz="0" w:space="0" w:color="auto"/>
        <w:right w:val="none" w:sz="0" w:space="0" w:color="auto"/>
      </w:divBdr>
    </w:div>
    <w:div w:id="1188639116">
      <w:bodyDiv w:val="1"/>
      <w:marLeft w:val="0"/>
      <w:marRight w:val="0"/>
      <w:marTop w:val="0"/>
      <w:marBottom w:val="0"/>
      <w:divBdr>
        <w:top w:val="none" w:sz="0" w:space="0" w:color="auto"/>
        <w:left w:val="none" w:sz="0" w:space="0" w:color="auto"/>
        <w:bottom w:val="none" w:sz="0" w:space="0" w:color="auto"/>
        <w:right w:val="none" w:sz="0" w:space="0" w:color="auto"/>
      </w:divBdr>
    </w:div>
    <w:div w:id="1189173154">
      <w:bodyDiv w:val="1"/>
      <w:marLeft w:val="0"/>
      <w:marRight w:val="0"/>
      <w:marTop w:val="0"/>
      <w:marBottom w:val="0"/>
      <w:divBdr>
        <w:top w:val="none" w:sz="0" w:space="0" w:color="auto"/>
        <w:left w:val="none" w:sz="0" w:space="0" w:color="auto"/>
        <w:bottom w:val="none" w:sz="0" w:space="0" w:color="auto"/>
        <w:right w:val="none" w:sz="0" w:space="0" w:color="auto"/>
      </w:divBdr>
    </w:div>
    <w:div w:id="1189217845">
      <w:bodyDiv w:val="1"/>
      <w:marLeft w:val="0"/>
      <w:marRight w:val="0"/>
      <w:marTop w:val="0"/>
      <w:marBottom w:val="0"/>
      <w:divBdr>
        <w:top w:val="none" w:sz="0" w:space="0" w:color="auto"/>
        <w:left w:val="none" w:sz="0" w:space="0" w:color="auto"/>
        <w:bottom w:val="none" w:sz="0" w:space="0" w:color="auto"/>
        <w:right w:val="none" w:sz="0" w:space="0" w:color="auto"/>
      </w:divBdr>
    </w:div>
    <w:div w:id="1190027930">
      <w:bodyDiv w:val="1"/>
      <w:marLeft w:val="0"/>
      <w:marRight w:val="0"/>
      <w:marTop w:val="0"/>
      <w:marBottom w:val="0"/>
      <w:divBdr>
        <w:top w:val="none" w:sz="0" w:space="0" w:color="auto"/>
        <w:left w:val="none" w:sz="0" w:space="0" w:color="auto"/>
        <w:bottom w:val="none" w:sz="0" w:space="0" w:color="auto"/>
        <w:right w:val="none" w:sz="0" w:space="0" w:color="auto"/>
      </w:divBdr>
    </w:div>
    <w:div w:id="1190219556">
      <w:bodyDiv w:val="1"/>
      <w:marLeft w:val="0"/>
      <w:marRight w:val="0"/>
      <w:marTop w:val="0"/>
      <w:marBottom w:val="0"/>
      <w:divBdr>
        <w:top w:val="none" w:sz="0" w:space="0" w:color="auto"/>
        <w:left w:val="none" w:sz="0" w:space="0" w:color="auto"/>
        <w:bottom w:val="none" w:sz="0" w:space="0" w:color="auto"/>
        <w:right w:val="none" w:sz="0" w:space="0" w:color="auto"/>
      </w:divBdr>
    </w:div>
    <w:div w:id="1192766883">
      <w:bodyDiv w:val="1"/>
      <w:marLeft w:val="0"/>
      <w:marRight w:val="0"/>
      <w:marTop w:val="0"/>
      <w:marBottom w:val="0"/>
      <w:divBdr>
        <w:top w:val="none" w:sz="0" w:space="0" w:color="auto"/>
        <w:left w:val="none" w:sz="0" w:space="0" w:color="auto"/>
        <w:bottom w:val="none" w:sz="0" w:space="0" w:color="auto"/>
        <w:right w:val="none" w:sz="0" w:space="0" w:color="auto"/>
      </w:divBdr>
    </w:div>
    <w:div w:id="1193877947">
      <w:bodyDiv w:val="1"/>
      <w:marLeft w:val="0"/>
      <w:marRight w:val="0"/>
      <w:marTop w:val="0"/>
      <w:marBottom w:val="0"/>
      <w:divBdr>
        <w:top w:val="none" w:sz="0" w:space="0" w:color="auto"/>
        <w:left w:val="none" w:sz="0" w:space="0" w:color="auto"/>
        <w:bottom w:val="none" w:sz="0" w:space="0" w:color="auto"/>
        <w:right w:val="none" w:sz="0" w:space="0" w:color="auto"/>
      </w:divBdr>
    </w:div>
    <w:div w:id="1194003860">
      <w:bodyDiv w:val="1"/>
      <w:marLeft w:val="0"/>
      <w:marRight w:val="0"/>
      <w:marTop w:val="0"/>
      <w:marBottom w:val="0"/>
      <w:divBdr>
        <w:top w:val="none" w:sz="0" w:space="0" w:color="auto"/>
        <w:left w:val="none" w:sz="0" w:space="0" w:color="auto"/>
        <w:bottom w:val="none" w:sz="0" w:space="0" w:color="auto"/>
        <w:right w:val="none" w:sz="0" w:space="0" w:color="auto"/>
      </w:divBdr>
    </w:div>
    <w:div w:id="1194727732">
      <w:bodyDiv w:val="1"/>
      <w:marLeft w:val="0"/>
      <w:marRight w:val="0"/>
      <w:marTop w:val="0"/>
      <w:marBottom w:val="0"/>
      <w:divBdr>
        <w:top w:val="none" w:sz="0" w:space="0" w:color="auto"/>
        <w:left w:val="none" w:sz="0" w:space="0" w:color="auto"/>
        <w:bottom w:val="none" w:sz="0" w:space="0" w:color="auto"/>
        <w:right w:val="none" w:sz="0" w:space="0" w:color="auto"/>
      </w:divBdr>
    </w:div>
    <w:div w:id="1194998367">
      <w:bodyDiv w:val="1"/>
      <w:marLeft w:val="0"/>
      <w:marRight w:val="0"/>
      <w:marTop w:val="0"/>
      <w:marBottom w:val="0"/>
      <w:divBdr>
        <w:top w:val="none" w:sz="0" w:space="0" w:color="auto"/>
        <w:left w:val="none" w:sz="0" w:space="0" w:color="auto"/>
        <w:bottom w:val="none" w:sz="0" w:space="0" w:color="auto"/>
        <w:right w:val="none" w:sz="0" w:space="0" w:color="auto"/>
      </w:divBdr>
    </w:div>
    <w:div w:id="1198660709">
      <w:bodyDiv w:val="1"/>
      <w:marLeft w:val="0"/>
      <w:marRight w:val="0"/>
      <w:marTop w:val="0"/>
      <w:marBottom w:val="0"/>
      <w:divBdr>
        <w:top w:val="none" w:sz="0" w:space="0" w:color="auto"/>
        <w:left w:val="none" w:sz="0" w:space="0" w:color="auto"/>
        <w:bottom w:val="none" w:sz="0" w:space="0" w:color="auto"/>
        <w:right w:val="none" w:sz="0" w:space="0" w:color="auto"/>
      </w:divBdr>
    </w:div>
    <w:div w:id="1199900154">
      <w:bodyDiv w:val="1"/>
      <w:marLeft w:val="0"/>
      <w:marRight w:val="0"/>
      <w:marTop w:val="0"/>
      <w:marBottom w:val="0"/>
      <w:divBdr>
        <w:top w:val="none" w:sz="0" w:space="0" w:color="auto"/>
        <w:left w:val="none" w:sz="0" w:space="0" w:color="auto"/>
        <w:bottom w:val="none" w:sz="0" w:space="0" w:color="auto"/>
        <w:right w:val="none" w:sz="0" w:space="0" w:color="auto"/>
      </w:divBdr>
    </w:div>
    <w:div w:id="1200361153">
      <w:bodyDiv w:val="1"/>
      <w:marLeft w:val="0"/>
      <w:marRight w:val="0"/>
      <w:marTop w:val="0"/>
      <w:marBottom w:val="0"/>
      <w:divBdr>
        <w:top w:val="none" w:sz="0" w:space="0" w:color="auto"/>
        <w:left w:val="none" w:sz="0" w:space="0" w:color="auto"/>
        <w:bottom w:val="none" w:sz="0" w:space="0" w:color="auto"/>
        <w:right w:val="none" w:sz="0" w:space="0" w:color="auto"/>
      </w:divBdr>
    </w:div>
    <w:div w:id="1200362115">
      <w:bodyDiv w:val="1"/>
      <w:marLeft w:val="0"/>
      <w:marRight w:val="0"/>
      <w:marTop w:val="0"/>
      <w:marBottom w:val="0"/>
      <w:divBdr>
        <w:top w:val="none" w:sz="0" w:space="0" w:color="auto"/>
        <w:left w:val="none" w:sz="0" w:space="0" w:color="auto"/>
        <w:bottom w:val="none" w:sz="0" w:space="0" w:color="auto"/>
        <w:right w:val="none" w:sz="0" w:space="0" w:color="auto"/>
      </w:divBdr>
    </w:div>
    <w:div w:id="1200780547">
      <w:bodyDiv w:val="1"/>
      <w:marLeft w:val="0"/>
      <w:marRight w:val="0"/>
      <w:marTop w:val="0"/>
      <w:marBottom w:val="0"/>
      <w:divBdr>
        <w:top w:val="none" w:sz="0" w:space="0" w:color="auto"/>
        <w:left w:val="none" w:sz="0" w:space="0" w:color="auto"/>
        <w:bottom w:val="none" w:sz="0" w:space="0" w:color="auto"/>
        <w:right w:val="none" w:sz="0" w:space="0" w:color="auto"/>
      </w:divBdr>
    </w:div>
    <w:div w:id="1202013332">
      <w:bodyDiv w:val="1"/>
      <w:marLeft w:val="0"/>
      <w:marRight w:val="0"/>
      <w:marTop w:val="0"/>
      <w:marBottom w:val="0"/>
      <w:divBdr>
        <w:top w:val="none" w:sz="0" w:space="0" w:color="auto"/>
        <w:left w:val="none" w:sz="0" w:space="0" w:color="auto"/>
        <w:bottom w:val="none" w:sz="0" w:space="0" w:color="auto"/>
        <w:right w:val="none" w:sz="0" w:space="0" w:color="auto"/>
      </w:divBdr>
    </w:div>
    <w:div w:id="1202748309">
      <w:bodyDiv w:val="1"/>
      <w:marLeft w:val="0"/>
      <w:marRight w:val="0"/>
      <w:marTop w:val="0"/>
      <w:marBottom w:val="0"/>
      <w:divBdr>
        <w:top w:val="none" w:sz="0" w:space="0" w:color="auto"/>
        <w:left w:val="none" w:sz="0" w:space="0" w:color="auto"/>
        <w:bottom w:val="none" w:sz="0" w:space="0" w:color="auto"/>
        <w:right w:val="none" w:sz="0" w:space="0" w:color="auto"/>
      </w:divBdr>
    </w:div>
    <w:div w:id="1204560010">
      <w:bodyDiv w:val="1"/>
      <w:marLeft w:val="0"/>
      <w:marRight w:val="0"/>
      <w:marTop w:val="0"/>
      <w:marBottom w:val="0"/>
      <w:divBdr>
        <w:top w:val="none" w:sz="0" w:space="0" w:color="auto"/>
        <w:left w:val="none" w:sz="0" w:space="0" w:color="auto"/>
        <w:bottom w:val="none" w:sz="0" w:space="0" w:color="auto"/>
        <w:right w:val="none" w:sz="0" w:space="0" w:color="auto"/>
      </w:divBdr>
    </w:div>
    <w:div w:id="1206523639">
      <w:bodyDiv w:val="1"/>
      <w:marLeft w:val="0"/>
      <w:marRight w:val="0"/>
      <w:marTop w:val="0"/>
      <w:marBottom w:val="0"/>
      <w:divBdr>
        <w:top w:val="none" w:sz="0" w:space="0" w:color="auto"/>
        <w:left w:val="none" w:sz="0" w:space="0" w:color="auto"/>
        <w:bottom w:val="none" w:sz="0" w:space="0" w:color="auto"/>
        <w:right w:val="none" w:sz="0" w:space="0" w:color="auto"/>
      </w:divBdr>
    </w:div>
    <w:div w:id="1206714863">
      <w:bodyDiv w:val="1"/>
      <w:marLeft w:val="0"/>
      <w:marRight w:val="0"/>
      <w:marTop w:val="0"/>
      <w:marBottom w:val="0"/>
      <w:divBdr>
        <w:top w:val="none" w:sz="0" w:space="0" w:color="auto"/>
        <w:left w:val="none" w:sz="0" w:space="0" w:color="auto"/>
        <w:bottom w:val="none" w:sz="0" w:space="0" w:color="auto"/>
        <w:right w:val="none" w:sz="0" w:space="0" w:color="auto"/>
      </w:divBdr>
    </w:div>
    <w:div w:id="1206941961">
      <w:bodyDiv w:val="1"/>
      <w:marLeft w:val="0"/>
      <w:marRight w:val="0"/>
      <w:marTop w:val="0"/>
      <w:marBottom w:val="0"/>
      <w:divBdr>
        <w:top w:val="none" w:sz="0" w:space="0" w:color="auto"/>
        <w:left w:val="none" w:sz="0" w:space="0" w:color="auto"/>
        <w:bottom w:val="none" w:sz="0" w:space="0" w:color="auto"/>
        <w:right w:val="none" w:sz="0" w:space="0" w:color="auto"/>
      </w:divBdr>
    </w:div>
    <w:div w:id="1207640751">
      <w:bodyDiv w:val="1"/>
      <w:marLeft w:val="0"/>
      <w:marRight w:val="0"/>
      <w:marTop w:val="0"/>
      <w:marBottom w:val="0"/>
      <w:divBdr>
        <w:top w:val="none" w:sz="0" w:space="0" w:color="auto"/>
        <w:left w:val="none" w:sz="0" w:space="0" w:color="auto"/>
        <w:bottom w:val="none" w:sz="0" w:space="0" w:color="auto"/>
        <w:right w:val="none" w:sz="0" w:space="0" w:color="auto"/>
      </w:divBdr>
    </w:div>
    <w:div w:id="1207986931">
      <w:bodyDiv w:val="1"/>
      <w:marLeft w:val="0"/>
      <w:marRight w:val="0"/>
      <w:marTop w:val="0"/>
      <w:marBottom w:val="0"/>
      <w:divBdr>
        <w:top w:val="none" w:sz="0" w:space="0" w:color="auto"/>
        <w:left w:val="none" w:sz="0" w:space="0" w:color="auto"/>
        <w:bottom w:val="none" w:sz="0" w:space="0" w:color="auto"/>
        <w:right w:val="none" w:sz="0" w:space="0" w:color="auto"/>
      </w:divBdr>
    </w:div>
    <w:div w:id="1209949762">
      <w:bodyDiv w:val="1"/>
      <w:marLeft w:val="0"/>
      <w:marRight w:val="0"/>
      <w:marTop w:val="0"/>
      <w:marBottom w:val="0"/>
      <w:divBdr>
        <w:top w:val="none" w:sz="0" w:space="0" w:color="auto"/>
        <w:left w:val="none" w:sz="0" w:space="0" w:color="auto"/>
        <w:bottom w:val="none" w:sz="0" w:space="0" w:color="auto"/>
        <w:right w:val="none" w:sz="0" w:space="0" w:color="auto"/>
      </w:divBdr>
    </w:div>
    <w:div w:id="1210843279">
      <w:bodyDiv w:val="1"/>
      <w:marLeft w:val="0"/>
      <w:marRight w:val="0"/>
      <w:marTop w:val="0"/>
      <w:marBottom w:val="0"/>
      <w:divBdr>
        <w:top w:val="none" w:sz="0" w:space="0" w:color="auto"/>
        <w:left w:val="none" w:sz="0" w:space="0" w:color="auto"/>
        <w:bottom w:val="none" w:sz="0" w:space="0" w:color="auto"/>
        <w:right w:val="none" w:sz="0" w:space="0" w:color="auto"/>
      </w:divBdr>
    </w:div>
    <w:div w:id="1211575987">
      <w:bodyDiv w:val="1"/>
      <w:marLeft w:val="0"/>
      <w:marRight w:val="0"/>
      <w:marTop w:val="0"/>
      <w:marBottom w:val="0"/>
      <w:divBdr>
        <w:top w:val="none" w:sz="0" w:space="0" w:color="auto"/>
        <w:left w:val="none" w:sz="0" w:space="0" w:color="auto"/>
        <w:bottom w:val="none" w:sz="0" w:space="0" w:color="auto"/>
        <w:right w:val="none" w:sz="0" w:space="0" w:color="auto"/>
      </w:divBdr>
    </w:div>
    <w:div w:id="1212770889">
      <w:bodyDiv w:val="1"/>
      <w:marLeft w:val="0"/>
      <w:marRight w:val="0"/>
      <w:marTop w:val="0"/>
      <w:marBottom w:val="0"/>
      <w:divBdr>
        <w:top w:val="none" w:sz="0" w:space="0" w:color="auto"/>
        <w:left w:val="none" w:sz="0" w:space="0" w:color="auto"/>
        <w:bottom w:val="none" w:sz="0" w:space="0" w:color="auto"/>
        <w:right w:val="none" w:sz="0" w:space="0" w:color="auto"/>
      </w:divBdr>
    </w:div>
    <w:div w:id="1213081234">
      <w:bodyDiv w:val="1"/>
      <w:marLeft w:val="0"/>
      <w:marRight w:val="0"/>
      <w:marTop w:val="0"/>
      <w:marBottom w:val="0"/>
      <w:divBdr>
        <w:top w:val="none" w:sz="0" w:space="0" w:color="auto"/>
        <w:left w:val="none" w:sz="0" w:space="0" w:color="auto"/>
        <w:bottom w:val="none" w:sz="0" w:space="0" w:color="auto"/>
        <w:right w:val="none" w:sz="0" w:space="0" w:color="auto"/>
      </w:divBdr>
    </w:div>
    <w:div w:id="1213224473">
      <w:bodyDiv w:val="1"/>
      <w:marLeft w:val="0"/>
      <w:marRight w:val="0"/>
      <w:marTop w:val="0"/>
      <w:marBottom w:val="0"/>
      <w:divBdr>
        <w:top w:val="none" w:sz="0" w:space="0" w:color="auto"/>
        <w:left w:val="none" w:sz="0" w:space="0" w:color="auto"/>
        <w:bottom w:val="none" w:sz="0" w:space="0" w:color="auto"/>
        <w:right w:val="none" w:sz="0" w:space="0" w:color="auto"/>
      </w:divBdr>
    </w:div>
    <w:div w:id="1213227448">
      <w:bodyDiv w:val="1"/>
      <w:marLeft w:val="0"/>
      <w:marRight w:val="0"/>
      <w:marTop w:val="0"/>
      <w:marBottom w:val="0"/>
      <w:divBdr>
        <w:top w:val="none" w:sz="0" w:space="0" w:color="auto"/>
        <w:left w:val="none" w:sz="0" w:space="0" w:color="auto"/>
        <w:bottom w:val="none" w:sz="0" w:space="0" w:color="auto"/>
        <w:right w:val="none" w:sz="0" w:space="0" w:color="auto"/>
      </w:divBdr>
    </w:div>
    <w:div w:id="1214342120">
      <w:bodyDiv w:val="1"/>
      <w:marLeft w:val="0"/>
      <w:marRight w:val="0"/>
      <w:marTop w:val="0"/>
      <w:marBottom w:val="0"/>
      <w:divBdr>
        <w:top w:val="none" w:sz="0" w:space="0" w:color="auto"/>
        <w:left w:val="none" w:sz="0" w:space="0" w:color="auto"/>
        <w:bottom w:val="none" w:sz="0" w:space="0" w:color="auto"/>
        <w:right w:val="none" w:sz="0" w:space="0" w:color="auto"/>
      </w:divBdr>
    </w:div>
    <w:div w:id="1215391387">
      <w:bodyDiv w:val="1"/>
      <w:marLeft w:val="0"/>
      <w:marRight w:val="0"/>
      <w:marTop w:val="0"/>
      <w:marBottom w:val="0"/>
      <w:divBdr>
        <w:top w:val="none" w:sz="0" w:space="0" w:color="auto"/>
        <w:left w:val="none" w:sz="0" w:space="0" w:color="auto"/>
        <w:bottom w:val="none" w:sz="0" w:space="0" w:color="auto"/>
        <w:right w:val="none" w:sz="0" w:space="0" w:color="auto"/>
      </w:divBdr>
    </w:div>
    <w:div w:id="1215505123">
      <w:bodyDiv w:val="1"/>
      <w:marLeft w:val="0"/>
      <w:marRight w:val="0"/>
      <w:marTop w:val="0"/>
      <w:marBottom w:val="0"/>
      <w:divBdr>
        <w:top w:val="none" w:sz="0" w:space="0" w:color="auto"/>
        <w:left w:val="none" w:sz="0" w:space="0" w:color="auto"/>
        <w:bottom w:val="none" w:sz="0" w:space="0" w:color="auto"/>
        <w:right w:val="none" w:sz="0" w:space="0" w:color="auto"/>
      </w:divBdr>
    </w:div>
    <w:div w:id="1215847100">
      <w:bodyDiv w:val="1"/>
      <w:marLeft w:val="0"/>
      <w:marRight w:val="0"/>
      <w:marTop w:val="0"/>
      <w:marBottom w:val="0"/>
      <w:divBdr>
        <w:top w:val="none" w:sz="0" w:space="0" w:color="auto"/>
        <w:left w:val="none" w:sz="0" w:space="0" w:color="auto"/>
        <w:bottom w:val="none" w:sz="0" w:space="0" w:color="auto"/>
        <w:right w:val="none" w:sz="0" w:space="0" w:color="auto"/>
      </w:divBdr>
    </w:div>
    <w:div w:id="1216434770">
      <w:bodyDiv w:val="1"/>
      <w:marLeft w:val="0"/>
      <w:marRight w:val="0"/>
      <w:marTop w:val="0"/>
      <w:marBottom w:val="0"/>
      <w:divBdr>
        <w:top w:val="none" w:sz="0" w:space="0" w:color="auto"/>
        <w:left w:val="none" w:sz="0" w:space="0" w:color="auto"/>
        <w:bottom w:val="none" w:sz="0" w:space="0" w:color="auto"/>
        <w:right w:val="none" w:sz="0" w:space="0" w:color="auto"/>
      </w:divBdr>
    </w:div>
    <w:div w:id="1217397072">
      <w:bodyDiv w:val="1"/>
      <w:marLeft w:val="0"/>
      <w:marRight w:val="0"/>
      <w:marTop w:val="0"/>
      <w:marBottom w:val="0"/>
      <w:divBdr>
        <w:top w:val="none" w:sz="0" w:space="0" w:color="auto"/>
        <w:left w:val="none" w:sz="0" w:space="0" w:color="auto"/>
        <w:bottom w:val="none" w:sz="0" w:space="0" w:color="auto"/>
        <w:right w:val="none" w:sz="0" w:space="0" w:color="auto"/>
      </w:divBdr>
    </w:div>
    <w:div w:id="1217551657">
      <w:bodyDiv w:val="1"/>
      <w:marLeft w:val="0"/>
      <w:marRight w:val="0"/>
      <w:marTop w:val="0"/>
      <w:marBottom w:val="0"/>
      <w:divBdr>
        <w:top w:val="none" w:sz="0" w:space="0" w:color="auto"/>
        <w:left w:val="none" w:sz="0" w:space="0" w:color="auto"/>
        <w:bottom w:val="none" w:sz="0" w:space="0" w:color="auto"/>
        <w:right w:val="none" w:sz="0" w:space="0" w:color="auto"/>
      </w:divBdr>
    </w:div>
    <w:div w:id="1219244014">
      <w:bodyDiv w:val="1"/>
      <w:marLeft w:val="0"/>
      <w:marRight w:val="0"/>
      <w:marTop w:val="0"/>
      <w:marBottom w:val="0"/>
      <w:divBdr>
        <w:top w:val="none" w:sz="0" w:space="0" w:color="auto"/>
        <w:left w:val="none" w:sz="0" w:space="0" w:color="auto"/>
        <w:bottom w:val="none" w:sz="0" w:space="0" w:color="auto"/>
        <w:right w:val="none" w:sz="0" w:space="0" w:color="auto"/>
      </w:divBdr>
    </w:div>
    <w:div w:id="1219783168">
      <w:bodyDiv w:val="1"/>
      <w:marLeft w:val="0"/>
      <w:marRight w:val="0"/>
      <w:marTop w:val="0"/>
      <w:marBottom w:val="0"/>
      <w:divBdr>
        <w:top w:val="none" w:sz="0" w:space="0" w:color="auto"/>
        <w:left w:val="none" w:sz="0" w:space="0" w:color="auto"/>
        <w:bottom w:val="none" w:sz="0" w:space="0" w:color="auto"/>
        <w:right w:val="none" w:sz="0" w:space="0" w:color="auto"/>
      </w:divBdr>
    </w:div>
    <w:div w:id="1220482526">
      <w:bodyDiv w:val="1"/>
      <w:marLeft w:val="0"/>
      <w:marRight w:val="0"/>
      <w:marTop w:val="0"/>
      <w:marBottom w:val="0"/>
      <w:divBdr>
        <w:top w:val="none" w:sz="0" w:space="0" w:color="auto"/>
        <w:left w:val="none" w:sz="0" w:space="0" w:color="auto"/>
        <w:bottom w:val="none" w:sz="0" w:space="0" w:color="auto"/>
        <w:right w:val="none" w:sz="0" w:space="0" w:color="auto"/>
      </w:divBdr>
    </w:div>
    <w:div w:id="1221404478">
      <w:bodyDiv w:val="1"/>
      <w:marLeft w:val="0"/>
      <w:marRight w:val="0"/>
      <w:marTop w:val="0"/>
      <w:marBottom w:val="0"/>
      <w:divBdr>
        <w:top w:val="none" w:sz="0" w:space="0" w:color="auto"/>
        <w:left w:val="none" w:sz="0" w:space="0" w:color="auto"/>
        <w:bottom w:val="none" w:sz="0" w:space="0" w:color="auto"/>
        <w:right w:val="none" w:sz="0" w:space="0" w:color="auto"/>
      </w:divBdr>
    </w:div>
    <w:div w:id="1222591918">
      <w:bodyDiv w:val="1"/>
      <w:marLeft w:val="0"/>
      <w:marRight w:val="0"/>
      <w:marTop w:val="0"/>
      <w:marBottom w:val="0"/>
      <w:divBdr>
        <w:top w:val="none" w:sz="0" w:space="0" w:color="auto"/>
        <w:left w:val="none" w:sz="0" w:space="0" w:color="auto"/>
        <w:bottom w:val="none" w:sz="0" w:space="0" w:color="auto"/>
        <w:right w:val="none" w:sz="0" w:space="0" w:color="auto"/>
      </w:divBdr>
    </w:div>
    <w:div w:id="1225146875">
      <w:bodyDiv w:val="1"/>
      <w:marLeft w:val="0"/>
      <w:marRight w:val="0"/>
      <w:marTop w:val="0"/>
      <w:marBottom w:val="0"/>
      <w:divBdr>
        <w:top w:val="none" w:sz="0" w:space="0" w:color="auto"/>
        <w:left w:val="none" w:sz="0" w:space="0" w:color="auto"/>
        <w:bottom w:val="none" w:sz="0" w:space="0" w:color="auto"/>
        <w:right w:val="none" w:sz="0" w:space="0" w:color="auto"/>
      </w:divBdr>
    </w:div>
    <w:div w:id="1226642398">
      <w:bodyDiv w:val="1"/>
      <w:marLeft w:val="0"/>
      <w:marRight w:val="0"/>
      <w:marTop w:val="0"/>
      <w:marBottom w:val="0"/>
      <w:divBdr>
        <w:top w:val="none" w:sz="0" w:space="0" w:color="auto"/>
        <w:left w:val="none" w:sz="0" w:space="0" w:color="auto"/>
        <w:bottom w:val="none" w:sz="0" w:space="0" w:color="auto"/>
        <w:right w:val="none" w:sz="0" w:space="0" w:color="auto"/>
      </w:divBdr>
    </w:div>
    <w:div w:id="1230461135">
      <w:bodyDiv w:val="1"/>
      <w:marLeft w:val="0"/>
      <w:marRight w:val="0"/>
      <w:marTop w:val="0"/>
      <w:marBottom w:val="0"/>
      <w:divBdr>
        <w:top w:val="none" w:sz="0" w:space="0" w:color="auto"/>
        <w:left w:val="none" w:sz="0" w:space="0" w:color="auto"/>
        <w:bottom w:val="none" w:sz="0" w:space="0" w:color="auto"/>
        <w:right w:val="none" w:sz="0" w:space="0" w:color="auto"/>
      </w:divBdr>
    </w:div>
    <w:div w:id="1231228012">
      <w:bodyDiv w:val="1"/>
      <w:marLeft w:val="0"/>
      <w:marRight w:val="0"/>
      <w:marTop w:val="0"/>
      <w:marBottom w:val="0"/>
      <w:divBdr>
        <w:top w:val="none" w:sz="0" w:space="0" w:color="auto"/>
        <w:left w:val="none" w:sz="0" w:space="0" w:color="auto"/>
        <w:bottom w:val="none" w:sz="0" w:space="0" w:color="auto"/>
        <w:right w:val="none" w:sz="0" w:space="0" w:color="auto"/>
      </w:divBdr>
    </w:div>
    <w:div w:id="1233200829">
      <w:bodyDiv w:val="1"/>
      <w:marLeft w:val="0"/>
      <w:marRight w:val="0"/>
      <w:marTop w:val="0"/>
      <w:marBottom w:val="0"/>
      <w:divBdr>
        <w:top w:val="none" w:sz="0" w:space="0" w:color="auto"/>
        <w:left w:val="none" w:sz="0" w:space="0" w:color="auto"/>
        <w:bottom w:val="none" w:sz="0" w:space="0" w:color="auto"/>
        <w:right w:val="none" w:sz="0" w:space="0" w:color="auto"/>
      </w:divBdr>
    </w:div>
    <w:div w:id="1233275207">
      <w:bodyDiv w:val="1"/>
      <w:marLeft w:val="0"/>
      <w:marRight w:val="0"/>
      <w:marTop w:val="0"/>
      <w:marBottom w:val="0"/>
      <w:divBdr>
        <w:top w:val="none" w:sz="0" w:space="0" w:color="auto"/>
        <w:left w:val="none" w:sz="0" w:space="0" w:color="auto"/>
        <w:bottom w:val="none" w:sz="0" w:space="0" w:color="auto"/>
        <w:right w:val="none" w:sz="0" w:space="0" w:color="auto"/>
      </w:divBdr>
    </w:div>
    <w:div w:id="1233394782">
      <w:bodyDiv w:val="1"/>
      <w:marLeft w:val="0"/>
      <w:marRight w:val="0"/>
      <w:marTop w:val="0"/>
      <w:marBottom w:val="0"/>
      <w:divBdr>
        <w:top w:val="none" w:sz="0" w:space="0" w:color="auto"/>
        <w:left w:val="none" w:sz="0" w:space="0" w:color="auto"/>
        <w:bottom w:val="none" w:sz="0" w:space="0" w:color="auto"/>
        <w:right w:val="none" w:sz="0" w:space="0" w:color="auto"/>
      </w:divBdr>
    </w:div>
    <w:div w:id="1234464305">
      <w:bodyDiv w:val="1"/>
      <w:marLeft w:val="0"/>
      <w:marRight w:val="0"/>
      <w:marTop w:val="0"/>
      <w:marBottom w:val="0"/>
      <w:divBdr>
        <w:top w:val="none" w:sz="0" w:space="0" w:color="auto"/>
        <w:left w:val="none" w:sz="0" w:space="0" w:color="auto"/>
        <w:bottom w:val="none" w:sz="0" w:space="0" w:color="auto"/>
        <w:right w:val="none" w:sz="0" w:space="0" w:color="auto"/>
      </w:divBdr>
    </w:div>
    <w:div w:id="1236083501">
      <w:bodyDiv w:val="1"/>
      <w:marLeft w:val="0"/>
      <w:marRight w:val="0"/>
      <w:marTop w:val="0"/>
      <w:marBottom w:val="0"/>
      <w:divBdr>
        <w:top w:val="none" w:sz="0" w:space="0" w:color="auto"/>
        <w:left w:val="none" w:sz="0" w:space="0" w:color="auto"/>
        <w:bottom w:val="none" w:sz="0" w:space="0" w:color="auto"/>
        <w:right w:val="none" w:sz="0" w:space="0" w:color="auto"/>
      </w:divBdr>
    </w:div>
    <w:div w:id="1237403746">
      <w:bodyDiv w:val="1"/>
      <w:marLeft w:val="0"/>
      <w:marRight w:val="0"/>
      <w:marTop w:val="0"/>
      <w:marBottom w:val="0"/>
      <w:divBdr>
        <w:top w:val="none" w:sz="0" w:space="0" w:color="auto"/>
        <w:left w:val="none" w:sz="0" w:space="0" w:color="auto"/>
        <w:bottom w:val="none" w:sz="0" w:space="0" w:color="auto"/>
        <w:right w:val="none" w:sz="0" w:space="0" w:color="auto"/>
      </w:divBdr>
    </w:div>
    <w:div w:id="1239360662">
      <w:bodyDiv w:val="1"/>
      <w:marLeft w:val="0"/>
      <w:marRight w:val="0"/>
      <w:marTop w:val="0"/>
      <w:marBottom w:val="0"/>
      <w:divBdr>
        <w:top w:val="none" w:sz="0" w:space="0" w:color="auto"/>
        <w:left w:val="none" w:sz="0" w:space="0" w:color="auto"/>
        <w:bottom w:val="none" w:sz="0" w:space="0" w:color="auto"/>
        <w:right w:val="none" w:sz="0" w:space="0" w:color="auto"/>
      </w:divBdr>
    </w:div>
    <w:div w:id="1242255393">
      <w:bodyDiv w:val="1"/>
      <w:marLeft w:val="0"/>
      <w:marRight w:val="0"/>
      <w:marTop w:val="0"/>
      <w:marBottom w:val="0"/>
      <w:divBdr>
        <w:top w:val="none" w:sz="0" w:space="0" w:color="auto"/>
        <w:left w:val="none" w:sz="0" w:space="0" w:color="auto"/>
        <w:bottom w:val="none" w:sz="0" w:space="0" w:color="auto"/>
        <w:right w:val="none" w:sz="0" w:space="0" w:color="auto"/>
      </w:divBdr>
    </w:div>
    <w:div w:id="1242907975">
      <w:bodyDiv w:val="1"/>
      <w:marLeft w:val="0"/>
      <w:marRight w:val="0"/>
      <w:marTop w:val="0"/>
      <w:marBottom w:val="0"/>
      <w:divBdr>
        <w:top w:val="none" w:sz="0" w:space="0" w:color="auto"/>
        <w:left w:val="none" w:sz="0" w:space="0" w:color="auto"/>
        <w:bottom w:val="none" w:sz="0" w:space="0" w:color="auto"/>
        <w:right w:val="none" w:sz="0" w:space="0" w:color="auto"/>
      </w:divBdr>
    </w:div>
    <w:div w:id="1244223264">
      <w:bodyDiv w:val="1"/>
      <w:marLeft w:val="0"/>
      <w:marRight w:val="0"/>
      <w:marTop w:val="0"/>
      <w:marBottom w:val="0"/>
      <w:divBdr>
        <w:top w:val="none" w:sz="0" w:space="0" w:color="auto"/>
        <w:left w:val="none" w:sz="0" w:space="0" w:color="auto"/>
        <w:bottom w:val="none" w:sz="0" w:space="0" w:color="auto"/>
        <w:right w:val="none" w:sz="0" w:space="0" w:color="auto"/>
      </w:divBdr>
    </w:div>
    <w:div w:id="1245257222">
      <w:bodyDiv w:val="1"/>
      <w:marLeft w:val="0"/>
      <w:marRight w:val="0"/>
      <w:marTop w:val="0"/>
      <w:marBottom w:val="0"/>
      <w:divBdr>
        <w:top w:val="none" w:sz="0" w:space="0" w:color="auto"/>
        <w:left w:val="none" w:sz="0" w:space="0" w:color="auto"/>
        <w:bottom w:val="none" w:sz="0" w:space="0" w:color="auto"/>
        <w:right w:val="none" w:sz="0" w:space="0" w:color="auto"/>
      </w:divBdr>
    </w:div>
    <w:div w:id="1246650501">
      <w:bodyDiv w:val="1"/>
      <w:marLeft w:val="0"/>
      <w:marRight w:val="0"/>
      <w:marTop w:val="0"/>
      <w:marBottom w:val="0"/>
      <w:divBdr>
        <w:top w:val="none" w:sz="0" w:space="0" w:color="auto"/>
        <w:left w:val="none" w:sz="0" w:space="0" w:color="auto"/>
        <w:bottom w:val="none" w:sz="0" w:space="0" w:color="auto"/>
        <w:right w:val="none" w:sz="0" w:space="0" w:color="auto"/>
      </w:divBdr>
    </w:div>
    <w:div w:id="1247694138">
      <w:bodyDiv w:val="1"/>
      <w:marLeft w:val="0"/>
      <w:marRight w:val="0"/>
      <w:marTop w:val="0"/>
      <w:marBottom w:val="0"/>
      <w:divBdr>
        <w:top w:val="none" w:sz="0" w:space="0" w:color="auto"/>
        <w:left w:val="none" w:sz="0" w:space="0" w:color="auto"/>
        <w:bottom w:val="none" w:sz="0" w:space="0" w:color="auto"/>
        <w:right w:val="none" w:sz="0" w:space="0" w:color="auto"/>
      </w:divBdr>
    </w:div>
    <w:div w:id="1249919671">
      <w:bodyDiv w:val="1"/>
      <w:marLeft w:val="0"/>
      <w:marRight w:val="0"/>
      <w:marTop w:val="0"/>
      <w:marBottom w:val="0"/>
      <w:divBdr>
        <w:top w:val="none" w:sz="0" w:space="0" w:color="auto"/>
        <w:left w:val="none" w:sz="0" w:space="0" w:color="auto"/>
        <w:bottom w:val="none" w:sz="0" w:space="0" w:color="auto"/>
        <w:right w:val="none" w:sz="0" w:space="0" w:color="auto"/>
      </w:divBdr>
    </w:div>
    <w:div w:id="1253665808">
      <w:bodyDiv w:val="1"/>
      <w:marLeft w:val="0"/>
      <w:marRight w:val="0"/>
      <w:marTop w:val="0"/>
      <w:marBottom w:val="0"/>
      <w:divBdr>
        <w:top w:val="none" w:sz="0" w:space="0" w:color="auto"/>
        <w:left w:val="none" w:sz="0" w:space="0" w:color="auto"/>
        <w:bottom w:val="none" w:sz="0" w:space="0" w:color="auto"/>
        <w:right w:val="none" w:sz="0" w:space="0" w:color="auto"/>
      </w:divBdr>
    </w:div>
    <w:div w:id="1254364010">
      <w:bodyDiv w:val="1"/>
      <w:marLeft w:val="0"/>
      <w:marRight w:val="0"/>
      <w:marTop w:val="0"/>
      <w:marBottom w:val="0"/>
      <w:divBdr>
        <w:top w:val="none" w:sz="0" w:space="0" w:color="auto"/>
        <w:left w:val="none" w:sz="0" w:space="0" w:color="auto"/>
        <w:bottom w:val="none" w:sz="0" w:space="0" w:color="auto"/>
        <w:right w:val="none" w:sz="0" w:space="0" w:color="auto"/>
      </w:divBdr>
    </w:div>
    <w:div w:id="1254822286">
      <w:bodyDiv w:val="1"/>
      <w:marLeft w:val="0"/>
      <w:marRight w:val="0"/>
      <w:marTop w:val="0"/>
      <w:marBottom w:val="0"/>
      <w:divBdr>
        <w:top w:val="none" w:sz="0" w:space="0" w:color="auto"/>
        <w:left w:val="none" w:sz="0" w:space="0" w:color="auto"/>
        <w:bottom w:val="none" w:sz="0" w:space="0" w:color="auto"/>
        <w:right w:val="none" w:sz="0" w:space="0" w:color="auto"/>
      </w:divBdr>
    </w:div>
    <w:div w:id="1255280498">
      <w:bodyDiv w:val="1"/>
      <w:marLeft w:val="0"/>
      <w:marRight w:val="0"/>
      <w:marTop w:val="0"/>
      <w:marBottom w:val="0"/>
      <w:divBdr>
        <w:top w:val="none" w:sz="0" w:space="0" w:color="auto"/>
        <w:left w:val="none" w:sz="0" w:space="0" w:color="auto"/>
        <w:bottom w:val="none" w:sz="0" w:space="0" w:color="auto"/>
        <w:right w:val="none" w:sz="0" w:space="0" w:color="auto"/>
      </w:divBdr>
    </w:div>
    <w:div w:id="1256014773">
      <w:bodyDiv w:val="1"/>
      <w:marLeft w:val="0"/>
      <w:marRight w:val="0"/>
      <w:marTop w:val="0"/>
      <w:marBottom w:val="0"/>
      <w:divBdr>
        <w:top w:val="none" w:sz="0" w:space="0" w:color="auto"/>
        <w:left w:val="none" w:sz="0" w:space="0" w:color="auto"/>
        <w:bottom w:val="none" w:sz="0" w:space="0" w:color="auto"/>
        <w:right w:val="none" w:sz="0" w:space="0" w:color="auto"/>
      </w:divBdr>
    </w:div>
    <w:div w:id="1256790957">
      <w:bodyDiv w:val="1"/>
      <w:marLeft w:val="0"/>
      <w:marRight w:val="0"/>
      <w:marTop w:val="0"/>
      <w:marBottom w:val="0"/>
      <w:divBdr>
        <w:top w:val="none" w:sz="0" w:space="0" w:color="auto"/>
        <w:left w:val="none" w:sz="0" w:space="0" w:color="auto"/>
        <w:bottom w:val="none" w:sz="0" w:space="0" w:color="auto"/>
        <w:right w:val="none" w:sz="0" w:space="0" w:color="auto"/>
      </w:divBdr>
    </w:div>
    <w:div w:id="1262107087">
      <w:bodyDiv w:val="1"/>
      <w:marLeft w:val="0"/>
      <w:marRight w:val="0"/>
      <w:marTop w:val="0"/>
      <w:marBottom w:val="0"/>
      <w:divBdr>
        <w:top w:val="none" w:sz="0" w:space="0" w:color="auto"/>
        <w:left w:val="none" w:sz="0" w:space="0" w:color="auto"/>
        <w:bottom w:val="none" w:sz="0" w:space="0" w:color="auto"/>
        <w:right w:val="none" w:sz="0" w:space="0" w:color="auto"/>
      </w:divBdr>
    </w:div>
    <w:div w:id="1263342410">
      <w:bodyDiv w:val="1"/>
      <w:marLeft w:val="0"/>
      <w:marRight w:val="0"/>
      <w:marTop w:val="0"/>
      <w:marBottom w:val="0"/>
      <w:divBdr>
        <w:top w:val="none" w:sz="0" w:space="0" w:color="auto"/>
        <w:left w:val="none" w:sz="0" w:space="0" w:color="auto"/>
        <w:bottom w:val="none" w:sz="0" w:space="0" w:color="auto"/>
        <w:right w:val="none" w:sz="0" w:space="0" w:color="auto"/>
      </w:divBdr>
    </w:div>
    <w:div w:id="1263488909">
      <w:bodyDiv w:val="1"/>
      <w:marLeft w:val="0"/>
      <w:marRight w:val="0"/>
      <w:marTop w:val="0"/>
      <w:marBottom w:val="0"/>
      <w:divBdr>
        <w:top w:val="none" w:sz="0" w:space="0" w:color="auto"/>
        <w:left w:val="none" w:sz="0" w:space="0" w:color="auto"/>
        <w:bottom w:val="none" w:sz="0" w:space="0" w:color="auto"/>
        <w:right w:val="none" w:sz="0" w:space="0" w:color="auto"/>
      </w:divBdr>
    </w:div>
    <w:div w:id="1269392716">
      <w:bodyDiv w:val="1"/>
      <w:marLeft w:val="0"/>
      <w:marRight w:val="0"/>
      <w:marTop w:val="0"/>
      <w:marBottom w:val="0"/>
      <w:divBdr>
        <w:top w:val="none" w:sz="0" w:space="0" w:color="auto"/>
        <w:left w:val="none" w:sz="0" w:space="0" w:color="auto"/>
        <w:bottom w:val="none" w:sz="0" w:space="0" w:color="auto"/>
        <w:right w:val="none" w:sz="0" w:space="0" w:color="auto"/>
      </w:divBdr>
    </w:div>
    <w:div w:id="1270698725">
      <w:bodyDiv w:val="1"/>
      <w:marLeft w:val="0"/>
      <w:marRight w:val="0"/>
      <w:marTop w:val="0"/>
      <w:marBottom w:val="0"/>
      <w:divBdr>
        <w:top w:val="none" w:sz="0" w:space="0" w:color="auto"/>
        <w:left w:val="none" w:sz="0" w:space="0" w:color="auto"/>
        <w:bottom w:val="none" w:sz="0" w:space="0" w:color="auto"/>
        <w:right w:val="none" w:sz="0" w:space="0" w:color="auto"/>
      </w:divBdr>
    </w:div>
    <w:div w:id="1271475891">
      <w:bodyDiv w:val="1"/>
      <w:marLeft w:val="0"/>
      <w:marRight w:val="0"/>
      <w:marTop w:val="0"/>
      <w:marBottom w:val="0"/>
      <w:divBdr>
        <w:top w:val="none" w:sz="0" w:space="0" w:color="auto"/>
        <w:left w:val="none" w:sz="0" w:space="0" w:color="auto"/>
        <w:bottom w:val="none" w:sz="0" w:space="0" w:color="auto"/>
        <w:right w:val="none" w:sz="0" w:space="0" w:color="auto"/>
      </w:divBdr>
    </w:div>
    <w:div w:id="1272203480">
      <w:bodyDiv w:val="1"/>
      <w:marLeft w:val="0"/>
      <w:marRight w:val="0"/>
      <w:marTop w:val="0"/>
      <w:marBottom w:val="0"/>
      <w:divBdr>
        <w:top w:val="none" w:sz="0" w:space="0" w:color="auto"/>
        <w:left w:val="none" w:sz="0" w:space="0" w:color="auto"/>
        <w:bottom w:val="none" w:sz="0" w:space="0" w:color="auto"/>
        <w:right w:val="none" w:sz="0" w:space="0" w:color="auto"/>
      </w:divBdr>
    </w:div>
    <w:div w:id="1273705485">
      <w:bodyDiv w:val="1"/>
      <w:marLeft w:val="0"/>
      <w:marRight w:val="0"/>
      <w:marTop w:val="0"/>
      <w:marBottom w:val="0"/>
      <w:divBdr>
        <w:top w:val="none" w:sz="0" w:space="0" w:color="auto"/>
        <w:left w:val="none" w:sz="0" w:space="0" w:color="auto"/>
        <w:bottom w:val="none" w:sz="0" w:space="0" w:color="auto"/>
        <w:right w:val="none" w:sz="0" w:space="0" w:color="auto"/>
      </w:divBdr>
    </w:div>
    <w:div w:id="1275593499">
      <w:bodyDiv w:val="1"/>
      <w:marLeft w:val="0"/>
      <w:marRight w:val="0"/>
      <w:marTop w:val="0"/>
      <w:marBottom w:val="0"/>
      <w:divBdr>
        <w:top w:val="none" w:sz="0" w:space="0" w:color="auto"/>
        <w:left w:val="none" w:sz="0" w:space="0" w:color="auto"/>
        <w:bottom w:val="none" w:sz="0" w:space="0" w:color="auto"/>
        <w:right w:val="none" w:sz="0" w:space="0" w:color="auto"/>
      </w:divBdr>
    </w:div>
    <w:div w:id="1276211930">
      <w:bodyDiv w:val="1"/>
      <w:marLeft w:val="0"/>
      <w:marRight w:val="0"/>
      <w:marTop w:val="0"/>
      <w:marBottom w:val="0"/>
      <w:divBdr>
        <w:top w:val="none" w:sz="0" w:space="0" w:color="auto"/>
        <w:left w:val="none" w:sz="0" w:space="0" w:color="auto"/>
        <w:bottom w:val="none" w:sz="0" w:space="0" w:color="auto"/>
        <w:right w:val="none" w:sz="0" w:space="0" w:color="auto"/>
      </w:divBdr>
    </w:div>
    <w:div w:id="1276521780">
      <w:bodyDiv w:val="1"/>
      <w:marLeft w:val="0"/>
      <w:marRight w:val="0"/>
      <w:marTop w:val="0"/>
      <w:marBottom w:val="0"/>
      <w:divBdr>
        <w:top w:val="none" w:sz="0" w:space="0" w:color="auto"/>
        <w:left w:val="none" w:sz="0" w:space="0" w:color="auto"/>
        <w:bottom w:val="none" w:sz="0" w:space="0" w:color="auto"/>
        <w:right w:val="none" w:sz="0" w:space="0" w:color="auto"/>
      </w:divBdr>
    </w:div>
    <w:div w:id="1276670640">
      <w:bodyDiv w:val="1"/>
      <w:marLeft w:val="0"/>
      <w:marRight w:val="0"/>
      <w:marTop w:val="0"/>
      <w:marBottom w:val="0"/>
      <w:divBdr>
        <w:top w:val="none" w:sz="0" w:space="0" w:color="auto"/>
        <w:left w:val="none" w:sz="0" w:space="0" w:color="auto"/>
        <w:bottom w:val="none" w:sz="0" w:space="0" w:color="auto"/>
        <w:right w:val="none" w:sz="0" w:space="0" w:color="auto"/>
      </w:divBdr>
    </w:div>
    <w:div w:id="1277980127">
      <w:bodyDiv w:val="1"/>
      <w:marLeft w:val="0"/>
      <w:marRight w:val="0"/>
      <w:marTop w:val="0"/>
      <w:marBottom w:val="0"/>
      <w:divBdr>
        <w:top w:val="none" w:sz="0" w:space="0" w:color="auto"/>
        <w:left w:val="none" w:sz="0" w:space="0" w:color="auto"/>
        <w:bottom w:val="none" w:sz="0" w:space="0" w:color="auto"/>
        <w:right w:val="none" w:sz="0" w:space="0" w:color="auto"/>
      </w:divBdr>
    </w:div>
    <w:div w:id="1279028878">
      <w:bodyDiv w:val="1"/>
      <w:marLeft w:val="0"/>
      <w:marRight w:val="0"/>
      <w:marTop w:val="0"/>
      <w:marBottom w:val="0"/>
      <w:divBdr>
        <w:top w:val="none" w:sz="0" w:space="0" w:color="auto"/>
        <w:left w:val="none" w:sz="0" w:space="0" w:color="auto"/>
        <w:bottom w:val="none" w:sz="0" w:space="0" w:color="auto"/>
        <w:right w:val="none" w:sz="0" w:space="0" w:color="auto"/>
      </w:divBdr>
    </w:div>
    <w:div w:id="1279098760">
      <w:bodyDiv w:val="1"/>
      <w:marLeft w:val="0"/>
      <w:marRight w:val="0"/>
      <w:marTop w:val="0"/>
      <w:marBottom w:val="0"/>
      <w:divBdr>
        <w:top w:val="none" w:sz="0" w:space="0" w:color="auto"/>
        <w:left w:val="none" w:sz="0" w:space="0" w:color="auto"/>
        <w:bottom w:val="none" w:sz="0" w:space="0" w:color="auto"/>
        <w:right w:val="none" w:sz="0" w:space="0" w:color="auto"/>
      </w:divBdr>
    </w:div>
    <w:div w:id="1281762398">
      <w:bodyDiv w:val="1"/>
      <w:marLeft w:val="0"/>
      <w:marRight w:val="0"/>
      <w:marTop w:val="0"/>
      <w:marBottom w:val="0"/>
      <w:divBdr>
        <w:top w:val="none" w:sz="0" w:space="0" w:color="auto"/>
        <w:left w:val="none" w:sz="0" w:space="0" w:color="auto"/>
        <w:bottom w:val="none" w:sz="0" w:space="0" w:color="auto"/>
        <w:right w:val="none" w:sz="0" w:space="0" w:color="auto"/>
      </w:divBdr>
    </w:div>
    <w:div w:id="1281916884">
      <w:bodyDiv w:val="1"/>
      <w:marLeft w:val="0"/>
      <w:marRight w:val="0"/>
      <w:marTop w:val="0"/>
      <w:marBottom w:val="0"/>
      <w:divBdr>
        <w:top w:val="none" w:sz="0" w:space="0" w:color="auto"/>
        <w:left w:val="none" w:sz="0" w:space="0" w:color="auto"/>
        <w:bottom w:val="none" w:sz="0" w:space="0" w:color="auto"/>
        <w:right w:val="none" w:sz="0" w:space="0" w:color="auto"/>
      </w:divBdr>
    </w:div>
    <w:div w:id="1283538983">
      <w:bodyDiv w:val="1"/>
      <w:marLeft w:val="0"/>
      <w:marRight w:val="0"/>
      <w:marTop w:val="0"/>
      <w:marBottom w:val="0"/>
      <w:divBdr>
        <w:top w:val="none" w:sz="0" w:space="0" w:color="auto"/>
        <w:left w:val="none" w:sz="0" w:space="0" w:color="auto"/>
        <w:bottom w:val="none" w:sz="0" w:space="0" w:color="auto"/>
        <w:right w:val="none" w:sz="0" w:space="0" w:color="auto"/>
      </w:divBdr>
    </w:div>
    <w:div w:id="1283610248">
      <w:bodyDiv w:val="1"/>
      <w:marLeft w:val="0"/>
      <w:marRight w:val="0"/>
      <w:marTop w:val="0"/>
      <w:marBottom w:val="0"/>
      <w:divBdr>
        <w:top w:val="none" w:sz="0" w:space="0" w:color="auto"/>
        <w:left w:val="none" w:sz="0" w:space="0" w:color="auto"/>
        <w:bottom w:val="none" w:sz="0" w:space="0" w:color="auto"/>
        <w:right w:val="none" w:sz="0" w:space="0" w:color="auto"/>
      </w:divBdr>
    </w:div>
    <w:div w:id="1285773056">
      <w:bodyDiv w:val="1"/>
      <w:marLeft w:val="0"/>
      <w:marRight w:val="0"/>
      <w:marTop w:val="0"/>
      <w:marBottom w:val="0"/>
      <w:divBdr>
        <w:top w:val="none" w:sz="0" w:space="0" w:color="auto"/>
        <w:left w:val="none" w:sz="0" w:space="0" w:color="auto"/>
        <w:bottom w:val="none" w:sz="0" w:space="0" w:color="auto"/>
        <w:right w:val="none" w:sz="0" w:space="0" w:color="auto"/>
      </w:divBdr>
    </w:div>
    <w:div w:id="1286422716">
      <w:bodyDiv w:val="1"/>
      <w:marLeft w:val="0"/>
      <w:marRight w:val="0"/>
      <w:marTop w:val="0"/>
      <w:marBottom w:val="0"/>
      <w:divBdr>
        <w:top w:val="none" w:sz="0" w:space="0" w:color="auto"/>
        <w:left w:val="none" w:sz="0" w:space="0" w:color="auto"/>
        <w:bottom w:val="none" w:sz="0" w:space="0" w:color="auto"/>
        <w:right w:val="none" w:sz="0" w:space="0" w:color="auto"/>
      </w:divBdr>
    </w:div>
    <w:div w:id="1286811786">
      <w:bodyDiv w:val="1"/>
      <w:marLeft w:val="0"/>
      <w:marRight w:val="0"/>
      <w:marTop w:val="0"/>
      <w:marBottom w:val="0"/>
      <w:divBdr>
        <w:top w:val="none" w:sz="0" w:space="0" w:color="auto"/>
        <w:left w:val="none" w:sz="0" w:space="0" w:color="auto"/>
        <w:bottom w:val="none" w:sz="0" w:space="0" w:color="auto"/>
        <w:right w:val="none" w:sz="0" w:space="0" w:color="auto"/>
      </w:divBdr>
    </w:div>
    <w:div w:id="1287782780">
      <w:bodyDiv w:val="1"/>
      <w:marLeft w:val="0"/>
      <w:marRight w:val="0"/>
      <w:marTop w:val="0"/>
      <w:marBottom w:val="0"/>
      <w:divBdr>
        <w:top w:val="none" w:sz="0" w:space="0" w:color="auto"/>
        <w:left w:val="none" w:sz="0" w:space="0" w:color="auto"/>
        <w:bottom w:val="none" w:sz="0" w:space="0" w:color="auto"/>
        <w:right w:val="none" w:sz="0" w:space="0" w:color="auto"/>
      </w:divBdr>
    </w:div>
    <w:div w:id="1287931071">
      <w:bodyDiv w:val="1"/>
      <w:marLeft w:val="0"/>
      <w:marRight w:val="0"/>
      <w:marTop w:val="0"/>
      <w:marBottom w:val="0"/>
      <w:divBdr>
        <w:top w:val="none" w:sz="0" w:space="0" w:color="auto"/>
        <w:left w:val="none" w:sz="0" w:space="0" w:color="auto"/>
        <w:bottom w:val="none" w:sz="0" w:space="0" w:color="auto"/>
        <w:right w:val="none" w:sz="0" w:space="0" w:color="auto"/>
      </w:divBdr>
    </w:div>
    <w:div w:id="1290236192">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290936112">
      <w:bodyDiv w:val="1"/>
      <w:marLeft w:val="0"/>
      <w:marRight w:val="0"/>
      <w:marTop w:val="0"/>
      <w:marBottom w:val="0"/>
      <w:divBdr>
        <w:top w:val="none" w:sz="0" w:space="0" w:color="auto"/>
        <w:left w:val="none" w:sz="0" w:space="0" w:color="auto"/>
        <w:bottom w:val="none" w:sz="0" w:space="0" w:color="auto"/>
        <w:right w:val="none" w:sz="0" w:space="0" w:color="auto"/>
      </w:divBdr>
    </w:div>
    <w:div w:id="1292439057">
      <w:bodyDiv w:val="1"/>
      <w:marLeft w:val="0"/>
      <w:marRight w:val="0"/>
      <w:marTop w:val="0"/>
      <w:marBottom w:val="0"/>
      <w:divBdr>
        <w:top w:val="none" w:sz="0" w:space="0" w:color="auto"/>
        <w:left w:val="none" w:sz="0" w:space="0" w:color="auto"/>
        <w:bottom w:val="none" w:sz="0" w:space="0" w:color="auto"/>
        <w:right w:val="none" w:sz="0" w:space="0" w:color="auto"/>
      </w:divBdr>
    </w:div>
    <w:div w:id="1292981815">
      <w:bodyDiv w:val="1"/>
      <w:marLeft w:val="0"/>
      <w:marRight w:val="0"/>
      <w:marTop w:val="0"/>
      <w:marBottom w:val="0"/>
      <w:divBdr>
        <w:top w:val="none" w:sz="0" w:space="0" w:color="auto"/>
        <w:left w:val="none" w:sz="0" w:space="0" w:color="auto"/>
        <w:bottom w:val="none" w:sz="0" w:space="0" w:color="auto"/>
        <w:right w:val="none" w:sz="0" w:space="0" w:color="auto"/>
      </w:divBdr>
    </w:div>
    <w:div w:id="1293706458">
      <w:bodyDiv w:val="1"/>
      <w:marLeft w:val="0"/>
      <w:marRight w:val="0"/>
      <w:marTop w:val="0"/>
      <w:marBottom w:val="0"/>
      <w:divBdr>
        <w:top w:val="none" w:sz="0" w:space="0" w:color="auto"/>
        <w:left w:val="none" w:sz="0" w:space="0" w:color="auto"/>
        <w:bottom w:val="none" w:sz="0" w:space="0" w:color="auto"/>
        <w:right w:val="none" w:sz="0" w:space="0" w:color="auto"/>
      </w:divBdr>
    </w:div>
    <w:div w:id="1294873753">
      <w:bodyDiv w:val="1"/>
      <w:marLeft w:val="0"/>
      <w:marRight w:val="0"/>
      <w:marTop w:val="0"/>
      <w:marBottom w:val="0"/>
      <w:divBdr>
        <w:top w:val="none" w:sz="0" w:space="0" w:color="auto"/>
        <w:left w:val="none" w:sz="0" w:space="0" w:color="auto"/>
        <w:bottom w:val="none" w:sz="0" w:space="0" w:color="auto"/>
        <w:right w:val="none" w:sz="0" w:space="0" w:color="auto"/>
      </w:divBdr>
    </w:div>
    <w:div w:id="1295451328">
      <w:bodyDiv w:val="1"/>
      <w:marLeft w:val="0"/>
      <w:marRight w:val="0"/>
      <w:marTop w:val="0"/>
      <w:marBottom w:val="0"/>
      <w:divBdr>
        <w:top w:val="none" w:sz="0" w:space="0" w:color="auto"/>
        <w:left w:val="none" w:sz="0" w:space="0" w:color="auto"/>
        <w:bottom w:val="none" w:sz="0" w:space="0" w:color="auto"/>
        <w:right w:val="none" w:sz="0" w:space="0" w:color="auto"/>
      </w:divBdr>
    </w:div>
    <w:div w:id="1295988642">
      <w:bodyDiv w:val="1"/>
      <w:marLeft w:val="0"/>
      <w:marRight w:val="0"/>
      <w:marTop w:val="0"/>
      <w:marBottom w:val="0"/>
      <w:divBdr>
        <w:top w:val="none" w:sz="0" w:space="0" w:color="auto"/>
        <w:left w:val="none" w:sz="0" w:space="0" w:color="auto"/>
        <w:bottom w:val="none" w:sz="0" w:space="0" w:color="auto"/>
        <w:right w:val="none" w:sz="0" w:space="0" w:color="auto"/>
      </w:divBdr>
    </w:div>
    <w:div w:id="1297104453">
      <w:bodyDiv w:val="1"/>
      <w:marLeft w:val="0"/>
      <w:marRight w:val="0"/>
      <w:marTop w:val="0"/>
      <w:marBottom w:val="0"/>
      <w:divBdr>
        <w:top w:val="none" w:sz="0" w:space="0" w:color="auto"/>
        <w:left w:val="none" w:sz="0" w:space="0" w:color="auto"/>
        <w:bottom w:val="none" w:sz="0" w:space="0" w:color="auto"/>
        <w:right w:val="none" w:sz="0" w:space="0" w:color="auto"/>
      </w:divBdr>
    </w:div>
    <w:div w:id="1297183528">
      <w:bodyDiv w:val="1"/>
      <w:marLeft w:val="0"/>
      <w:marRight w:val="0"/>
      <w:marTop w:val="0"/>
      <w:marBottom w:val="0"/>
      <w:divBdr>
        <w:top w:val="none" w:sz="0" w:space="0" w:color="auto"/>
        <w:left w:val="none" w:sz="0" w:space="0" w:color="auto"/>
        <w:bottom w:val="none" w:sz="0" w:space="0" w:color="auto"/>
        <w:right w:val="none" w:sz="0" w:space="0" w:color="auto"/>
      </w:divBdr>
    </w:div>
    <w:div w:id="1297878745">
      <w:bodyDiv w:val="1"/>
      <w:marLeft w:val="0"/>
      <w:marRight w:val="0"/>
      <w:marTop w:val="0"/>
      <w:marBottom w:val="0"/>
      <w:divBdr>
        <w:top w:val="none" w:sz="0" w:space="0" w:color="auto"/>
        <w:left w:val="none" w:sz="0" w:space="0" w:color="auto"/>
        <w:bottom w:val="none" w:sz="0" w:space="0" w:color="auto"/>
        <w:right w:val="none" w:sz="0" w:space="0" w:color="auto"/>
      </w:divBdr>
    </w:div>
    <w:div w:id="1301962171">
      <w:bodyDiv w:val="1"/>
      <w:marLeft w:val="0"/>
      <w:marRight w:val="0"/>
      <w:marTop w:val="0"/>
      <w:marBottom w:val="0"/>
      <w:divBdr>
        <w:top w:val="none" w:sz="0" w:space="0" w:color="auto"/>
        <w:left w:val="none" w:sz="0" w:space="0" w:color="auto"/>
        <w:bottom w:val="none" w:sz="0" w:space="0" w:color="auto"/>
        <w:right w:val="none" w:sz="0" w:space="0" w:color="auto"/>
      </w:divBdr>
    </w:div>
    <w:div w:id="1303578494">
      <w:bodyDiv w:val="1"/>
      <w:marLeft w:val="0"/>
      <w:marRight w:val="0"/>
      <w:marTop w:val="0"/>
      <w:marBottom w:val="0"/>
      <w:divBdr>
        <w:top w:val="none" w:sz="0" w:space="0" w:color="auto"/>
        <w:left w:val="none" w:sz="0" w:space="0" w:color="auto"/>
        <w:bottom w:val="none" w:sz="0" w:space="0" w:color="auto"/>
        <w:right w:val="none" w:sz="0" w:space="0" w:color="auto"/>
      </w:divBdr>
    </w:div>
    <w:div w:id="1303580264">
      <w:bodyDiv w:val="1"/>
      <w:marLeft w:val="0"/>
      <w:marRight w:val="0"/>
      <w:marTop w:val="0"/>
      <w:marBottom w:val="0"/>
      <w:divBdr>
        <w:top w:val="none" w:sz="0" w:space="0" w:color="auto"/>
        <w:left w:val="none" w:sz="0" w:space="0" w:color="auto"/>
        <w:bottom w:val="none" w:sz="0" w:space="0" w:color="auto"/>
        <w:right w:val="none" w:sz="0" w:space="0" w:color="auto"/>
      </w:divBdr>
    </w:div>
    <w:div w:id="1304039228">
      <w:bodyDiv w:val="1"/>
      <w:marLeft w:val="0"/>
      <w:marRight w:val="0"/>
      <w:marTop w:val="0"/>
      <w:marBottom w:val="0"/>
      <w:divBdr>
        <w:top w:val="none" w:sz="0" w:space="0" w:color="auto"/>
        <w:left w:val="none" w:sz="0" w:space="0" w:color="auto"/>
        <w:bottom w:val="none" w:sz="0" w:space="0" w:color="auto"/>
        <w:right w:val="none" w:sz="0" w:space="0" w:color="auto"/>
      </w:divBdr>
    </w:div>
    <w:div w:id="1304386603">
      <w:bodyDiv w:val="1"/>
      <w:marLeft w:val="0"/>
      <w:marRight w:val="0"/>
      <w:marTop w:val="0"/>
      <w:marBottom w:val="0"/>
      <w:divBdr>
        <w:top w:val="none" w:sz="0" w:space="0" w:color="auto"/>
        <w:left w:val="none" w:sz="0" w:space="0" w:color="auto"/>
        <w:bottom w:val="none" w:sz="0" w:space="0" w:color="auto"/>
        <w:right w:val="none" w:sz="0" w:space="0" w:color="auto"/>
      </w:divBdr>
    </w:div>
    <w:div w:id="1305696845">
      <w:bodyDiv w:val="1"/>
      <w:marLeft w:val="0"/>
      <w:marRight w:val="0"/>
      <w:marTop w:val="0"/>
      <w:marBottom w:val="0"/>
      <w:divBdr>
        <w:top w:val="none" w:sz="0" w:space="0" w:color="auto"/>
        <w:left w:val="none" w:sz="0" w:space="0" w:color="auto"/>
        <w:bottom w:val="none" w:sz="0" w:space="0" w:color="auto"/>
        <w:right w:val="none" w:sz="0" w:space="0" w:color="auto"/>
      </w:divBdr>
    </w:div>
    <w:div w:id="1305963425">
      <w:bodyDiv w:val="1"/>
      <w:marLeft w:val="0"/>
      <w:marRight w:val="0"/>
      <w:marTop w:val="0"/>
      <w:marBottom w:val="0"/>
      <w:divBdr>
        <w:top w:val="none" w:sz="0" w:space="0" w:color="auto"/>
        <w:left w:val="none" w:sz="0" w:space="0" w:color="auto"/>
        <w:bottom w:val="none" w:sz="0" w:space="0" w:color="auto"/>
        <w:right w:val="none" w:sz="0" w:space="0" w:color="auto"/>
      </w:divBdr>
    </w:div>
    <w:div w:id="1306161789">
      <w:bodyDiv w:val="1"/>
      <w:marLeft w:val="0"/>
      <w:marRight w:val="0"/>
      <w:marTop w:val="0"/>
      <w:marBottom w:val="0"/>
      <w:divBdr>
        <w:top w:val="none" w:sz="0" w:space="0" w:color="auto"/>
        <w:left w:val="none" w:sz="0" w:space="0" w:color="auto"/>
        <w:bottom w:val="none" w:sz="0" w:space="0" w:color="auto"/>
        <w:right w:val="none" w:sz="0" w:space="0" w:color="auto"/>
      </w:divBdr>
    </w:div>
    <w:div w:id="1307199509">
      <w:bodyDiv w:val="1"/>
      <w:marLeft w:val="0"/>
      <w:marRight w:val="0"/>
      <w:marTop w:val="0"/>
      <w:marBottom w:val="0"/>
      <w:divBdr>
        <w:top w:val="none" w:sz="0" w:space="0" w:color="auto"/>
        <w:left w:val="none" w:sz="0" w:space="0" w:color="auto"/>
        <w:bottom w:val="none" w:sz="0" w:space="0" w:color="auto"/>
        <w:right w:val="none" w:sz="0" w:space="0" w:color="auto"/>
      </w:divBdr>
    </w:div>
    <w:div w:id="1307737282">
      <w:bodyDiv w:val="1"/>
      <w:marLeft w:val="0"/>
      <w:marRight w:val="0"/>
      <w:marTop w:val="0"/>
      <w:marBottom w:val="0"/>
      <w:divBdr>
        <w:top w:val="none" w:sz="0" w:space="0" w:color="auto"/>
        <w:left w:val="none" w:sz="0" w:space="0" w:color="auto"/>
        <w:bottom w:val="none" w:sz="0" w:space="0" w:color="auto"/>
        <w:right w:val="none" w:sz="0" w:space="0" w:color="auto"/>
      </w:divBdr>
    </w:div>
    <w:div w:id="1308509388">
      <w:bodyDiv w:val="1"/>
      <w:marLeft w:val="0"/>
      <w:marRight w:val="0"/>
      <w:marTop w:val="0"/>
      <w:marBottom w:val="0"/>
      <w:divBdr>
        <w:top w:val="none" w:sz="0" w:space="0" w:color="auto"/>
        <w:left w:val="none" w:sz="0" w:space="0" w:color="auto"/>
        <w:bottom w:val="none" w:sz="0" w:space="0" w:color="auto"/>
        <w:right w:val="none" w:sz="0" w:space="0" w:color="auto"/>
      </w:divBdr>
    </w:div>
    <w:div w:id="1308511589">
      <w:bodyDiv w:val="1"/>
      <w:marLeft w:val="0"/>
      <w:marRight w:val="0"/>
      <w:marTop w:val="0"/>
      <w:marBottom w:val="0"/>
      <w:divBdr>
        <w:top w:val="none" w:sz="0" w:space="0" w:color="auto"/>
        <w:left w:val="none" w:sz="0" w:space="0" w:color="auto"/>
        <w:bottom w:val="none" w:sz="0" w:space="0" w:color="auto"/>
        <w:right w:val="none" w:sz="0" w:space="0" w:color="auto"/>
      </w:divBdr>
    </w:div>
    <w:div w:id="1308785200">
      <w:bodyDiv w:val="1"/>
      <w:marLeft w:val="0"/>
      <w:marRight w:val="0"/>
      <w:marTop w:val="0"/>
      <w:marBottom w:val="0"/>
      <w:divBdr>
        <w:top w:val="none" w:sz="0" w:space="0" w:color="auto"/>
        <w:left w:val="none" w:sz="0" w:space="0" w:color="auto"/>
        <w:bottom w:val="none" w:sz="0" w:space="0" w:color="auto"/>
        <w:right w:val="none" w:sz="0" w:space="0" w:color="auto"/>
      </w:divBdr>
    </w:div>
    <w:div w:id="1309214099">
      <w:bodyDiv w:val="1"/>
      <w:marLeft w:val="0"/>
      <w:marRight w:val="0"/>
      <w:marTop w:val="0"/>
      <w:marBottom w:val="0"/>
      <w:divBdr>
        <w:top w:val="none" w:sz="0" w:space="0" w:color="auto"/>
        <w:left w:val="none" w:sz="0" w:space="0" w:color="auto"/>
        <w:bottom w:val="none" w:sz="0" w:space="0" w:color="auto"/>
        <w:right w:val="none" w:sz="0" w:space="0" w:color="auto"/>
      </w:divBdr>
    </w:div>
    <w:div w:id="1309286371">
      <w:bodyDiv w:val="1"/>
      <w:marLeft w:val="0"/>
      <w:marRight w:val="0"/>
      <w:marTop w:val="0"/>
      <w:marBottom w:val="0"/>
      <w:divBdr>
        <w:top w:val="none" w:sz="0" w:space="0" w:color="auto"/>
        <w:left w:val="none" w:sz="0" w:space="0" w:color="auto"/>
        <w:bottom w:val="none" w:sz="0" w:space="0" w:color="auto"/>
        <w:right w:val="none" w:sz="0" w:space="0" w:color="auto"/>
      </w:divBdr>
    </w:div>
    <w:div w:id="1311205824">
      <w:bodyDiv w:val="1"/>
      <w:marLeft w:val="0"/>
      <w:marRight w:val="0"/>
      <w:marTop w:val="0"/>
      <w:marBottom w:val="0"/>
      <w:divBdr>
        <w:top w:val="none" w:sz="0" w:space="0" w:color="auto"/>
        <w:left w:val="none" w:sz="0" w:space="0" w:color="auto"/>
        <w:bottom w:val="none" w:sz="0" w:space="0" w:color="auto"/>
        <w:right w:val="none" w:sz="0" w:space="0" w:color="auto"/>
      </w:divBdr>
    </w:div>
    <w:div w:id="1311784553">
      <w:bodyDiv w:val="1"/>
      <w:marLeft w:val="0"/>
      <w:marRight w:val="0"/>
      <w:marTop w:val="0"/>
      <w:marBottom w:val="0"/>
      <w:divBdr>
        <w:top w:val="none" w:sz="0" w:space="0" w:color="auto"/>
        <w:left w:val="none" w:sz="0" w:space="0" w:color="auto"/>
        <w:bottom w:val="none" w:sz="0" w:space="0" w:color="auto"/>
        <w:right w:val="none" w:sz="0" w:space="0" w:color="auto"/>
      </w:divBdr>
    </w:div>
    <w:div w:id="1312559092">
      <w:bodyDiv w:val="1"/>
      <w:marLeft w:val="0"/>
      <w:marRight w:val="0"/>
      <w:marTop w:val="0"/>
      <w:marBottom w:val="0"/>
      <w:divBdr>
        <w:top w:val="none" w:sz="0" w:space="0" w:color="auto"/>
        <w:left w:val="none" w:sz="0" w:space="0" w:color="auto"/>
        <w:bottom w:val="none" w:sz="0" w:space="0" w:color="auto"/>
        <w:right w:val="none" w:sz="0" w:space="0" w:color="auto"/>
      </w:divBdr>
    </w:div>
    <w:div w:id="1313097363">
      <w:bodyDiv w:val="1"/>
      <w:marLeft w:val="0"/>
      <w:marRight w:val="0"/>
      <w:marTop w:val="0"/>
      <w:marBottom w:val="0"/>
      <w:divBdr>
        <w:top w:val="none" w:sz="0" w:space="0" w:color="auto"/>
        <w:left w:val="none" w:sz="0" w:space="0" w:color="auto"/>
        <w:bottom w:val="none" w:sz="0" w:space="0" w:color="auto"/>
        <w:right w:val="none" w:sz="0" w:space="0" w:color="auto"/>
      </w:divBdr>
    </w:div>
    <w:div w:id="1313413367">
      <w:bodyDiv w:val="1"/>
      <w:marLeft w:val="0"/>
      <w:marRight w:val="0"/>
      <w:marTop w:val="0"/>
      <w:marBottom w:val="0"/>
      <w:divBdr>
        <w:top w:val="none" w:sz="0" w:space="0" w:color="auto"/>
        <w:left w:val="none" w:sz="0" w:space="0" w:color="auto"/>
        <w:bottom w:val="none" w:sz="0" w:space="0" w:color="auto"/>
        <w:right w:val="none" w:sz="0" w:space="0" w:color="auto"/>
      </w:divBdr>
    </w:div>
    <w:div w:id="1314604251">
      <w:bodyDiv w:val="1"/>
      <w:marLeft w:val="0"/>
      <w:marRight w:val="0"/>
      <w:marTop w:val="0"/>
      <w:marBottom w:val="0"/>
      <w:divBdr>
        <w:top w:val="none" w:sz="0" w:space="0" w:color="auto"/>
        <w:left w:val="none" w:sz="0" w:space="0" w:color="auto"/>
        <w:bottom w:val="none" w:sz="0" w:space="0" w:color="auto"/>
        <w:right w:val="none" w:sz="0" w:space="0" w:color="auto"/>
      </w:divBdr>
    </w:div>
    <w:div w:id="1315185677">
      <w:bodyDiv w:val="1"/>
      <w:marLeft w:val="0"/>
      <w:marRight w:val="0"/>
      <w:marTop w:val="0"/>
      <w:marBottom w:val="0"/>
      <w:divBdr>
        <w:top w:val="none" w:sz="0" w:space="0" w:color="auto"/>
        <w:left w:val="none" w:sz="0" w:space="0" w:color="auto"/>
        <w:bottom w:val="none" w:sz="0" w:space="0" w:color="auto"/>
        <w:right w:val="none" w:sz="0" w:space="0" w:color="auto"/>
      </w:divBdr>
    </w:div>
    <w:div w:id="1318538643">
      <w:bodyDiv w:val="1"/>
      <w:marLeft w:val="0"/>
      <w:marRight w:val="0"/>
      <w:marTop w:val="0"/>
      <w:marBottom w:val="0"/>
      <w:divBdr>
        <w:top w:val="none" w:sz="0" w:space="0" w:color="auto"/>
        <w:left w:val="none" w:sz="0" w:space="0" w:color="auto"/>
        <w:bottom w:val="none" w:sz="0" w:space="0" w:color="auto"/>
        <w:right w:val="none" w:sz="0" w:space="0" w:color="auto"/>
      </w:divBdr>
    </w:div>
    <w:div w:id="1319458001">
      <w:bodyDiv w:val="1"/>
      <w:marLeft w:val="0"/>
      <w:marRight w:val="0"/>
      <w:marTop w:val="0"/>
      <w:marBottom w:val="0"/>
      <w:divBdr>
        <w:top w:val="none" w:sz="0" w:space="0" w:color="auto"/>
        <w:left w:val="none" w:sz="0" w:space="0" w:color="auto"/>
        <w:bottom w:val="none" w:sz="0" w:space="0" w:color="auto"/>
        <w:right w:val="none" w:sz="0" w:space="0" w:color="auto"/>
      </w:divBdr>
    </w:div>
    <w:div w:id="1319769980">
      <w:bodyDiv w:val="1"/>
      <w:marLeft w:val="0"/>
      <w:marRight w:val="0"/>
      <w:marTop w:val="0"/>
      <w:marBottom w:val="0"/>
      <w:divBdr>
        <w:top w:val="none" w:sz="0" w:space="0" w:color="auto"/>
        <w:left w:val="none" w:sz="0" w:space="0" w:color="auto"/>
        <w:bottom w:val="none" w:sz="0" w:space="0" w:color="auto"/>
        <w:right w:val="none" w:sz="0" w:space="0" w:color="auto"/>
      </w:divBdr>
    </w:div>
    <w:div w:id="1320235190">
      <w:bodyDiv w:val="1"/>
      <w:marLeft w:val="0"/>
      <w:marRight w:val="0"/>
      <w:marTop w:val="0"/>
      <w:marBottom w:val="0"/>
      <w:divBdr>
        <w:top w:val="none" w:sz="0" w:space="0" w:color="auto"/>
        <w:left w:val="none" w:sz="0" w:space="0" w:color="auto"/>
        <w:bottom w:val="none" w:sz="0" w:space="0" w:color="auto"/>
        <w:right w:val="none" w:sz="0" w:space="0" w:color="auto"/>
      </w:divBdr>
    </w:div>
    <w:div w:id="1320695167">
      <w:bodyDiv w:val="1"/>
      <w:marLeft w:val="0"/>
      <w:marRight w:val="0"/>
      <w:marTop w:val="0"/>
      <w:marBottom w:val="0"/>
      <w:divBdr>
        <w:top w:val="none" w:sz="0" w:space="0" w:color="auto"/>
        <w:left w:val="none" w:sz="0" w:space="0" w:color="auto"/>
        <w:bottom w:val="none" w:sz="0" w:space="0" w:color="auto"/>
        <w:right w:val="none" w:sz="0" w:space="0" w:color="auto"/>
      </w:divBdr>
    </w:div>
    <w:div w:id="1321075678">
      <w:bodyDiv w:val="1"/>
      <w:marLeft w:val="0"/>
      <w:marRight w:val="0"/>
      <w:marTop w:val="0"/>
      <w:marBottom w:val="0"/>
      <w:divBdr>
        <w:top w:val="none" w:sz="0" w:space="0" w:color="auto"/>
        <w:left w:val="none" w:sz="0" w:space="0" w:color="auto"/>
        <w:bottom w:val="none" w:sz="0" w:space="0" w:color="auto"/>
        <w:right w:val="none" w:sz="0" w:space="0" w:color="auto"/>
      </w:divBdr>
    </w:div>
    <w:div w:id="1321234869">
      <w:bodyDiv w:val="1"/>
      <w:marLeft w:val="0"/>
      <w:marRight w:val="0"/>
      <w:marTop w:val="0"/>
      <w:marBottom w:val="0"/>
      <w:divBdr>
        <w:top w:val="none" w:sz="0" w:space="0" w:color="auto"/>
        <w:left w:val="none" w:sz="0" w:space="0" w:color="auto"/>
        <w:bottom w:val="none" w:sz="0" w:space="0" w:color="auto"/>
        <w:right w:val="none" w:sz="0" w:space="0" w:color="auto"/>
      </w:divBdr>
    </w:div>
    <w:div w:id="1321691862">
      <w:bodyDiv w:val="1"/>
      <w:marLeft w:val="0"/>
      <w:marRight w:val="0"/>
      <w:marTop w:val="0"/>
      <w:marBottom w:val="0"/>
      <w:divBdr>
        <w:top w:val="none" w:sz="0" w:space="0" w:color="auto"/>
        <w:left w:val="none" w:sz="0" w:space="0" w:color="auto"/>
        <w:bottom w:val="none" w:sz="0" w:space="0" w:color="auto"/>
        <w:right w:val="none" w:sz="0" w:space="0" w:color="auto"/>
      </w:divBdr>
    </w:div>
    <w:div w:id="1323436820">
      <w:bodyDiv w:val="1"/>
      <w:marLeft w:val="0"/>
      <w:marRight w:val="0"/>
      <w:marTop w:val="0"/>
      <w:marBottom w:val="0"/>
      <w:divBdr>
        <w:top w:val="none" w:sz="0" w:space="0" w:color="auto"/>
        <w:left w:val="none" w:sz="0" w:space="0" w:color="auto"/>
        <w:bottom w:val="none" w:sz="0" w:space="0" w:color="auto"/>
        <w:right w:val="none" w:sz="0" w:space="0" w:color="auto"/>
      </w:divBdr>
    </w:div>
    <w:div w:id="1324352618">
      <w:bodyDiv w:val="1"/>
      <w:marLeft w:val="0"/>
      <w:marRight w:val="0"/>
      <w:marTop w:val="0"/>
      <w:marBottom w:val="0"/>
      <w:divBdr>
        <w:top w:val="none" w:sz="0" w:space="0" w:color="auto"/>
        <w:left w:val="none" w:sz="0" w:space="0" w:color="auto"/>
        <w:bottom w:val="none" w:sz="0" w:space="0" w:color="auto"/>
        <w:right w:val="none" w:sz="0" w:space="0" w:color="auto"/>
      </w:divBdr>
    </w:div>
    <w:div w:id="1325469965">
      <w:bodyDiv w:val="1"/>
      <w:marLeft w:val="0"/>
      <w:marRight w:val="0"/>
      <w:marTop w:val="0"/>
      <w:marBottom w:val="0"/>
      <w:divBdr>
        <w:top w:val="none" w:sz="0" w:space="0" w:color="auto"/>
        <w:left w:val="none" w:sz="0" w:space="0" w:color="auto"/>
        <w:bottom w:val="none" w:sz="0" w:space="0" w:color="auto"/>
        <w:right w:val="none" w:sz="0" w:space="0" w:color="auto"/>
      </w:divBdr>
    </w:div>
    <w:div w:id="1325739174">
      <w:bodyDiv w:val="1"/>
      <w:marLeft w:val="0"/>
      <w:marRight w:val="0"/>
      <w:marTop w:val="0"/>
      <w:marBottom w:val="0"/>
      <w:divBdr>
        <w:top w:val="none" w:sz="0" w:space="0" w:color="auto"/>
        <w:left w:val="none" w:sz="0" w:space="0" w:color="auto"/>
        <w:bottom w:val="none" w:sz="0" w:space="0" w:color="auto"/>
        <w:right w:val="none" w:sz="0" w:space="0" w:color="auto"/>
      </w:divBdr>
    </w:div>
    <w:div w:id="1326396999">
      <w:bodyDiv w:val="1"/>
      <w:marLeft w:val="0"/>
      <w:marRight w:val="0"/>
      <w:marTop w:val="0"/>
      <w:marBottom w:val="0"/>
      <w:divBdr>
        <w:top w:val="none" w:sz="0" w:space="0" w:color="auto"/>
        <w:left w:val="none" w:sz="0" w:space="0" w:color="auto"/>
        <w:bottom w:val="none" w:sz="0" w:space="0" w:color="auto"/>
        <w:right w:val="none" w:sz="0" w:space="0" w:color="auto"/>
      </w:divBdr>
    </w:div>
    <w:div w:id="1327056446">
      <w:bodyDiv w:val="1"/>
      <w:marLeft w:val="0"/>
      <w:marRight w:val="0"/>
      <w:marTop w:val="0"/>
      <w:marBottom w:val="0"/>
      <w:divBdr>
        <w:top w:val="none" w:sz="0" w:space="0" w:color="auto"/>
        <w:left w:val="none" w:sz="0" w:space="0" w:color="auto"/>
        <w:bottom w:val="none" w:sz="0" w:space="0" w:color="auto"/>
        <w:right w:val="none" w:sz="0" w:space="0" w:color="auto"/>
      </w:divBdr>
    </w:div>
    <w:div w:id="1328048515">
      <w:bodyDiv w:val="1"/>
      <w:marLeft w:val="0"/>
      <w:marRight w:val="0"/>
      <w:marTop w:val="0"/>
      <w:marBottom w:val="0"/>
      <w:divBdr>
        <w:top w:val="none" w:sz="0" w:space="0" w:color="auto"/>
        <w:left w:val="none" w:sz="0" w:space="0" w:color="auto"/>
        <w:bottom w:val="none" w:sz="0" w:space="0" w:color="auto"/>
        <w:right w:val="none" w:sz="0" w:space="0" w:color="auto"/>
      </w:divBdr>
    </w:div>
    <w:div w:id="1328052810">
      <w:bodyDiv w:val="1"/>
      <w:marLeft w:val="0"/>
      <w:marRight w:val="0"/>
      <w:marTop w:val="0"/>
      <w:marBottom w:val="0"/>
      <w:divBdr>
        <w:top w:val="none" w:sz="0" w:space="0" w:color="auto"/>
        <w:left w:val="none" w:sz="0" w:space="0" w:color="auto"/>
        <w:bottom w:val="none" w:sz="0" w:space="0" w:color="auto"/>
        <w:right w:val="none" w:sz="0" w:space="0" w:color="auto"/>
      </w:divBdr>
    </w:div>
    <w:div w:id="1329212773">
      <w:bodyDiv w:val="1"/>
      <w:marLeft w:val="0"/>
      <w:marRight w:val="0"/>
      <w:marTop w:val="0"/>
      <w:marBottom w:val="0"/>
      <w:divBdr>
        <w:top w:val="none" w:sz="0" w:space="0" w:color="auto"/>
        <w:left w:val="none" w:sz="0" w:space="0" w:color="auto"/>
        <w:bottom w:val="none" w:sz="0" w:space="0" w:color="auto"/>
        <w:right w:val="none" w:sz="0" w:space="0" w:color="auto"/>
      </w:divBdr>
    </w:div>
    <w:div w:id="1330645007">
      <w:bodyDiv w:val="1"/>
      <w:marLeft w:val="0"/>
      <w:marRight w:val="0"/>
      <w:marTop w:val="0"/>
      <w:marBottom w:val="0"/>
      <w:divBdr>
        <w:top w:val="none" w:sz="0" w:space="0" w:color="auto"/>
        <w:left w:val="none" w:sz="0" w:space="0" w:color="auto"/>
        <w:bottom w:val="none" w:sz="0" w:space="0" w:color="auto"/>
        <w:right w:val="none" w:sz="0" w:space="0" w:color="auto"/>
      </w:divBdr>
    </w:div>
    <w:div w:id="1330717264">
      <w:bodyDiv w:val="1"/>
      <w:marLeft w:val="0"/>
      <w:marRight w:val="0"/>
      <w:marTop w:val="0"/>
      <w:marBottom w:val="0"/>
      <w:divBdr>
        <w:top w:val="none" w:sz="0" w:space="0" w:color="auto"/>
        <w:left w:val="none" w:sz="0" w:space="0" w:color="auto"/>
        <w:bottom w:val="none" w:sz="0" w:space="0" w:color="auto"/>
        <w:right w:val="none" w:sz="0" w:space="0" w:color="auto"/>
      </w:divBdr>
    </w:div>
    <w:div w:id="1331061516">
      <w:bodyDiv w:val="1"/>
      <w:marLeft w:val="0"/>
      <w:marRight w:val="0"/>
      <w:marTop w:val="0"/>
      <w:marBottom w:val="0"/>
      <w:divBdr>
        <w:top w:val="none" w:sz="0" w:space="0" w:color="auto"/>
        <w:left w:val="none" w:sz="0" w:space="0" w:color="auto"/>
        <w:bottom w:val="none" w:sz="0" w:space="0" w:color="auto"/>
        <w:right w:val="none" w:sz="0" w:space="0" w:color="auto"/>
      </w:divBdr>
    </w:div>
    <w:div w:id="1331132173">
      <w:bodyDiv w:val="1"/>
      <w:marLeft w:val="0"/>
      <w:marRight w:val="0"/>
      <w:marTop w:val="0"/>
      <w:marBottom w:val="0"/>
      <w:divBdr>
        <w:top w:val="none" w:sz="0" w:space="0" w:color="auto"/>
        <w:left w:val="none" w:sz="0" w:space="0" w:color="auto"/>
        <w:bottom w:val="none" w:sz="0" w:space="0" w:color="auto"/>
        <w:right w:val="none" w:sz="0" w:space="0" w:color="auto"/>
      </w:divBdr>
    </w:div>
    <w:div w:id="1331371619">
      <w:bodyDiv w:val="1"/>
      <w:marLeft w:val="0"/>
      <w:marRight w:val="0"/>
      <w:marTop w:val="0"/>
      <w:marBottom w:val="0"/>
      <w:divBdr>
        <w:top w:val="none" w:sz="0" w:space="0" w:color="auto"/>
        <w:left w:val="none" w:sz="0" w:space="0" w:color="auto"/>
        <w:bottom w:val="none" w:sz="0" w:space="0" w:color="auto"/>
        <w:right w:val="none" w:sz="0" w:space="0" w:color="auto"/>
      </w:divBdr>
    </w:div>
    <w:div w:id="1331759376">
      <w:bodyDiv w:val="1"/>
      <w:marLeft w:val="0"/>
      <w:marRight w:val="0"/>
      <w:marTop w:val="0"/>
      <w:marBottom w:val="0"/>
      <w:divBdr>
        <w:top w:val="none" w:sz="0" w:space="0" w:color="auto"/>
        <w:left w:val="none" w:sz="0" w:space="0" w:color="auto"/>
        <w:bottom w:val="none" w:sz="0" w:space="0" w:color="auto"/>
        <w:right w:val="none" w:sz="0" w:space="0" w:color="auto"/>
      </w:divBdr>
    </w:div>
    <w:div w:id="1331985188">
      <w:bodyDiv w:val="1"/>
      <w:marLeft w:val="0"/>
      <w:marRight w:val="0"/>
      <w:marTop w:val="0"/>
      <w:marBottom w:val="0"/>
      <w:divBdr>
        <w:top w:val="none" w:sz="0" w:space="0" w:color="auto"/>
        <w:left w:val="none" w:sz="0" w:space="0" w:color="auto"/>
        <w:bottom w:val="none" w:sz="0" w:space="0" w:color="auto"/>
        <w:right w:val="none" w:sz="0" w:space="0" w:color="auto"/>
      </w:divBdr>
    </w:div>
    <w:div w:id="1334064597">
      <w:bodyDiv w:val="1"/>
      <w:marLeft w:val="0"/>
      <w:marRight w:val="0"/>
      <w:marTop w:val="0"/>
      <w:marBottom w:val="0"/>
      <w:divBdr>
        <w:top w:val="none" w:sz="0" w:space="0" w:color="auto"/>
        <w:left w:val="none" w:sz="0" w:space="0" w:color="auto"/>
        <w:bottom w:val="none" w:sz="0" w:space="0" w:color="auto"/>
        <w:right w:val="none" w:sz="0" w:space="0" w:color="auto"/>
      </w:divBdr>
    </w:div>
    <w:div w:id="1334381152">
      <w:bodyDiv w:val="1"/>
      <w:marLeft w:val="0"/>
      <w:marRight w:val="0"/>
      <w:marTop w:val="0"/>
      <w:marBottom w:val="0"/>
      <w:divBdr>
        <w:top w:val="none" w:sz="0" w:space="0" w:color="auto"/>
        <w:left w:val="none" w:sz="0" w:space="0" w:color="auto"/>
        <w:bottom w:val="none" w:sz="0" w:space="0" w:color="auto"/>
        <w:right w:val="none" w:sz="0" w:space="0" w:color="auto"/>
      </w:divBdr>
    </w:div>
    <w:div w:id="1334993232">
      <w:bodyDiv w:val="1"/>
      <w:marLeft w:val="0"/>
      <w:marRight w:val="0"/>
      <w:marTop w:val="0"/>
      <w:marBottom w:val="0"/>
      <w:divBdr>
        <w:top w:val="none" w:sz="0" w:space="0" w:color="auto"/>
        <w:left w:val="none" w:sz="0" w:space="0" w:color="auto"/>
        <w:bottom w:val="none" w:sz="0" w:space="0" w:color="auto"/>
        <w:right w:val="none" w:sz="0" w:space="0" w:color="auto"/>
      </w:divBdr>
    </w:div>
    <w:div w:id="1335375428">
      <w:bodyDiv w:val="1"/>
      <w:marLeft w:val="0"/>
      <w:marRight w:val="0"/>
      <w:marTop w:val="0"/>
      <w:marBottom w:val="0"/>
      <w:divBdr>
        <w:top w:val="none" w:sz="0" w:space="0" w:color="auto"/>
        <w:left w:val="none" w:sz="0" w:space="0" w:color="auto"/>
        <w:bottom w:val="none" w:sz="0" w:space="0" w:color="auto"/>
        <w:right w:val="none" w:sz="0" w:space="0" w:color="auto"/>
      </w:divBdr>
    </w:div>
    <w:div w:id="1337802739">
      <w:bodyDiv w:val="1"/>
      <w:marLeft w:val="0"/>
      <w:marRight w:val="0"/>
      <w:marTop w:val="0"/>
      <w:marBottom w:val="0"/>
      <w:divBdr>
        <w:top w:val="none" w:sz="0" w:space="0" w:color="auto"/>
        <w:left w:val="none" w:sz="0" w:space="0" w:color="auto"/>
        <w:bottom w:val="none" w:sz="0" w:space="0" w:color="auto"/>
        <w:right w:val="none" w:sz="0" w:space="0" w:color="auto"/>
      </w:divBdr>
    </w:div>
    <w:div w:id="1337997304">
      <w:bodyDiv w:val="1"/>
      <w:marLeft w:val="0"/>
      <w:marRight w:val="0"/>
      <w:marTop w:val="0"/>
      <w:marBottom w:val="0"/>
      <w:divBdr>
        <w:top w:val="none" w:sz="0" w:space="0" w:color="auto"/>
        <w:left w:val="none" w:sz="0" w:space="0" w:color="auto"/>
        <w:bottom w:val="none" w:sz="0" w:space="0" w:color="auto"/>
        <w:right w:val="none" w:sz="0" w:space="0" w:color="auto"/>
      </w:divBdr>
    </w:div>
    <w:div w:id="1339231542">
      <w:bodyDiv w:val="1"/>
      <w:marLeft w:val="0"/>
      <w:marRight w:val="0"/>
      <w:marTop w:val="0"/>
      <w:marBottom w:val="0"/>
      <w:divBdr>
        <w:top w:val="none" w:sz="0" w:space="0" w:color="auto"/>
        <w:left w:val="none" w:sz="0" w:space="0" w:color="auto"/>
        <w:bottom w:val="none" w:sz="0" w:space="0" w:color="auto"/>
        <w:right w:val="none" w:sz="0" w:space="0" w:color="auto"/>
      </w:divBdr>
    </w:div>
    <w:div w:id="1339965337">
      <w:bodyDiv w:val="1"/>
      <w:marLeft w:val="0"/>
      <w:marRight w:val="0"/>
      <w:marTop w:val="0"/>
      <w:marBottom w:val="0"/>
      <w:divBdr>
        <w:top w:val="none" w:sz="0" w:space="0" w:color="auto"/>
        <w:left w:val="none" w:sz="0" w:space="0" w:color="auto"/>
        <w:bottom w:val="none" w:sz="0" w:space="0" w:color="auto"/>
        <w:right w:val="none" w:sz="0" w:space="0" w:color="auto"/>
      </w:divBdr>
    </w:div>
    <w:div w:id="1340889533">
      <w:bodyDiv w:val="1"/>
      <w:marLeft w:val="0"/>
      <w:marRight w:val="0"/>
      <w:marTop w:val="0"/>
      <w:marBottom w:val="0"/>
      <w:divBdr>
        <w:top w:val="none" w:sz="0" w:space="0" w:color="auto"/>
        <w:left w:val="none" w:sz="0" w:space="0" w:color="auto"/>
        <w:bottom w:val="none" w:sz="0" w:space="0" w:color="auto"/>
        <w:right w:val="none" w:sz="0" w:space="0" w:color="auto"/>
      </w:divBdr>
    </w:div>
    <w:div w:id="1341661964">
      <w:bodyDiv w:val="1"/>
      <w:marLeft w:val="0"/>
      <w:marRight w:val="0"/>
      <w:marTop w:val="0"/>
      <w:marBottom w:val="0"/>
      <w:divBdr>
        <w:top w:val="none" w:sz="0" w:space="0" w:color="auto"/>
        <w:left w:val="none" w:sz="0" w:space="0" w:color="auto"/>
        <w:bottom w:val="none" w:sz="0" w:space="0" w:color="auto"/>
        <w:right w:val="none" w:sz="0" w:space="0" w:color="auto"/>
      </w:divBdr>
    </w:div>
    <w:div w:id="1341734341">
      <w:bodyDiv w:val="1"/>
      <w:marLeft w:val="0"/>
      <w:marRight w:val="0"/>
      <w:marTop w:val="0"/>
      <w:marBottom w:val="0"/>
      <w:divBdr>
        <w:top w:val="none" w:sz="0" w:space="0" w:color="auto"/>
        <w:left w:val="none" w:sz="0" w:space="0" w:color="auto"/>
        <w:bottom w:val="none" w:sz="0" w:space="0" w:color="auto"/>
        <w:right w:val="none" w:sz="0" w:space="0" w:color="auto"/>
      </w:divBdr>
    </w:div>
    <w:div w:id="1343119728">
      <w:bodyDiv w:val="1"/>
      <w:marLeft w:val="0"/>
      <w:marRight w:val="0"/>
      <w:marTop w:val="0"/>
      <w:marBottom w:val="0"/>
      <w:divBdr>
        <w:top w:val="none" w:sz="0" w:space="0" w:color="auto"/>
        <w:left w:val="none" w:sz="0" w:space="0" w:color="auto"/>
        <w:bottom w:val="none" w:sz="0" w:space="0" w:color="auto"/>
        <w:right w:val="none" w:sz="0" w:space="0" w:color="auto"/>
      </w:divBdr>
    </w:div>
    <w:div w:id="1344353805">
      <w:bodyDiv w:val="1"/>
      <w:marLeft w:val="0"/>
      <w:marRight w:val="0"/>
      <w:marTop w:val="0"/>
      <w:marBottom w:val="0"/>
      <w:divBdr>
        <w:top w:val="none" w:sz="0" w:space="0" w:color="auto"/>
        <w:left w:val="none" w:sz="0" w:space="0" w:color="auto"/>
        <w:bottom w:val="none" w:sz="0" w:space="0" w:color="auto"/>
        <w:right w:val="none" w:sz="0" w:space="0" w:color="auto"/>
      </w:divBdr>
    </w:div>
    <w:div w:id="1344547338">
      <w:bodyDiv w:val="1"/>
      <w:marLeft w:val="0"/>
      <w:marRight w:val="0"/>
      <w:marTop w:val="0"/>
      <w:marBottom w:val="0"/>
      <w:divBdr>
        <w:top w:val="none" w:sz="0" w:space="0" w:color="auto"/>
        <w:left w:val="none" w:sz="0" w:space="0" w:color="auto"/>
        <w:bottom w:val="none" w:sz="0" w:space="0" w:color="auto"/>
        <w:right w:val="none" w:sz="0" w:space="0" w:color="auto"/>
      </w:divBdr>
    </w:div>
    <w:div w:id="1345015285">
      <w:bodyDiv w:val="1"/>
      <w:marLeft w:val="0"/>
      <w:marRight w:val="0"/>
      <w:marTop w:val="0"/>
      <w:marBottom w:val="0"/>
      <w:divBdr>
        <w:top w:val="none" w:sz="0" w:space="0" w:color="auto"/>
        <w:left w:val="none" w:sz="0" w:space="0" w:color="auto"/>
        <w:bottom w:val="none" w:sz="0" w:space="0" w:color="auto"/>
        <w:right w:val="none" w:sz="0" w:space="0" w:color="auto"/>
      </w:divBdr>
    </w:div>
    <w:div w:id="1346639943">
      <w:bodyDiv w:val="1"/>
      <w:marLeft w:val="0"/>
      <w:marRight w:val="0"/>
      <w:marTop w:val="0"/>
      <w:marBottom w:val="0"/>
      <w:divBdr>
        <w:top w:val="none" w:sz="0" w:space="0" w:color="auto"/>
        <w:left w:val="none" w:sz="0" w:space="0" w:color="auto"/>
        <w:bottom w:val="none" w:sz="0" w:space="0" w:color="auto"/>
        <w:right w:val="none" w:sz="0" w:space="0" w:color="auto"/>
      </w:divBdr>
    </w:div>
    <w:div w:id="1347093792">
      <w:bodyDiv w:val="1"/>
      <w:marLeft w:val="0"/>
      <w:marRight w:val="0"/>
      <w:marTop w:val="0"/>
      <w:marBottom w:val="0"/>
      <w:divBdr>
        <w:top w:val="none" w:sz="0" w:space="0" w:color="auto"/>
        <w:left w:val="none" w:sz="0" w:space="0" w:color="auto"/>
        <w:bottom w:val="none" w:sz="0" w:space="0" w:color="auto"/>
        <w:right w:val="none" w:sz="0" w:space="0" w:color="auto"/>
      </w:divBdr>
    </w:div>
    <w:div w:id="1348756451">
      <w:bodyDiv w:val="1"/>
      <w:marLeft w:val="0"/>
      <w:marRight w:val="0"/>
      <w:marTop w:val="0"/>
      <w:marBottom w:val="0"/>
      <w:divBdr>
        <w:top w:val="none" w:sz="0" w:space="0" w:color="auto"/>
        <w:left w:val="none" w:sz="0" w:space="0" w:color="auto"/>
        <w:bottom w:val="none" w:sz="0" w:space="0" w:color="auto"/>
        <w:right w:val="none" w:sz="0" w:space="0" w:color="auto"/>
      </w:divBdr>
    </w:div>
    <w:div w:id="1349019563">
      <w:bodyDiv w:val="1"/>
      <w:marLeft w:val="0"/>
      <w:marRight w:val="0"/>
      <w:marTop w:val="0"/>
      <w:marBottom w:val="0"/>
      <w:divBdr>
        <w:top w:val="none" w:sz="0" w:space="0" w:color="auto"/>
        <w:left w:val="none" w:sz="0" w:space="0" w:color="auto"/>
        <w:bottom w:val="none" w:sz="0" w:space="0" w:color="auto"/>
        <w:right w:val="none" w:sz="0" w:space="0" w:color="auto"/>
      </w:divBdr>
    </w:div>
    <w:div w:id="1351641688">
      <w:bodyDiv w:val="1"/>
      <w:marLeft w:val="0"/>
      <w:marRight w:val="0"/>
      <w:marTop w:val="0"/>
      <w:marBottom w:val="0"/>
      <w:divBdr>
        <w:top w:val="none" w:sz="0" w:space="0" w:color="auto"/>
        <w:left w:val="none" w:sz="0" w:space="0" w:color="auto"/>
        <w:bottom w:val="none" w:sz="0" w:space="0" w:color="auto"/>
        <w:right w:val="none" w:sz="0" w:space="0" w:color="auto"/>
      </w:divBdr>
    </w:div>
    <w:div w:id="1351761741">
      <w:bodyDiv w:val="1"/>
      <w:marLeft w:val="0"/>
      <w:marRight w:val="0"/>
      <w:marTop w:val="0"/>
      <w:marBottom w:val="0"/>
      <w:divBdr>
        <w:top w:val="none" w:sz="0" w:space="0" w:color="auto"/>
        <w:left w:val="none" w:sz="0" w:space="0" w:color="auto"/>
        <w:bottom w:val="none" w:sz="0" w:space="0" w:color="auto"/>
        <w:right w:val="none" w:sz="0" w:space="0" w:color="auto"/>
      </w:divBdr>
    </w:div>
    <w:div w:id="1352105336">
      <w:bodyDiv w:val="1"/>
      <w:marLeft w:val="0"/>
      <w:marRight w:val="0"/>
      <w:marTop w:val="0"/>
      <w:marBottom w:val="0"/>
      <w:divBdr>
        <w:top w:val="none" w:sz="0" w:space="0" w:color="auto"/>
        <w:left w:val="none" w:sz="0" w:space="0" w:color="auto"/>
        <w:bottom w:val="none" w:sz="0" w:space="0" w:color="auto"/>
        <w:right w:val="none" w:sz="0" w:space="0" w:color="auto"/>
      </w:divBdr>
    </w:div>
    <w:div w:id="1352336133">
      <w:bodyDiv w:val="1"/>
      <w:marLeft w:val="0"/>
      <w:marRight w:val="0"/>
      <w:marTop w:val="0"/>
      <w:marBottom w:val="0"/>
      <w:divBdr>
        <w:top w:val="none" w:sz="0" w:space="0" w:color="auto"/>
        <w:left w:val="none" w:sz="0" w:space="0" w:color="auto"/>
        <w:bottom w:val="none" w:sz="0" w:space="0" w:color="auto"/>
        <w:right w:val="none" w:sz="0" w:space="0" w:color="auto"/>
      </w:divBdr>
    </w:div>
    <w:div w:id="1352876995">
      <w:bodyDiv w:val="1"/>
      <w:marLeft w:val="0"/>
      <w:marRight w:val="0"/>
      <w:marTop w:val="0"/>
      <w:marBottom w:val="0"/>
      <w:divBdr>
        <w:top w:val="none" w:sz="0" w:space="0" w:color="auto"/>
        <w:left w:val="none" w:sz="0" w:space="0" w:color="auto"/>
        <w:bottom w:val="none" w:sz="0" w:space="0" w:color="auto"/>
        <w:right w:val="none" w:sz="0" w:space="0" w:color="auto"/>
      </w:divBdr>
    </w:div>
    <w:div w:id="1359937656">
      <w:bodyDiv w:val="1"/>
      <w:marLeft w:val="0"/>
      <w:marRight w:val="0"/>
      <w:marTop w:val="0"/>
      <w:marBottom w:val="0"/>
      <w:divBdr>
        <w:top w:val="none" w:sz="0" w:space="0" w:color="auto"/>
        <w:left w:val="none" w:sz="0" w:space="0" w:color="auto"/>
        <w:bottom w:val="none" w:sz="0" w:space="0" w:color="auto"/>
        <w:right w:val="none" w:sz="0" w:space="0" w:color="auto"/>
      </w:divBdr>
    </w:div>
    <w:div w:id="1360820168">
      <w:bodyDiv w:val="1"/>
      <w:marLeft w:val="0"/>
      <w:marRight w:val="0"/>
      <w:marTop w:val="0"/>
      <w:marBottom w:val="0"/>
      <w:divBdr>
        <w:top w:val="none" w:sz="0" w:space="0" w:color="auto"/>
        <w:left w:val="none" w:sz="0" w:space="0" w:color="auto"/>
        <w:bottom w:val="none" w:sz="0" w:space="0" w:color="auto"/>
        <w:right w:val="none" w:sz="0" w:space="0" w:color="auto"/>
      </w:divBdr>
    </w:div>
    <w:div w:id="1361010774">
      <w:bodyDiv w:val="1"/>
      <w:marLeft w:val="0"/>
      <w:marRight w:val="0"/>
      <w:marTop w:val="0"/>
      <w:marBottom w:val="0"/>
      <w:divBdr>
        <w:top w:val="none" w:sz="0" w:space="0" w:color="auto"/>
        <w:left w:val="none" w:sz="0" w:space="0" w:color="auto"/>
        <w:bottom w:val="none" w:sz="0" w:space="0" w:color="auto"/>
        <w:right w:val="none" w:sz="0" w:space="0" w:color="auto"/>
      </w:divBdr>
    </w:div>
    <w:div w:id="1361323426">
      <w:bodyDiv w:val="1"/>
      <w:marLeft w:val="0"/>
      <w:marRight w:val="0"/>
      <w:marTop w:val="0"/>
      <w:marBottom w:val="0"/>
      <w:divBdr>
        <w:top w:val="none" w:sz="0" w:space="0" w:color="auto"/>
        <w:left w:val="none" w:sz="0" w:space="0" w:color="auto"/>
        <w:bottom w:val="none" w:sz="0" w:space="0" w:color="auto"/>
        <w:right w:val="none" w:sz="0" w:space="0" w:color="auto"/>
      </w:divBdr>
    </w:div>
    <w:div w:id="1361737887">
      <w:bodyDiv w:val="1"/>
      <w:marLeft w:val="0"/>
      <w:marRight w:val="0"/>
      <w:marTop w:val="0"/>
      <w:marBottom w:val="0"/>
      <w:divBdr>
        <w:top w:val="none" w:sz="0" w:space="0" w:color="auto"/>
        <w:left w:val="none" w:sz="0" w:space="0" w:color="auto"/>
        <w:bottom w:val="none" w:sz="0" w:space="0" w:color="auto"/>
        <w:right w:val="none" w:sz="0" w:space="0" w:color="auto"/>
      </w:divBdr>
    </w:div>
    <w:div w:id="1363822102">
      <w:bodyDiv w:val="1"/>
      <w:marLeft w:val="0"/>
      <w:marRight w:val="0"/>
      <w:marTop w:val="0"/>
      <w:marBottom w:val="0"/>
      <w:divBdr>
        <w:top w:val="none" w:sz="0" w:space="0" w:color="auto"/>
        <w:left w:val="none" w:sz="0" w:space="0" w:color="auto"/>
        <w:bottom w:val="none" w:sz="0" w:space="0" w:color="auto"/>
        <w:right w:val="none" w:sz="0" w:space="0" w:color="auto"/>
      </w:divBdr>
    </w:div>
    <w:div w:id="1365210717">
      <w:bodyDiv w:val="1"/>
      <w:marLeft w:val="0"/>
      <w:marRight w:val="0"/>
      <w:marTop w:val="0"/>
      <w:marBottom w:val="0"/>
      <w:divBdr>
        <w:top w:val="none" w:sz="0" w:space="0" w:color="auto"/>
        <w:left w:val="none" w:sz="0" w:space="0" w:color="auto"/>
        <w:bottom w:val="none" w:sz="0" w:space="0" w:color="auto"/>
        <w:right w:val="none" w:sz="0" w:space="0" w:color="auto"/>
      </w:divBdr>
    </w:div>
    <w:div w:id="1366251751">
      <w:bodyDiv w:val="1"/>
      <w:marLeft w:val="0"/>
      <w:marRight w:val="0"/>
      <w:marTop w:val="0"/>
      <w:marBottom w:val="0"/>
      <w:divBdr>
        <w:top w:val="none" w:sz="0" w:space="0" w:color="auto"/>
        <w:left w:val="none" w:sz="0" w:space="0" w:color="auto"/>
        <w:bottom w:val="none" w:sz="0" w:space="0" w:color="auto"/>
        <w:right w:val="none" w:sz="0" w:space="0" w:color="auto"/>
      </w:divBdr>
    </w:div>
    <w:div w:id="1366636325">
      <w:bodyDiv w:val="1"/>
      <w:marLeft w:val="0"/>
      <w:marRight w:val="0"/>
      <w:marTop w:val="0"/>
      <w:marBottom w:val="0"/>
      <w:divBdr>
        <w:top w:val="none" w:sz="0" w:space="0" w:color="auto"/>
        <w:left w:val="none" w:sz="0" w:space="0" w:color="auto"/>
        <w:bottom w:val="none" w:sz="0" w:space="0" w:color="auto"/>
        <w:right w:val="none" w:sz="0" w:space="0" w:color="auto"/>
      </w:divBdr>
    </w:div>
    <w:div w:id="1367414606">
      <w:bodyDiv w:val="1"/>
      <w:marLeft w:val="0"/>
      <w:marRight w:val="0"/>
      <w:marTop w:val="0"/>
      <w:marBottom w:val="0"/>
      <w:divBdr>
        <w:top w:val="none" w:sz="0" w:space="0" w:color="auto"/>
        <w:left w:val="none" w:sz="0" w:space="0" w:color="auto"/>
        <w:bottom w:val="none" w:sz="0" w:space="0" w:color="auto"/>
        <w:right w:val="none" w:sz="0" w:space="0" w:color="auto"/>
      </w:divBdr>
    </w:div>
    <w:div w:id="1367487282">
      <w:bodyDiv w:val="1"/>
      <w:marLeft w:val="0"/>
      <w:marRight w:val="0"/>
      <w:marTop w:val="0"/>
      <w:marBottom w:val="0"/>
      <w:divBdr>
        <w:top w:val="none" w:sz="0" w:space="0" w:color="auto"/>
        <w:left w:val="none" w:sz="0" w:space="0" w:color="auto"/>
        <w:bottom w:val="none" w:sz="0" w:space="0" w:color="auto"/>
        <w:right w:val="none" w:sz="0" w:space="0" w:color="auto"/>
      </w:divBdr>
    </w:div>
    <w:div w:id="1368066513">
      <w:bodyDiv w:val="1"/>
      <w:marLeft w:val="0"/>
      <w:marRight w:val="0"/>
      <w:marTop w:val="0"/>
      <w:marBottom w:val="0"/>
      <w:divBdr>
        <w:top w:val="none" w:sz="0" w:space="0" w:color="auto"/>
        <w:left w:val="none" w:sz="0" w:space="0" w:color="auto"/>
        <w:bottom w:val="none" w:sz="0" w:space="0" w:color="auto"/>
        <w:right w:val="none" w:sz="0" w:space="0" w:color="auto"/>
      </w:divBdr>
    </w:div>
    <w:div w:id="1369063057">
      <w:bodyDiv w:val="1"/>
      <w:marLeft w:val="0"/>
      <w:marRight w:val="0"/>
      <w:marTop w:val="0"/>
      <w:marBottom w:val="0"/>
      <w:divBdr>
        <w:top w:val="none" w:sz="0" w:space="0" w:color="auto"/>
        <w:left w:val="none" w:sz="0" w:space="0" w:color="auto"/>
        <w:bottom w:val="none" w:sz="0" w:space="0" w:color="auto"/>
        <w:right w:val="none" w:sz="0" w:space="0" w:color="auto"/>
      </w:divBdr>
    </w:div>
    <w:div w:id="1369794936">
      <w:bodyDiv w:val="1"/>
      <w:marLeft w:val="0"/>
      <w:marRight w:val="0"/>
      <w:marTop w:val="0"/>
      <w:marBottom w:val="0"/>
      <w:divBdr>
        <w:top w:val="none" w:sz="0" w:space="0" w:color="auto"/>
        <w:left w:val="none" w:sz="0" w:space="0" w:color="auto"/>
        <w:bottom w:val="none" w:sz="0" w:space="0" w:color="auto"/>
        <w:right w:val="none" w:sz="0" w:space="0" w:color="auto"/>
      </w:divBdr>
    </w:div>
    <w:div w:id="1370449088">
      <w:bodyDiv w:val="1"/>
      <w:marLeft w:val="0"/>
      <w:marRight w:val="0"/>
      <w:marTop w:val="0"/>
      <w:marBottom w:val="0"/>
      <w:divBdr>
        <w:top w:val="none" w:sz="0" w:space="0" w:color="auto"/>
        <w:left w:val="none" w:sz="0" w:space="0" w:color="auto"/>
        <w:bottom w:val="none" w:sz="0" w:space="0" w:color="auto"/>
        <w:right w:val="none" w:sz="0" w:space="0" w:color="auto"/>
      </w:divBdr>
    </w:div>
    <w:div w:id="1370648646">
      <w:bodyDiv w:val="1"/>
      <w:marLeft w:val="0"/>
      <w:marRight w:val="0"/>
      <w:marTop w:val="0"/>
      <w:marBottom w:val="0"/>
      <w:divBdr>
        <w:top w:val="none" w:sz="0" w:space="0" w:color="auto"/>
        <w:left w:val="none" w:sz="0" w:space="0" w:color="auto"/>
        <w:bottom w:val="none" w:sz="0" w:space="0" w:color="auto"/>
        <w:right w:val="none" w:sz="0" w:space="0" w:color="auto"/>
      </w:divBdr>
    </w:div>
    <w:div w:id="1372926387">
      <w:bodyDiv w:val="1"/>
      <w:marLeft w:val="0"/>
      <w:marRight w:val="0"/>
      <w:marTop w:val="0"/>
      <w:marBottom w:val="0"/>
      <w:divBdr>
        <w:top w:val="none" w:sz="0" w:space="0" w:color="auto"/>
        <w:left w:val="none" w:sz="0" w:space="0" w:color="auto"/>
        <w:bottom w:val="none" w:sz="0" w:space="0" w:color="auto"/>
        <w:right w:val="none" w:sz="0" w:space="0" w:color="auto"/>
      </w:divBdr>
    </w:div>
    <w:div w:id="1373073204">
      <w:bodyDiv w:val="1"/>
      <w:marLeft w:val="0"/>
      <w:marRight w:val="0"/>
      <w:marTop w:val="0"/>
      <w:marBottom w:val="0"/>
      <w:divBdr>
        <w:top w:val="none" w:sz="0" w:space="0" w:color="auto"/>
        <w:left w:val="none" w:sz="0" w:space="0" w:color="auto"/>
        <w:bottom w:val="none" w:sz="0" w:space="0" w:color="auto"/>
        <w:right w:val="none" w:sz="0" w:space="0" w:color="auto"/>
      </w:divBdr>
    </w:div>
    <w:div w:id="1373308933">
      <w:bodyDiv w:val="1"/>
      <w:marLeft w:val="0"/>
      <w:marRight w:val="0"/>
      <w:marTop w:val="0"/>
      <w:marBottom w:val="0"/>
      <w:divBdr>
        <w:top w:val="none" w:sz="0" w:space="0" w:color="auto"/>
        <w:left w:val="none" w:sz="0" w:space="0" w:color="auto"/>
        <w:bottom w:val="none" w:sz="0" w:space="0" w:color="auto"/>
        <w:right w:val="none" w:sz="0" w:space="0" w:color="auto"/>
      </w:divBdr>
    </w:div>
    <w:div w:id="1373458758">
      <w:bodyDiv w:val="1"/>
      <w:marLeft w:val="0"/>
      <w:marRight w:val="0"/>
      <w:marTop w:val="0"/>
      <w:marBottom w:val="0"/>
      <w:divBdr>
        <w:top w:val="none" w:sz="0" w:space="0" w:color="auto"/>
        <w:left w:val="none" w:sz="0" w:space="0" w:color="auto"/>
        <w:bottom w:val="none" w:sz="0" w:space="0" w:color="auto"/>
        <w:right w:val="none" w:sz="0" w:space="0" w:color="auto"/>
      </w:divBdr>
    </w:div>
    <w:div w:id="1374693159">
      <w:bodyDiv w:val="1"/>
      <w:marLeft w:val="0"/>
      <w:marRight w:val="0"/>
      <w:marTop w:val="0"/>
      <w:marBottom w:val="0"/>
      <w:divBdr>
        <w:top w:val="none" w:sz="0" w:space="0" w:color="auto"/>
        <w:left w:val="none" w:sz="0" w:space="0" w:color="auto"/>
        <w:bottom w:val="none" w:sz="0" w:space="0" w:color="auto"/>
        <w:right w:val="none" w:sz="0" w:space="0" w:color="auto"/>
      </w:divBdr>
    </w:div>
    <w:div w:id="1374816443">
      <w:bodyDiv w:val="1"/>
      <w:marLeft w:val="0"/>
      <w:marRight w:val="0"/>
      <w:marTop w:val="0"/>
      <w:marBottom w:val="0"/>
      <w:divBdr>
        <w:top w:val="none" w:sz="0" w:space="0" w:color="auto"/>
        <w:left w:val="none" w:sz="0" w:space="0" w:color="auto"/>
        <w:bottom w:val="none" w:sz="0" w:space="0" w:color="auto"/>
        <w:right w:val="none" w:sz="0" w:space="0" w:color="auto"/>
      </w:divBdr>
    </w:div>
    <w:div w:id="1375540069">
      <w:bodyDiv w:val="1"/>
      <w:marLeft w:val="0"/>
      <w:marRight w:val="0"/>
      <w:marTop w:val="0"/>
      <w:marBottom w:val="0"/>
      <w:divBdr>
        <w:top w:val="none" w:sz="0" w:space="0" w:color="auto"/>
        <w:left w:val="none" w:sz="0" w:space="0" w:color="auto"/>
        <w:bottom w:val="none" w:sz="0" w:space="0" w:color="auto"/>
        <w:right w:val="none" w:sz="0" w:space="0" w:color="auto"/>
      </w:divBdr>
    </w:div>
    <w:div w:id="1375622109">
      <w:bodyDiv w:val="1"/>
      <w:marLeft w:val="0"/>
      <w:marRight w:val="0"/>
      <w:marTop w:val="0"/>
      <w:marBottom w:val="0"/>
      <w:divBdr>
        <w:top w:val="none" w:sz="0" w:space="0" w:color="auto"/>
        <w:left w:val="none" w:sz="0" w:space="0" w:color="auto"/>
        <w:bottom w:val="none" w:sz="0" w:space="0" w:color="auto"/>
        <w:right w:val="none" w:sz="0" w:space="0" w:color="auto"/>
      </w:divBdr>
    </w:div>
    <w:div w:id="1376198058">
      <w:bodyDiv w:val="1"/>
      <w:marLeft w:val="0"/>
      <w:marRight w:val="0"/>
      <w:marTop w:val="0"/>
      <w:marBottom w:val="0"/>
      <w:divBdr>
        <w:top w:val="none" w:sz="0" w:space="0" w:color="auto"/>
        <w:left w:val="none" w:sz="0" w:space="0" w:color="auto"/>
        <w:bottom w:val="none" w:sz="0" w:space="0" w:color="auto"/>
        <w:right w:val="none" w:sz="0" w:space="0" w:color="auto"/>
      </w:divBdr>
    </w:div>
    <w:div w:id="1376856149">
      <w:bodyDiv w:val="1"/>
      <w:marLeft w:val="0"/>
      <w:marRight w:val="0"/>
      <w:marTop w:val="0"/>
      <w:marBottom w:val="0"/>
      <w:divBdr>
        <w:top w:val="none" w:sz="0" w:space="0" w:color="auto"/>
        <w:left w:val="none" w:sz="0" w:space="0" w:color="auto"/>
        <w:bottom w:val="none" w:sz="0" w:space="0" w:color="auto"/>
        <w:right w:val="none" w:sz="0" w:space="0" w:color="auto"/>
      </w:divBdr>
    </w:div>
    <w:div w:id="1377661001">
      <w:bodyDiv w:val="1"/>
      <w:marLeft w:val="0"/>
      <w:marRight w:val="0"/>
      <w:marTop w:val="0"/>
      <w:marBottom w:val="0"/>
      <w:divBdr>
        <w:top w:val="none" w:sz="0" w:space="0" w:color="auto"/>
        <w:left w:val="none" w:sz="0" w:space="0" w:color="auto"/>
        <w:bottom w:val="none" w:sz="0" w:space="0" w:color="auto"/>
        <w:right w:val="none" w:sz="0" w:space="0" w:color="auto"/>
      </w:divBdr>
    </w:div>
    <w:div w:id="1377924290">
      <w:bodyDiv w:val="1"/>
      <w:marLeft w:val="0"/>
      <w:marRight w:val="0"/>
      <w:marTop w:val="0"/>
      <w:marBottom w:val="0"/>
      <w:divBdr>
        <w:top w:val="none" w:sz="0" w:space="0" w:color="auto"/>
        <w:left w:val="none" w:sz="0" w:space="0" w:color="auto"/>
        <w:bottom w:val="none" w:sz="0" w:space="0" w:color="auto"/>
        <w:right w:val="none" w:sz="0" w:space="0" w:color="auto"/>
      </w:divBdr>
    </w:div>
    <w:div w:id="1378505559">
      <w:bodyDiv w:val="1"/>
      <w:marLeft w:val="0"/>
      <w:marRight w:val="0"/>
      <w:marTop w:val="0"/>
      <w:marBottom w:val="0"/>
      <w:divBdr>
        <w:top w:val="none" w:sz="0" w:space="0" w:color="auto"/>
        <w:left w:val="none" w:sz="0" w:space="0" w:color="auto"/>
        <w:bottom w:val="none" w:sz="0" w:space="0" w:color="auto"/>
        <w:right w:val="none" w:sz="0" w:space="0" w:color="auto"/>
      </w:divBdr>
    </w:div>
    <w:div w:id="1380547289">
      <w:bodyDiv w:val="1"/>
      <w:marLeft w:val="0"/>
      <w:marRight w:val="0"/>
      <w:marTop w:val="0"/>
      <w:marBottom w:val="0"/>
      <w:divBdr>
        <w:top w:val="none" w:sz="0" w:space="0" w:color="auto"/>
        <w:left w:val="none" w:sz="0" w:space="0" w:color="auto"/>
        <w:bottom w:val="none" w:sz="0" w:space="0" w:color="auto"/>
        <w:right w:val="none" w:sz="0" w:space="0" w:color="auto"/>
      </w:divBdr>
    </w:div>
    <w:div w:id="1382023371">
      <w:bodyDiv w:val="1"/>
      <w:marLeft w:val="0"/>
      <w:marRight w:val="0"/>
      <w:marTop w:val="0"/>
      <w:marBottom w:val="0"/>
      <w:divBdr>
        <w:top w:val="none" w:sz="0" w:space="0" w:color="auto"/>
        <w:left w:val="none" w:sz="0" w:space="0" w:color="auto"/>
        <w:bottom w:val="none" w:sz="0" w:space="0" w:color="auto"/>
        <w:right w:val="none" w:sz="0" w:space="0" w:color="auto"/>
      </w:divBdr>
    </w:div>
    <w:div w:id="1382245565">
      <w:bodyDiv w:val="1"/>
      <w:marLeft w:val="0"/>
      <w:marRight w:val="0"/>
      <w:marTop w:val="0"/>
      <w:marBottom w:val="0"/>
      <w:divBdr>
        <w:top w:val="none" w:sz="0" w:space="0" w:color="auto"/>
        <w:left w:val="none" w:sz="0" w:space="0" w:color="auto"/>
        <w:bottom w:val="none" w:sz="0" w:space="0" w:color="auto"/>
        <w:right w:val="none" w:sz="0" w:space="0" w:color="auto"/>
      </w:divBdr>
    </w:div>
    <w:div w:id="1382286025">
      <w:bodyDiv w:val="1"/>
      <w:marLeft w:val="0"/>
      <w:marRight w:val="0"/>
      <w:marTop w:val="0"/>
      <w:marBottom w:val="0"/>
      <w:divBdr>
        <w:top w:val="none" w:sz="0" w:space="0" w:color="auto"/>
        <w:left w:val="none" w:sz="0" w:space="0" w:color="auto"/>
        <w:bottom w:val="none" w:sz="0" w:space="0" w:color="auto"/>
        <w:right w:val="none" w:sz="0" w:space="0" w:color="auto"/>
      </w:divBdr>
    </w:div>
    <w:div w:id="1384407747">
      <w:bodyDiv w:val="1"/>
      <w:marLeft w:val="0"/>
      <w:marRight w:val="0"/>
      <w:marTop w:val="0"/>
      <w:marBottom w:val="0"/>
      <w:divBdr>
        <w:top w:val="none" w:sz="0" w:space="0" w:color="auto"/>
        <w:left w:val="none" w:sz="0" w:space="0" w:color="auto"/>
        <w:bottom w:val="none" w:sz="0" w:space="0" w:color="auto"/>
        <w:right w:val="none" w:sz="0" w:space="0" w:color="auto"/>
      </w:divBdr>
    </w:div>
    <w:div w:id="1386179954">
      <w:bodyDiv w:val="1"/>
      <w:marLeft w:val="0"/>
      <w:marRight w:val="0"/>
      <w:marTop w:val="0"/>
      <w:marBottom w:val="0"/>
      <w:divBdr>
        <w:top w:val="none" w:sz="0" w:space="0" w:color="auto"/>
        <w:left w:val="none" w:sz="0" w:space="0" w:color="auto"/>
        <w:bottom w:val="none" w:sz="0" w:space="0" w:color="auto"/>
        <w:right w:val="none" w:sz="0" w:space="0" w:color="auto"/>
      </w:divBdr>
    </w:div>
    <w:div w:id="1387873249">
      <w:bodyDiv w:val="1"/>
      <w:marLeft w:val="0"/>
      <w:marRight w:val="0"/>
      <w:marTop w:val="0"/>
      <w:marBottom w:val="0"/>
      <w:divBdr>
        <w:top w:val="none" w:sz="0" w:space="0" w:color="auto"/>
        <w:left w:val="none" w:sz="0" w:space="0" w:color="auto"/>
        <w:bottom w:val="none" w:sz="0" w:space="0" w:color="auto"/>
        <w:right w:val="none" w:sz="0" w:space="0" w:color="auto"/>
      </w:divBdr>
    </w:div>
    <w:div w:id="1389112456">
      <w:bodyDiv w:val="1"/>
      <w:marLeft w:val="0"/>
      <w:marRight w:val="0"/>
      <w:marTop w:val="0"/>
      <w:marBottom w:val="0"/>
      <w:divBdr>
        <w:top w:val="none" w:sz="0" w:space="0" w:color="auto"/>
        <w:left w:val="none" w:sz="0" w:space="0" w:color="auto"/>
        <w:bottom w:val="none" w:sz="0" w:space="0" w:color="auto"/>
        <w:right w:val="none" w:sz="0" w:space="0" w:color="auto"/>
      </w:divBdr>
    </w:div>
    <w:div w:id="1390421939">
      <w:bodyDiv w:val="1"/>
      <w:marLeft w:val="0"/>
      <w:marRight w:val="0"/>
      <w:marTop w:val="0"/>
      <w:marBottom w:val="0"/>
      <w:divBdr>
        <w:top w:val="none" w:sz="0" w:space="0" w:color="auto"/>
        <w:left w:val="none" w:sz="0" w:space="0" w:color="auto"/>
        <w:bottom w:val="none" w:sz="0" w:space="0" w:color="auto"/>
        <w:right w:val="none" w:sz="0" w:space="0" w:color="auto"/>
      </w:divBdr>
    </w:div>
    <w:div w:id="1391080733">
      <w:bodyDiv w:val="1"/>
      <w:marLeft w:val="0"/>
      <w:marRight w:val="0"/>
      <w:marTop w:val="0"/>
      <w:marBottom w:val="0"/>
      <w:divBdr>
        <w:top w:val="none" w:sz="0" w:space="0" w:color="auto"/>
        <w:left w:val="none" w:sz="0" w:space="0" w:color="auto"/>
        <w:bottom w:val="none" w:sz="0" w:space="0" w:color="auto"/>
        <w:right w:val="none" w:sz="0" w:space="0" w:color="auto"/>
      </w:divBdr>
    </w:div>
    <w:div w:id="1393046113">
      <w:bodyDiv w:val="1"/>
      <w:marLeft w:val="0"/>
      <w:marRight w:val="0"/>
      <w:marTop w:val="0"/>
      <w:marBottom w:val="0"/>
      <w:divBdr>
        <w:top w:val="none" w:sz="0" w:space="0" w:color="auto"/>
        <w:left w:val="none" w:sz="0" w:space="0" w:color="auto"/>
        <w:bottom w:val="none" w:sz="0" w:space="0" w:color="auto"/>
        <w:right w:val="none" w:sz="0" w:space="0" w:color="auto"/>
      </w:divBdr>
    </w:div>
    <w:div w:id="1393232314">
      <w:bodyDiv w:val="1"/>
      <w:marLeft w:val="0"/>
      <w:marRight w:val="0"/>
      <w:marTop w:val="0"/>
      <w:marBottom w:val="0"/>
      <w:divBdr>
        <w:top w:val="none" w:sz="0" w:space="0" w:color="auto"/>
        <w:left w:val="none" w:sz="0" w:space="0" w:color="auto"/>
        <w:bottom w:val="none" w:sz="0" w:space="0" w:color="auto"/>
        <w:right w:val="none" w:sz="0" w:space="0" w:color="auto"/>
      </w:divBdr>
    </w:div>
    <w:div w:id="1394354636">
      <w:bodyDiv w:val="1"/>
      <w:marLeft w:val="0"/>
      <w:marRight w:val="0"/>
      <w:marTop w:val="0"/>
      <w:marBottom w:val="0"/>
      <w:divBdr>
        <w:top w:val="none" w:sz="0" w:space="0" w:color="auto"/>
        <w:left w:val="none" w:sz="0" w:space="0" w:color="auto"/>
        <w:bottom w:val="none" w:sz="0" w:space="0" w:color="auto"/>
        <w:right w:val="none" w:sz="0" w:space="0" w:color="auto"/>
      </w:divBdr>
    </w:div>
    <w:div w:id="1394543559">
      <w:bodyDiv w:val="1"/>
      <w:marLeft w:val="0"/>
      <w:marRight w:val="0"/>
      <w:marTop w:val="0"/>
      <w:marBottom w:val="0"/>
      <w:divBdr>
        <w:top w:val="none" w:sz="0" w:space="0" w:color="auto"/>
        <w:left w:val="none" w:sz="0" w:space="0" w:color="auto"/>
        <w:bottom w:val="none" w:sz="0" w:space="0" w:color="auto"/>
        <w:right w:val="none" w:sz="0" w:space="0" w:color="auto"/>
      </w:divBdr>
    </w:div>
    <w:div w:id="1394692162">
      <w:bodyDiv w:val="1"/>
      <w:marLeft w:val="0"/>
      <w:marRight w:val="0"/>
      <w:marTop w:val="0"/>
      <w:marBottom w:val="0"/>
      <w:divBdr>
        <w:top w:val="none" w:sz="0" w:space="0" w:color="auto"/>
        <w:left w:val="none" w:sz="0" w:space="0" w:color="auto"/>
        <w:bottom w:val="none" w:sz="0" w:space="0" w:color="auto"/>
        <w:right w:val="none" w:sz="0" w:space="0" w:color="auto"/>
      </w:divBdr>
    </w:div>
    <w:div w:id="1394769526">
      <w:bodyDiv w:val="1"/>
      <w:marLeft w:val="0"/>
      <w:marRight w:val="0"/>
      <w:marTop w:val="0"/>
      <w:marBottom w:val="0"/>
      <w:divBdr>
        <w:top w:val="none" w:sz="0" w:space="0" w:color="auto"/>
        <w:left w:val="none" w:sz="0" w:space="0" w:color="auto"/>
        <w:bottom w:val="none" w:sz="0" w:space="0" w:color="auto"/>
        <w:right w:val="none" w:sz="0" w:space="0" w:color="auto"/>
      </w:divBdr>
    </w:div>
    <w:div w:id="1395157301">
      <w:bodyDiv w:val="1"/>
      <w:marLeft w:val="0"/>
      <w:marRight w:val="0"/>
      <w:marTop w:val="0"/>
      <w:marBottom w:val="0"/>
      <w:divBdr>
        <w:top w:val="none" w:sz="0" w:space="0" w:color="auto"/>
        <w:left w:val="none" w:sz="0" w:space="0" w:color="auto"/>
        <w:bottom w:val="none" w:sz="0" w:space="0" w:color="auto"/>
        <w:right w:val="none" w:sz="0" w:space="0" w:color="auto"/>
      </w:divBdr>
    </w:div>
    <w:div w:id="1395927034">
      <w:bodyDiv w:val="1"/>
      <w:marLeft w:val="0"/>
      <w:marRight w:val="0"/>
      <w:marTop w:val="0"/>
      <w:marBottom w:val="0"/>
      <w:divBdr>
        <w:top w:val="none" w:sz="0" w:space="0" w:color="auto"/>
        <w:left w:val="none" w:sz="0" w:space="0" w:color="auto"/>
        <w:bottom w:val="none" w:sz="0" w:space="0" w:color="auto"/>
        <w:right w:val="none" w:sz="0" w:space="0" w:color="auto"/>
      </w:divBdr>
    </w:div>
    <w:div w:id="1396003576">
      <w:bodyDiv w:val="1"/>
      <w:marLeft w:val="0"/>
      <w:marRight w:val="0"/>
      <w:marTop w:val="0"/>
      <w:marBottom w:val="0"/>
      <w:divBdr>
        <w:top w:val="none" w:sz="0" w:space="0" w:color="auto"/>
        <w:left w:val="none" w:sz="0" w:space="0" w:color="auto"/>
        <w:bottom w:val="none" w:sz="0" w:space="0" w:color="auto"/>
        <w:right w:val="none" w:sz="0" w:space="0" w:color="auto"/>
      </w:divBdr>
    </w:div>
    <w:div w:id="1397822616">
      <w:bodyDiv w:val="1"/>
      <w:marLeft w:val="0"/>
      <w:marRight w:val="0"/>
      <w:marTop w:val="0"/>
      <w:marBottom w:val="0"/>
      <w:divBdr>
        <w:top w:val="none" w:sz="0" w:space="0" w:color="auto"/>
        <w:left w:val="none" w:sz="0" w:space="0" w:color="auto"/>
        <w:bottom w:val="none" w:sz="0" w:space="0" w:color="auto"/>
        <w:right w:val="none" w:sz="0" w:space="0" w:color="auto"/>
      </w:divBdr>
    </w:div>
    <w:div w:id="1398820368">
      <w:bodyDiv w:val="1"/>
      <w:marLeft w:val="0"/>
      <w:marRight w:val="0"/>
      <w:marTop w:val="0"/>
      <w:marBottom w:val="0"/>
      <w:divBdr>
        <w:top w:val="none" w:sz="0" w:space="0" w:color="auto"/>
        <w:left w:val="none" w:sz="0" w:space="0" w:color="auto"/>
        <w:bottom w:val="none" w:sz="0" w:space="0" w:color="auto"/>
        <w:right w:val="none" w:sz="0" w:space="0" w:color="auto"/>
      </w:divBdr>
    </w:div>
    <w:div w:id="1400833131">
      <w:bodyDiv w:val="1"/>
      <w:marLeft w:val="0"/>
      <w:marRight w:val="0"/>
      <w:marTop w:val="0"/>
      <w:marBottom w:val="0"/>
      <w:divBdr>
        <w:top w:val="none" w:sz="0" w:space="0" w:color="auto"/>
        <w:left w:val="none" w:sz="0" w:space="0" w:color="auto"/>
        <w:bottom w:val="none" w:sz="0" w:space="0" w:color="auto"/>
        <w:right w:val="none" w:sz="0" w:space="0" w:color="auto"/>
      </w:divBdr>
    </w:div>
    <w:div w:id="1402363083">
      <w:bodyDiv w:val="1"/>
      <w:marLeft w:val="0"/>
      <w:marRight w:val="0"/>
      <w:marTop w:val="0"/>
      <w:marBottom w:val="0"/>
      <w:divBdr>
        <w:top w:val="none" w:sz="0" w:space="0" w:color="auto"/>
        <w:left w:val="none" w:sz="0" w:space="0" w:color="auto"/>
        <w:bottom w:val="none" w:sz="0" w:space="0" w:color="auto"/>
        <w:right w:val="none" w:sz="0" w:space="0" w:color="auto"/>
      </w:divBdr>
    </w:div>
    <w:div w:id="1402557695">
      <w:bodyDiv w:val="1"/>
      <w:marLeft w:val="0"/>
      <w:marRight w:val="0"/>
      <w:marTop w:val="0"/>
      <w:marBottom w:val="0"/>
      <w:divBdr>
        <w:top w:val="none" w:sz="0" w:space="0" w:color="auto"/>
        <w:left w:val="none" w:sz="0" w:space="0" w:color="auto"/>
        <w:bottom w:val="none" w:sz="0" w:space="0" w:color="auto"/>
        <w:right w:val="none" w:sz="0" w:space="0" w:color="auto"/>
      </w:divBdr>
    </w:div>
    <w:div w:id="1402602104">
      <w:bodyDiv w:val="1"/>
      <w:marLeft w:val="0"/>
      <w:marRight w:val="0"/>
      <w:marTop w:val="0"/>
      <w:marBottom w:val="0"/>
      <w:divBdr>
        <w:top w:val="none" w:sz="0" w:space="0" w:color="auto"/>
        <w:left w:val="none" w:sz="0" w:space="0" w:color="auto"/>
        <w:bottom w:val="none" w:sz="0" w:space="0" w:color="auto"/>
        <w:right w:val="none" w:sz="0" w:space="0" w:color="auto"/>
      </w:divBdr>
    </w:div>
    <w:div w:id="1402825322">
      <w:bodyDiv w:val="1"/>
      <w:marLeft w:val="0"/>
      <w:marRight w:val="0"/>
      <w:marTop w:val="0"/>
      <w:marBottom w:val="0"/>
      <w:divBdr>
        <w:top w:val="none" w:sz="0" w:space="0" w:color="auto"/>
        <w:left w:val="none" w:sz="0" w:space="0" w:color="auto"/>
        <w:bottom w:val="none" w:sz="0" w:space="0" w:color="auto"/>
        <w:right w:val="none" w:sz="0" w:space="0" w:color="auto"/>
      </w:divBdr>
    </w:div>
    <w:div w:id="1403604396">
      <w:bodyDiv w:val="1"/>
      <w:marLeft w:val="0"/>
      <w:marRight w:val="0"/>
      <w:marTop w:val="0"/>
      <w:marBottom w:val="0"/>
      <w:divBdr>
        <w:top w:val="none" w:sz="0" w:space="0" w:color="auto"/>
        <w:left w:val="none" w:sz="0" w:space="0" w:color="auto"/>
        <w:bottom w:val="none" w:sz="0" w:space="0" w:color="auto"/>
        <w:right w:val="none" w:sz="0" w:space="0" w:color="auto"/>
      </w:divBdr>
    </w:div>
    <w:div w:id="1405956573">
      <w:bodyDiv w:val="1"/>
      <w:marLeft w:val="0"/>
      <w:marRight w:val="0"/>
      <w:marTop w:val="0"/>
      <w:marBottom w:val="0"/>
      <w:divBdr>
        <w:top w:val="none" w:sz="0" w:space="0" w:color="auto"/>
        <w:left w:val="none" w:sz="0" w:space="0" w:color="auto"/>
        <w:bottom w:val="none" w:sz="0" w:space="0" w:color="auto"/>
        <w:right w:val="none" w:sz="0" w:space="0" w:color="auto"/>
      </w:divBdr>
    </w:div>
    <w:div w:id="1406536109">
      <w:bodyDiv w:val="1"/>
      <w:marLeft w:val="0"/>
      <w:marRight w:val="0"/>
      <w:marTop w:val="0"/>
      <w:marBottom w:val="0"/>
      <w:divBdr>
        <w:top w:val="none" w:sz="0" w:space="0" w:color="auto"/>
        <w:left w:val="none" w:sz="0" w:space="0" w:color="auto"/>
        <w:bottom w:val="none" w:sz="0" w:space="0" w:color="auto"/>
        <w:right w:val="none" w:sz="0" w:space="0" w:color="auto"/>
      </w:divBdr>
    </w:div>
    <w:div w:id="1406957244">
      <w:bodyDiv w:val="1"/>
      <w:marLeft w:val="0"/>
      <w:marRight w:val="0"/>
      <w:marTop w:val="0"/>
      <w:marBottom w:val="0"/>
      <w:divBdr>
        <w:top w:val="none" w:sz="0" w:space="0" w:color="auto"/>
        <w:left w:val="none" w:sz="0" w:space="0" w:color="auto"/>
        <w:bottom w:val="none" w:sz="0" w:space="0" w:color="auto"/>
        <w:right w:val="none" w:sz="0" w:space="0" w:color="auto"/>
      </w:divBdr>
    </w:div>
    <w:div w:id="1406957319">
      <w:bodyDiv w:val="1"/>
      <w:marLeft w:val="0"/>
      <w:marRight w:val="0"/>
      <w:marTop w:val="0"/>
      <w:marBottom w:val="0"/>
      <w:divBdr>
        <w:top w:val="none" w:sz="0" w:space="0" w:color="auto"/>
        <w:left w:val="none" w:sz="0" w:space="0" w:color="auto"/>
        <w:bottom w:val="none" w:sz="0" w:space="0" w:color="auto"/>
        <w:right w:val="none" w:sz="0" w:space="0" w:color="auto"/>
      </w:divBdr>
    </w:div>
    <w:div w:id="1407070352">
      <w:bodyDiv w:val="1"/>
      <w:marLeft w:val="0"/>
      <w:marRight w:val="0"/>
      <w:marTop w:val="0"/>
      <w:marBottom w:val="0"/>
      <w:divBdr>
        <w:top w:val="none" w:sz="0" w:space="0" w:color="auto"/>
        <w:left w:val="none" w:sz="0" w:space="0" w:color="auto"/>
        <w:bottom w:val="none" w:sz="0" w:space="0" w:color="auto"/>
        <w:right w:val="none" w:sz="0" w:space="0" w:color="auto"/>
      </w:divBdr>
    </w:div>
    <w:div w:id="1407074169">
      <w:bodyDiv w:val="1"/>
      <w:marLeft w:val="0"/>
      <w:marRight w:val="0"/>
      <w:marTop w:val="0"/>
      <w:marBottom w:val="0"/>
      <w:divBdr>
        <w:top w:val="none" w:sz="0" w:space="0" w:color="auto"/>
        <w:left w:val="none" w:sz="0" w:space="0" w:color="auto"/>
        <w:bottom w:val="none" w:sz="0" w:space="0" w:color="auto"/>
        <w:right w:val="none" w:sz="0" w:space="0" w:color="auto"/>
      </w:divBdr>
    </w:div>
    <w:div w:id="1407417369">
      <w:bodyDiv w:val="1"/>
      <w:marLeft w:val="0"/>
      <w:marRight w:val="0"/>
      <w:marTop w:val="0"/>
      <w:marBottom w:val="0"/>
      <w:divBdr>
        <w:top w:val="none" w:sz="0" w:space="0" w:color="auto"/>
        <w:left w:val="none" w:sz="0" w:space="0" w:color="auto"/>
        <w:bottom w:val="none" w:sz="0" w:space="0" w:color="auto"/>
        <w:right w:val="none" w:sz="0" w:space="0" w:color="auto"/>
      </w:divBdr>
    </w:div>
    <w:div w:id="1410155164">
      <w:bodyDiv w:val="1"/>
      <w:marLeft w:val="0"/>
      <w:marRight w:val="0"/>
      <w:marTop w:val="0"/>
      <w:marBottom w:val="0"/>
      <w:divBdr>
        <w:top w:val="none" w:sz="0" w:space="0" w:color="auto"/>
        <w:left w:val="none" w:sz="0" w:space="0" w:color="auto"/>
        <w:bottom w:val="none" w:sz="0" w:space="0" w:color="auto"/>
        <w:right w:val="none" w:sz="0" w:space="0" w:color="auto"/>
      </w:divBdr>
    </w:div>
    <w:div w:id="1410734236">
      <w:bodyDiv w:val="1"/>
      <w:marLeft w:val="0"/>
      <w:marRight w:val="0"/>
      <w:marTop w:val="0"/>
      <w:marBottom w:val="0"/>
      <w:divBdr>
        <w:top w:val="none" w:sz="0" w:space="0" w:color="auto"/>
        <w:left w:val="none" w:sz="0" w:space="0" w:color="auto"/>
        <w:bottom w:val="none" w:sz="0" w:space="0" w:color="auto"/>
        <w:right w:val="none" w:sz="0" w:space="0" w:color="auto"/>
      </w:divBdr>
    </w:div>
    <w:div w:id="1411923957">
      <w:bodyDiv w:val="1"/>
      <w:marLeft w:val="0"/>
      <w:marRight w:val="0"/>
      <w:marTop w:val="0"/>
      <w:marBottom w:val="0"/>
      <w:divBdr>
        <w:top w:val="none" w:sz="0" w:space="0" w:color="auto"/>
        <w:left w:val="none" w:sz="0" w:space="0" w:color="auto"/>
        <w:bottom w:val="none" w:sz="0" w:space="0" w:color="auto"/>
        <w:right w:val="none" w:sz="0" w:space="0" w:color="auto"/>
      </w:divBdr>
    </w:div>
    <w:div w:id="1413040121">
      <w:bodyDiv w:val="1"/>
      <w:marLeft w:val="0"/>
      <w:marRight w:val="0"/>
      <w:marTop w:val="0"/>
      <w:marBottom w:val="0"/>
      <w:divBdr>
        <w:top w:val="none" w:sz="0" w:space="0" w:color="auto"/>
        <w:left w:val="none" w:sz="0" w:space="0" w:color="auto"/>
        <w:bottom w:val="none" w:sz="0" w:space="0" w:color="auto"/>
        <w:right w:val="none" w:sz="0" w:space="0" w:color="auto"/>
      </w:divBdr>
    </w:div>
    <w:div w:id="1413702922">
      <w:bodyDiv w:val="1"/>
      <w:marLeft w:val="0"/>
      <w:marRight w:val="0"/>
      <w:marTop w:val="0"/>
      <w:marBottom w:val="0"/>
      <w:divBdr>
        <w:top w:val="none" w:sz="0" w:space="0" w:color="auto"/>
        <w:left w:val="none" w:sz="0" w:space="0" w:color="auto"/>
        <w:bottom w:val="none" w:sz="0" w:space="0" w:color="auto"/>
        <w:right w:val="none" w:sz="0" w:space="0" w:color="auto"/>
      </w:divBdr>
    </w:div>
    <w:div w:id="1415013778">
      <w:bodyDiv w:val="1"/>
      <w:marLeft w:val="0"/>
      <w:marRight w:val="0"/>
      <w:marTop w:val="0"/>
      <w:marBottom w:val="0"/>
      <w:divBdr>
        <w:top w:val="none" w:sz="0" w:space="0" w:color="auto"/>
        <w:left w:val="none" w:sz="0" w:space="0" w:color="auto"/>
        <w:bottom w:val="none" w:sz="0" w:space="0" w:color="auto"/>
        <w:right w:val="none" w:sz="0" w:space="0" w:color="auto"/>
      </w:divBdr>
    </w:div>
    <w:div w:id="1416395711">
      <w:bodyDiv w:val="1"/>
      <w:marLeft w:val="0"/>
      <w:marRight w:val="0"/>
      <w:marTop w:val="0"/>
      <w:marBottom w:val="0"/>
      <w:divBdr>
        <w:top w:val="none" w:sz="0" w:space="0" w:color="auto"/>
        <w:left w:val="none" w:sz="0" w:space="0" w:color="auto"/>
        <w:bottom w:val="none" w:sz="0" w:space="0" w:color="auto"/>
        <w:right w:val="none" w:sz="0" w:space="0" w:color="auto"/>
      </w:divBdr>
    </w:div>
    <w:div w:id="1416854150">
      <w:bodyDiv w:val="1"/>
      <w:marLeft w:val="0"/>
      <w:marRight w:val="0"/>
      <w:marTop w:val="0"/>
      <w:marBottom w:val="0"/>
      <w:divBdr>
        <w:top w:val="none" w:sz="0" w:space="0" w:color="auto"/>
        <w:left w:val="none" w:sz="0" w:space="0" w:color="auto"/>
        <w:bottom w:val="none" w:sz="0" w:space="0" w:color="auto"/>
        <w:right w:val="none" w:sz="0" w:space="0" w:color="auto"/>
      </w:divBdr>
    </w:div>
    <w:div w:id="1419981285">
      <w:bodyDiv w:val="1"/>
      <w:marLeft w:val="0"/>
      <w:marRight w:val="0"/>
      <w:marTop w:val="0"/>
      <w:marBottom w:val="0"/>
      <w:divBdr>
        <w:top w:val="none" w:sz="0" w:space="0" w:color="auto"/>
        <w:left w:val="none" w:sz="0" w:space="0" w:color="auto"/>
        <w:bottom w:val="none" w:sz="0" w:space="0" w:color="auto"/>
        <w:right w:val="none" w:sz="0" w:space="0" w:color="auto"/>
      </w:divBdr>
    </w:div>
    <w:div w:id="1420057328">
      <w:bodyDiv w:val="1"/>
      <w:marLeft w:val="0"/>
      <w:marRight w:val="0"/>
      <w:marTop w:val="0"/>
      <w:marBottom w:val="0"/>
      <w:divBdr>
        <w:top w:val="none" w:sz="0" w:space="0" w:color="auto"/>
        <w:left w:val="none" w:sz="0" w:space="0" w:color="auto"/>
        <w:bottom w:val="none" w:sz="0" w:space="0" w:color="auto"/>
        <w:right w:val="none" w:sz="0" w:space="0" w:color="auto"/>
      </w:divBdr>
    </w:div>
    <w:div w:id="1423184198">
      <w:bodyDiv w:val="1"/>
      <w:marLeft w:val="0"/>
      <w:marRight w:val="0"/>
      <w:marTop w:val="0"/>
      <w:marBottom w:val="0"/>
      <w:divBdr>
        <w:top w:val="none" w:sz="0" w:space="0" w:color="auto"/>
        <w:left w:val="none" w:sz="0" w:space="0" w:color="auto"/>
        <w:bottom w:val="none" w:sz="0" w:space="0" w:color="auto"/>
        <w:right w:val="none" w:sz="0" w:space="0" w:color="auto"/>
      </w:divBdr>
    </w:div>
    <w:div w:id="1423453047">
      <w:bodyDiv w:val="1"/>
      <w:marLeft w:val="0"/>
      <w:marRight w:val="0"/>
      <w:marTop w:val="0"/>
      <w:marBottom w:val="0"/>
      <w:divBdr>
        <w:top w:val="none" w:sz="0" w:space="0" w:color="auto"/>
        <w:left w:val="none" w:sz="0" w:space="0" w:color="auto"/>
        <w:bottom w:val="none" w:sz="0" w:space="0" w:color="auto"/>
        <w:right w:val="none" w:sz="0" w:space="0" w:color="auto"/>
      </w:divBdr>
    </w:div>
    <w:div w:id="1424375957">
      <w:bodyDiv w:val="1"/>
      <w:marLeft w:val="0"/>
      <w:marRight w:val="0"/>
      <w:marTop w:val="0"/>
      <w:marBottom w:val="0"/>
      <w:divBdr>
        <w:top w:val="none" w:sz="0" w:space="0" w:color="auto"/>
        <w:left w:val="none" w:sz="0" w:space="0" w:color="auto"/>
        <w:bottom w:val="none" w:sz="0" w:space="0" w:color="auto"/>
        <w:right w:val="none" w:sz="0" w:space="0" w:color="auto"/>
      </w:divBdr>
    </w:div>
    <w:div w:id="1424379761">
      <w:bodyDiv w:val="1"/>
      <w:marLeft w:val="0"/>
      <w:marRight w:val="0"/>
      <w:marTop w:val="0"/>
      <w:marBottom w:val="0"/>
      <w:divBdr>
        <w:top w:val="none" w:sz="0" w:space="0" w:color="auto"/>
        <w:left w:val="none" w:sz="0" w:space="0" w:color="auto"/>
        <w:bottom w:val="none" w:sz="0" w:space="0" w:color="auto"/>
        <w:right w:val="none" w:sz="0" w:space="0" w:color="auto"/>
      </w:divBdr>
    </w:div>
    <w:div w:id="1425102351">
      <w:bodyDiv w:val="1"/>
      <w:marLeft w:val="0"/>
      <w:marRight w:val="0"/>
      <w:marTop w:val="0"/>
      <w:marBottom w:val="0"/>
      <w:divBdr>
        <w:top w:val="none" w:sz="0" w:space="0" w:color="auto"/>
        <w:left w:val="none" w:sz="0" w:space="0" w:color="auto"/>
        <w:bottom w:val="none" w:sz="0" w:space="0" w:color="auto"/>
        <w:right w:val="none" w:sz="0" w:space="0" w:color="auto"/>
      </w:divBdr>
    </w:div>
    <w:div w:id="1427581267">
      <w:bodyDiv w:val="1"/>
      <w:marLeft w:val="0"/>
      <w:marRight w:val="0"/>
      <w:marTop w:val="0"/>
      <w:marBottom w:val="0"/>
      <w:divBdr>
        <w:top w:val="none" w:sz="0" w:space="0" w:color="auto"/>
        <w:left w:val="none" w:sz="0" w:space="0" w:color="auto"/>
        <w:bottom w:val="none" w:sz="0" w:space="0" w:color="auto"/>
        <w:right w:val="none" w:sz="0" w:space="0" w:color="auto"/>
      </w:divBdr>
    </w:div>
    <w:div w:id="1429232073">
      <w:bodyDiv w:val="1"/>
      <w:marLeft w:val="0"/>
      <w:marRight w:val="0"/>
      <w:marTop w:val="0"/>
      <w:marBottom w:val="0"/>
      <w:divBdr>
        <w:top w:val="none" w:sz="0" w:space="0" w:color="auto"/>
        <w:left w:val="none" w:sz="0" w:space="0" w:color="auto"/>
        <w:bottom w:val="none" w:sz="0" w:space="0" w:color="auto"/>
        <w:right w:val="none" w:sz="0" w:space="0" w:color="auto"/>
      </w:divBdr>
    </w:div>
    <w:div w:id="1432628446">
      <w:bodyDiv w:val="1"/>
      <w:marLeft w:val="0"/>
      <w:marRight w:val="0"/>
      <w:marTop w:val="0"/>
      <w:marBottom w:val="0"/>
      <w:divBdr>
        <w:top w:val="none" w:sz="0" w:space="0" w:color="auto"/>
        <w:left w:val="none" w:sz="0" w:space="0" w:color="auto"/>
        <w:bottom w:val="none" w:sz="0" w:space="0" w:color="auto"/>
        <w:right w:val="none" w:sz="0" w:space="0" w:color="auto"/>
      </w:divBdr>
    </w:div>
    <w:div w:id="1434327086">
      <w:bodyDiv w:val="1"/>
      <w:marLeft w:val="0"/>
      <w:marRight w:val="0"/>
      <w:marTop w:val="0"/>
      <w:marBottom w:val="0"/>
      <w:divBdr>
        <w:top w:val="none" w:sz="0" w:space="0" w:color="auto"/>
        <w:left w:val="none" w:sz="0" w:space="0" w:color="auto"/>
        <w:bottom w:val="none" w:sz="0" w:space="0" w:color="auto"/>
        <w:right w:val="none" w:sz="0" w:space="0" w:color="auto"/>
      </w:divBdr>
    </w:div>
    <w:div w:id="1434351606">
      <w:bodyDiv w:val="1"/>
      <w:marLeft w:val="0"/>
      <w:marRight w:val="0"/>
      <w:marTop w:val="0"/>
      <w:marBottom w:val="0"/>
      <w:divBdr>
        <w:top w:val="none" w:sz="0" w:space="0" w:color="auto"/>
        <w:left w:val="none" w:sz="0" w:space="0" w:color="auto"/>
        <w:bottom w:val="none" w:sz="0" w:space="0" w:color="auto"/>
        <w:right w:val="none" w:sz="0" w:space="0" w:color="auto"/>
      </w:divBdr>
    </w:div>
    <w:div w:id="1435511570">
      <w:bodyDiv w:val="1"/>
      <w:marLeft w:val="0"/>
      <w:marRight w:val="0"/>
      <w:marTop w:val="0"/>
      <w:marBottom w:val="0"/>
      <w:divBdr>
        <w:top w:val="none" w:sz="0" w:space="0" w:color="auto"/>
        <w:left w:val="none" w:sz="0" w:space="0" w:color="auto"/>
        <w:bottom w:val="none" w:sz="0" w:space="0" w:color="auto"/>
        <w:right w:val="none" w:sz="0" w:space="0" w:color="auto"/>
      </w:divBdr>
    </w:div>
    <w:div w:id="1437095587">
      <w:bodyDiv w:val="1"/>
      <w:marLeft w:val="0"/>
      <w:marRight w:val="0"/>
      <w:marTop w:val="0"/>
      <w:marBottom w:val="0"/>
      <w:divBdr>
        <w:top w:val="none" w:sz="0" w:space="0" w:color="auto"/>
        <w:left w:val="none" w:sz="0" w:space="0" w:color="auto"/>
        <w:bottom w:val="none" w:sz="0" w:space="0" w:color="auto"/>
        <w:right w:val="none" w:sz="0" w:space="0" w:color="auto"/>
      </w:divBdr>
    </w:div>
    <w:div w:id="1438023182">
      <w:bodyDiv w:val="1"/>
      <w:marLeft w:val="0"/>
      <w:marRight w:val="0"/>
      <w:marTop w:val="0"/>
      <w:marBottom w:val="0"/>
      <w:divBdr>
        <w:top w:val="none" w:sz="0" w:space="0" w:color="auto"/>
        <w:left w:val="none" w:sz="0" w:space="0" w:color="auto"/>
        <w:bottom w:val="none" w:sz="0" w:space="0" w:color="auto"/>
        <w:right w:val="none" w:sz="0" w:space="0" w:color="auto"/>
      </w:divBdr>
    </w:div>
    <w:div w:id="1438523263">
      <w:bodyDiv w:val="1"/>
      <w:marLeft w:val="0"/>
      <w:marRight w:val="0"/>
      <w:marTop w:val="0"/>
      <w:marBottom w:val="0"/>
      <w:divBdr>
        <w:top w:val="none" w:sz="0" w:space="0" w:color="auto"/>
        <w:left w:val="none" w:sz="0" w:space="0" w:color="auto"/>
        <w:bottom w:val="none" w:sz="0" w:space="0" w:color="auto"/>
        <w:right w:val="none" w:sz="0" w:space="0" w:color="auto"/>
      </w:divBdr>
    </w:div>
    <w:div w:id="1439836581">
      <w:bodyDiv w:val="1"/>
      <w:marLeft w:val="0"/>
      <w:marRight w:val="0"/>
      <w:marTop w:val="0"/>
      <w:marBottom w:val="0"/>
      <w:divBdr>
        <w:top w:val="none" w:sz="0" w:space="0" w:color="auto"/>
        <w:left w:val="none" w:sz="0" w:space="0" w:color="auto"/>
        <w:bottom w:val="none" w:sz="0" w:space="0" w:color="auto"/>
        <w:right w:val="none" w:sz="0" w:space="0" w:color="auto"/>
      </w:divBdr>
    </w:div>
    <w:div w:id="1443718988">
      <w:bodyDiv w:val="1"/>
      <w:marLeft w:val="0"/>
      <w:marRight w:val="0"/>
      <w:marTop w:val="0"/>
      <w:marBottom w:val="0"/>
      <w:divBdr>
        <w:top w:val="none" w:sz="0" w:space="0" w:color="auto"/>
        <w:left w:val="none" w:sz="0" w:space="0" w:color="auto"/>
        <w:bottom w:val="none" w:sz="0" w:space="0" w:color="auto"/>
        <w:right w:val="none" w:sz="0" w:space="0" w:color="auto"/>
      </w:divBdr>
    </w:div>
    <w:div w:id="1444493431">
      <w:bodyDiv w:val="1"/>
      <w:marLeft w:val="0"/>
      <w:marRight w:val="0"/>
      <w:marTop w:val="0"/>
      <w:marBottom w:val="0"/>
      <w:divBdr>
        <w:top w:val="none" w:sz="0" w:space="0" w:color="auto"/>
        <w:left w:val="none" w:sz="0" w:space="0" w:color="auto"/>
        <w:bottom w:val="none" w:sz="0" w:space="0" w:color="auto"/>
        <w:right w:val="none" w:sz="0" w:space="0" w:color="auto"/>
      </w:divBdr>
    </w:div>
    <w:div w:id="1444812570">
      <w:bodyDiv w:val="1"/>
      <w:marLeft w:val="0"/>
      <w:marRight w:val="0"/>
      <w:marTop w:val="0"/>
      <w:marBottom w:val="0"/>
      <w:divBdr>
        <w:top w:val="none" w:sz="0" w:space="0" w:color="auto"/>
        <w:left w:val="none" w:sz="0" w:space="0" w:color="auto"/>
        <w:bottom w:val="none" w:sz="0" w:space="0" w:color="auto"/>
        <w:right w:val="none" w:sz="0" w:space="0" w:color="auto"/>
      </w:divBdr>
    </w:div>
    <w:div w:id="1444958440">
      <w:bodyDiv w:val="1"/>
      <w:marLeft w:val="0"/>
      <w:marRight w:val="0"/>
      <w:marTop w:val="0"/>
      <w:marBottom w:val="0"/>
      <w:divBdr>
        <w:top w:val="none" w:sz="0" w:space="0" w:color="auto"/>
        <w:left w:val="none" w:sz="0" w:space="0" w:color="auto"/>
        <w:bottom w:val="none" w:sz="0" w:space="0" w:color="auto"/>
        <w:right w:val="none" w:sz="0" w:space="0" w:color="auto"/>
      </w:divBdr>
    </w:div>
    <w:div w:id="1447113435">
      <w:bodyDiv w:val="1"/>
      <w:marLeft w:val="0"/>
      <w:marRight w:val="0"/>
      <w:marTop w:val="0"/>
      <w:marBottom w:val="0"/>
      <w:divBdr>
        <w:top w:val="none" w:sz="0" w:space="0" w:color="auto"/>
        <w:left w:val="none" w:sz="0" w:space="0" w:color="auto"/>
        <w:bottom w:val="none" w:sz="0" w:space="0" w:color="auto"/>
        <w:right w:val="none" w:sz="0" w:space="0" w:color="auto"/>
      </w:divBdr>
    </w:div>
    <w:div w:id="1448164458">
      <w:bodyDiv w:val="1"/>
      <w:marLeft w:val="0"/>
      <w:marRight w:val="0"/>
      <w:marTop w:val="0"/>
      <w:marBottom w:val="0"/>
      <w:divBdr>
        <w:top w:val="none" w:sz="0" w:space="0" w:color="auto"/>
        <w:left w:val="none" w:sz="0" w:space="0" w:color="auto"/>
        <w:bottom w:val="none" w:sz="0" w:space="0" w:color="auto"/>
        <w:right w:val="none" w:sz="0" w:space="0" w:color="auto"/>
      </w:divBdr>
    </w:div>
    <w:div w:id="1448887766">
      <w:bodyDiv w:val="1"/>
      <w:marLeft w:val="0"/>
      <w:marRight w:val="0"/>
      <w:marTop w:val="0"/>
      <w:marBottom w:val="0"/>
      <w:divBdr>
        <w:top w:val="none" w:sz="0" w:space="0" w:color="auto"/>
        <w:left w:val="none" w:sz="0" w:space="0" w:color="auto"/>
        <w:bottom w:val="none" w:sz="0" w:space="0" w:color="auto"/>
        <w:right w:val="none" w:sz="0" w:space="0" w:color="auto"/>
      </w:divBdr>
    </w:div>
    <w:div w:id="1448895008">
      <w:bodyDiv w:val="1"/>
      <w:marLeft w:val="0"/>
      <w:marRight w:val="0"/>
      <w:marTop w:val="0"/>
      <w:marBottom w:val="0"/>
      <w:divBdr>
        <w:top w:val="none" w:sz="0" w:space="0" w:color="auto"/>
        <w:left w:val="none" w:sz="0" w:space="0" w:color="auto"/>
        <w:bottom w:val="none" w:sz="0" w:space="0" w:color="auto"/>
        <w:right w:val="none" w:sz="0" w:space="0" w:color="auto"/>
      </w:divBdr>
    </w:div>
    <w:div w:id="1449466639">
      <w:bodyDiv w:val="1"/>
      <w:marLeft w:val="0"/>
      <w:marRight w:val="0"/>
      <w:marTop w:val="0"/>
      <w:marBottom w:val="0"/>
      <w:divBdr>
        <w:top w:val="none" w:sz="0" w:space="0" w:color="auto"/>
        <w:left w:val="none" w:sz="0" w:space="0" w:color="auto"/>
        <w:bottom w:val="none" w:sz="0" w:space="0" w:color="auto"/>
        <w:right w:val="none" w:sz="0" w:space="0" w:color="auto"/>
      </w:divBdr>
    </w:div>
    <w:div w:id="1449470620">
      <w:bodyDiv w:val="1"/>
      <w:marLeft w:val="0"/>
      <w:marRight w:val="0"/>
      <w:marTop w:val="0"/>
      <w:marBottom w:val="0"/>
      <w:divBdr>
        <w:top w:val="none" w:sz="0" w:space="0" w:color="auto"/>
        <w:left w:val="none" w:sz="0" w:space="0" w:color="auto"/>
        <w:bottom w:val="none" w:sz="0" w:space="0" w:color="auto"/>
        <w:right w:val="none" w:sz="0" w:space="0" w:color="auto"/>
      </w:divBdr>
    </w:div>
    <w:div w:id="1450665860">
      <w:bodyDiv w:val="1"/>
      <w:marLeft w:val="0"/>
      <w:marRight w:val="0"/>
      <w:marTop w:val="0"/>
      <w:marBottom w:val="0"/>
      <w:divBdr>
        <w:top w:val="none" w:sz="0" w:space="0" w:color="auto"/>
        <w:left w:val="none" w:sz="0" w:space="0" w:color="auto"/>
        <w:bottom w:val="none" w:sz="0" w:space="0" w:color="auto"/>
        <w:right w:val="none" w:sz="0" w:space="0" w:color="auto"/>
      </w:divBdr>
    </w:div>
    <w:div w:id="1453405121">
      <w:bodyDiv w:val="1"/>
      <w:marLeft w:val="0"/>
      <w:marRight w:val="0"/>
      <w:marTop w:val="0"/>
      <w:marBottom w:val="0"/>
      <w:divBdr>
        <w:top w:val="none" w:sz="0" w:space="0" w:color="auto"/>
        <w:left w:val="none" w:sz="0" w:space="0" w:color="auto"/>
        <w:bottom w:val="none" w:sz="0" w:space="0" w:color="auto"/>
        <w:right w:val="none" w:sz="0" w:space="0" w:color="auto"/>
      </w:divBdr>
    </w:div>
    <w:div w:id="1455170362">
      <w:bodyDiv w:val="1"/>
      <w:marLeft w:val="0"/>
      <w:marRight w:val="0"/>
      <w:marTop w:val="0"/>
      <w:marBottom w:val="0"/>
      <w:divBdr>
        <w:top w:val="none" w:sz="0" w:space="0" w:color="auto"/>
        <w:left w:val="none" w:sz="0" w:space="0" w:color="auto"/>
        <w:bottom w:val="none" w:sz="0" w:space="0" w:color="auto"/>
        <w:right w:val="none" w:sz="0" w:space="0" w:color="auto"/>
      </w:divBdr>
    </w:div>
    <w:div w:id="1456558689">
      <w:bodyDiv w:val="1"/>
      <w:marLeft w:val="0"/>
      <w:marRight w:val="0"/>
      <w:marTop w:val="0"/>
      <w:marBottom w:val="0"/>
      <w:divBdr>
        <w:top w:val="none" w:sz="0" w:space="0" w:color="auto"/>
        <w:left w:val="none" w:sz="0" w:space="0" w:color="auto"/>
        <w:bottom w:val="none" w:sz="0" w:space="0" w:color="auto"/>
        <w:right w:val="none" w:sz="0" w:space="0" w:color="auto"/>
      </w:divBdr>
    </w:div>
    <w:div w:id="1458642422">
      <w:bodyDiv w:val="1"/>
      <w:marLeft w:val="0"/>
      <w:marRight w:val="0"/>
      <w:marTop w:val="0"/>
      <w:marBottom w:val="0"/>
      <w:divBdr>
        <w:top w:val="none" w:sz="0" w:space="0" w:color="auto"/>
        <w:left w:val="none" w:sz="0" w:space="0" w:color="auto"/>
        <w:bottom w:val="none" w:sz="0" w:space="0" w:color="auto"/>
        <w:right w:val="none" w:sz="0" w:space="0" w:color="auto"/>
      </w:divBdr>
    </w:div>
    <w:div w:id="1458797688">
      <w:bodyDiv w:val="1"/>
      <w:marLeft w:val="0"/>
      <w:marRight w:val="0"/>
      <w:marTop w:val="0"/>
      <w:marBottom w:val="0"/>
      <w:divBdr>
        <w:top w:val="none" w:sz="0" w:space="0" w:color="auto"/>
        <w:left w:val="none" w:sz="0" w:space="0" w:color="auto"/>
        <w:bottom w:val="none" w:sz="0" w:space="0" w:color="auto"/>
        <w:right w:val="none" w:sz="0" w:space="0" w:color="auto"/>
      </w:divBdr>
    </w:div>
    <w:div w:id="1458833568">
      <w:bodyDiv w:val="1"/>
      <w:marLeft w:val="0"/>
      <w:marRight w:val="0"/>
      <w:marTop w:val="0"/>
      <w:marBottom w:val="0"/>
      <w:divBdr>
        <w:top w:val="none" w:sz="0" w:space="0" w:color="auto"/>
        <w:left w:val="none" w:sz="0" w:space="0" w:color="auto"/>
        <w:bottom w:val="none" w:sz="0" w:space="0" w:color="auto"/>
        <w:right w:val="none" w:sz="0" w:space="0" w:color="auto"/>
      </w:divBdr>
    </w:div>
    <w:div w:id="1459448004">
      <w:bodyDiv w:val="1"/>
      <w:marLeft w:val="0"/>
      <w:marRight w:val="0"/>
      <w:marTop w:val="0"/>
      <w:marBottom w:val="0"/>
      <w:divBdr>
        <w:top w:val="none" w:sz="0" w:space="0" w:color="auto"/>
        <w:left w:val="none" w:sz="0" w:space="0" w:color="auto"/>
        <w:bottom w:val="none" w:sz="0" w:space="0" w:color="auto"/>
        <w:right w:val="none" w:sz="0" w:space="0" w:color="auto"/>
      </w:divBdr>
    </w:div>
    <w:div w:id="1460222476">
      <w:bodyDiv w:val="1"/>
      <w:marLeft w:val="0"/>
      <w:marRight w:val="0"/>
      <w:marTop w:val="0"/>
      <w:marBottom w:val="0"/>
      <w:divBdr>
        <w:top w:val="none" w:sz="0" w:space="0" w:color="auto"/>
        <w:left w:val="none" w:sz="0" w:space="0" w:color="auto"/>
        <w:bottom w:val="none" w:sz="0" w:space="0" w:color="auto"/>
        <w:right w:val="none" w:sz="0" w:space="0" w:color="auto"/>
      </w:divBdr>
    </w:div>
    <w:div w:id="1461414119">
      <w:bodyDiv w:val="1"/>
      <w:marLeft w:val="0"/>
      <w:marRight w:val="0"/>
      <w:marTop w:val="0"/>
      <w:marBottom w:val="0"/>
      <w:divBdr>
        <w:top w:val="none" w:sz="0" w:space="0" w:color="auto"/>
        <w:left w:val="none" w:sz="0" w:space="0" w:color="auto"/>
        <w:bottom w:val="none" w:sz="0" w:space="0" w:color="auto"/>
        <w:right w:val="none" w:sz="0" w:space="0" w:color="auto"/>
      </w:divBdr>
    </w:div>
    <w:div w:id="1462504811">
      <w:bodyDiv w:val="1"/>
      <w:marLeft w:val="0"/>
      <w:marRight w:val="0"/>
      <w:marTop w:val="0"/>
      <w:marBottom w:val="0"/>
      <w:divBdr>
        <w:top w:val="none" w:sz="0" w:space="0" w:color="auto"/>
        <w:left w:val="none" w:sz="0" w:space="0" w:color="auto"/>
        <w:bottom w:val="none" w:sz="0" w:space="0" w:color="auto"/>
        <w:right w:val="none" w:sz="0" w:space="0" w:color="auto"/>
      </w:divBdr>
    </w:div>
    <w:div w:id="1463376970">
      <w:bodyDiv w:val="1"/>
      <w:marLeft w:val="0"/>
      <w:marRight w:val="0"/>
      <w:marTop w:val="0"/>
      <w:marBottom w:val="0"/>
      <w:divBdr>
        <w:top w:val="none" w:sz="0" w:space="0" w:color="auto"/>
        <w:left w:val="none" w:sz="0" w:space="0" w:color="auto"/>
        <w:bottom w:val="none" w:sz="0" w:space="0" w:color="auto"/>
        <w:right w:val="none" w:sz="0" w:space="0" w:color="auto"/>
      </w:divBdr>
    </w:div>
    <w:div w:id="1464301512">
      <w:bodyDiv w:val="1"/>
      <w:marLeft w:val="0"/>
      <w:marRight w:val="0"/>
      <w:marTop w:val="0"/>
      <w:marBottom w:val="0"/>
      <w:divBdr>
        <w:top w:val="none" w:sz="0" w:space="0" w:color="auto"/>
        <w:left w:val="none" w:sz="0" w:space="0" w:color="auto"/>
        <w:bottom w:val="none" w:sz="0" w:space="0" w:color="auto"/>
        <w:right w:val="none" w:sz="0" w:space="0" w:color="auto"/>
      </w:divBdr>
    </w:div>
    <w:div w:id="1464538475">
      <w:bodyDiv w:val="1"/>
      <w:marLeft w:val="0"/>
      <w:marRight w:val="0"/>
      <w:marTop w:val="0"/>
      <w:marBottom w:val="0"/>
      <w:divBdr>
        <w:top w:val="none" w:sz="0" w:space="0" w:color="auto"/>
        <w:left w:val="none" w:sz="0" w:space="0" w:color="auto"/>
        <w:bottom w:val="none" w:sz="0" w:space="0" w:color="auto"/>
        <w:right w:val="none" w:sz="0" w:space="0" w:color="auto"/>
      </w:divBdr>
    </w:div>
    <w:div w:id="1466654693">
      <w:bodyDiv w:val="1"/>
      <w:marLeft w:val="0"/>
      <w:marRight w:val="0"/>
      <w:marTop w:val="0"/>
      <w:marBottom w:val="0"/>
      <w:divBdr>
        <w:top w:val="none" w:sz="0" w:space="0" w:color="auto"/>
        <w:left w:val="none" w:sz="0" w:space="0" w:color="auto"/>
        <w:bottom w:val="none" w:sz="0" w:space="0" w:color="auto"/>
        <w:right w:val="none" w:sz="0" w:space="0" w:color="auto"/>
      </w:divBdr>
    </w:div>
    <w:div w:id="1467239549">
      <w:bodyDiv w:val="1"/>
      <w:marLeft w:val="0"/>
      <w:marRight w:val="0"/>
      <w:marTop w:val="0"/>
      <w:marBottom w:val="0"/>
      <w:divBdr>
        <w:top w:val="none" w:sz="0" w:space="0" w:color="auto"/>
        <w:left w:val="none" w:sz="0" w:space="0" w:color="auto"/>
        <w:bottom w:val="none" w:sz="0" w:space="0" w:color="auto"/>
        <w:right w:val="none" w:sz="0" w:space="0" w:color="auto"/>
      </w:divBdr>
    </w:div>
    <w:div w:id="1467501765">
      <w:bodyDiv w:val="1"/>
      <w:marLeft w:val="0"/>
      <w:marRight w:val="0"/>
      <w:marTop w:val="0"/>
      <w:marBottom w:val="0"/>
      <w:divBdr>
        <w:top w:val="none" w:sz="0" w:space="0" w:color="auto"/>
        <w:left w:val="none" w:sz="0" w:space="0" w:color="auto"/>
        <w:bottom w:val="none" w:sz="0" w:space="0" w:color="auto"/>
        <w:right w:val="none" w:sz="0" w:space="0" w:color="auto"/>
      </w:divBdr>
    </w:div>
    <w:div w:id="1467897910">
      <w:bodyDiv w:val="1"/>
      <w:marLeft w:val="0"/>
      <w:marRight w:val="0"/>
      <w:marTop w:val="0"/>
      <w:marBottom w:val="0"/>
      <w:divBdr>
        <w:top w:val="none" w:sz="0" w:space="0" w:color="auto"/>
        <w:left w:val="none" w:sz="0" w:space="0" w:color="auto"/>
        <w:bottom w:val="none" w:sz="0" w:space="0" w:color="auto"/>
        <w:right w:val="none" w:sz="0" w:space="0" w:color="auto"/>
      </w:divBdr>
    </w:div>
    <w:div w:id="1468015784">
      <w:bodyDiv w:val="1"/>
      <w:marLeft w:val="0"/>
      <w:marRight w:val="0"/>
      <w:marTop w:val="0"/>
      <w:marBottom w:val="0"/>
      <w:divBdr>
        <w:top w:val="none" w:sz="0" w:space="0" w:color="auto"/>
        <w:left w:val="none" w:sz="0" w:space="0" w:color="auto"/>
        <w:bottom w:val="none" w:sz="0" w:space="0" w:color="auto"/>
        <w:right w:val="none" w:sz="0" w:space="0" w:color="auto"/>
      </w:divBdr>
    </w:div>
    <w:div w:id="1468084311">
      <w:bodyDiv w:val="1"/>
      <w:marLeft w:val="0"/>
      <w:marRight w:val="0"/>
      <w:marTop w:val="0"/>
      <w:marBottom w:val="0"/>
      <w:divBdr>
        <w:top w:val="none" w:sz="0" w:space="0" w:color="auto"/>
        <w:left w:val="none" w:sz="0" w:space="0" w:color="auto"/>
        <w:bottom w:val="none" w:sz="0" w:space="0" w:color="auto"/>
        <w:right w:val="none" w:sz="0" w:space="0" w:color="auto"/>
      </w:divBdr>
    </w:div>
    <w:div w:id="1468233082">
      <w:bodyDiv w:val="1"/>
      <w:marLeft w:val="0"/>
      <w:marRight w:val="0"/>
      <w:marTop w:val="0"/>
      <w:marBottom w:val="0"/>
      <w:divBdr>
        <w:top w:val="none" w:sz="0" w:space="0" w:color="auto"/>
        <w:left w:val="none" w:sz="0" w:space="0" w:color="auto"/>
        <w:bottom w:val="none" w:sz="0" w:space="0" w:color="auto"/>
        <w:right w:val="none" w:sz="0" w:space="0" w:color="auto"/>
      </w:divBdr>
    </w:div>
    <w:div w:id="1470318148">
      <w:bodyDiv w:val="1"/>
      <w:marLeft w:val="0"/>
      <w:marRight w:val="0"/>
      <w:marTop w:val="0"/>
      <w:marBottom w:val="0"/>
      <w:divBdr>
        <w:top w:val="none" w:sz="0" w:space="0" w:color="auto"/>
        <w:left w:val="none" w:sz="0" w:space="0" w:color="auto"/>
        <w:bottom w:val="none" w:sz="0" w:space="0" w:color="auto"/>
        <w:right w:val="none" w:sz="0" w:space="0" w:color="auto"/>
      </w:divBdr>
    </w:div>
    <w:div w:id="1471093612">
      <w:bodyDiv w:val="1"/>
      <w:marLeft w:val="0"/>
      <w:marRight w:val="0"/>
      <w:marTop w:val="0"/>
      <w:marBottom w:val="0"/>
      <w:divBdr>
        <w:top w:val="none" w:sz="0" w:space="0" w:color="auto"/>
        <w:left w:val="none" w:sz="0" w:space="0" w:color="auto"/>
        <w:bottom w:val="none" w:sz="0" w:space="0" w:color="auto"/>
        <w:right w:val="none" w:sz="0" w:space="0" w:color="auto"/>
      </w:divBdr>
    </w:div>
    <w:div w:id="1473333083">
      <w:bodyDiv w:val="1"/>
      <w:marLeft w:val="0"/>
      <w:marRight w:val="0"/>
      <w:marTop w:val="0"/>
      <w:marBottom w:val="0"/>
      <w:divBdr>
        <w:top w:val="none" w:sz="0" w:space="0" w:color="auto"/>
        <w:left w:val="none" w:sz="0" w:space="0" w:color="auto"/>
        <w:bottom w:val="none" w:sz="0" w:space="0" w:color="auto"/>
        <w:right w:val="none" w:sz="0" w:space="0" w:color="auto"/>
      </w:divBdr>
    </w:div>
    <w:div w:id="1473788202">
      <w:bodyDiv w:val="1"/>
      <w:marLeft w:val="0"/>
      <w:marRight w:val="0"/>
      <w:marTop w:val="0"/>
      <w:marBottom w:val="0"/>
      <w:divBdr>
        <w:top w:val="none" w:sz="0" w:space="0" w:color="auto"/>
        <w:left w:val="none" w:sz="0" w:space="0" w:color="auto"/>
        <w:bottom w:val="none" w:sz="0" w:space="0" w:color="auto"/>
        <w:right w:val="none" w:sz="0" w:space="0" w:color="auto"/>
      </w:divBdr>
    </w:div>
    <w:div w:id="1474104361">
      <w:bodyDiv w:val="1"/>
      <w:marLeft w:val="0"/>
      <w:marRight w:val="0"/>
      <w:marTop w:val="0"/>
      <w:marBottom w:val="0"/>
      <w:divBdr>
        <w:top w:val="none" w:sz="0" w:space="0" w:color="auto"/>
        <w:left w:val="none" w:sz="0" w:space="0" w:color="auto"/>
        <w:bottom w:val="none" w:sz="0" w:space="0" w:color="auto"/>
        <w:right w:val="none" w:sz="0" w:space="0" w:color="auto"/>
      </w:divBdr>
    </w:div>
    <w:div w:id="1475562899">
      <w:bodyDiv w:val="1"/>
      <w:marLeft w:val="0"/>
      <w:marRight w:val="0"/>
      <w:marTop w:val="0"/>
      <w:marBottom w:val="0"/>
      <w:divBdr>
        <w:top w:val="none" w:sz="0" w:space="0" w:color="auto"/>
        <w:left w:val="none" w:sz="0" w:space="0" w:color="auto"/>
        <w:bottom w:val="none" w:sz="0" w:space="0" w:color="auto"/>
        <w:right w:val="none" w:sz="0" w:space="0" w:color="auto"/>
      </w:divBdr>
    </w:div>
    <w:div w:id="1475683765">
      <w:bodyDiv w:val="1"/>
      <w:marLeft w:val="0"/>
      <w:marRight w:val="0"/>
      <w:marTop w:val="0"/>
      <w:marBottom w:val="0"/>
      <w:divBdr>
        <w:top w:val="none" w:sz="0" w:space="0" w:color="auto"/>
        <w:left w:val="none" w:sz="0" w:space="0" w:color="auto"/>
        <w:bottom w:val="none" w:sz="0" w:space="0" w:color="auto"/>
        <w:right w:val="none" w:sz="0" w:space="0" w:color="auto"/>
      </w:divBdr>
    </w:div>
    <w:div w:id="1476222733">
      <w:bodyDiv w:val="1"/>
      <w:marLeft w:val="0"/>
      <w:marRight w:val="0"/>
      <w:marTop w:val="0"/>
      <w:marBottom w:val="0"/>
      <w:divBdr>
        <w:top w:val="none" w:sz="0" w:space="0" w:color="auto"/>
        <w:left w:val="none" w:sz="0" w:space="0" w:color="auto"/>
        <w:bottom w:val="none" w:sz="0" w:space="0" w:color="auto"/>
        <w:right w:val="none" w:sz="0" w:space="0" w:color="auto"/>
      </w:divBdr>
    </w:div>
    <w:div w:id="1477062279">
      <w:bodyDiv w:val="1"/>
      <w:marLeft w:val="0"/>
      <w:marRight w:val="0"/>
      <w:marTop w:val="0"/>
      <w:marBottom w:val="0"/>
      <w:divBdr>
        <w:top w:val="none" w:sz="0" w:space="0" w:color="auto"/>
        <w:left w:val="none" w:sz="0" w:space="0" w:color="auto"/>
        <w:bottom w:val="none" w:sz="0" w:space="0" w:color="auto"/>
        <w:right w:val="none" w:sz="0" w:space="0" w:color="auto"/>
      </w:divBdr>
    </w:div>
    <w:div w:id="1480881286">
      <w:bodyDiv w:val="1"/>
      <w:marLeft w:val="0"/>
      <w:marRight w:val="0"/>
      <w:marTop w:val="0"/>
      <w:marBottom w:val="0"/>
      <w:divBdr>
        <w:top w:val="none" w:sz="0" w:space="0" w:color="auto"/>
        <w:left w:val="none" w:sz="0" w:space="0" w:color="auto"/>
        <w:bottom w:val="none" w:sz="0" w:space="0" w:color="auto"/>
        <w:right w:val="none" w:sz="0" w:space="0" w:color="auto"/>
      </w:divBdr>
    </w:div>
    <w:div w:id="1481001311">
      <w:bodyDiv w:val="1"/>
      <w:marLeft w:val="0"/>
      <w:marRight w:val="0"/>
      <w:marTop w:val="0"/>
      <w:marBottom w:val="0"/>
      <w:divBdr>
        <w:top w:val="none" w:sz="0" w:space="0" w:color="auto"/>
        <w:left w:val="none" w:sz="0" w:space="0" w:color="auto"/>
        <w:bottom w:val="none" w:sz="0" w:space="0" w:color="auto"/>
        <w:right w:val="none" w:sz="0" w:space="0" w:color="auto"/>
      </w:divBdr>
    </w:div>
    <w:div w:id="1481118661">
      <w:bodyDiv w:val="1"/>
      <w:marLeft w:val="0"/>
      <w:marRight w:val="0"/>
      <w:marTop w:val="0"/>
      <w:marBottom w:val="0"/>
      <w:divBdr>
        <w:top w:val="none" w:sz="0" w:space="0" w:color="auto"/>
        <w:left w:val="none" w:sz="0" w:space="0" w:color="auto"/>
        <w:bottom w:val="none" w:sz="0" w:space="0" w:color="auto"/>
        <w:right w:val="none" w:sz="0" w:space="0" w:color="auto"/>
      </w:divBdr>
    </w:div>
    <w:div w:id="1481531854">
      <w:bodyDiv w:val="1"/>
      <w:marLeft w:val="0"/>
      <w:marRight w:val="0"/>
      <w:marTop w:val="0"/>
      <w:marBottom w:val="0"/>
      <w:divBdr>
        <w:top w:val="none" w:sz="0" w:space="0" w:color="auto"/>
        <w:left w:val="none" w:sz="0" w:space="0" w:color="auto"/>
        <w:bottom w:val="none" w:sz="0" w:space="0" w:color="auto"/>
        <w:right w:val="none" w:sz="0" w:space="0" w:color="auto"/>
      </w:divBdr>
    </w:div>
    <w:div w:id="1481649077">
      <w:bodyDiv w:val="1"/>
      <w:marLeft w:val="0"/>
      <w:marRight w:val="0"/>
      <w:marTop w:val="0"/>
      <w:marBottom w:val="0"/>
      <w:divBdr>
        <w:top w:val="none" w:sz="0" w:space="0" w:color="auto"/>
        <w:left w:val="none" w:sz="0" w:space="0" w:color="auto"/>
        <w:bottom w:val="none" w:sz="0" w:space="0" w:color="auto"/>
        <w:right w:val="none" w:sz="0" w:space="0" w:color="auto"/>
      </w:divBdr>
    </w:div>
    <w:div w:id="1482573611">
      <w:bodyDiv w:val="1"/>
      <w:marLeft w:val="0"/>
      <w:marRight w:val="0"/>
      <w:marTop w:val="0"/>
      <w:marBottom w:val="0"/>
      <w:divBdr>
        <w:top w:val="none" w:sz="0" w:space="0" w:color="auto"/>
        <w:left w:val="none" w:sz="0" w:space="0" w:color="auto"/>
        <w:bottom w:val="none" w:sz="0" w:space="0" w:color="auto"/>
        <w:right w:val="none" w:sz="0" w:space="0" w:color="auto"/>
      </w:divBdr>
    </w:div>
    <w:div w:id="1483817563">
      <w:bodyDiv w:val="1"/>
      <w:marLeft w:val="0"/>
      <w:marRight w:val="0"/>
      <w:marTop w:val="0"/>
      <w:marBottom w:val="0"/>
      <w:divBdr>
        <w:top w:val="none" w:sz="0" w:space="0" w:color="auto"/>
        <w:left w:val="none" w:sz="0" w:space="0" w:color="auto"/>
        <w:bottom w:val="none" w:sz="0" w:space="0" w:color="auto"/>
        <w:right w:val="none" w:sz="0" w:space="0" w:color="auto"/>
      </w:divBdr>
    </w:div>
    <w:div w:id="1484472475">
      <w:bodyDiv w:val="1"/>
      <w:marLeft w:val="0"/>
      <w:marRight w:val="0"/>
      <w:marTop w:val="0"/>
      <w:marBottom w:val="0"/>
      <w:divBdr>
        <w:top w:val="none" w:sz="0" w:space="0" w:color="auto"/>
        <w:left w:val="none" w:sz="0" w:space="0" w:color="auto"/>
        <w:bottom w:val="none" w:sz="0" w:space="0" w:color="auto"/>
        <w:right w:val="none" w:sz="0" w:space="0" w:color="auto"/>
      </w:divBdr>
    </w:div>
    <w:div w:id="1485200295">
      <w:bodyDiv w:val="1"/>
      <w:marLeft w:val="0"/>
      <w:marRight w:val="0"/>
      <w:marTop w:val="0"/>
      <w:marBottom w:val="0"/>
      <w:divBdr>
        <w:top w:val="none" w:sz="0" w:space="0" w:color="auto"/>
        <w:left w:val="none" w:sz="0" w:space="0" w:color="auto"/>
        <w:bottom w:val="none" w:sz="0" w:space="0" w:color="auto"/>
        <w:right w:val="none" w:sz="0" w:space="0" w:color="auto"/>
      </w:divBdr>
    </w:div>
    <w:div w:id="1485320343">
      <w:bodyDiv w:val="1"/>
      <w:marLeft w:val="0"/>
      <w:marRight w:val="0"/>
      <w:marTop w:val="0"/>
      <w:marBottom w:val="0"/>
      <w:divBdr>
        <w:top w:val="none" w:sz="0" w:space="0" w:color="auto"/>
        <w:left w:val="none" w:sz="0" w:space="0" w:color="auto"/>
        <w:bottom w:val="none" w:sz="0" w:space="0" w:color="auto"/>
        <w:right w:val="none" w:sz="0" w:space="0" w:color="auto"/>
      </w:divBdr>
    </w:div>
    <w:div w:id="1487698380">
      <w:bodyDiv w:val="1"/>
      <w:marLeft w:val="0"/>
      <w:marRight w:val="0"/>
      <w:marTop w:val="0"/>
      <w:marBottom w:val="0"/>
      <w:divBdr>
        <w:top w:val="none" w:sz="0" w:space="0" w:color="auto"/>
        <w:left w:val="none" w:sz="0" w:space="0" w:color="auto"/>
        <w:bottom w:val="none" w:sz="0" w:space="0" w:color="auto"/>
        <w:right w:val="none" w:sz="0" w:space="0" w:color="auto"/>
      </w:divBdr>
    </w:div>
    <w:div w:id="1488744531">
      <w:bodyDiv w:val="1"/>
      <w:marLeft w:val="0"/>
      <w:marRight w:val="0"/>
      <w:marTop w:val="0"/>
      <w:marBottom w:val="0"/>
      <w:divBdr>
        <w:top w:val="none" w:sz="0" w:space="0" w:color="auto"/>
        <w:left w:val="none" w:sz="0" w:space="0" w:color="auto"/>
        <w:bottom w:val="none" w:sz="0" w:space="0" w:color="auto"/>
        <w:right w:val="none" w:sz="0" w:space="0" w:color="auto"/>
      </w:divBdr>
    </w:div>
    <w:div w:id="1489636339">
      <w:bodyDiv w:val="1"/>
      <w:marLeft w:val="0"/>
      <w:marRight w:val="0"/>
      <w:marTop w:val="0"/>
      <w:marBottom w:val="0"/>
      <w:divBdr>
        <w:top w:val="none" w:sz="0" w:space="0" w:color="auto"/>
        <w:left w:val="none" w:sz="0" w:space="0" w:color="auto"/>
        <w:bottom w:val="none" w:sz="0" w:space="0" w:color="auto"/>
        <w:right w:val="none" w:sz="0" w:space="0" w:color="auto"/>
      </w:divBdr>
    </w:div>
    <w:div w:id="1490710921">
      <w:bodyDiv w:val="1"/>
      <w:marLeft w:val="0"/>
      <w:marRight w:val="0"/>
      <w:marTop w:val="0"/>
      <w:marBottom w:val="0"/>
      <w:divBdr>
        <w:top w:val="none" w:sz="0" w:space="0" w:color="auto"/>
        <w:left w:val="none" w:sz="0" w:space="0" w:color="auto"/>
        <w:bottom w:val="none" w:sz="0" w:space="0" w:color="auto"/>
        <w:right w:val="none" w:sz="0" w:space="0" w:color="auto"/>
      </w:divBdr>
    </w:div>
    <w:div w:id="1491288795">
      <w:bodyDiv w:val="1"/>
      <w:marLeft w:val="0"/>
      <w:marRight w:val="0"/>
      <w:marTop w:val="0"/>
      <w:marBottom w:val="0"/>
      <w:divBdr>
        <w:top w:val="none" w:sz="0" w:space="0" w:color="auto"/>
        <w:left w:val="none" w:sz="0" w:space="0" w:color="auto"/>
        <w:bottom w:val="none" w:sz="0" w:space="0" w:color="auto"/>
        <w:right w:val="none" w:sz="0" w:space="0" w:color="auto"/>
      </w:divBdr>
    </w:div>
    <w:div w:id="1491599853">
      <w:bodyDiv w:val="1"/>
      <w:marLeft w:val="0"/>
      <w:marRight w:val="0"/>
      <w:marTop w:val="0"/>
      <w:marBottom w:val="0"/>
      <w:divBdr>
        <w:top w:val="none" w:sz="0" w:space="0" w:color="auto"/>
        <w:left w:val="none" w:sz="0" w:space="0" w:color="auto"/>
        <w:bottom w:val="none" w:sz="0" w:space="0" w:color="auto"/>
        <w:right w:val="none" w:sz="0" w:space="0" w:color="auto"/>
      </w:divBdr>
    </w:div>
    <w:div w:id="1494754807">
      <w:bodyDiv w:val="1"/>
      <w:marLeft w:val="0"/>
      <w:marRight w:val="0"/>
      <w:marTop w:val="0"/>
      <w:marBottom w:val="0"/>
      <w:divBdr>
        <w:top w:val="none" w:sz="0" w:space="0" w:color="auto"/>
        <w:left w:val="none" w:sz="0" w:space="0" w:color="auto"/>
        <w:bottom w:val="none" w:sz="0" w:space="0" w:color="auto"/>
        <w:right w:val="none" w:sz="0" w:space="0" w:color="auto"/>
      </w:divBdr>
    </w:div>
    <w:div w:id="1497960792">
      <w:bodyDiv w:val="1"/>
      <w:marLeft w:val="0"/>
      <w:marRight w:val="0"/>
      <w:marTop w:val="0"/>
      <w:marBottom w:val="0"/>
      <w:divBdr>
        <w:top w:val="none" w:sz="0" w:space="0" w:color="auto"/>
        <w:left w:val="none" w:sz="0" w:space="0" w:color="auto"/>
        <w:bottom w:val="none" w:sz="0" w:space="0" w:color="auto"/>
        <w:right w:val="none" w:sz="0" w:space="0" w:color="auto"/>
      </w:divBdr>
    </w:div>
    <w:div w:id="1498300681">
      <w:bodyDiv w:val="1"/>
      <w:marLeft w:val="0"/>
      <w:marRight w:val="0"/>
      <w:marTop w:val="0"/>
      <w:marBottom w:val="0"/>
      <w:divBdr>
        <w:top w:val="none" w:sz="0" w:space="0" w:color="auto"/>
        <w:left w:val="none" w:sz="0" w:space="0" w:color="auto"/>
        <w:bottom w:val="none" w:sz="0" w:space="0" w:color="auto"/>
        <w:right w:val="none" w:sz="0" w:space="0" w:color="auto"/>
      </w:divBdr>
    </w:div>
    <w:div w:id="1498765945">
      <w:bodyDiv w:val="1"/>
      <w:marLeft w:val="0"/>
      <w:marRight w:val="0"/>
      <w:marTop w:val="0"/>
      <w:marBottom w:val="0"/>
      <w:divBdr>
        <w:top w:val="none" w:sz="0" w:space="0" w:color="auto"/>
        <w:left w:val="none" w:sz="0" w:space="0" w:color="auto"/>
        <w:bottom w:val="none" w:sz="0" w:space="0" w:color="auto"/>
        <w:right w:val="none" w:sz="0" w:space="0" w:color="auto"/>
      </w:divBdr>
    </w:div>
    <w:div w:id="1499733754">
      <w:bodyDiv w:val="1"/>
      <w:marLeft w:val="0"/>
      <w:marRight w:val="0"/>
      <w:marTop w:val="0"/>
      <w:marBottom w:val="0"/>
      <w:divBdr>
        <w:top w:val="none" w:sz="0" w:space="0" w:color="auto"/>
        <w:left w:val="none" w:sz="0" w:space="0" w:color="auto"/>
        <w:bottom w:val="none" w:sz="0" w:space="0" w:color="auto"/>
        <w:right w:val="none" w:sz="0" w:space="0" w:color="auto"/>
      </w:divBdr>
    </w:div>
    <w:div w:id="1500076106">
      <w:bodyDiv w:val="1"/>
      <w:marLeft w:val="0"/>
      <w:marRight w:val="0"/>
      <w:marTop w:val="0"/>
      <w:marBottom w:val="0"/>
      <w:divBdr>
        <w:top w:val="none" w:sz="0" w:space="0" w:color="auto"/>
        <w:left w:val="none" w:sz="0" w:space="0" w:color="auto"/>
        <w:bottom w:val="none" w:sz="0" w:space="0" w:color="auto"/>
        <w:right w:val="none" w:sz="0" w:space="0" w:color="auto"/>
      </w:divBdr>
    </w:div>
    <w:div w:id="1500076790">
      <w:bodyDiv w:val="1"/>
      <w:marLeft w:val="0"/>
      <w:marRight w:val="0"/>
      <w:marTop w:val="0"/>
      <w:marBottom w:val="0"/>
      <w:divBdr>
        <w:top w:val="none" w:sz="0" w:space="0" w:color="auto"/>
        <w:left w:val="none" w:sz="0" w:space="0" w:color="auto"/>
        <w:bottom w:val="none" w:sz="0" w:space="0" w:color="auto"/>
        <w:right w:val="none" w:sz="0" w:space="0" w:color="auto"/>
      </w:divBdr>
    </w:div>
    <w:div w:id="1500997412">
      <w:bodyDiv w:val="1"/>
      <w:marLeft w:val="0"/>
      <w:marRight w:val="0"/>
      <w:marTop w:val="0"/>
      <w:marBottom w:val="0"/>
      <w:divBdr>
        <w:top w:val="none" w:sz="0" w:space="0" w:color="auto"/>
        <w:left w:val="none" w:sz="0" w:space="0" w:color="auto"/>
        <w:bottom w:val="none" w:sz="0" w:space="0" w:color="auto"/>
        <w:right w:val="none" w:sz="0" w:space="0" w:color="auto"/>
      </w:divBdr>
    </w:div>
    <w:div w:id="1501505782">
      <w:bodyDiv w:val="1"/>
      <w:marLeft w:val="0"/>
      <w:marRight w:val="0"/>
      <w:marTop w:val="0"/>
      <w:marBottom w:val="0"/>
      <w:divBdr>
        <w:top w:val="none" w:sz="0" w:space="0" w:color="auto"/>
        <w:left w:val="none" w:sz="0" w:space="0" w:color="auto"/>
        <w:bottom w:val="none" w:sz="0" w:space="0" w:color="auto"/>
        <w:right w:val="none" w:sz="0" w:space="0" w:color="auto"/>
      </w:divBdr>
    </w:div>
    <w:div w:id="1503086055">
      <w:bodyDiv w:val="1"/>
      <w:marLeft w:val="0"/>
      <w:marRight w:val="0"/>
      <w:marTop w:val="0"/>
      <w:marBottom w:val="0"/>
      <w:divBdr>
        <w:top w:val="none" w:sz="0" w:space="0" w:color="auto"/>
        <w:left w:val="none" w:sz="0" w:space="0" w:color="auto"/>
        <w:bottom w:val="none" w:sz="0" w:space="0" w:color="auto"/>
        <w:right w:val="none" w:sz="0" w:space="0" w:color="auto"/>
      </w:divBdr>
    </w:div>
    <w:div w:id="1504978464">
      <w:bodyDiv w:val="1"/>
      <w:marLeft w:val="0"/>
      <w:marRight w:val="0"/>
      <w:marTop w:val="0"/>
      <w:marBottom w:val="0"/>
      <w:divBdr>
        <w:top w:val="none" w:sz="0" w:space="0" w:color="auto"/>
        <w:left w:val="none" w:sz="0" w:space="0" w:color="auto"/>
        <w:bottom w:val="none" w:sz="0" w:space="0" w:color="auto"/>
        <w:right w:val="none" w:sz="0" w:space="0" w:color="auto"/>
      </w:divBdr>
    </w:div>
    <w:div w:id="1505318575">
      <w:bodyDiv w:val="1"/>
      <w:marLeft w:val="0"/>
      <w:marRight w:val="0"/>
      <w:marTop w:val="0"/>
      <w:marBottom w:val="0"/>
      <w:divBdr>
        <w:top w:val="none" w:sz="0" w:space="0" w:color="auto"/>
        <w:left w:val="none" w:sz="0" w:space="0" w:color="auto"/>
        <w:bottom w:val="none" w:sz="0" w:space="0" w:color="auto"/>
        <w:right w:val="none" w:sz="0" w:space="0" w:color="auto"/>
      </w:divBdr>
    </w:div>
    <w:div w:id="1505440365">
      <w:bodyDiv w:val="1"/>
      <w:marLeft w:val="0"/>
      <w:marRight w:val="0"/>
      <w:marTop w:val="0"/>
      <w:marBottom w:val="0"/>
      <w:divBdr>
        <w:top w:val="none" w:sz="0" w:space="0" w:color="auto"/>
        <w:left w:val="none" w:sz="0" w:space="0" w:color="auto"/>
        <w:bottom w:val="none" w:sz="0" w:space="0" w:color="auto"/>
        <w:right w:val="none" w:sz="0" w:space="0" w:color="auto"/>
      </w:divBdr>
    </w:div>
    <w:div w:id="1506940458">
      <w:bodyDiv w:val="1"/>
      <w:marLeft w:val="0"/>
      <w:marRight w:val="0"/>
      <w:marTop w:val="0"/>
      <w:marBottom w:val="0"/>
      <w:divBdr>
        <w:top w:val="none" w:sz="0" w:space="0" w:color="auto"/>
        <w:left w:val="none" w:sz="0" w:space="0" w:color="auto"/>
        <w:bottom w:val="none" w:sz="0" w:space="0" w:color="auto"/>
        <w:right w:val="none" w:sz="0" w:space="0" w:color="auto"/>
      </w:divBdr>
    </w:div>
    <w:div w:id="1507473286">
      <w:bodyDiv w:val="1"/>
      <w:marLeft w:val="0"/>
      <w:marRight w:val="0"/>
      <w:marTop w:val="0"/>
      <w:marBottom w:val="0"/>
      <w:divBdr>
        <w:top w:val="none" w:sz="0" w:space="0" w:color="auto"/>
        <w:left w:val="none" w:sz="0" w:space="0" w:color="auto"/>
        <w:bottom w:val="none" w:sz="0" w:space="0" w:color="auto"/>
        <w:right w:val="none" w:sz="0" w:space="0" w:color="auto"/>
      </w:divBdr>
    </w:div>
    <w:div w:id="1510097284">
      <w:bodyDiv w:val="1"/>
      <w:marLeft w:val="0"/>
      <w:marRight w:val="0"/>
      <w:marTop w:val="0"/>
      <w:marBottom w:val="0"/>
      <w:divBdr>
        <w:top w:val="none" w:sz="0" w:space="0" w:color="auto"/>
        <w:left w:val="none" w:sz="0" w:space="0" w:color="auto"/>
        <w:bottom w:val="none" w:sz="0" w:space="0" w:color="auto"/>
        <w:right w:val="none" w:sz="0" w:space="0" w:color="auto"/>
      </w:divBdr>
    </w:div>
    <w:div w:id="1510291276">
      <w:bodyDiv w:val="1"/>
      <w:marLeft w:val="0"/>
      <w:marRight w:val="0"/>
      <w:marTop w:val="0"/>
      <w:marBottom w:val="0"/>
      <w:divBdr>
        <w:top w:val="none" w:sz="0" w:space="0" w:color="auto"/>
        <w:left w:val="none" w:sz="0" w:space="0" w:color="auto"/>
        <w:bottom w:val="none" w:sz="0" w:space="0" w:color="auto"/>
        <w:right w:val="none" w:sz="0" w:space="0" w:color="auto"/>
      </w:divBdr>
    </w:div>
    <w:div w:id="1512329729">
      <w:bodyDiv w:val="1"/>
      <w:marLeft w:val="0"/>
      <w:marRight w:val="0"/>
      <w:marTop w:val="0"/>
      <w:marBottom w:val="0"/>
      <w:divBdr>
        <w:top w:val="none" w:sz="0" w:space="0" w:color="auto"/>
        <w:left w:val="none" w:sz="0" w:space="0" w:color="auto"/>
        <w:bottom w:val="none" w:sz="0" w:space="0" w:color="auto"/>
        <w:right w:val="none" w:sz="0" w:space="0" w:color="auto"/>
      </w:divBdr>
    </w:div>
    <w:div w:id="1512990028">
      <w:bodyDiv w:val="1"/>
      <w:marLeft w:val="0"/>
      <w:marRight w:val="0"/>
      <w:marTop w:val="0"/>
      <w:marBottom w:val="0"/>
      <w:divBdr>
        <w:top w:val="none" w:sz="0" w:space="0" w:color="auto"/>
        <w:left w:val="none" w:sz="0" w:space="0" w:color="auto"/>
        <w:bottom w:val="none" w:sz="0" w:space="0" w:color="auto"/>
        <w:right w:val="none" w:sz="0" w:space="0" w:color="auto"/>
      </w:divBdr>
    </w:div>
    <w:div w:id="1514147054">
      <w:bodyDiv w:val="1"/>
      <w:marLeft w:val="0"/>
      <w:marRight w:val="0"/>
      <w:marTop w:val="0"/>
      <w:marBottom w:val="0"/>
      <w:divBdr>
        <w:top w:val="none" w:sz="0" w:space="0" w:color="auto"/>
        <w:left w:val="none" w:sz="0" w:space="0" w:color="auto"/>
        <w:bottom w:val="none" w:sz="0" w:space="0" w:color="auto"/>
        <w:right w:val="none" w:sz="0" w:space="0" w:color="auto"/>
      </w:divBdr>
    </w:div>
    <w:div w:id="1515420347">
      <w:bodyDiv w:val="1"/>
      <w:marLeft w:val="0"/>
      <w:marRight w:val="0"/>
      <w:marTop w:val="0"/>
      <w:marBottom w:val="0"/>
      <w:divBdr>
        <w:top w:val="none" w:sz="0" w:space="0" w:color="auto"/>
        <w:left w:val="none" w:sz="0" w:space="0" w:color="auto"/>
        <w:bottom w:val="none" w:sz="0" w:space="0" w:color="auto"/>
        <w:right w:val="none" w:sz="0" w:space="0" w:color="auto"/>
      </w:divBdr>
    </w:div>
    <w:div w:id="1515462898">
      <w:bodyDiv w:val="1"/>
      <w:marLeft w:val="0"/>
      <w:marRight w:val="0"/>
      <w:marTop w:val="0"/>
      <w:marBottom w:val="0"/>
      <w:divBdr>
        <w:top w:val="none" w:sz="0" w:space="0" w:color="auto"/>
        <w:left w:val="none" w:sz="0" w:space="0" w:color="auto"/>
        <w:bottom w:val="none" w:sz="0" w:space="0" w:color="auto"/>
        <w:right w:val="none" w:sz="0" w:space="0" w:color="auto"/>
      </w:divBdr>
    </w:div>
    <w:div w:id="1516380892">
      <w:bodyDiv w:val="1"/>
      <w:marLeft w:val="0"/>
      <w:marRight w:val="0"/>
      <w:marTop w:val="0"/>
      <w:marBottom w:val="0"/>
      <w:divBdr>
        <w:top w:val="none" w:sz="0" w:space="0" w:color="auto"/>
        <w:left w:val="none" w:sz="0" w:space="0" w:color="auto"/>
        <w:bottom w:val="none" w:sz="0" w:space="0" w:color="auto"/>
        <w:right w:val="none" w:sz="0" w:space="0" w:color="auto"/>
      </w:divBdr>
      <w:divsChild>
        <w:div w:id="436602909">
          <w:marLeft w:val="0"/>
          <w:marRight w:val="0"/>
          <w:marTop w:val="0"/>
          <w:marBottom w:val="0"/>
          <w:divBdr>
            <w:top w:val="none" w:sz="0" w:space="0" w:color="auto"/>
            <w:left w:val="none" w:sz="0" w:space="0" w:color="auto"/>
            <w:bottom w:val="none" w:sz="0" w:space="0" w:color="auto"/>
            <w:right w:val="none" w:sz="0" w:space="0" w:color="auto"/>
          </w:divBdr>
          <w:divsChild>
            <w:div w:id="1727951420">
              <w:marLeft w:val="0"/>
              <w:marRight w:val="0"/>
              <w:marTop w:val="0"/>
              <w:marBottom w:val="0"/>
              <w:divBdr>
                <w:top w:val="none" w:sz="0" w:space="0" w:color="auto"/>
                <w:left w:val="none" w:sz="0" w:space="0" w:color="auto"/>
                <w:bottom w:val="none" w:sz="0" w:space="0" w:color="auto"/>
                <w:right w:val="none" w:sz="0" w:space="0" w:color="auto"/>
              </w:divBdr>
              <w:divsChild>
                <w:div w:id="336084155">
                  <w:marLeft w:val="0"/>
                  <w:marRight w:val="75"/>
                  <w:marTop w:val="75"/>
                  <w:marBottom w:val="0"/>
                  <w:divBdr>
                    <w:top w:val="none" w:sz="0" w:space="0" w:color="auto"/>
                    <w:left w:val="none" w:sz="0" w:space="0" w:color="auto"/>
                    <w:bottom w:val="none" w:sz="0" w:space="0" w:color="auto"/>
                    <w:right w:val="none" w:sz="0" w:space="0" w:color="auto"/>
                  </w:divBdr>
                  <w:divsChild>
                    <w:div w:id="499976346">
                      <w:marLeft w:val="0"/>
                      <w:marRight w:val="0"/>
                      <w:marTop w:val="0"/>
                      <w:marBottom w:val="0"/>
                      <w:divBdr>
                        <w:top w:val="none" w:sz="0" w:space="0" w:color="auto"/>
                        <w:left w:val="none" w:sz="0" w:space="0" w:color="auto"/>
                        <w:bottom w:val="none" w:sz="0" w:space="0" w:color="auto"/>
                        <w:right w:val="none" w:sz="0" w:space="0" w:color="auto"/>
                      </w:divBdr>
                      <w:divsChild>
                        <w:div w:id="763460300">
                          <w:marLeft w:val="0"/>
                          <w:marRight w:val="0"/>
                          <w:marTop w:val="0"/>
                          <w:marBottom w:val="75"/>
                          <w:divBdr>
                            <w:top w:val="none" w:sz="0" w:space="0" w:color="auto"/>
                            <w:left w:val="none" w:sz="0" w:space="0" w:color="auto"/>
                            <w:bottom w:val="none" w:sz="0" w:space="0" w:color="auto"/>
                            <w:right w:val="none" w:sz="0" w:space="0" w:color="auto"/>
                          </w:divBdr>
                          <w:divsChild>
                            <w:div w:id="978270170">
                              <w:marLeft w:val="0"/>
                              <w:marRight w:val="0"/>
                              <w:marTop w:val="0"/>
                              <w:marBottom w:val="0"/>
                              <w:divBdr>
                                <w:top w:val="none" w:sz="0" w:space="0" w:color="auto"/>
                                <w:left w:val="none" w:sz="0" w:space="0" w:color="auto"/>
                                <w:bottom w:val="none" w:sz="0" w:space="0" w:color="auto"/>
                                <w:right w:val="none" w:sz="0" w:space="0" w:color="auto"/>
                              </w:divBdr>
                              <w:divsChild>
                                <w:div w:id="424889391">
                                  <w:marLeft w:val="0"/>
                                  <w:marRight w:val="0"/>
                                  <w:marTop w:val="0"/>
                                  <w:marBottom w:val="0"/>
                                  <w:divBdr>
                                    <w:top w:val="none" w:sz="0" w:space="0" w:color="auto"/>
                                    <w:left w:val="none" w:sz="0" w:space="0" w:color="auto"/>
                                    <w:bottom w:val="none" w:sz="0" w:space="0" w:color="auto"/>
                                    <w:right w:val="none" w:sz="0" w:space="0" w:color="auto"/>
                                  </w:divBdr>
                                  <w:divsChild>
                                    <w:div w:id="2099129771">
                                      <w:marLeft w:val="0"/>
                                      <w:marRight w:val="0"/>
                                      <w:marTop w:val="0"/>
                                      <w:marBottom w:val="0"/>
                                      <w:divBdr>
                                        <w:top w:val="none" w:sz="0" w:space="0" w:color="auto"/>
                                        <w:left w:val="none" w:sz="0" w:space="0" w:color="auto"/>
                                        <w:bottom w:val="none" w:sz="0" w:space="0" w:color="auto"/>
                                        <w:right w:val="none" w:sz="0" w:space="0" w:color="auto"/>
                                      </w:divBdr>
                                      <w:divsChild>
                                        <w:div w:id="707802813">
                                          <w:marLeft w:val="0"/>
                                          <w:marRight w:val="0"/>
                                          <w:marTop w:val="0"/>
                                          <w:marBottom w:val="0"/>
                                          <w:divBdr>
                                            <w:top w:val="none" w:sz="0" w:space="0" w:color="auto"/>
                                            <w:left w:val="none" w:sz="0" w:space="0" w:color="auto"/>
                                            <w:bottom w:val="none" w:sz="0" w:space="0" w:color="auto"/>
                                            <w:right w:val="none" w:sz="0" w:space="0" w:color="auto"/>
                                          </w:divBdr>
                                          <w:divsChild>
                                            <w:div w:id="1617908356">
                                              <w:marLeft w:val="0"/>
                                              <w:marRight w:val="0"/>
                                              <w:marTop w:val="0"/>
                                              <w:marBottom w:val="0"/>
                                              <w:divBdr>
                                                <w:top w:val="none" w:sz="0" w:space="0" w:color="auto"/>
                                                <w:left w:val="none" w:sz="0" w:space="0" w:color="auto"/>
                                                <w:bottom w:val="none" w:sz="0" w:space="0" w:color="auto"/>
                                                <w:right w:val="none" w:sz="0" w:space="0" w:color="auto"/>
                                              </w:divBdr>
                                              <w:divsChild>
                                                <w:div w:id="979580517">
                                                  <w:marLeft w:val="0"/>
                                                  <w:marRight w:val="0"/>
                                                  <w:marTop w:val="0"/>
                                                  <w:marBottom w:val="0"/>
                                                  <w:divBdr>
                                                    <w:top w:val="none" w:sz="0" w:space="0" w:color="auto"/>
                                                    <w:left w:val="none" w:sz="0" w:space="0" w:color="auto"/>
                                                    <w:bottom w:val="none" w:sz="0" w:space="0" w:color="auto"/>
                                                    <w:right w:val="none" w:sz="0" w:space="0" w:color="auto"/>
                                                  </w:divBdr>
                                                  <w:divsChild>
                                                    <w:div w:id="317460733">
                                                      <w:marLeft w:val="0"/>
                                                      <w:marRight w:val="0"/>
                                                      <w:marTop w:val="0"/>
                                                      <w:marBottom w:val="0"/>
                                                      <w:divBdr>
                                                        <w:top w:val="none" w:sz="0" w:space="0" w:color="auto"/>
                                                        <w:left w:val="none" w:sz="0" w:space="0" w:color="auto"/>
                                                        <w:bottom w:val="none" w:sz="0" w:space="0" w:color="auto"/>
                                                        <w:right w:val="none" w:sz="0" w:space="0" w:color="auto"/>
                                                      </w:divBdr>
                                                      <w:divsChild>
                                                        <w:div w:id="2036884072">
                                                          <w:marLeft w:val="0"/>
                                                          <w:marRight w:val="0"/>
                                                          <w:marTop w:val="0"/>
                                                          <w:marBottom w:val="0"/>
                                                          <w:divBdr>
                                                            <w:top w:val="none" w:sz="0" w:space="0" w:color="auto"/>
                                                            <w:left w:val="none" w:sz="0" w:space="0" w:color="auto"/>
                                                            <w:bottom w:val="none" w:sz="0" w:space="0" w:color="auto"/>
                                                            <w:right w:val="none" w:sz="0" w:space="0" w:color="auto"/>
                                                          </w:divBdr>
                                                          <w:divsChild>
                                                            <w:div w:id="1605115916">
                                                              <w:marLeft w:val="0"/>
                                                              <w:marRight w:val="0"/>
                                                              <w:marTop w:val="0"/>
                                                              <w:marBottom w:val="0"/>
                                                              <w:divBdr>
                                                                <w:top w:val="none" w:sz="0" w:space="0" w:color="auto"/>
                                                                <w:left w:val="none" w:sz="0" w:space="0" w:color="auto"/>
                                                                <w:bottom w:val="none" w:sz="0" w:space="0" w:color="auto"/>
                                                                <w:right w:val="none" w:sz="0" w:space="0" w:color="auto"/>
                                                              </w:divBdr>
                                                              <w:divsChild>
                                                                <w:div w:id="2091999151">
                                                                  <w:marLeft w:val="0"/>
                                                                  <w:marRight w:val="0"/>
                                                                  <w:marTop w:val="0"/>
                                                                  <w:marBottom w:val="0"/>
                                                                  <w:divBdr>
                                                                    <w:top w:val="none" w:sz="0" w:space="0" w:color="auto"/>
                                                                    <w:left w:val="none" w:sz="0" w:space="0" w:color="auto"/>
                                                                    <w:bottom w:val="none" w:sz="0" w:space="0" w:color="auto"/>
                                                                    <w:right w:val="none" w:sz="0" w:space="0" w:color="auto"/>
                                                                  </w:divBdr>
                                                                  <w:divsChild>
                                                                    <w:div w:id="1257639286">
                                                                      <w:marLeft w:val="0"/>
                                                                      <w:marRight w:val="0"/>
                                                                      <w:marTop w:val="0"/>
                                                                      <w:marBottom w:val="0"/>
                                                                      <w:divBdr>
                                                                        <w:top w:val="none" w:sz="0" w:space="0" w:color="auto"/>
                                                                        <w:left w:val="none" w:sz="0" w:space="0" w:color="auto"/>
                                                                        <w:bottom w:val="none" w:sz="0" w:space="0" w:color="auto"/>
                                                                        <w:right w:val="none" w:sz="0" w:space="0" w:color="auto"/>
                                                                      </w:divBdr>
                                                                      <w:divsChild>
                                                                        <w:div w:id="459307729">
                                                                          <w:marLeft w:val="0"/>
                                                                          <w:marRight w:val="0"/>
                                                                          <w:marTop w:val="0"/>
                                                                          <w:marBottom w:val="0"/>
                                                                          <w:divBdr>
                                                                            <w:top w:val="none" w:sz="0" w:space="0" w:color="auto"/>
                                                                            <w:left w:val="none" w:sz="0" w:space="0" w:color="auto"/>
                                                                            <w:bottom w:val="none" w:sz="0" w:space="0" w:color="auto"/>
                                                                            <w:right w:val="none" w:sz="0" w:space="0" w:color="auto"/>
                                                                          </w:divBdr>
                                                                          <w:divsChild>
                                                                            <w:div w:id="1112356615">
                                                                              <w:marLeft w:val="0"/>
                                                                              <w:marRight w:val="0"/>
                                                                              <w:marTop w:val="0"/>
                                                                              <w:marBottom w:val="0"/>
                                                                              <w:divBdr>
                                                                                <w:top w:val="none" w:sz="0" w:space="0" w:color="auto"/>
                                                                                <w:left w:val="none" w:sz="0" w:space="0" w:color="auto"/>
                                                                                <w:bottom w:val="none" w:sz="0" w:space="0" w:color="auto"/>
                                                                                <w:right w:val="none" w:sz="0" w:space="0" w:color="auto"/>
                                                                              </w:divBdr>
                                                                              <w:divsChild>
                                                                                <w:div w:id="2057006403">
                                                                                  <w:marLeft w:val="0"/>
                                                                                  <w:marRight w:val="0"/>
                                                                                  <w:marTop w:val="0"/>
                                                                                  <w:marBottom w:val="0"/>
                                                                                  <w:divBdr>
                                                                                    <w:top w:val="none" w:sz="0" w:space="0" w:color="auto"/>
                                                                                    <w:left w:val="none" w:sz="0" w:space="0" w:color="auto"/>
                                                                                    <w:bottom w:val="none" w:sz="0" w:space="0" w:color="auto"/>
                                                                                    <w:right w:val="none" w:sz="0" w:space="0" w:color="auto"/>
                                                                                  </w:divBdr>
                                                                                  <w:divsChild>
                                                                                    <w:div w:id="295644967">
                                                                                      <w:marLeft w:val="0"/>
                                                                                      <w:marRight w:val="0"/>
                                                                                      <w:marTop w:val="0"/>
                                                                                      <w:marBottom w:val="0"/>
                                                                                      <w:divBdr>
                                                                                        <w:top w:val="none" w:sz="0" w:space="0" w:color="auto"/>
                                                                                        <w:left w:val="none" w:sz="0" w:space="0" w:color="auto"/>
                                                                                        <w:bottom w:val="none" w:sz="0" w:space="0" w:color="auto"/>
                                                                                        <w:right w:val="none" w:sz="0" w:space="0" w:color="auto"/>
                                                                                      </w:divBdr>
                                                                                      <w:divsChild>
                                                                                        <w:div w:id="1451819439">
                                                                                          <w:marLeft w:val="0"/>
                                                                                          <w:marRight w:val="0"/>
                                                                                          <w:marTop w:val="0"/>
                                                                                          <w:marBottom w:val="0"/>
                                                                                          <w:divBdr>
                                                                                            <w:top w:val="none" w:sz="0" w:space="0" w:color="auto"/>
                                                                                            <w:left w:val="none" w:sz="0" w:space="0" w:color="auto"/>
                                                                                            <w:bottom w:val="none" w:sz="0" w:space="0" w:color="auto"/>
                                                                                            <w:right w:val="none" w:sz="0" w:space="0" w:color="auto"/>
                                                                                          </w:divBdr>
                                                                                          <w:divsChild>
                                                                                            <w:div w:id="404188470">
                                                                                              <w:marLeft w:val="0"/>
                                                                                              <w:marRight w:val="0"/>
                                                                                              <w:marTop w:val="0"/>
                                                                                              <w:marBottom w:val="0"/>
                                                                                              <w:divBdr>
                                                                                                <w:top w:val="none" w:sz="0" w:space="0" w:color="auto"/>
                                                                                                <w:left w:val="none" w:sz="0" w:space="0" w:color="auto"/>
                                                                                                <w:bottom w:val="none" w:sz="0" w:space="0" w:color="auto"/>
                                                                                                <w:right w:val="none" w:sz="0" w:space="0" w:color="auto"/>
                                                                                              </w:divBdr>
                                                                                              <w:divsChild>
                                                                                                <w:div w:id="933048451">
                                                                                                  <w:marLeft w:val="0"/>
                                                                                                  <w:marRight w:val="0"/>
                                                                                                  <w:marTop w:val="0"/>
                                                                                                  <w:marBottom w:val="0"/>
                                                                                                  <w:divBdr>
                                                                                                    <w:top w:val="none" w:sz="0" w:space="0" w:color="auto"/>
                                                                                                    <w:left w:val="none" w:sz="0" w:space="0" w:color="auto"/>
                                                                                                    <w:bottom w:val="none" w:sz="0" w:space="0" w:color="auto"/>
                                                                                                    <w:right w:val="none" w:sz="0" w:space="0" w:color="auto"/>
                                                                                                  </w:divBdr>
                                                                                                  <w:divsChild>
                                                                                                    <w:div w:id="157044846">
                                                                                                      <w:marLeft w:val="0"/>
                                                                                                      <w:marRight w:val="0"/>
                                                                                                      <w:marTop w:val="0"/>
                                                                                                      <w:marBottom w:val="0"/>
                                                                                                      <w:divBdr>
                                                                                                        <w:top w:val="none" w:sz="0" w:space="0" w:color="auto"/>
                                                                                                        <w:left w:val="none" w:sz="0" w:space="0" w:color="auto"/>
                                                                                                        <w:bottom w:val="none" w:sz="0" w:space="0" w:color="auto"/>
                                                                                                        <w:right w:val="none" w:sz="0" w:space="0" w:color="auto"/>
                                                                                                      </w:divBdr>
                                                                                                      <w:divsChild>
                                                                                                        <w:div w:id="999036916">
                                                                                                          <w:marLeft w:val="0"/>
                                                                                                          <w:marRight w:val="0"/>
                                                                                                          <w:marTop w:val="0"/>
                                                                                                          <w:marBottom w:val="0"/>
                                                                                                          <w:divBdr>
                                                                                                            <w:top w:val="none" w:sz="0" w:space="0" w:color="auto"/>
                                                                                                            <w:left w:val="none" w:sz="0" w:space="0" w:color="auto"/>
                                                                                                            <w:bottom w:val="none" w:sz="0" w:space="0" w:color="auto"/>
                                                                                                            <w:right w:val="none" w:sz="0" w:space="0" w:color="auto"/>
                                                                                                          </w:divBdr>
                                                                                                        </w:div>
                                                                                                      </w:divsChild>
                                                                                                    </w:div>
                                                                                                    <w:div w:id="67264213">
                                                                                                      <w:marLeft w:val="0"/>
                                                                                                      <w:marRight w:val="0"/>
                                                                                                      <w:marTop w:val="0"/>
                                                                                                      <w:marBottom w:val="0"/>
                                                                                                      <w:divBdr>
                                                                                                        <w:top w:val="none" w:sz="0" w:space="0" w:color="auto"/>
                                                                                                        <w:left w:val="none" w:sz="0" w:space="0" w:color="auto"/>
                                                                                                        <w:bottom w:val="none" w:sz="0" w:space="0" w:color="auto"/>
                                                                                                        <w:right w:val="none" w:sz="0" w:space="0" w:color="auto"/>
                                                                                                      </w:divBdr>
                                                                                                      <w:divsChild>
                                                                                                        <w:div w:id="89924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6458874">
      <w:bodyDiv w:val="1"/>
      <w:marLeft w:val="0"/>
      <w:marRight w:val="0"/>
      <w:marTop w:val="0"/>
      <w:marBottom w:val="0"/>
      <w:divBdr>
        <w:top w:val="none" w:sz="0" w:space="0" w:color="auto"/>
        <w:left w:val="none" w:sz="0" w:space="0" w:color="auto"/>
        <w:bottom w:val="none" w:sz="0" w:space="0" w:color="auto"/>
        <w:right w:val="none" w:sz="0" w:space="0" w:color="auto"/>
      </w:divBdr>
    </w:div>
    <w:div w:id="1519734634">
      <w:bodyDiv w:val="1"/>
      <w:marLeft w:val="0"/>
      <w:marRight w:val="0"/>
      <w:marTop w:val="0"/>
      <w:marBottom w:val="0"/>
      <w:divBdr>
        <w:top w:val="none" w:sz="0" w:space="0" w:color="auto"/>
        <w:left w:val="none" w:sz="0" w:space="0" w:color="auto"/>
        <w:bottom w:val="none" w:sz="0" w:space="0" w:color="auto"/>
        <w:right w:val="none" w:sz="0" w:space="0" w:color="auto"/>
      </w:divBdr>
    </w:div>
    <w:div w:id="1519926120">
      <w:bodyDiv w:val="1"/>
      <w:marLeft w:val="0"/>
      <w:marRight w:val="0"/>
      <w:marTop w:val="0"/>
      <w:marBottom w:val="0"/>
      <w:divBdr>
        <w:top w:val="none" w:sz="0" w:space="0" w:color="auto"/>
        <w:left w:val="none" w:sz="0" w:space="0" w:color="auto"/>
        <w:bottom w:val="none" w:sz="0" w:space="0" w:color="auto"/>
        <w:right w:val="none" w:sz="0" w:space="0" w:color="auto"/>
      </w:divBdr>
    </w:div>
    <w:div w:id="1520582678">
      <w:bodyDiv w:val="1"/>
      <w:marLeft w:val="0"/>
      <w:marRight w:val="0"/>
      <w:marTop w:val="0"/>
      <w:marBottom w:val="0"/>
      <w:divBdr>
        <w:top w:val="none" w:sz="0" w:space="0" w:color="auto"/>
        <w:left w:val="none" w:sz="0" w:space="0" w:color="auto"/>
        <w:bottom w:val="none" w:sz="0" w:space="0" w:color="auto"/>
        <w:right w:val="none" w:sz="0" w:space="0" w:color="auto"/>
      </w:divBdr>
    </w:div>
    <w:div w:id="1520855165">
      <w:bodyDiv w:val="1"/>
      <w:marLeft w:val="0"/>
      <w:marRight w:val="0"/>
      <w:marTop w:val="0"/>
      <w:marBottom w:val="0"/>
      <w:divBdr>
        <w:top w:val="none" w:sz="0" w:space="0" w:color="auto"/>
        <w:left w:val="none" w:sz="0" w:space="0" w:color="auto"/>
        <w:bottom w:val="none" w:sz="0" w:space="0" w:color="auto"/>
        <w:right w:val="none" w:sz="0" w:space="0" w:color="auto"/>
      </w:divBdr>
    </w:div>
    <w:div w:id="1522205050">
      <w:bodyDiv w:val="1"/>
      <w:marLeft w:val="0"/>
      <w:marRight w:val="0"/>
      <w:marTop w:val="0"/>
      <w:marBottom w:val="0"/>
      <w:divBdr>
        <w:top w:val="none" w:sz="0" w:space="0" w:color="auto"/>
        <w:left w:val="none" w:sz="0" w:space="0" w:color="auto"/>
        <w:bottom w:val="none" w:sz="0" w:space="0" w:color="auto"/>
        <w:right w:val="none" w:sz="0" w:space="0" w:color="auto"/>
      </w:divBdr>
    </w:div>
    <w:div w:id="1522548055">
      <w:bodyDiv w:val="1"/>
      <w:marLeft w:val="0"/>
      <w:marRight w:val="0"/>
      <w:marTop w:val="0"/>
      <w:marBottom w:val="0"/>
      <w:divBdr>
        <w:top w:val="none" w:sz="0" w:space="0" w:color="auto"/>
        <w:left w:val="none" w:sz="0" w:space="0" w:color="auto"/>
        <w:bottom w:val="none" w:sz="0" w:space="0" w:color="auto"/>
        <w:right w:val="none" w:sz="0" w:space="0" w:color="auto"/>
      </w:divBdr>
    </w:div>
    <w:div w:id="1523516549">
      <w:bodyDiv w:val="1"/>
      <w:marLeft w:val="0"/>
      <w:marRight w:val="0"/>
      <w:marTop w:val="0"/>
      <w:marBottom w:val="0"/>
      <w:divBdr>
        <w:top w:val="none" w:sz="0" w:space="0" w:color="auto"/>
        <w:left w:val="none" w:sz="0" w:space="0" w:color="auto"/>
        <w:bottom w:val="none" w:sz="0" w:space="0" w:color="auto"/>
        <w:right w:val="none" w:sz="0" w:space="0" w:color="auto"/>
      </w:divBdr>
    </w:div>
    <w:div w:id="1525248732">
      <w:bodyDiv w:val="1"/>
      <w:marLeft w:val="0"/>
      <w:marRight w:val="0"/>
      <w:marTop w:val="0"/>
      <w:marBottom w:val="0"/>
      <w:divBdr>
        <w:top w:val="none" w:sz="0" w:space="0" w:color="auto"/>
        <w:left w:val="none" w:sz="0" w:space="0" w:color="auto"/>
        <w:bottom w:val="none" w:sz="0" w:space="0" w:color="auto"/>
        <w:right w:val="none" w:sz="0" w:space="0" w:color="auto"/>
      </w:divBdr>
    </w:div>
    <w:div w:id="1525442260">
      <w:bodyDiv w:val="1"/>
      <w:marLeft w:val="0"/>
      <w:marRight w:val="0"/>
      <w:marTop w:val="0"/>
      <w:marBottom w:val="0"/>
      <w:divBdr>
        <w:top w:val="none" w:sz="0" w:space="0" w:color="auto"/>
        <w:left w:val="none" w:sz="0" w:space="0" w:color="auto"/>
        <w:bottom w:val="none" w:sz="0" w:space="0" w:color="auto"/>
        <w:right w:val="none" w:sz="0" w:space="0" w:color="auto"/>
      </w:divBdr>
    </w:div>
    <w:div w:id="1526871679">
      <w:bodyDiv w:val="1"/>
      <w:marLeft w:val="0"/>
      <w:marRight w:val="0"/>
      <w:marTop w:val="0"/>
      <w:marBottom w:val="0"/>
      <w:divBdr>
        <w:top w:val="none" w:sz="0" w:space="0" w:color="auto"/>
        <w:left w:val="none" w:sz="0" w:space="0" w:color="auto"/>
        <w:bottom w:val="none" w:sz="0" w:space="0" w:color="auto"/>
        <w:right w:val="none" w:sz="0" w:space="0" w:color="auto"/>
      </w:divBdr>
    </w:div>
    <w:div w:id="1528057758">
      <w:bodyDiv w:val="1"/>
      <w:marLeft w:val="0"/>
      <w:marRight w:val="0"/>
      <w:marTop w:val="0"/>
      <w:marBottom w:val="0"/>
      <w:divBdr>
        <w:top w:val="none" w:sz="0" w:space="0" w:color="auto"/>
        <w:left w:val="none" w:sz="0" w:space="0" w:color="auto"/>
        <w:bottom w:val="none" w:sz="0" w:space="0" w:color="auto"/>
        <w:right w:val="none" w:sz="0" w:space="0" w:color="auto"/>
      </w:divBdr>
    </w:div>
    <w:div w:id="1529029966">
      <w:bodyDiv w:val="1"/>
      <w:marLeft w:val="0"/>
      <w:marRight w:val="0"/>
      <w:marTop w:val="0"/>
      <w:marBottom w:val="0"/>
      <w:divBdr>
        <w:top w:val="none" w:sz="0" w:space="0" w:color="auto"/>
        <w:left w:val="none" w:sz="0" w:space="0" w:color="auto"/>
        <w:bottom w:val="none" w:sz="0" w:space="0" w:color="auto"/>
        <w:right w:val="none" w:sz="0" w:space="0" w:color="auto"/>
      </w:divBdr>
    </w:div>
    <w:div w:id="1529560922">
      <w:bodyDiv w:val="1"/>
      <w:marLeft w:val="0"/>
      <w:marRight w:val="0"/>
      <w:marTop w:val="0"/>
      <w:marBottom w:val="0"/>
      <w:divBdr>
        <w:top w:val="none" w:sz="0" w:space="0" w:color="auto"/>
        <w:left w:val="none" w:sz="0" w:space="0" w:color="auto"/>
        <w:bottom w:val="none" w:sz="0" w:space="0" w:color="auto"/>
        <w:right w:val="none" w:sz="0" w:space="0" w:color="auto"/>
      </w:divBdr>
    </w:div>
    <w:div w:id="1530097681">
      <w:bodyDiv w:val="1"/>
      <w:marLeft w:val="0"/>
      <w:marRight w:val="0"/>
      <w:marTop w:val="0"/>
      <w:marBottom w:val="0"/>
      <w:divBdr>
        <w:top w:val="none" w:sz="0" w:space="0" w:color="auto"/>
        <w:left w:val="none" w:sz="0" w:space="0" w:color="auto"/>
        <w:bottom w:val="none" w:sz="0" w:space="0" w:color="auto"/>
        <w:right w:val="none" w:sz="0" w:space="0" w:color="auto"/>
      </w:divBdr>
    </w:div>
    <w:div w:id="1530100077">
      <w:bodyDiv w:val="1"/>
      <w:marLeft w:val="0"/>
      <w:marRight w:val="0"/>
      <w:marTop w:val="0"/>
      <w:marBottom w:val="0"/>
      <w:divBdr>
        <w:top w:val="none" w:sz="0" w:space="0" w:color="auto"/>
        <w:left w:val="none" w:sz="0" w:space="0" w:color="auto"/>
        <w:bottom w:val="none" w:sz="0" w:space="0" w:color="auto"/>
        <w:right w:val="none" w:sz="0" w:space="0" w:color="auto"/>
      </w:divBdr>
    </w:div>
    <w:div w:id="1530142050">
      <w:bodyDiv w:val="1"/>
      <w:marLeft w:val="0"/>
      <w:marRight w:val="0"/>
      <w:marTop w:val="0"/>
      <w:marBottom w:val="0"/>
      <w:divBdr>
        <w:top w:val="none" w:sz="0" w:space="0" w:color="auto"/>
        <w:left w:val="none" w:sz="0" w:space="0" w:color="auto"/>
        <w:bottom w:val="none" w:sz="0" w:space="0" w:color="auto"/>
        <w:right w:val="none" w:sz="0" w:space="0" w:color="auto"/>
      </w:divBdr>
    </w:div>
    <w:div w:id="1531215030">
      <w:bodyDiv w:val="1"/>
      <w:marLeft w:val="0"/>
      <w:marRight w:val="0"/>
      <w:marTop w:val="0"/>
      <w:marBottom w:val="0"/>
      <w:divBdr>
        <w:top w:val="none" w:sz="0" w:space="0" w:color="auto"/>
        <w:left w:val="none" w:sz="0" w:space="0" w:color="auto"/>
        <w:bottom w:val="none" w:sz="0" w:space="0" w:color="auto"/>
        <w:right w:val="none" w:sz="0" w:space="0" w:color="auto"/>
      </w:divBdr>
    </w:div>
    <w:div w:id="1533760540">
      <w:bodyDiv w:val="1"/>
      <w:marLeft w:val="0"/>
      <w:marRight w:val="0"/>
      <w:marTop w:val="0"/>
      <w:marBottom w:val="0"/>
      <w:divBdr>
        <w:top w:val="none" w:sz="0" w:space="0" w:color="auto"/>
        <w:left w:val="none" w:sz="0" w:space="0" w:color="auto"/>
        <w:bottom w:val="none" w:sz="0" w:space="0" w:color="auto"/>
        <w:right w:val="none" w:sz="0" w:space="0" w:color="auto"/>
      </w:divBdr>
    </w:div>
    <w:div w:id="1535997012">
      <w:bodyDiv w:val="1"/>
      <w:marLeft w:val="0"/>
      <w:marRight w:val="0"/>
      <w:marTop w:val="0"/>
      <w:marBottom w:val="0"/>
      <w:divBdr>
        <w:top w:val="none" w:sz="0" w:space="0" w:color="auto"/>
        <w:left w:val="none" w:sz="0" w:space="0" w:color="auto"/>
        <w:bottom w:val="none" w:sz="0" w:space="0" w:color="auto"/>
        <w:right w:val="none" w:sz="0" w:space="0" w:color="auto"/>
      </w:divBdr>
    </w:div>
    <w:div w:id="1538666935">
      <w:bodyDiv w:val="1"/>
      <w:marLeft w:val="0"/>
      <w:marRight w:val="0"/>
      <w:marTop w:val="0"/>
      <w:marBottom w:val="0"/>
      <w:divBdr>
        <w:top w:val="none" w:sz="0" w:space="0" w:color="auto"/>
        <w:left w:val="none" w:sz="0" w:space="0" w:color="auto"/>
        <w:bottom w:val="none" w:sz="0" w:space="0" w:color="auto"/>
        <w:right w:val="none" w:sz="0" w:space="0" w:color="auto"/>
      </w:divBdr>
    </w:div>
    <w:div w:id="1540773879">
      <w:bodyDiv w:val="1"/>
      <w:marLeft w:val="0"/>
      <w:marRight w:val="0"/>
      <w:marTop w:val="0"/>
      <w:marBottom w:val="0"/>
      <w:divBdr>
        <w:top w:val="none" w:sz="0" w:space="0" w:color="auto"/>
        <w:left w:val="none" w:sz="0" w:space="0" w:color="auto"/>
        <w:bottom w:val="none" w:sz="0" w:space="0" w:color="auto"/>
        <w:right w:val="none" w:sz="0" w:space="0" w:color="auto"/>
      </w:divBdr>
    </w:div>
    <w:div w:id="1540778285">
      <w:bodyDiv w:val="1"/>
      <w:marLeft w:val="0"/>
      <w:marRight w:val="0"/>
      <w:marTop w:val="0"/>
      <w:marBottom w:val="0"/>
      <w:divBdr>
        <w:top w:val="none" w:sz="0" w:space="0" w:color="auto"/>
        <w:left w:val="none" w:sz="0" w:space="0" w:color="auto"/>
        <w:bottom w:val="none" w:sz="0" w:space="0" w:color="auto"/>
        <w:right w:val="none" w:sz="0" w:space="0" w:color="auto"/>
      </w:divBdr>
    </w:div>
    <w:div w:id="1541940660">
      <w:bodyDiv w:val="1"/>
      <w:marLeft w:val="0"/>
      <w:marRight w:val="0"/>
      <w:marTop w:val="0"/>
      <w:marBottom w:val="0"/>
      <w:divBdr>
        <w:top w:val="none" w:sz="0" w:space="0" w:color="auto"/>
        <w:left w:val="none" w:sz="0" w:space="0" w:color="auto"/>
        <w:bottom w:val="none" w:sz="0" w:space="0" w:color="auto"/>
        <w:right w:val="none" w:sz="0" w:space="0" w:color="auto"/>
      </w:divBdr>
    </w:div>
    <w:div w:id="1543402521">
      <w:bodyDiv w:val="1"/>
      <w:marLeft w:val="0"/>
      <w:marRight w:val="0"/>
      <w:marTop w:val="0"/>
      <w:marBottom w:val="0"/>
      <w:divBdr>
        <w:top w:val="none" w:sz="0" w:space="0" w:color="auto"/>
        <w:left w:val="none" w:sz="0" w:space="0" w:color="auto"/>
        <w:bottom w:val="none" w:sz="0" w:space="0" w:color="auto"/>
        <w:right w:val="none" w:sz="0" w:space="0" w:color="auto"/>
      </w:divBdr>
    </w:div>
    <w:div w:id="1543636334">
      <w:bodyDiv w:val="1"/>
      <w:marLeft w:val="0"/>
      <w:marRight w:val="0"/>
      <w:marTop w:val="0"/>
      <w:marBottom w:val="0"/>
      <w:divBdr>
        <w:top w:val="none" w:sz="0" w:space="0" w:color="auto"/>
        <w:left w:val="none" w:sz="0" w:space="0" w:color="auto"/>
        <w:bottom w:val="none" w:sz="0" w:space="0" w:color="auto"/>
        <w:right w:val="none" w:sz="0" w:space="0" w:color="auto"/>
      </w:divBdr>
    </w:div>
    <w:div w:id="1543710574">
      <w:bodyDiv w:val="1"/>
      <w:marLeft w:val="0"/>
      <w:marRight w:val="0"/>
      <w:marTop w:val="0"/>
      <w:marBottom w:val="0"/>
      <w:divBdr>
        <w:top w:val="none" w:sz="0" w:space="0" w:color="auto"/>
        <w:left w:val="none" w:sz="0" w:space="0" w:color="auto"/>
        <w:bottom w:val="none" w:sz="0" w:space="0" w:color="auto"/>
        <w:right w:val="none" w:sz="0" w:space="0" w:color="auto"/>
      </w:divBdr>
    </w:div>
    <w:div w:id="1543785195">
      <w:bodyDiv w:val="1"/>
      <w:marLeft w:val="0"/>
      <w:marRight w:val="0"/>
      <w:marTop w:val="0"/>
      <w:marBottom w:val="0"/>
      <w:divBdr>
        <w:top w:val="none" w:sz="0" w:space="0" w:color="auto"/>
        <w:left w:val="none" w:sz="0" w:space="0" w:color="auto"/>
        <w:bottom w:val="none" w:sz="0" w:space="0" w:color="auto"/>
        <w:right w:val="none" w:sz="0" w:space="0" w:color="auto"/>
      </w:divBdr>
    </w:div>
    <w:div w:id="1544059765">
      <w:bodyDiv w:val="1"/>
      <w:marLeft w:val="0"/>
      <w:marRight w:val="0"/>
      <w:marTop w:val="0"/>
      <w:marBottom w:val="0"/>
      <w:divBdr>
        <w:top w:val="none" w:sz="0" w:space="0" w:color="auto"/>
        <w:left w:val="none" w:sz="0" w:space="0" w:color="auto"/>
        <w:bottom w:val="none" w:sz="0" w:space="0" w:color="auto"/>
        <w:right w:val="none" w:sz="0" w:space="0" w:color="auto"/>
      </w:divBdr>
    </w:div>
    <w:div w:id="1544369846">
      <w:bodyDiv w:val="1"/>
      <w:marLeft w:val="0"/>
      <w:marRight w:val="0"/>
      <w:marTop w:val="0"/>
      <w:marBottom w:val="0"/>
      <w:divBdr>
        <w:top w:val="none" w:sz="0" w:space="0" w:color="auto"/>
        <w:left w:val="none" w:sz="0" w:space="0" w:color="auto"/>
        <w:bottom w:val="none" w:sz="0" w:space="0" w:color="auto"/>
        <w:right w:val="none" w:sz="0" w:space="0" w:color="auto"/>
      </w:divBdr>
    </w:div>
    <w:div w:id="1544756590">
      <w:bodyDiv w:val="1"/>
      <w:marLeft w:val="0"/>
      <w:marRight w:val="0"/>
      <w:marTop w:val="0"/>
      <w:marBottom w:val="0"/>
      <w:divBdr>
        <w:top w:val="none" w:sz="0" w:space="0" w:color="auto"/>
        <w:left w:val="none" w:sz="0" w:space="0" w:color="auto"/>
        <w:bottom w:val="none" w:sz="0" w:space="0" w:color="auto"/>
        <w:right w:val="none" w:sz="0" w:space="0" w:color="auto"/>
      </w:divBdr>
    </w:div>
    <w:div w:id="1546913659">
      <w:bodyDiv w:val="1"/>
      <w:marLeft w:val="0"/>
      <w:marRight w:val="0"/>
      <w:marTop w:val="0"/>
      <w:marBottom w:val="0"/>
      <w:divBdr>
        <w:top w:val="none" w:sz="0" w:space="0" w:color="auto"/>
        <w:left w:val="none" w:sz="0" w:space="0" w:color="auto"/>
        <w:bottom w:val="none" w:sz="0" w:space="0" w:color="auto"/>
        <w:right w:val="none" w:sz="0" w:space="0" w:color="auto"/>
      </w:divBdr>
    </w:div>
    <w:div w:id="1547057904">
      <w:bodyDiv w:val="1"/>
      <w:marLeft w:val="0"/>
      <w:marRight w:val="0"/>
      <w:marTop w:val="0"/>
      <w:marBottom w:val="0"/>
      <w:divBdr>
        <w:top w:val="none" w:sz="0" w:space="0" w:color="auto"/>
        <w:left w:val="none" w:sz="0" w:space="0" w:color="auto"/>
        <w:bottom w:val="none" w:sz="0" w:space="0" w:color="auto"/>
        <w:right w:val="none" w:sz="0" w:space="0" w:color="auto"/>
      </w:divBdr>
    </w:div>
    <w:div w:id="1547109197">
      <w:bodyDiv w:val="1"/>
      <w:marLeft w:val="0"/>
      <w:marRight w:val="0"/>
      <w:marTop w:val="0"/>
      <w:marBottom w:val="0"/>
      <w:divBdr>
        <w:top w:val="none" w:sz="0" w:space="0" w:color="auto"/>
        <w:left w:val="none" w:sz="0" w:space="0" w:color="auto"/>
        <w:bottom w:val="none" w:sz="0" w:space="0" w:color="auto"/>
        <w:right w:val="none" w:sz="0" w:space="0" w:color="auto"/>
      </w:divBdr>
    </w:div>
    <w:div w:id="1549413659">
      <w:bodyDiv w:val="1"/>
      <w:marLeft w:val="0"/>
      <w:marRight w:val="0"/>
      <w:marTop w:val="0"/>
      <w:marBottom w:val="0"/>
      <w:divBdr>
        <w:top w:val="none" w:sz="0" w:space="0" w:color="auto"/>
        <w:left w:val="none" w:sz="0" w:space="0" w:color="auto"/>
        <w:bottom w:val="none" w:sz="0" w:space="0" w:color="auto"/>
        <w:right w:val="none" w:sz="0" w:space="0" w:color="auto"/>
      </w:divBdr>
    </w:div>
    <w:div w:id="1550921244">
      <w:bodyDiv w:val="1"/>
      <w:marLeft w:val="0"/>
      <w:marRight w:val="0"/>
      <w:marTop w:val="0"/>
      <w:marBottom w:val="0"/>
      <w:divBdr>
        <w:top w:val="none" w:sz="0" w:space="0" w:color="auto"/>
        <w:left w:val="none" w:sz="0" w:space="0" w:color="auto"/>
        <w:bottom w:val="none" w:sz="0" w:space="0" w:color="auto"/>
        <w:right w:val="none" w:sz="0" w:space="0" w:color="auto"/>
      </w:divBdr>
    </w:div>
    <w:div w:id="1552304605">
      <w:bodyDiv w:val="1"/>
      <w:marLeft w:val="0"/>
      <w:marRight w:val="0"/>
      <w:marTop w:val="0"/>
      <w:marBottom w:val="0"/>
      <w:divBdr>
        <w:top w:val="none" w:sz="0" w:space="0" w:color="auto"/>
        <w:left w:val="none" w:sz="0" w:space="0" w:color="auto"/>
        <w:bottom w:val="none" w:sz="0" w:space="0" w:color="auto"/>
        <w:right w:val="none" w:sz="0" w:space="0" w:color="auto"/>
      </w:divBdr>
    </w:div>
    <w:div w:id="1552882174">
      <w:bodyDiv w:val="1"/>
      <w:marLeft w:val="0"/>
      <w:marRight w:val="0"/>
      <w:marTop w:val="0"/>
      <w:marBottom w:val="0"/>
      <w:divBdr>
        <w:top w:val="none" w:sz="0" w:space="0" w:color="auto"/>
        <w:left w:val="none" w:sz="0" w:space="0" w:color="auto"/>
        <w:bottom w:val="none" w:sz="0" w:space="0" w:color="auto"/>
        <w:right w:val="none" w:sz="0" w:space="0" w:color="auto"/>
      </w:divBdr>
    </w:div>
    <w:div w:id="1553351307">
      <w:bodyDiv w:val="1"/>
      <w:marLeft w:val="0"/>
      <w:marRight w:val="0"/>
      <w:marTop w:val="0"/>
      <w:marBottom w:val="0"/>
      <w:divBdr>
        <w:top w:val="none" w:sz="0" w:space="0" w:color="auto"/>
        <w:left w:val="none" w:sz="0" w:space="0" w:color="auto"/>
        <w:bottom w:val="none" w:sz="0" w:space="0" w:color="auto"/>
        <w:right w:val="none" w:sz="0" w:space="0" w:color="auto"/>
      </w:divBdr>
    </w:div>
    <w:div w:id="1555651800">
      <w:bodyDiv w:val="1"/>
      <w:marLeft w:val="0"/>
      <w:marRight w:val="0"/>
      <w:marTop w:val="0"/>
      <w:marBottom w:val="0"/>
      <w:divBdr>
        <w:top w:val="none" w:sz="0" w:space="0" w:color="auto"/>
        <w:left w:val="none" w:sz="0" w:space="0" w:color="auto"/>
        <w:bottom w:val="none" w:sz="0" w:space="0" w:color="auto"/>
        <w:right w:val="none" w:sz="0" w:space="0" w:color="auto"/>
      </w:divBdr>
    </w:div>
    <w:div w:id="1556508803">
      <w:bodyDiv w:val="1"/>
      <w:marLeft w:val="0"/>
      <w:marRight w:val="0"/>
      <w:marTop w:val="0"/>
      <w:marBottom w:val="0"/>
      <w:divBdr>
        <w:top w:val="none" w:sz="0" w:space="0" w:color="auto"/>
        <w:left w:val="none" w:sz="0" w:space="0" w:color="auto"/>
        <w:bottom w:val="none" w:sz="0" w:space="0" w:color="auto"/>
        <w:right w:val="none" w:sz="0" w:space="0" w:color="auto"/>
      </w:divBdr>
    </w:div>
    <w:div w:id="1557737033">
      <w:bodyDiv w:val="1"/>
      <w:marLeft w:val="0"/>
      <w:marRight w:val="0"/>
      <w:marTop w:val="0"/>
      <w:marBottom w:val="0"/>
      <w:divBdr>
        <w:top w:val="none" w:sz="0" w:space="0" w:color="auto"/>
        <w:left w:val="none" w:sz="0" w:space="0" w:color="auto"/>
        <w:bottom w:val="none" w:sz="0" w:space="0" w:color="auto"/>
        <w:right w:val="none" w:sz="0" w:space="0" w:color="auto"/>
      </w:divBdr>
    </w:div>
    <w:div w:id="1558515174">
      <w:bodyDiv w:val="1"/>
      <w:marLeft w:val="0"/>
      <w:marRight w:val="0"/>
      <w:marTop w:val="0"/>
      <w:marBottom w:val="0"/>
      <w:divBdr>
        <w:top w:val="none" w:sz="0" w:space="0" w:color="auto"/>
        <w:left w:val="none" w:sz="0" w:space="0" w:color="auto"/>
        <w:bottom w:val="none" w:sz="0" w:space="0" w:color="auto"/>
        <w:right w:val="none" w:sz="0" w:space="0" w:color="auto"/>
      </w:divBdr>
    </w:div>
    <w:div w:id="1559588624">
      <w:bodyDiv w:val="1"/>
      <w:marLeft w:val="0"/>
      <w:marRight w:val="0"/>
      <w:marTop w:val="0"/>
      <w:marBottom w:val="0"/>
      <w:divBdr>
        <w:top w:val="none" w:sz="0" w:space="0" w:color="auto"/>
        <w:left w:val="none" w:sz="0" w:space="0" w:color="auto"/>
        <w:bottom w:val="none" w:sz="0" w:space="0" w:color="auto"/>
        <w:right w:val="none" w:sz="0" w:space="0" w:color="auto"/>
      </w:divBdr>
    </w:div>
    <w:div w:id="1560902061">
      <w:bodyDiv w:val="1"/>
      <w:marLeft w:val="0"/>
      <w:marRight w:val="0"/>
      <w:marTop w:val="0"/>
      <w:marBottom w:val="0"/>
      <w:divBdr>
        <w:top w:val="none" w:sz="0" w:space="0" w:color="auto"/>
        <w:left w:val="none" w:sz="0" w:space="0" w:color="auto"/>
        <w:bottom w:val="none" w:sz="0" w:space="0" w:color="auto"/>
        <w:right w:val="none" w:sz="0" w:space="0" w:color="auto"/>
      </w:divBdr>
    </w:div>
    <w:div w:id="1561402344">
      <w:bodyDiv w:val="1"/>
      <w:marLeft w:val="0"/>
      <w:marRight w:val="0"/>
      <w:marTop w:val="0"/>
      <w:marBottom w:val="0"/>
      <w:divBdr>
        <w:top w:val="none" w:sz="0" w:space="0" w:color="auto"/>
        <w:left w:val="none" w:sz="0" w:space="0" w:color="auto"/>
        <w:bottom w:val="none" w:sz="0" w:space="0" w:color="auto"/>
        <w:right w:val="none" w:sz="0" w:space="0" w:color="auto"/>
      </w:divBdr>
    </w:div>
    <w:div w:id="1562060444">
      <w:bodyDiv w:val="1"/>
      <w:marLeft w:val="0"/>
      <w:marRight w:val="0"/>
      <w:marTop w:val="0"/>
      <w:marBottom w:val="0"/>
      <w:divBdr>
        <w:top w:val="none" w:sz="0" w:space="0" w:color="auto"/>
        <w:left w:val="none" w:sz="0" w:space="0" w:color="auto"/>
        <w:bottom w:val="none" w:sz="0" w:space="0" w:color="auto"/>
        <w:right w:val="none" w:sz="0" w:space="0" w:color="auto"/>
      </w:divBdr>
    </w:div>
    <w:div w:id="1562397927">
      <w:bodyDiv w:val="1"/>
      <w:marLeft w:val="0"/>
      <w:marRight w:val="0"/>
      <w:marTop w:val="0"/>
      <w:marBottom w:val="0"/>
      <w:divBdr>
        <w:top w:val="none" w:sz="0" w:space="0" w:color="auto"/>
        <w:left w:val="none" w:sz="0" w:space="0" w:color="auto"/>
        <w:bottom w:val="none" w:sz="0" w:space="0" w:color="auto"/>
        <w:right w:val="none" w:sz="0" w:space="0" w:color="auto"/>
      </w:divBdr>
    </w:div>
    <w:div w:id="1562520852">
      <w:bodyDiv w:val="1"/>
      <w:marLeft w:val="0"/>
      <w:marRight w:val="0"/>
      <w:marTop w:val="0"/>
      <w:marBottom w:val="0"/>
      <w:divBdr>
        <w:top w:val="none" w:sz="0" w:space="0" w:color="auto"/>
        <w:left w:val="none" w:sz="0" w:space="0" w:color="auto"/>
        <w:bottom w:val="none" w:sz="0" w:space="0" w:color="auto"/>
        <w:right w:val="none" w:sz="0" w:space="0" w:color="auto"/>
      </w:divBdr>
    </w:div>
    <w:div w:id="1563716315">
      <w:bodyDiv w:val="1"/>
      <w:marLeft w:val="0"/>
      <w:marRight w:val="0"/>
      <w:marTop w:val="0"/>
      <w:marBottom w:val="0"/>
      <w:divBdr>
        <w:top w:val="none" w:sz="0" w:space="0" w:color="auto"/>
        <w:left w:val="none" w:sz="0" w:space="0" w:color="auto"/>
        <w:bottom w:val="none" w:sz="0" w:space="0" w:color="auto"/>
        <w:right w:val="none" w:sz="0" w:space="0" w:color="auto"/>
      </w:divBdr>
    </w:div>
    <w:div w:id="1563903389">
      <w:bodyDiv w:val="1"/>
      <w:marLeft w:val="0"/>
      <w:marRight w:val="0"/>
      <w:marTop w:val="0"/>
      <w:marBottom w:val="0"/>
      <w:divBdr>
        <w:top w:val="none" w:sz="0" w:space="0" w:color="auto"/>
        <w:left w:val="none" w:sz="0" w:space="0" w:color="auto"/>
        <w:bottom w:val="none" w:sz="0" w:space="0" w:color="auto"/>
        <w:right w:val="none" w:sz="0" w:space="0" w:color="auto"/>
      </w:divBdr>
    </w:div>
    <w:div w:id="1565488065">
      <w:bodyDiv w:val="1"/>
      <w:marLeft w:val="0"/>
      <w:marRight w:val="0"/>
      <w:marTop w:val="0"/>
      <w:marBottom w:val="0"/>
      <w:divBdr>
        <w:top w:val="none" w:sz="0" w:space="0" w:color="auto"/>
        <w:left w:val="none" w:sz="0" w:space="0" w:color="auto"/>
        <w:bottom w:val="none" w:sz="0" w:space="0" w:color="auto"/>
        <w:right w:val="none" w:sz="0" w:space="0" w:color="auto"/>
      </w:divBdr>
    </w:div>
    <w:div w:id="1565801375">
      <w:bodyDiv w:val="1"/>
      <w:marLeft w:val="0"/>
      <w:marRight w:val="0"/>
      <w:marTop w:val="0"/>
      <w:marBottom w:val="0"/>
      <w:divBdr>
        <w:top w:val="none" w:sz="0" w:space="0" w:color="auto"/>
        <w:left w:val="none" w:sz="0" w:space="0" w:color="auto"/>
        <w:bottom w:val="none" w:sz="0" w:space="0" w:color="auto"/>
        <w:right w:val="none" w:sz="0" w:space="0" w:color="auto"/>
      </w:divBdr>
    </w:div>
    <w:div w:id="1566991302">
      <w:bodyDiv w:val="1"/>
      <w:marLeft w:val="0"/>
      <w:marRight w:val="0"/>
      <w:marTop w:val="0"/>
      <w:marBottom w:val="0"/>
      <w:divBdr>
        <w:top w:val="none" w:sz="0" w:space="0" w:color="auto"/>
        <w:left w:val="none" w:sz="0" w:space="0" w:color="auto"/>
        <w:bottom w:val="none" w:sz="0" w:space="0" w:color="auto"/>
        <w:right w:val="none" w:sz="0" w:space="0" w:color="auto"/>
      </w:divBdr>
    </w:div>
    <w:div w:id="1567102816">
      <w:bodyDiv w:val="1"/>
      <w:marLeft w:val="0"/>
      <w:marRight w:val="0"/>
      <w:marTop w:val="0"/>
      <w:marBottom w:val="0"/>
      <w:divBdr>
        <w:top w:val="none" w:sz="0" w:space="0" w:color="auto"/>
        <w:left w:val="none" w:sz="0" w:space="0" w:color="auto"/>
        <w:bottom w:val="none" w:sz="0" w:space="0" w:color="auto"/>
        <w:right w:val="none" w:sz="0" w:space="0" w:color="auto"/>
      </w:divBdr>
    </w:div>
    <w:div w:id="1572427469">
      <w:bodyDiv w:val="1"/>
      <w:marLeft w:val="0"/>
      <w:marRight w:val="0"/>
      <w:marTop w:val="0"/>
      <w:marBottom w:val="0"/>
      <w:divBdr>
        <w:top w:val="none" w:sz="0" w:space="0" w:color="auto"/>
        <w:left w:val="none" w:sz="0" w:space="0" w:color="auto"/>
        <w:bottom w:val="none" w:sz="0" w:space="0" w:color="auto"/>
        <w:right w:val="none" w:sz="0" w:space="0" w:color="auto"/>
      </w:divBdr>
    </w:div>
    <w:div w:id="1574584972">
      <w:bodyDiv w:val="1"/>
      <w:marLeft w:val="0"/>
      <w:marRight w:val="0"/>
      <w:marTop w:val="0"/>
      <w:marBottom w:val="0"/>
      <w:divBdr>
        <w:top w:val="none" w:sz="0" w:space="0" w:color="auto"/>
        <w:left w:val="none" w:sz="0" w:space="0" w:color="auto"/>
        <w:bottom w:val="none" w:sz="0" w:space="0" w:color="auto"/>
        <w:right w:val="none" w:sz="0" w:space="0" w:color="auto"/>
      </w:divBdr>
    </w:div>
    <w:div w:id="1575508910">
      <w:bodyDiv w:val="1"/>
      <w:marLeft w:val="0"/>
      <w:marRight w:val="0"/>
      <w:marTop w:val="0"/>
      <w:marBottom w:val="0"/>
      <w:divBdr>
        <w:top w:val="none" w:sz="0" w:space="0" w:color="auto"/>
        <w:left w:val="none" w:sz="0" w:space="0" w:color="auto"/>
        <w:bottom w:val="none" w:sz="0" w:space="0" w:color="auto"/>
        <w:right w:val="none" w:sz="0" w:space="0" w:color="auto"/>
      </w:divBdr>
    </w:div>
    <w:div w:id="1578251298">
      <w:bodyDiv w:val="1"/>
      <w:marLeft w:val="0"/>
      <w:marRight w:val="0"/>
      <w:marTop w:val="0"/>
      <w:marBottom w:val="0"/>
      <w:divBdr>
        <w:top w:val="none" w:sz="0" w:space="0" w:color="auto"/>
        <w:left w:val="none" w:sz="0" w:space="0" w:color="auto"/>
        <w:bottom w:val="none" w:sz="0" w:space="0" w:color="auto"/>
        <w:right w:val="none" w:sz="0" w:space="0" w:color="auto"/>
      </w:divBdr>
    </w:div>
    <w:div w:id="1579359720">
      <w:bodyDiv w:val="1"/>
      <w:marLeft w:val="0"/>
      <w:marRight w:val="0"/>
      <w:marTop w:val="0"/>
      <w:marBottom w:val="0"/>
      <w:divBdr>
        <w:top w:val="none" w:sz="0" w:space="0" w:color="auto"/>
        <w:left w:val="none" w:sz="0" w:space="0" w:color="auto"/>
        <w:bottom w:val="none" w:sz="0" w:space="0" w:color="auto"/>
        <w:right w:val="none" w:sz="0" w:space="0" w:color="auto"/>
      </w:divBdr>
    </w:div>
    <w:div w:id="1579972804">
      <w:bodyDiv w:val="1"/>
      <w:marLeft w:val="0"/>
      <w:marRight w:val="0"/>
      <w:marTop w:val="0"/>
      <w:marBottom w:val="0"/>
      <w:divBdr>
        <w:top w:val="none" w:sz="0" w:space="0" w:color="auto"/>
        <w:left w:val="none" w:sz="0" w:space="0" w:color="auto"/>
        <w:bottom w:val="none" w:sz="0" w:space="0" w:color="auto"/>
        <w:right w:val="none" w:sz="0" w:space="0" w:color="auto"/>
      </w:divBdr>
    </w:div>
    <w:div w:id="1580017791">
      <w:bodyDiv w:val="1"/>
      <w:marLeft w:val="0"/>
      <w:marRight w:val="0"/>
      <w:marTop w:val="0"/>
      <w:marBottom w:val="0"/>
      <w:divBdr>
        <w:top w:val="none" w:sz="0" w:space="0" w:color="auto"/>
        <w:left w:val="none" w:sz="0" w:space="0" w:color="auto"/>
        <w:bottom w:val="none" w:sz="0" w:space="0" w:color="auto"/>
        <w:right w:val="none" w:sz="0" w:space="0" w:color="auto"/>
      </w:divBdr>
    </w:div>
    <w:div w:id="1581211792">
      <w:bodyDiv w:val="1"/>
      <w:marLeft w:val="0"/>
      <w:marRight w:val="0"/>
      <w:marTop w:val="0"/>
      <w:marBottom w:val="0"/>
      <w:divBdr>
        <w:top w:val="none" w:sz="0" w:space="0" w:color="auto"/>
        <w:left w:val="none" w:sz="0" w:space="0" w:color="auto"/>
        <w:bottom w:val="none" w:sz="0" w:space="0" w:color="auto"/>
        <w:right w:val="none" w:sz="0" w:space="0" w:color="auto"/>
      </w:divBdr>
    </w:div>
    <w:div w:id="1583098528">
      <w:bodyDiv w:val="1"/>
      <w:marLeft w:val="0"/>
      <w:marRight w:val="0"/>
      <w:marTop w:val="0"/>
      <w:marBottom w:val="0"/>
      <w:divBdr>
        <w:top w:val="none" w:sz="0" w:space="0" w:color="auto"/>
        <w:left w:val="none" w:sz="0" w:space="0" w:color="auto"/>
        <w:bottom w:val="none" w:sz="0" w:space="0" w:color="auto"/>
        <w:right w:val="none" w:sz="0" w:space="0" w:color="auto"/>
      </w:divBdr>
    </w:div>
    <w:div w:id="1583443447">
      <w:bodyDiv w:val="1"/>
      <w:marLeft w:val="0"/>
      <w:marRight w:val="0"/>
      <w:marTop w:val="0"/>
      <w:marBottom w:val="0"/>
      <w:divBdr>
        <w:top w:val="none" w:sz="0" w:space="0" w:color="auto"/>
        <w:left w:val="none" w:sz="0" w:space="0" w:color="auto"/>
        <w:bottom w:val="none" w:sz="0" w:space="0" w:color="auto"/>
        <w:right w:val="none" w:sz="0" w:space="0" w:color="auto"/>
      </w:divBdr>
    </w:div>
    <w:div w:id="1584022186">
      <w:bodyDiv w:val="1"/>
      <w:marLeft w:val="0"/>
      <w:marRight w:val="0"/>
      <w:marTop w:val="0"/>
      <w:marBottom w:val="0"/>
      <w:divBdr>
        <w:top w:val="none" w:sz="0" w:space="0" w:color="auto"/>
        <w:left w:val="none" w:sz="0" w:space="0" w:color="auto"/>
        <w:bottom w:val="none" w:sz="0" w:space="0" w:color="auto"/>
        <w:right w:val="none" w:sz="0" w:space="0" w:color="auto"/>
      </w:divBdr>
    </w:div>
    <w:div w:id="1584142372">
      <w:bodyDiv w:val="1"/>
      <w:marLeft w:val="0"/>
      <w:marRight w:val="0"/>
      <w:marTop w:val="0"/>
      <w:marBottom w:val="0"/>
      <w:divBdr>
        <w:top w:val="none" w:sz="0" w:space="0" w:color="auto"/>
        <w:left w:val="none" w:sz="0" w:space="0" w:color="auto"/>
        <w:bottom w:val="none" w:sz="0" w:space="0" w:color="auto"/>
        <w:right w:val="none" w:sz="0" w:space="0" w:color="auto"/>
      </w:divBdr>
    </w:div>
    <w:div w:id="1584686446">
      <w:bodyDiv w:val="1"/>
      <w:marLeft w:val="0"/>
      <w:marRight w:val="0"/>
      <w:marTop w:val="0"/>
      <w:marBottom w:val="0"/>
      <w:divBdr>
        <w:top w:val="none" w:sz="0" w:space="0" w:color="auto"/>
        <w:left w:val="none" w:sz="0" w:space="0" w:color="auto"/>
        <w:bottom w:val="none" w:sz="0" w:space="0" w:color="auto"/>
        <w:right w:val="none" w:sz="0" w:space="0" w:color="auto"/>
      </w:divBdr>
    </w:div>
    <w:div w:id="1585069972">
      <w:bodyDiv w:val="1"/>
      <w:marLeft w:val="0"/>
      <w:marRight w:val="0"/>
      <w:marTop w:val="0"/>
      <w:marBottom w:val="0"/>
      <w:divBdr>
        <w:top w:val="none" w:sz="0" w:space="0" w:color="auto"/>
        <w:left w:val="none" w:sz="0" w:space="0" w:color="auto"/>
        <w:bottom w:val="none" w:sz="0" w:space="0" w:color="auto"/>
        <w:right w:val="none" w:sz="0" w:space="0" w:color="auto"/>
      </w:divBdr>
    </w:div>
    <w:div w:id="1586449905">
      <w:bodyDiv w:val="1"/>
      <w:marLeft w:val="0"/>
      <w:marRight w:val="0"/>
      <w:marTop w:val="0"/>
      <w:marBottom w:val="0"/>
      <w:divBdr>
        <w:top w:val="none" w:sz="0" w:space="0" w:color="auto"/>
        <w:left w:val="none" w:sz="0" w:space="0" w:color="auto"/>
        <w:bottom w:val="none" w:sz="0" w:space="0" w:color="auto"/>
        <w:right w:val="none" w:sz="0" w:space="0" w:color="auto"/>
      </w:divBdr>
    </w:div>
    <w:div w:id="1586454978">
      <w:bodyDiv w:val="1"/>
      <w:marLeft w:val="0"/>
      <w:marRight w:val="0"/>
      <w:marTop w:val="0"/>
      <w:marBottom w:val="0"/>
      <w:divBdr>
        <w:top w:val="none" w:sz="0" w:space="0" w:color="auto"/>
        <w:left w:val="none" w:sz="0" w:space="0" w:color="auto"/>
        <w:bottom w:val="none" w:sz="0" w:space="0" w:color="auto"/>
        <w:right w:val="none" w:sz="0" w:space="0" w:color="auto"/>
      </w:divBdr>
    </w:div>
    <w:div w:id="1587497684">
      <w:bodyDiv w:val="1"/>
      <w:marLeft w:val="0"/>
      <w:marRight w:val="0"/>
      <w:marTop w:val="0"/>
      <w:marBottom w:val="0"/>
      <w:divBdr>
        <w:top w:val="none" w:sz="0" w:space="0" w:color="auto"/>
        <w:left w:val="none" w:sz="0" w:space="0" w:color="auto"/>
        <w:bottom w:val="none" w:sz="0" w:space="0" w:color="auto"/>
        <w:right w:val="none" w:sz="0" w:space="0" w:color="auto"/>
      </w:divBdr>
    </w:div>
    <w:div w:id="1592541744">
      <w:bodyDiv w:val="1"/>
      <w:marLeft w:val="0"/>
      <w:marRight w:val="0"/>
      <w:marTop w:val="0"/>
      <w:marBottom w:val="0"/>
      <w:divBdr>
        <w:top w:val="none" w:sz="0" w:space="0" w:color="auto"/>
        <w:left w:val="none" w:sz="0" w:space="0" w:color="auto"/>
        <w:bottom w:val="none" w:sz="0" w:space="0" w:color="auto"/>
        <w:right w:val="none" w:sz="0" w:space="0" w:color="auto"/>
      </w:divBdr>
    </w:div>
    <w:div w:id="1594245799">
      <w:bodyDiv w:val="1"/>
      <w:marLeft w:val="0"/>
      <w:marRight w:val="0"/>
      <w:marTop w:val="0"/>
      <w:marBottom w:val="0"/>
      <w:divBdr>
        <w:top w:val="none" w:sz="0" w:space="0" w:color="auto"/>
        <w:left w:val="none" w:sz="0" w:space="0" w:color="auto"/>
        <w:bottom w:val="none" w:sz="0" w:space="0" w:color="auto"/>
        <w:right w:val="none" w:sz="0" w:space="0" w:color="auto"/>
      </w:divBdr>
    </w:div>
    <w:div w:id="1595892805">
      <w:bodyDiv w:val="1"/>
      <w:marLeft w:val="0"/>
      <w:marRight w:val="0"/>
      <w:marTop w:val="0"/>
      <w:marBottom w:val="0"/>
      <w:divBdr>
        <w:top w:val="none" w:sz="0" w:space="0" w:color="auto"/>
        <w:left w:val="none" w:sz="0" w:space="0" w:color="auto"/>
        <w:bottom w:val="none" w:sz="0" w:space="0" w:color="auto"/>
        <w:right w:val="none" w:sz="0" w:space="0" w:color="auto"/>
      </w:divBdr>
    </w:div>
    <w:div w:id="1596130666">
      <w:bodyDiv w:val="1"/>
      <w:marLeft w:val="0"/>
      <w:marRight w:val="0"/>
      <w:marTop w:val="0"/>
      <w:marBottom w:val="0"/>
      <w:divBdr>
        <w:top w:val="none" w:sz="0" w:space="0" w:color="auto"/>
        <w:left w:val="none" w:sz="0" w:space="0" w:color="auto"/>
        <w:bottom w:val="none" w:sz="0" w:space="0" w:color="auto"/>
        <w:right w:val="none" w:sz="0" w:space="0" w:color="auto"/>
      </w:divBdr>
    </w:div>
    <w:div w:id="1596206963">
      <w:bodyDiv w:val="1"/>
      <w:marLeft w:val="0"/>
      <w:marRight w:val="0"/>
      <w:marTop w:val="0"/>
      <w:marBottom w:val="0"/>
      <w:divBdr>
        <w:top w:val="none" w:sz="0" w:space="0" w:color="auto"/>
        <w:left w:val="none" w:sz="0" w:space="0" w:color="auto"/>
        <w:bottom w:val="none" w:sz="0" w:space="0" w:color="auto"/>
        <w:right w:val="none" w:sz="0" w:space="0" w:color="auto"/>
      </w:divBdr>
    </w:div>
    <w:div w:id="1596472144">
      <w:bodyDiv w:val="1"/>
      <w:marLeft w:val="0"/>
      <w:marRight w:val="0"/>
      <w:marTop w:val="0"/>
      <w:marBottom w:val="0"/>
      <w:divBdr>
        <w:top w:val="none" w:sz="0" w:space="0" w:color="auto"/>
        <w:left w:val="none" w:sz="0" w:space="0" w:color="auto"/>
        <w:bottom w:val="none" w:sz="0" w:space="0" w:color="auto"/>
        <w:right w:val="none" w:sz="0" w:space="0" w:color="auto"/>
      </w:divBdr>
    </w:div>
    <w:div w:id="1596597183">
      <w:bodyDiv w:val="1"/>
      <w:marLeft w:val="0"/>
      <w:marRight w:val="0"/>
      <w:marTop w:val="0"/>
      <w:marBottom w:val="0"/>
      <w:divBdr>
        <w:top w:val="none" w:sz="0" w:space="0" w:color="auto"/>
        <w:left w:val="none" w:sz="0" w:space="0" w:color="auto"/>
        <w:bottom w:val="none" w:sz="0" w:space="0" w:color="auto"/>
        <w:right w:val="none" w:sz="0" w:space="0" w:color="auto"/>
      </w:divBdr>
    </w:div>
    <w:div w:id="1596670261">
      <w:bodyDiv w:val="1"/>
      <w:marLeft w:val="0"/>
      <w:marRight w:val="0"/>
      <w:marTop w:val="0"/>
      <w:marBottom w:val="0"/>
      <w:divBdr>
        <w:top w:val="none" w:sz="0" w:space="0" w:color="auto"/>
        <w:left w:val="none" w:sz="0" w:space="0" w:color="auto"/>
        <w:bottom w:val="none" w:sz="0" w:space="0" w:color="auto"/>
        <w:right w:val="none" w:sz="0" w:space="0" w:color="auto"/>
      </w:divBdr>
    </w:div>
    <w:div w:id="1597442980">
      <w:bodyDiv w:val="1"/>
      <w:marLeft w:val="0"/>
      <w:marRight w:val="0"/>
      <w:marTop w:val="0"/>
      <w:marBottom w:val="0"/>
      <w:divBdr>
        <w:top w:val="none" w:sz="0" w:space="0" w:color="auto"/>
        <w:left w:val="none" w:sz="0" w:space="0" w:color="auto"/>
        <w:bottom w:val="none" w:sz="0" w:space="0" w:color="auto"/>
        <w:right w:val="none" w:sz="0" w:space="0" w:color="auto"/>
      </w:divBdr>
    </w:div>
    <w:div w:id="1597904939">
      <w:bodyDiv w:val="1"/>
      <w:marLeft w:val="0"/>
      <w:marRight w:val="0"/>
      <w:marTop w:val="0"/>
      <w:marBottom w:val="0"/>
      <w:divBdr>
        <w:top w:val="none" w:sz="0" w:space="0" w:color="auto"/>
        <w:left w:val="none" w:sz="0" w:space="0" w:color="auto"/>
        <w:bottom w:val="none" w:sz="0" w:space="0" w:color="auto"/>
        <w:right w:val="none" w:sz="0" w:space="0" w:color="auto"/>
      </w:divBdr>
    </w:div>
    <w:div w:id="1599681341">
      <w:bodyDiv w:val="1"/>
      <w:marLeft w:val="0"/>
      <w:marRight w:val="0"/>
      <w:marTop w:val="0"/>
      <w:marBottom w:val="0"/>
      <w:divBdr>
        <w:top w:val="none" w:sz="0" w:space="0" w:color="auto"/>
        <w:left w:val="none" w:sz="0" w:space="0" w:color="auto"/>
        <w:bottom w:val="none" w:sz="0" w:space="0" w:color="auto"/>
        <w:right w:val="none" w:sz="0" w:space="0" w:color="auto"/>
      </w:divBdr>
    </w:div>
    <w:div w:id="1603338925">
      <w:bodyDiv w:val="1"/>
      <w:marLeft w:val="0"/>
      <w:marRight w:val="0"/>
      <w:marTop w:val="0"/>
      <w:marBottom w:val="0"/>
      <w:divBdr>
        <w:top w:val="none" w:sz="0" w:space="0" w:color="auto"/>
        <w:left w:val="none" w:sz="0" w:space="0" w:color="auto"/>
        <w:bottom w:val="none" w:sz="0" w:space="0" w:color="auto"/>
        <w:right w:val="none" w:sz="0" w:space="0" w:color="auto"/>
      </w:divBdr>
    </w:div>
    <w:div w:id="1603803585">
      <w:bodyDiv w:val="1"/>
      <w:marLeft w:val="0"/>
      <w:marRight w:val="0"/>
      <w:marTop w:val="0"/>
      <w:marBottom w:val="0"/>
      <w:divBdr>
        <w:top w:val="none" w:sz="0" w:space="0" w:color="auto"/>
        <w:left w:val="none" w:sz="0" w:space="0" w:color="auto"/>
        <w:bottom w:val="none" w:sz="0" w:space="0" w:color="auto"/>
        <w:right w:val="none" w:sz="0" w:space="0" w:color="auto"/>
      </w:divBdr>
    </w:div>
    <w:div w:id="1604798588">
      <w:bodyDiv w:val="1"/>
      <w:marLeft w:val="0"/>
      <w:marRight w:val="0"/>
      <w:marTop w:val="0"/>
      <w:marBottom w:val="0"/>
      <w:divBdr>
        <w:top w:val="none" w:sz="0" w:space="0" w:color="auto"/>
        <w:left w:val="none" w:sz="0" w:space="0" w:color="auto"/>
        <w:bottom w:val="none" w:sz="0" w:space="0" w:color="auto"/>
        <w:right w:val="none" w:sz="0" w:space="0" w:color="auto"/>
      </w:divBdr>
    </w:div>
    <w:div w:id="1604877519">
      <w:bodyDiv w:val="1"/>
      <w:marLeft w:val="0"/>
      <w:marRight w:val="0"/>
      <w:marTop w:val="0"/>
      <w:marBottom w:val="0"/>
      <w:divBdr>
        <w:top w:val="none" w:sz="0" w:space="0" w:color="auto"/>
        <w:left w:val="none" w:sz="0" w:space="0" w:color="auto"/>
        <w:bottom w:val="none" w:sz="0" w:space="0" w:color="auto"/>
        <w:right w:val="none" w:sz="0" w:space="0" w:color="auto"/>
      </w:divBdr>
    </w:div>
    <w:div w:id="1605262074">
      <w:bodyDiv w:val="1"/>
      <w:marLeft w:val="0"/>
      <w:marRight w:val="0"/>
      <w:marTop w:val="0"/>
      <w:marBottom w:val="0"/>
      <w:divBdr>
        <w:top w:val="none" w:sz="0" w:space="0" w:color="auto"/>
        <w:left w:val="none" w:sz="0" w:space="0" w:color="auto"/>
        <w:bottom w:val="none" w:sz="0" w:space="0" w:color="auto"/>
        <w:right w:val="none" w:sz="0" w:space="0" w:color="auto"/>
      </w:divBdr>
    </w:div>
    <w:div w:id="1605304450">
      <w:bodyDiv w:val="1"/>
      <w:marLeft w:val="0"/>
      <w:marRight w:val="0"/>
      <w:marTop w:val="0"/>
      <w:marBottom w:val="0"/>
      <w:divBdr>
        <w:top w:val="none" w:sz="0" w:space="0" w:color="auto"/>
        <w:left w:val="none" w:sz="0" w:space="0" w:color="auto"/>
        <w:bottom w:val="none" w:sz="0" w:space="0" w:color="auto"/>
        <w:right w:val="none" w:sz="0" w:space="0" w:color="auto"/>
      </w:divBdr>
    </w:div>
    <w:div w:id="1607427660">
      <w:bodyDiv w:val="1"/>
      <w:marLeft w:val="0"/>
      <w:marRight w:val="0"/>
      <w:marTop w:val="0"/>
      <w:marBottom w:val="0"/>
      <w:divBdr>
        <w:top w:val="none" w:sz="0" w:space="0" w:color="auto"/>
        <w:left w:val="none" w:sz="0" w:space="0" w:color="auto"/>
        <w:bottom w:val="none" w:sz="0" w:space="0" w:color="auto"/>
        <w:right w:val="none" w:sz="0" w:space="0" w:color="auto"/>
      </w:divBdr>
    </w:div>
    <w:div w:id="1609967056">
      <w:bodyDiv w:val="1"/>
      <w:marLeft w:val="0"/>
      <w:marRight w:val="0"/>
      <w:marTop w:val="0"/>
      <w:marBottom w:val="0"/>
      <w:divBdr>
        <w:top w:val="none" w:sz="0" w:space="0" w:color="auto"/>
        <w:left w:val="none" w:sz="0" w:space="0" w:color="auto"/>
        <w:bottom w:val="none" w:sz="0" w:space="0" w:color="auto"/>
        <w:right w:val="none" w:sz="0" w:space="0" w:color="auto"/>
      </w:divBdr>
    </w:div>
    <w:div w:id="1610813225">
      <w:bodyDiv w:val="1"/>
      <w:marLeft w:val="0"/>
      <w:marRight w:val="0"/>
      <w:marTop w:val="0"/>
      <w:marBottom w:val="0"/>
      <w:divBdr>
        <w:top w:val="none" w:sz="0" w:space="0" w:color="auto"/>
        <w:left w:val="none" w:sz="0" w:space="0" w:color="auto"/>
        <w:bottom w:val="none" w:sz="0" w:space="0" w:color="auto"/>
        <w:right w:val="none" w:sz="0" w:space="0" w:color="auto"/>
      </w:divBdr>
    </w:div>
    <w:div w:id="1611358338">
      <w:bodyDiv w:val="1"/>
      <w:marLeft w:val="0"/>
      <w:marRight w:val="0"/>
      <w:marTop w:val="0"/>
      <w:marBottom w:val="0"/>
      <w:divBdr>
        <w:top w:val="none" w:sz="0" w:space="0" w:color="auto"/>
        <w:left w:val="none" w:sz="0" w:space="0" w:color="auto"/>
        <w:bottom w:val="none" w:sz="0" w:space="0" w:color="auto"/>
        <w:right w:val="none" w:sz="0" w:space="0" w:color="auto"/>
      </w:divBdr>
    </w:div>
    <w:div w:id="1612081654">
      <w:bodyDiv w:val="1"/>
      <w:marLeft w:val="0"/>
      <w:marRight w:val="0"/>
      <w:marTop w:val="0"/>
      <w:marBottom w:val="0"/>
      <w:divBdr>
        <w:top w:val="none" w:sz="0" w:space="0" w:color="auto"/>
        <w:left w:val="none" w:sz="0" w:space="0" w:color="auto"/>
        <w:bottom w:val="none" w:sz="0" w:space="0" w:color="auto"/>
        <w:right w:val="none" w:sz="0" w:space="0" w:color="auto"/>
      </w:divBdr>
    </w:div>
    <w:div w:id="1612516145">
      <w:bodyDiv w:val="1"/>
      <w:marLeft w:val="0"/>
      <w:marRight w:val="0"/>
      <w:marTop w:val="0"/>
      <w:marBottom w:val="0"/>
      <w:divBdr>
        <w:top w:val="none" w:sz="0" w:space="0" w:color="auto"/>
        <w:left w:val="none" w:sz="0" w:space="0" w:color="auto"/>
        <w:bottom w:val="none" w:sz="0" w:space="0" w:color="auto"/>
        <w:right w:val="none" w:sz="0" w:space="0" w:color="auto"/>
      </w:divBdr>
    </w:div>
    <w:div w:id="1613319398">
      <w:bodyDiv w:val="1"/>
      <w:marLeft w:val="0"/>
      <w:marRight w:val="0"/>
      <w:marTop w:val="0"/>
      <w:marBottom w:val="0"/>
      <w:divBdr>
        <w:top w:val="none" w:sz="0" w:space="0" w:color="auto"/>
        <w:left w:val="none" w:sz="0" w:space="0" w:color="auto"/>
        <w:bottom w:val="none" w:sz="0" w:space="0" w:color="auto"/>
        <w:right w:val="none" w:sz="0" w:space="0" w:color="auto"/>
      </w:divBdr>
    </w:div>
    <w:div w:id="1613366452">
      <w:bodyDiv w:val="1"/>
      <w:marLeft w:val="0"/>
      <w:marRight w:val="0"/>
      <w:marTop w:val="0"/>
      <w:marBottom w:val="0"/>
      <w:divBdr>
        <w:top w:val="none" w:sz="0" w:space="0" w:color="auto"/>
        <w:left w:val="none" w:sz="0" w:space="0" w:color="auto"/>
        <w:bottom w:val="none" w:sz="0" w:space="0" w:color="auto"/>
        <w:right w:val="none" w:sz="0" w:space="0" w:color="auto"/>
      </w:divBdr>
    </w:div>
    <w:div w:id="1614022689">
      <w:bodyDiv w:val="1"/>
      <w:marLeft w:val="0"/>
      <w:marRight w:val="0"/>
      <w:marTop w:val="0"/>
      <w:marBottom w:val="0"/>
      <w:divBdr>
        <w:top w:val="none" w:sz="0" w:space="0" w:color="auto"/>
        <w:left w:val="none" w:sz="0" w:space="0" w:color="auto"/>
        <w:bottom w:val="none" w:sz="0" w:space="0" w:color="auto"/>
        <w:right w:val="none" w:sz="0" w:space="0" w:color="auto"/>
      </w:divBdr>
    </w:div>
    <w:div w:id="1615014037">
      <w:bodyDiv w:val="1"/>
      <w:marLeft w:val="0"/>
      <w:marRight w:val="0"/>
      <w:marTop w:val="0"/>
      <w:marBottom w:val="0"/>
      <w:divBdr>
        <w:top w:val="none" w:sz="0" w:space="0" w:color="auto"/>
        <w:left w:val="none" w:sz="0" w:space="0" w:color="auto"/>
        <w:bottom w:val="none" w:sz="0" w:space="0" w:color="auto"/>
        <w:right w:val="none" w:sz="0" w:space="0" w:color="auto"/>
      </w:divBdr>
    </w:div>
    <w:div w:id="1615400451">
      <w:bodyDiv w:val="1"/>
      <w:marLeft w:val="0"/>
      <w:marRight w:val="0"/>
      <w:marTop w:val="0"/>
      <w:marBottom w:val="0"/>
      <w:divBdr>
        <w:top w:val="none" w:sz="0" w:space="0" w:color="auto"/>
        <w:left w:val="none" w:sz="0" w:space="0" w:color="auto"/>
        <w:bottom w:val="none" w:sz="0" w:space="0" w:color="auto"/>
        <w:right w:val="none" w:sz="0" w:space="0" w:color="auto"/>
      </w:divBdr>
    </w:div>
    <w:div w:id="1615861573">
      <w:bodyDiv w:val="1"/>
      <w:marLeft w:val="0"/>
      <w:marRight w:val="0"/>
      <w:marTop w:val="0"/>
      <w:marBottom w:val="0"/>
      <w:divBdr>
        <w:top w:val="none" w:sz="0" w:space="0" w:color="auto"/>
        <w:left w:val="none" w:sz="0" w:space="0" w:color="auto"/>
        <w:bottom w:val="none" w:sz="0" w:space="0" w:color="auto"/>
        <w:right w:val="none" w:sz="0" w:space="0" w:color="auto"/>
      </w:divBdr>
    </w:div>
    <w:div w:id="1615864575">
      <w:bodyDiv w:val="1"/>
      <w:marLeft w:val="0"/>
      <w:marRight w:val="0"/>
      <w:marTop w:val="0"/>
      <w:marBottom w:val="0"/>
      <w:divBdr>
        <w:top w:val="none" w:sz="0" w:space="0" w:color="auto"/>
        <w:left w:val="none" w:sz="0" w:space="0" w:color="auto"/>
        <w:bottom w:val="none" w:sz="0" w:space="0" w:color="auto"/>
        <w:right w:val="none" w:sz="0" w:space="0" w:color="auto"/>
      </w:divBdr>
    </w:div>
    <w:div w:id="1616249643">
      <w:bodyDiv w:val="1"/>
      <w:marLeft w:val="0"/>
      <w:marRight w:val="0"/>
      <w:marTop w:val="0"/>
      <w:marBottom w:val="0"/>
      <w:divBdr>
        <w:top w:val="none" w:sz="0" w:space="0" w:color="auto"/>
        <w:left w:val="none" w:sz="0" w:space="0" w:color="auto"/>
        <w:bottom w:val="none" w:sz="0" w:space="0" w:color="auto"/>
        <w:right w:val="none" w:sz="0" w:space="0" w:color="auto"/>
      </w:divBdr>
    </w:div>
    <w:div w:id="1617062750">
      <w:bodyDiv w:val="1"/>
      <w:marLeft w:val="0"/>
      <w:marRight w:val="0"/>
      <w:marTop w:val="0"/>
      <w:marBottom w:val="0"/>
      <w:divBdr>
        <w:top w:val="none" w:sz="0" w:space="0" w:color="auto"/>
        <w:left w:val="none" w:sz="0" w:space="0" w:color="auto"/>
        <w:bottom w:val="none" w:sz="0" w:space="0" w:color="auto"/>
        <w:right w:val="none" w:sz="0" w:space="0" w:color="auto"/>
      </w:divBdr>
    </w:div>
    <w:div w:id="1617131651">
      <w:bodyDiv w:val="1"/>
      <w:marLeft w:val="0"/>
      <w:marRight w:val="0"/>
      <w:marTop w:val="0"/>
      <w:marBottom w:val="0"/>
      <w:divBdr>
        <w:top w:val="none" w:sz="0" w:space="0" w:color="auto"/>
        <w:left w:val="none" w:sz="0" w:space="0" w:color="auto"/>
        <w:bottom w:val="none" w:sz="0" w:space="0" w:color="auto"/>
        <w:right w:val="none" w:sz="0" w:space="0" w:color="auto"/>
      </w:divBdr>
    </w:div>
    <w:div w:id="1618298317">
      <w:bodyDiv w:val="1"/>
      <w:marLeft w:val="0"/>
      <w:marRight w:val="0"/>
      <w:marTop w:val="0"/>
      <w:marBottom w:val="0"/>
      <w:divBdr>
        <w:top w:val="none" w:sz="0" w:space="0" w:color="auto"/>
        <w:left w:val="none" w:sz="0" w:space="0" w:color="auto"/>
        <w:bottom w:val="none" w:sz="0" w:space="0" w:color="auto"/>
        <w:right w:val="none" w:sz="0" w:space="0" w:color="auto"/>
      </w:divBdr>
    </w:div>
    <w:div w:id="1619141217">
      <w:bodyDiv w:val="1"/>
      <w:marLeft w:val="0"/>
      <w:marRight w:val="0"/>
      <w:marTop w:val="0"/>
      <w:marBottom w:val="0"/>
      <w:divBdr>
        <w:top w:val="none" w:sz="0" w:space="0" w:color="auto"/>
        <w:left w:val="none" w:sz="0" w:space="0" w:color="auto"/>
        <w:bottom w:val="none" w:sz="0" w:space="0" w:color="auto"/>
        <w:right w:val="none" w:sz="0" w:space="0" w:color="auto"/>
      </w:divBdr>
    </w:div>
    <w:div w:id="1619412879">
      <w:bodyDiv w:val="1"/>
      <w:marLeft w:val="0"/>
      <w:marRight w:val="0"/>
      <w:marTop w:val="0"/>
      <w:marBottom w:val="0"/>
      <w:divBdr>
        <w:top w:val="none" w:sz="0" w:space="0" w:color="auto"/>
        <w:left w:val="none" w:sz="0" w:space="0" w:color="auto"/>
        <w:bottom w:val="none" w:sz="0" w:space="0" w:color="auto"/>
        <w:right w:val="none" w:sz="0" w:space="0" w:color="auto"/>
      </w:divBdr>
    </w:div>
    <w:div w:id="1620644827">
      <w:bodyDiv w:val="1"/>
      <w:marLeft w:val="0"/>
      <w:marRight w:val="0"/>
      <w:marTop w:val="0"/>
      <w:marBottom w:val="0"/>
      <w:divBdr>
        <w:top w:val="none" w:sz="0" w:space="0" w:color="auto"/>
        <w:left w:val="none" w:sz="0" w:space="0" w:color="auto"/>
        <w:bottom w:val="none" w:sz="0" w:space="0" w:color="auto"/>
        <w:right w:val="none" w:sz="0" w:space="0" w:color="auto"/>
      </w:divBdr>
    </w:div>
    <w:div w:id="1621103549">
      <w:bodyDiv w:val="1"/>
      <w:marLeft w:val="0"/>
      <w:marRight w:val="0"/>
      <w:marTop w:val="0"/>
      <w:marBottom w:val="0"/>
      <w:divBdr>
        <w:top w:val="none" w:sz="0" w:space="0" w:color="auto"/>
        <w:left w:val="none" w:sz="0" w:space="0" w:color="auto"/>
        <w:bottom w:val="none" w:sz="0" w:space="0" w:color="auto"/>
        <w:right w:val="none" w:sz="0" w:space="0" w:color="auto"/>
      </w:divBdr>
    </w:div>
    <w:div w:id="1621569651">
      <w:bodyDiv w:val="1"/>
      <w:marLeft w:val="0"/>
      <w:marRight w:val="0"/>
      <w:marTop w:val="0"/>
      <w:marBottom w:val="0"/>
      <w:divBdr>
        <w:top w:val="none" w:sz="0" w:space="0" w:color="auto"/>
        <w:left w:val="none" w:sz="0" w:space="0" w:color="auto"/>
        <w:bottom w:val="none" w:sz="0" w:space="0" w:color="auto"/>
        <w:right w:val="none" w:sz="0" w:space="0" w:color="auto"/>
      </w:divBdr>
    </w:div>
    <w:div w:id="1622808994">
      <w:bodyDiv w:val="1"/>
      <w:marLeft w:val="0"/>
      <w:marRight w:val="0"/>
      <w:marTop w:val="0"/>
      <w:marBottom w:val="0"/>
      <w:divBdr>
        <w:top w:val="none" w:sz="0" w:space="0" w:color="auto"/>
        <w:left w:val="none" w:sz="0" w:space="0" w:color="auto"/>
        <w:bottom w:val="none" w:sz="0" w:space="0" w:color="auto"/>
        <w:right w:val="none" w:sz="0" w:space="0" w:color="auto"/>
      </w:divBdr>
    </w:div>
    <w:div w:id="1623728829">
      <w:bodyDiv w:val="1"/>
      <w:marLeft w:val="0"/>
      <w:marRight w:val="0"/>
      <w:marTop w:val="0"/>
      <w:marBottom w:val="0"/>
      <w:divBdr>
        <w:top w:val="none" w:sz="0" w:space="0" w:color="auto"/>
        <w:left w:val="none" w:sz="0" w:space="0" w:color="auto"/>
        <w:bottom w:val="none" w:sz="0" w:space="0" w:color="auto"/>
        <w:right w:val="none" w:sz="0" w:space="0" w:color="auto"/>
      </w:divBdr>
    </w:div>
    <w:div w:id="1624653963">
      <w:bodyDiv w:val="1"/>
      <w:marLeft w:val="0"/>
      <w:marRight w:val="0"/>
      <w:marTop w:val="0"/>
      <w:marBottom w:val="0"/>
      <w:divBdr>
        <w:top w:val="none" w:sz="0" w:space="0" w:color="auto"/>
        <w:left w:val="none" w:sz="0" w:space="0" w:color="auto"/>
        <w:bottom w:val="none" w:sz="0" w:space="0" w:color="auto"/>
        <w:right w:val="none" w:sz="0" w:space="0" w:color="auto"/>
      </w:divBdr>
    </w:div>
    <w:div w:id="1625035052">
      <w:bodyDiv w:val="1"/>
      <w:marLeft w:val="0"/>
      <w:marRight w:val="0"/>
      <w:marTop w:val="0"/>
      <w:marBottom w:val="0"/>
      <w:divBdr>
        <w:top w:val="none" w:sz="0" w:space="0" w:color="auto"/>
        <w:left w:val="none" w:sz="0" w:space="0" w:color="auto"/>
        <w:bottom w:val="none" w:sz="0" w:space="0" w:color="auto"/>
        <w:right w:val="none" w:sz="0" w:space="0" w:color="auto"/>
      </w:divBdr>
    </w:div>
    <w:div w:id="1625580006">
      <w:bodyDiv w:val="1"/>
      <w:marLeft w:val="0"/>
      <w:marRight w:val="0"/>
      <w:marTop w:val="0"/>
      <w:marBottom w:val="0"/>
      <w:divBdr>
        <w:top w:val="none" w:sz="0" w:space="0" w:color="auto"/>
        <w:left w:val="none" w:sz="0" w:space="0" w:color="auto"/>
        <w:bottom w:val="none" w:sz="0" w:space="0" w:color="auto"/>
        <w:right w:val="none" w:sz="0" w:space="0" w:color="auto"/>
      </w:divBdr>
    </w:div>
    <w:div w:id="1625768503">
      <w:bodyDiv w:val="1"/>
      <w:marLeft w:val="0"/>
      <w:marRight w:val="0"/>
      <w:marTop w:val="0"/>
      <w:marBottom w:val="0"/>
      <w:divBdr>
        <w:top w:val="none" w:sz="0" w:space="0" w:color="auto"/>
        <w:left w:val="none" w:sz="0" w:space="0" w:color="auto"/>
        <w:bottom w:val="none" w:sz="0" w:space="0" w:color="auto"/>
        <w:right w:val="none" w:sz="0" w:space="0" w:color="auto"/>
      </w:divBdr>
    </w:div>
    <w:div w:id="1626692560">
      <w:bodyDiv w:val="1"/>
      <w:marLeft w:val="0"/>
      <w:marRight w:val="0"/>
      <w:marTop w:val="0"/>
      <w:marBottom w:val="0"/>
      <w:divBdr>
        <w:top w:val="none" w:sz="0" w:space="0" w:color="auto"/>
        <w:left w:val="none" w:sz="0" w:space="0" w:color="auto"/>
        <w:bottom w:val="none" w:sz="0" w:space="0" w:color="auto"/>
        <w:right w:val="none" w:sz="0" w:space="0" w:color="auto"/>
      </w:divBdr>
    </w:div>
    <w:div w:id="1629581638">
      <w:bodyDiv w:val="1"/>
      <w:marLeft w:val="0"/>
      <w:marRight w:val="0"/>
      <w:marTop w:val="0"/>
      <w:marBottom w:val="0"/>
      <w:divBdr>
        <w:top w:val="none" w:sz="0" w:space="0" w:color="auto"/>
        <w:left w:val="none" w:sz="0" w:space="0" w:color="auto"/>
        <w:bottom w:val="none" w:sz="0" w:space="0" w:color="auto"/>
        <w:right w:val="none" w:sz="0" w:space="0" w:color="auto"/>
      </w:divBdr>
    </w:div>
    <w:div w:id="1633095732">
      <w:bodyDiv w:val="1"/>
      <w:marLeft w:val="0"/>
      <w:marRight w:val="0"/>
      <w:marTop w:val="0"/>
      <w:marBottom w:val="0"/>
      <w:divBdr>
        <w:top w:val="none" w:sz="0" w:space="0" w:color="auto"/>
        <w:left w:val="none" w:sz="0" w:space="0" w:color="auto"/>
        <w:bottom w:val="none" w:sz="0" w:space="0" w:color="auto"/>
        <w:right w:val="none" w:sz="0" w:space="0" w:color="auto"/>
      </w:divBdr>
    </w:div>
    <w:div w:id="1636183348">
      <w:bodyDiv w:val="1"/>
      <w:marLeft w:val="0"/>
      <w:marRight w:val="0"/>
      <w:marTop w:val="0"/>
      <w:marBottom w:val="0"/>
      <w:divBdr>
        <w:top w:val="none" w:sz="0" w:space="0" w:color="auto"/>
        <w:left w:val="none" w:sz="0" w:space="0" w:color="auto"/>
        <w:bottom w:val="none" w:sz="0" w:space="0" w:color="auto"/>
        <w:right w:val="none" w:sz="0" w:space="0" w:color="auto"/>
      </w:divBdr>
    </w:div>
    <w:div w:id="1638411139">
      <w:bodyDiv w:val="1"/>
      <w:marLeft w:val="0"/>
      <w:marRight w:val="0"/>
      <w:marTop w:val="0"/>
      <w:marBottom w:val="0"/>
      <w:divBdr>
        <w:top w:val="none" w:sz="0" w:space="0" w:color="auto"/>
        <w:left w:val="none" w:sz="0" w:space="0" w:color="auto"/>
        <w:bottom w:val="none" w:sz="0" w:space="0" w:color="auto"/>
        <w:right w:val="none" w:sz="0" w:space="0" w:color="auto"/>
      </w:divBdr>
    </w:div>
    <w:div w:id="1638610085">
      <w:bodyDiv w:val="1"/>
      <w:marLeft w:val="0"/>
      <w:marRight w:val="0"/>
      <w:marTop w:val="0"/>
      <w:marBottom w:val="0"/>
      <w:divBdr>
        <w:top w:val="none" w:sz="0" w:space="0" w:color="auto"/>
        <w:left w:val="none" w:sz="0" w:space="0" w:color="auto"/>
        <w:bottom w:val="none" w:sz="0" w:space="0" w:color="auto"/>
        <w:right w:val="none" w:sz="0" w:space="0" w:color="auto"/>
      </w:divBdr>
    </w:div>
    <w:div w:id="1642732366">
      <w:bodyDiv w:val="1"/>
      <w:marLeft w:val="0"/>
      <w:marRight w:val="0"/>
      <w:marTop w:val="0"/>
      <w:marBottom w:val="0"/>
      <w:divBdr>
        <w:top w:val="none" w:sz="0" w:space="0" w:color="auto"/>
        <w:left w:val="none" w:sz="0" w:space="0" w:color="auto"/>
        <w:bottom w:val="none" w:sz="0" w:space="0" w:color="auto"/>
        <w:right w:val="none" w:sz="0" w:space="0" w:color="auto"/>
      </w:divBdr>
    </w:div>
    <w:div w:id="1643121489">
      <w:bodyDiv w:val="1"/>
      <w:marLeft w:val="0"/>
      <w:marRight w:val="0"/>
      <w:marTop w:val="0"/>
      <w:marBottom w:val="0"/>
      <w:divBdr>
        <w:top w:val="none" w:sz="0" w:space="0" w:color="auto"/>
        <w:left w:val="none" w:sz="0" w:space="0" w:color="auto"/>
        <w:bottom w:val="none" w:sz="0" w:space="0" w:color="auto"/>
        <w:right w:val="none" w:sz="0" w:space="0" w:color="auto"/>
      </w:divBdr>
    </w:div>
    <w:div w:id="1643272748">
      <w:bodyDiv w:val="1"/>
      <w:marLeft w:val="0"/>
      <w:marRight w:val="0"/>
      <w:marTop w:val="0"/>
      <w:marBottom w:val="0"/>
      <w:divBdr>
        <w:top w:val="none" w:sz="0" w:space="0" w:color="auto"/>
        <w:left w:val="none" w:sz="0" w:space="0" w:color="auto"/>
        <w:bottom w:val="none" w:sz="0" w:space="0" w:color="auto"/>
        <w:right w:val="none" w:sz="0" w:space="0" w:color="auto"/>
      </w:divBdr>
    </w:div>
    <w:div w:id="1643655532">
      <w:bodyDiv w:val="1"/>
      <w:marLeft w:val="0"/>
      <w:marRight w:val="0"/>
      <w:marTop w:val="0"/>
      <w:marBottom w:val="0"/>
      <w:divBdr>
        <w:top w:val="none" w:sz="0" w:space="0" w:color="auto"/>
        <w:left w:val="none" w:sz="0" w:space="0" w:color="auto"/>
        <w:bottom w:val="none" w:sz="0" w:space="0" w:color="auto"/>
        <w:right w:val="none" w:sz="0" w:space="0" w:color="auto"/>
      </w:divBdr>
    </w:div>
    <w:div w:id="1644039714">
      <w:bodyDiv w:val="1"/>
      <w:marLeft w:val="0"/>
      <w:marRight w:val="0"/>
      <w:marTop w:val="0"/>
      <w:marBottom w:val="0"/>
      <w:divBdr>
        <w:top w:val="none" w:sz="0" w:space="0" w:color="auto"/>
        <w:left w:val="none" w:sz="0" w:space="0" w:color="auto"/>
        <w:bottom w:val="none" w:sz="0" w:space="0" w:color="auto"/>
        <w:right w:val="none" w:sz="0" w:space="0" w:color="auto"/>
      </w:divBdr>
    </w:div>
    <w:div w:id="1644963411">
      <w:bodyDiv w:val="1"/>
      <w:marLeft w:val="0"/>
      <w:marRight w:val="0"/>
      <w:marTop w:val="0"/>
      <w:marBottom w:val="0"/>
      <w:divBdr>
        <w:top w:val="none" w:sz="0" w:space="0" w:color="auto"/>
        <w:left w:val="none" w:sz="0" w:space="0" w:color="auto"/>
        <w:bottom w:val="none" w:sz="0" w:space="0" w:color="auto"/>
        <w:right w:val="none" w:sz="0" w:space="0" w:color="auto"/>
      </w:divBdr>
    </w:div>
    <w:div w:id="1644967787">
      <w:bodyDiv w:val="1"/>
      <w:marLeft w:val="0"/>
      <w:marRight w:val="0"/>
      <w:marTop w:val="0"/>
      <w:marBottom w:val="0"/>
      <w:divBdr>
        <w:top w:val="none" w:sz="0" w:space="0" w:color="auto"/>
        <w:left w:val="none" w:sz="0" w:space="0" w:color="auto"/>
        <w:bottom w:val="none" w:sz="0" w:space="0" w:color="auto"/>
        <w:right w:val="none" w:sz="0" w:space="0" w:color="auto"/>
      </w:divBdr>
    </w:div>
    <w:div w:id="1645499208">
      <w:bodyDiv w:val="1"/>
      <w:marLeft w:val="0"/>
      <w:marRight w:val="0"/>
      <w:marTop w:val="0"/>
      <w:marBottom w:val="0"/>
      <w:divBdr>
        <w:top w:val="none" w:sz="0" w:space="0" w:color="auto"/>
        <w:left w:val="none" w:sz="0" w:space="0" w:color="auto"/>
        <w:bottom w:val="none" w:sz="0" w:space="0" w:color="auto"/>
        <w:right w:val="none" w:sz="0" w:space="0" w:color="auto"/>
      </w:divBdr>
    </w:div>
    <w:div w:id="1646354478">
      <w:bodyDiv w:val="1"/>
      <w:marLeft w:val="0"/>
      <w:marRight w:val="0"/>
      <w:marTop w:val="0"/>
      <w:marBottom w:val="0"/>
      <w:divBdr>
        <w:top w:val="none" w:sz="0" w:space="0" w:color="auto"/>
        <w:left w:val="none" w:sz="0" w:space="0" w:color="auto"/>
        <w:bottom w:val="none" w:sz="0" w:space="0" w:color="auto"/>
        <w:right w:val="none" w:sz="0" w:space="0" w:color="auto"/>
      </w:divBdr>
    </w:div>
    <w:div w:id="1649701651">
      <w:bodyDiv w:val="1"/>
      <w:marLeft w:val="0"/>
      <w:marRight w:val="0"/>
      <w:marTop w:val="0"/>
      <w:marBottom w:val="0"/>
      <w:divBdr>
        <w:top w:val="none" w:sz="0" w:space="0" w:color="auto"/>
        <w:left w:val="none" w:sz="0" w:space="0" w:color="auto"/>
        <w:bottom w:val="none" w:sz="0" w:space="0" w:color="auto"/>
        <w:right w:val="none" w:sz="0" w:space="0" w:color="auto"/>
      </w:divBdr>
    </w:div>
    <w:div w:id="1649942701">
      <w:bodyDiv w:val="1"/>
      <w:marLeft w:val="0"/>
      <w:marRight w:val="0"/>
      <w:marTop w:val="0"/>
      <w:marBottom w:val="0"/>
      <w:divBdr>
        <w:top w:val="none" w:sz="0" w:space="0" w:color="auto"/>
        <w:left w:val="none" w:sz="0" w:space="0" w:color="auto"/>
        <w:bottom w:val="none" w:sz="0" w:space="0" w:color="auto"/>
        <w:right w:val="none" w:sz="0" w:space="0" w:color="auto"/>
      </w:divBdr>
    </w:div>
    <w:div w:id="1649944411">
      <w:bodyDiv w:val="1"/>
      <w:marLeft w:val="0"/>
      <w:marRight w:val="0"/>
      <w:marTop w:val="0"/>
      <w:marBottom w:val="0"/>
      <w:divBdr>
        <w:top w:val="none" w:sz="0" w:space="0" w:color="auto"/>
        <w:left w:val="none" w:sz="0" w:space="0" w:color="auto"/>
        <w:bottom w:val="none" w:sz="0" w:space="0" w:color="auto"/>
        <w:right w:val="none" w:sz="0" w:space="0" w:color="auto"/>
      </w:divBdr>
    </w:div>
    <w:div w:id="1650819020">
      <w:bodyDiv w:val="1"/>
      <w:marLeft w:val="0"/>
      <w:marRight w:val="0"/>
      <w:marTop w:val="0"/>
      <w:marBottom w:val="0"/>
      <w:divBdr>
        <w:top w:val="none" w:sz="0" w:space="0" w:color="auto"/>
        <w:left w:val="none" w:sz="0" w:space="0" w:color="auto"/>
        <w:bottom w:val="none" w:sz="0" w:space="0" w:color="auto"/>
        <w:right w:val="none" w:sz="0" w:space="0" w:color="auto"/>
      </w:divBdr>
    </w:div>
    <w:div w:id="1652366216">
      <w:bodyDiv w:val="1"/>
      <w:marLeft w:val="0"/>
      <w:marRight w:val="0"/>
      <w:marTop w:val="0"/>
      <w:marBottom w:val="0"/>
      <w:divBdr>
        <w:top w:val="none" w:sz="0" w:space="0" w:color="auto"/>
        <w:left w:val="none" w:sz="0" w:space="0" w:color="auto"/>
        <w:bottom w:val="none" w:sz="0" w:space="0" w:color="auto"/>
        <w:right w:val="none" w:sz="0" w:space="0" w:color="auto"/>
      </w:divBdr>
    </w:div>
    <w:div w:id="1653369318">
      <w:bodyDiv w:val="1"/>
      <w:marLeft w:val="0"/>
      <w:marRight w:val="0"/>
      <w:marTop w:val="0"/>
      <w:marBottom w:val="0"/>
      <w:divBdr>
        <w:top w:val="none" w:sz="0" w:space="0" w:color="auto"/>
        <w:left w:val="none" w:sz="0" w:space="0" w:color="auto"/>
        <w:bottom w:val="none" w:sz="0" w:space="0" w:color="auto"/>
        <w:right w:val="none" w:sz="0" w:space="0" w:color="auto"/>
      </w:divBdr>
    </w:div>
    <w:div w:id="1655639772">
      <w:bodyDiv w:val="1"/>
      <w:marLeft w:val="0"/>
      <w:marRight w:val="0"/>
      <w:marTop w:val="0"/>
      <w:marBottom w:val="0"/>
      <w:divBdr>
        <w:top w:val="none" w:sz="0" w:space="0" w:color="auto"/>
        <w:left w:val="none" w:sz="0" w:space="0" w:color="auto"/>
        <w:bottom w:val="none" w:sz="0" w:space="0" w:color="auto"/>
        <w:right w:val="none" w:sz="0" w:space="0" w:color="auto"/>
      </w:divBdr>
    </w:div>
    <w:div w:id="1657420024">
      <w:bodyDiv w:val="1"/>
      <w:marLeft w:val="0"/>
      <w:marRight w:val="0"/>
      <w:marTop w:val="0"/>
      <w:marBottom w:val="0"/>
      <w:divBdr>
        <w:top w:val="none" w:sz="0" w:space="0" w:color="auto"/>
        <w:left w:val="none" w:sz="0" w:space="0" w:color="auto"/>
        <w:bottom w:val="none" w:sz="0" w:space="0" w:color="auto"/>
        <w:right w:val="none" w:sz="0" w:space="0" w:color="auto"/>
      </w:divBdr>
    </w:div>
    <w:div w:id="1658455892">
      <w:bodyDiv w:val="1"/>
      <w:marLeft w:val="0"/>
      <w:marRight w:val="0"/>
      <w:marTop w:val="0"/>
      <w:marBottom w:val="0"/>
      <w:divBdr>
        <w:top w:val="none" w:sz="0" w:space="0" w:color="auto"/>
        <w:left w:val="none" w:sz="0" w:space="0" w:color="auto"/>
        <w:bottom w:val="none" w:sz="0" w:space="0" w:color="auto"/>
        <w:right w:val="none" w:sz="0" w:space="0" w:color="auto"/>
      </w:divBdr>
    </w:div>
    <w:div w:id="1659532164">
      <w:bodyDiv w:val="1"/>
      <w:marLeft w:val="0"/>
      <w:marRight w:val="0"/>
      <w:marTop w:val="0"/>
      <w:marBottom w:val="0"/>
      <w:divBdr>
        <w:top w:val="none" w:sz="0" w:space="0" w:color="auto"/>
        <w:left w:val="none" w:sz="0" w:space="0" w:color="auto"/>
        <w:bottom w:val="none" w:sz="0" w:space="0" w:color="auto"/>
        <w:right w:val="none" w:sz="0" w:space="0" w:color="auto"/>
      </w:divBdr>
    </w:div>
    <w:div w:id="1660230150">
      <w:bodyDiv w:val="1"/>
      <w:marLeft w:val="0"/>
      <w:marRight w:val="0"/>
      <w:marTop w:val="0"/>
      <w:marBottom w:val="0"/>
      <w:divBdr>
        <w:top w:val="none" w:sz="0" w:space="0" w:color="auto"/>
        <w:left w:val="none" w:sz="0" w:space="0" w:color="auto"/>
        <w:bottom w:val="none" w:sz="0" w:space="0" w:color="auto"/>
        <w:right w:val="none" w:sz="0" w:space="0" w:color="auto"/>
      </w:divBdr>
    </w:div>
    <w:div w:id="1662462385">
      <w:bodyDiv w:val="1"/>
      <w:marLeft w:val="0"/>
      <w:marRight w:val="0"/>
      <w:marTop w:val="0"/>
      <w:marBottom w:val="0"/>
      <w:divBdr>
        <w:top w:val="none" w:sz="0" w:space="0" w:color="auto"/>
        <w:left w:val="none" w:sz="0" w:space="0" w:color="auto"/>
        <w:bottom w:val="none" w:sz="0" w:space="0" w:color="auto"/>
        <w:right w:val="none" w:sz="0" w:space="0" w:color="auto"/>
      </w:divBdr>
    </w:div>
    <w:div w:id="1662930000">
      <w:bodyDiv w:val="1"/>
      <w:marLeft w:val="0"/>
      <w:marRight w:val="0"/>
      <w:marTop w:val="0"/>
      <w:marBottom w:val="0"/>
      <w:divBdr>
        <w:top w:val="none" w:sz="0" w:space="0" w:color="auto"/>
        <w:left w:val="none" w:sz="0" w:space="0" w:color="auto"/>
        <w:bottom w:val="none" w:sz="0" w:space="0" w:color="auto"/>
        <w:right w:val="none" w:sz="0" w:space="0" w:color="auto"/>
      </w:divBdr>
    </w:div>
    <w:div w:id="1665934570">
      <w:bodyDiv w:val="1"/>
      <w:marLeft w:val="0"/>
      <w:marRight w:val="0"/>
      <w:marTop w:val="0"/>
      <w:marBottom w:val="0"/>
      <w:divBdr>
        <w:top w:val="none" w:sz="0" w:space="0" w:color="auto"/>
        <w:left w:val="none" w:sz="0" w:space="0" w:color="auto"/>
        <w:bottom w:val="none" w:sz="0" w:space="0" w:color="auto"/>
        <w:right w:val="none" w:sz="0" w:space="0" w:color="auto"/>
      </w:divBdr>
    </w:div>
    <w:div w:id="1666519460">
      <w:bodyDiv w:val="1"/>
      <w:marLeft w:val="0"/>
      <w:marRight w:val="0"/>
      <w:marTop w:val="0"/>
      <w:marBottom w:val="0"/>
      <w:divBdr>
        <w:top w:val="none" w:sz="0" w:space="0" w:color="auto"/>
        <w:left w:val="none" w:sz="0" w:space="0" w:color="auto"/>
        <w:bottom w:val="none" w:sz="0" w:space="0" w:color="auto"/>
        <w:right w:val="none" w:sz="0" w:space="0" w:color="auto"/>
      </w:divBdr>
    </w:div>
    <w:div w:id="1666545019">
      <w:bodyDiv w:val="1"/>
      <w:marLeft w:val="0"/>
      <w:marRight w:val="0"/>
      <w:marTop w:val="0"/>
      <w:marBottom w:val="0"/>
      <w:divBdr>
        <w:top w:val="none" w:sz="0" w:space="0" w:color="auto"/>
        <w:left w:val="none" w:sz="0" w:space="0" w:color="auto"/>
        <w:bottom w:val="none" w:sz="0" w:space="0" w:color="auto"/>
        <w:right w:val="none" w:sz="0" w:space="0" w:color="auto"/>
      </w:divBdr>
    </w:div>
    <w:div w:id="1666931680">
      <w:bodyDiv w:val="1"/>
      <w:marLeft w:val="0"/>
      <w:marRight w:val="0"/>
      <w:marTop w:val="0"/>
      <w:marBottom w:val="0"/>
      <w:divBdr>
        <w:top w:val="none" w:sz="0" w:space="0" w:color="auto"/>
        <w:left w:val="none" w:sz="0" w:space="0" w:color="auto"/>
        <w:bottom w:val="none" w:sz="0" w:space="0" w:color="auto"/>
        <w:right w:val="none" w:sz="0" w:space="0" w:color="auto"/>
      </w:divBdr>
    </w:div>
    <w:div w:id="1667127373">
      <w:bodyDiv w:val="1"/>
      <w:marLeft w:val="0"/>
      <w:marRight w:val="0"/>
      <w:marTop w:val="0"/>
      <w:marBottom w:val="0"/>
      <w:divBdr>
        <w:top w:val="none" w:sz="0" w:space="0" w:color="auto"/>
        <w:left w:val="none" w:sz="0" w:space="0" w:color="auto"/>
        <w:bottom w:val="none" w:sz="0" w:space="0" w:color="auto"/>
        <w:right w:val="none" w:sz="0" w:space="0" w:color="auto"/>
      </w:divBdr>
    </w:div>
    <w:div w:id="1667905660">
      <w:bodyDiv w:val="1"/>
      <w:marLeft w:val="0"/>
      <w:marRight w:val="0"/>
      <w:marTop w:val="0"/>
      <w:marBottom w:val="0"/>
      <w:divBdr>
        <w:top w:val="none" w:sz="0" w:space="0" w:color="auto"/>
        <w:left w:val="none" w:sz="0" w:space="0" w:color="auto"/>
        <w:bottom w:val="none" w:sz="0" w:space="0" w:color="auto"/>
        <w:right w:val="none" w:sz="0" w:space="0" w:color="auto"/>
      </w:divBdr>
    </w:div>
    <w:div w:id="1668513497">
      <w:bodyDiv w:val="1"/>
      <w:marLeft w:val="0"/>
      <w:marRight w:val="0"/>
      <w:marTop w:val="0"/>
      <w:marBottom w:val="0"/>
      <w:divBdr>
        <w:top w:val="none" w:sz="0" w:space="0" w:color="auto"/>
        <w:left w:val="none" w:sz="0" w:space="0" w:color="auto"/>
        <w:bottom w:val="none" w:sz="0" w:space="0" w:color="auto"/>
        <w:right w:val="none" w:sz="0" w:space="0" w:color="auto"/>
      </w:divBdr>
    </w:div>
    <w:div w:id="1668943967">
      <w:bodyDiv w:val="1"/>
      <w:marLeft w:val="0"/>
      <w:marRight w:val="0"/>
      <w:marTop w:val="0"/>
      <w:marBottom w:val="0"/>
      <w:divBdr>
        <w:top w:val="none" w:sz="0" w:space="0" w:color="auto"/>
        <w:left w:val="none" w:sz="0" w:space="0" w:color="auto"/>
        <w:bottom w:val="none" w:sz="0" w:space="0" w:color="auto"/>
        <w:right w:val="none" w:sz="0" w:space="0" w:color="auto"/>
      </w:divBdr>
    </w:div>
    <w:div w:id="1670668230">
      <w:bodyDiv w:val="1"/>
      <w:marLeft w:val="0"/>
      <w:marRight w:val="0"/>
      <w:marTop w:val="0"/>
      <w:marBottom w:val="0"/>
      <w:divBdr>
        <w:top w:val="none" w:sz="0" w:space="0" w:color="auto"/>
        <w:left w:val="none" w:sz="0" w:space="0" w:color="auto"/>
        <w:bottom w:val="none" w:sz="0" w:space="0" w:color="auto"/>
        <w:right w:val="none" w:sz="0" w:space="0" w:color="auto"/>
      </w:divBdr>
    </w:div>
    <w:div w:id="1671718593">
      <w:bodyDiv w:val="1"/>
      <w:marLeft w:val="0"/>
      <w:marRight w:val="0"/>
      <w:marTop w:val="0"/>
      <w:marBottom w:val="0"/>
      <w:divBdr>
        <w:top w:val="none" w:sz="0" w:space="0" w:color="auto"/>
        <w:left w:val="none" w:sz="0" w:space="0" w:color="auto"/>
        <w:bottom w:val="none" w:sz="0" w:space="0" w:color="auto"/>
        <w:right w:val="none" w:sz="0" w:space="0" w:color="auto"/>
      </w:divBdr>
    </w:div>
    <w:div w:id="1671785247">
      <w:bodyDiv w:val="1"/>
      <w:marLeft w:val="0"/>
      <w:marRight w:val="0"/>
      <w:marTop w:val="0"/>
      <w:marBottom w:val="0"/>
      <w:divBdr>
        <w:top w:val="none" w:sz="0" w:space="0" w:color="auto"/>
        <w:left w:val="none" w:sz="0" w:space="0" w:color="auto"/>
        <w:bottom w:val="none" w:sz="0" w:space="0" w:color="auto"/>
        <w:right w:val="none" w:sz="0" w:space="0" w:color="auto"/>
      </w:divBdr>
    </w:div>
    <w:div w:id="1672029109">
      <w:bodyDiv w:val="1"/>
      <w:marLeft w:val="0"/>
      <w:marRight w:val="0"/>
      <w:marTop w:val="0"/>
      <w:marBottom w:val="0"/>
      <w:divBdr>
        <w:top w:val="none" w:sz="0" w:space="0" w:color="auto"/>
        <w:left w:val="none" w:sz="0" w:space="0" w:color="auto"/>
        <w:bottom w:val="none" w:sz="0" w:space="0" w:color="auto"/>
        <w:right w:val="none" w:sz="0" w:space="0" w:color="auto"/>
      </w:divBdr>
    </w:div>
    <w:div w:id="1673334054">
      <w:bodyDiv w:val="1"/>
      <w:marLeft w:val="0"/>
      <w:marRight w:val="0"/>
      <w:marTop w:val="0"/>
      <w:marBottom w:val="0"/>
      <w:divBdr>
        <w:top w:val="none" w:sz="0" w:space="0" w:color="auto"/>
        <w:left w:val="none" w:sz="0" w:space="0" w:color="auto"/>
        <w:bottom w:val="none" w:sz="0" w:space="0" w:color="auto"/>
        <w:right w:val="none" w:sz="0" w:space="0" w:color="auto"/>
      </w:divBdr>
    </w:div>
    <w:div w:id="1676345345">
      <w:bodyDiv w:val="1"/>
      <w:marLeft w:val="0"/>
      <w:marRight w:val="0"/>
      <w:marTop w:val="0"/>
      <w:marBottom w:val="0"/>
      <w:divBdr>
        <w:top w:val="none" w:sz="0" w:space="0" w:color="auto"/>
        <w:left w:val="none" w:sz="0" w:space="0" w:color="auto"/>
        <w:bottom w:val="none" w:sz="0" w:space="0" w:color="auto"/>
        <w:right w:val="none" w:sz="0" w:space="0" w:color="auto"/>
      </w:divBdr>
    </w:div>
    <w:div w:id="1676611073">
      <w:bodyDiv w:val="1"/>
      <w:marLeft w:val="0"/>
      <w:marRight w:val="0"/>
      <w:marTop w:val="0"/>
      <w:marBottom w:val="0"/>
      <w:divBdr>
        <w:top w:val="none" w:sz="0" w:space="0" w:color="auto"/>
        <w:left w:val="none" w:sz="0" w:space="0" w:color="auto"/>
        <w:bottom w:val="none" w:sz="0" w:space="0" w:color="auto"/>
        <w:right w:val="none" w:sz="0" w:space="0" w:color="auto"/>
      </w:divBdr>
    </w:div>
    <w:div w:id="1676885455">
      <w:bodyDiv w:val="1"/>
      <w:marLeft w:val="0"/>
      <w:marRight w:val="0"/>
      <w:marTop w:val="0"/>
      <w:marBottom w:val="0"/>
      <w:divBdr>
        <w:top w:val="none" w:sz="0" w:space="0" w:color="auto"/>
        <w:left w:val="none" w:sz="0" w:space="0" w:color="auto"/>
        <w:bottom w:val="none" w:sz="0" w:space="0" w:color="auto"/>
        <w:right w:val="none" w:sz="0" w:space="0" w:color="auto"/>
      </w:divBdr>
    </w:div>
    <w:div w:id="1678195892">
      <w:bodyDiv w:val="1"/>
      <w:marLeft w:val="0"/>
      <w:marRight w:val="0"/>
      <w:marTop w:val="0"/>
      <w:marBottom w:val="0"/>
      <w:divBdr>
        <w:top w:val="none" w:sz="0" w:space="0" w:color="auto"/>
        <w:left w:val="none" w:sz="0" w:space="0" w:color="auto"/>
        <w:bottom w:val="none" w:sz="0" w:space="0" w:color="auto"/>
        <w:right w:val="none" w:sz="0" w:space="0" w:color="auto"/>
      </w:divBdr>
    </w:div>
    <w:div w:id="1678927331">
      <w:bodyDiv w:val="1"/>
      <w:marLeft w:val="0"/>
      <w:marRight w:val="0"/>
      <w:marTop w:val="0"/>
      <w:marBottom w:val="0"/>
      <w:divBdr>
        <w:top w:val="none" w:sz="0" w:space="0" w:color="auto"/>
        <w:left w:val="none" w:sz="0" w:space="0" w:color="auto"/>
        <w:bottom w:val="none" w:sz="0" w:space="0" w:color="auto"/>
        <w:right w:val="none" w:sz="0" w:space="0" w:color="auto"/>
      </w:divBdr>
    </w:div>
    <w:div w:id="1682002592">
      <w:bodyDiv w:val="1"/>
      <w:marLeft w:val="0"/>
      <w:marRight w:val="0"/>
      <w:marTop w:val="0"/>
      <w:marBottom w:val="0"/>
      <w:divBdr>
        <w:top w:val="none" w:sz="0" w:space="0" w:color="auto"/>
        <w:left w:val="none" w:sz="0" w:space="0" w:color="auto"/>
        <w:bottom w:val="none" w:sz="0" w:space="0" w:color="auto"/>
        <w:right w:val="none" w:sz="0" w:space="0" w:color="auto"/>
      </w:divBdr>
    </w:div>
    <w:div w:id="1684014920">
      <w:bodyDiv w:val="1"/>
      <w:marLeft w:val="0"/>
      <w:marRight w:val="0"/>
      <w:marTop w:val="0"/>
      <w:marBottom w:val="0"/>
      <w:divBdr>
        <w:top w:val="none" w:sz="0" w:space="0" w:color="auto"/>
        <w:left w:val="none" w:sz="0" w:space="0" w:color="auto"/>
        <w:bottom w:val="none" w:sz="0" w:space="0" w:color="auto"/>
        <w:right w:val="none" w:sz="0" w:space="0" w:color="auto"/>
      </w:divBdr>
    </w:div>
    <w:div w:id="1685479057">
      <w:bodyDiv w:val="1"/>
      <w:marLeft w:val="0"/>
      <w:marRight w:val="0"/>
      <w:marTop w:val="0"/>
      <w:marBottom w:val="0"/>
      <w:divBdr>
        <w:top w:val="none" w:sz="0" w:space="0" w:color="auto"/>
        <w:left w:val="none" w:sz="0" w:space="0" w:color="auto"/>
        <w:bottom w:val="none" w:sz="0" w:space="0" w:color="auto"/>
        <w:right w:val="none" w:sz="0" w:space="0" w:color="auto"/>
      </w:divBdr>
    </w:div>
    <w:div w:id="1685670634">
      <w:bodyDiv w:val="1"/>
      <w:marLeft w:val="0"/>
      <w:marRight w:val="0"/>
      <w:marTop w:val="0"/>
      <w:marBottom w:val="0"/>
      <w:divBdr>
        <w:top w:val="none" w:sz="0" w:space="0" w:color="auto"/>
        <w:left w:val="none" w:sz="0" w:space="0" w:color="auto"/>
        <w:bottom w:val="none" w:sz="0" w:space="0" w:color="auto"/>
        <w:right w:val="none" w:sz="0" w:space="0" w:color="auto"/>
      </w:divBdr>
    </w:div>
    <w:div w:id="1687708618">
      <w:bodyDiv w:val="1"/>
      <w:marLeft w:val="0"/>
      <w:marRight w:val="0"/>
      <w:marTop w:val="0"/>
      <w:marBottom w:val="0"/>
      <w:divBdr>
        <w:top w:val="none" w:sz="0" w:space="0" w:color="auto"/>
        <w:left w:val="none" w:sz="0" w:space="0" w:color="auto"/>
        <w:bottom w:val="none" w:sz="0" w:space="0" w:color="auto"/>
        <w:right w:val="none" w:sz="0" w:space="0" w:color="auto"/>
      </w:divBdr>
    </w:div>
    <w:div w:id="1688217492">
      <w:bodyDiv w:val="1"/>
      <w:marLeft w:val="0"/>
      <w:marRight w:val="0"/>
      <w:marTop w:val="0"/>
      <w:marBottom w:val="0"/>
      <w:divBdr>
        <w:top w:val="none" w:sz="0" w:space="0" w:color="auto"/>
        <w:left w:val="none" w:sz="0" w:space="0" w:color="auto"/>
        <w:bottom w:val="none" w:sz="0" w:space="0" w:color="auto"/>
        <w:right w:val="none" w:sz="0" w:space="0" w:color="auto"/>
      </w:divBdr>
    </w:div>
    <w:div w:id="1689990716">
      <w:bodyDiv w:val="1"/>
      <w:marLeft w:val="0"/>
      <w:marRight w:val="0"/>
      <w:marTop w:val="0"/>
      <w:marBottom w:val="0"/>
      <w:divBdr>
        <w:top w:val="none" w:sz="0" w:space="0" w:color="auto"/>
        <w:left w:val="none" w:sz="0" w:space="0" w:color="auto"/>
        <w:bottom w:val="none" w:sz="0" w:space="0" w:color="auto"/>
        <w:right w:val="none" w:sz="0" w:space="0" w:color="auto"/>
      </w:divBdr>
    </w:div>
    <w:div w:id="1691253531">
      <w:bodyDiv w:val="1"/>
      <w:marLeft w:val="0"/>
      <w:marRight w:val="0"/>
      <w:marTop w:val="0"/>
      <w:marBottom w:val="0"/>
      <w:divBdr>
        <w:top w:val="none" w:sz="0" w:space="0" w:color="auto"/>
        <w:left w:val="none" w:sz="0" w:space="0" w:color="auto"/>
        <w:bottom w:val="none" w:sz="0" w:space="0" w:color="auto"/>
        <w:right w:val="none" w:sz="0" w:space="0" w:color="auto"/>
      </w:divBdr>
    </w:div>
    <w:div w:id="1691638221">
      <w:bodyDiv w:val="1"/>
      <w:marLeft w:val="0"/>
      <w:marRight w:val="0"/>
      <w:marTop w:val="0"/>
      <w:marBottom w:val="0"/>
      <w:divBdr>
        <w:top w:val="none" w:sz="0" w:space="0" w:color="auto"/>
        <w:left w:val="none" w:sz="0" w:space="0" w:color="auto"/>
        <w:bottom w:val="none" w:sz="0" w:space="0" w:color="auto"/>
        <w:right w:val="none" w:sz="0" w:space="0" w:color="auto"/>
      </w:divBdr>
    </w:div>
    <w:div w:id="1692339911">
      <w:bodyDiv w:val="1"/>
      <w:marLeft w:val="0"/>
      <w:marRight w:val="0"/>
      <w:marTop w:val="0"/>
      <w:marBottom w:val="0"/>
      <w:divBdr>
        <w:top w:val="none" w:sz="0" w:space="0" w:color="auto"/>
        <w:left w:val="none" w:sz="0" w:space="0" w:color="auto"/>
        <w:bottom w:val="none" w:sz="0" w:space="0" w:color="auto"/>
        <w:right w:val="none" w:sz="0" w:space="0" w:color="auto"/>
      </w:divBdr>
    </w:div>
    <w:div w:id="1693145827">
      <w:bodyDiv w:val="1"/>
      <w:marLeft w:val="0"/>
      <w:marRight w:val="0"/>
      <w:marTop w:val="0"/>
      <w:marBottom w:val="0"/>
      <w:divBdr>
        <w:top w:val="none" w:sz="0" w:space="0" w:color="auto"/>
        <w:left w:val="none" w:sz="0" w:space="0" w:color="auto"/>
        <w:bottom w:val="none" w:sz="0" w:space="0" w:color="auto"/>
        <w:right w:val="none" w:sz="0" w:space="0" w:color="auto"/>
      </w:divBdr>
    </w:div>
    <w:div w:id="1693261846">
      <w:bodyDiv w:val="1"/>
      <w:marLeft w:val="0"/>
      <w:marRight w:val="0"/>
      <w:marTop w:val="0"/>
      <w:marBottom w:val="0"/>
      <w:divBdr>
        <w:top w:val="none" w:sz="0" w:space="0" w:color="auto"/>
        <w:left w:val="none" w:sz="0" w:space="0" w:color="auto"/>
        <w:bottom w:val="none" w:sz="0" w:space="0" w:color="auto"/>
        <w:right w:val="none" w:sz="0" w:space="0" w:color="auto"/>
      </w:divBdr>
    </w:div>
    <w:div w:id="1694960062">
      <w:bodyDiv w:val="1"/>
      <w:marLeft w:val="0"/>
      <w:marRight w:val="0"/>
      <w:marTop w:val="0"/>
      <w:marBottom w:val="0"/>
      <w:divBdr>
        <w:top w:val="none" w:sz="0" w:space="0" w:color="auto"/>
        <w:left w:val="none" w:sz="0" w:space="0" w:color="auto"/>
        <w:bottom w:val="none" w:sz="0" w:space="0" w:color="auto"/>
        <w:right w:val="none" w:sz="0" w:space="0" w:color="auto"/>
      </w:divBdr>
    </w:div>
    <w:div w:id="1695765025">
      <w:bodyDiv w:val="1"/>
      <w:marLeft w:val="0"/>
      <w:marRight w:val="0"/>
      <w:marTop w:val="0"/>
      <w:marBottom w:val="0"/>
      <w:divBdr>
        <w:top w:val="none" w:sz="0" w:space="0" w:color="auto"/>
        <w:left w:val="none" w:sz="0" w:space="0" w:color="auto"/>
        <w:bottom w:val="none" w:sz="0" w:space="0" w:color="auto"/>
        <w:right w:val="none" w:sz="0" w:space="0" w:color="auto"/>
      </w:divBdr>
    </w:div>
    <w:div w:id="1696232890">
      <w:bodyDiv w:val="1"/>
      <w:marLeft w:val="0"/>
      <w:marRight w:val="0"/>
      <w:marTop w:val="0"/>
      <w:marBottom w:val="0"/>
      <w:divBdr>
        <w:top w:val="none" w:sz="0" w:space="0" w:color="auto"/>
        <w:left w:val="none" w:sz="0" w:space="0" w:color="auto"/>
        <w:bottom w:val="none" w:sz="0" w:space="0" w:color="auto"/>
        <w:right w:val="none" w:sz="0" w:space="0" w:color="auto"/>
      </w:divBdr>
    </w:div>
    <w:div w:id="1696737166">
      <w:bodyDiv w:val="1"/>
      <w:marLeft w:val="0"/>
      <w:marRight w:val="0"/>
      <w:marTop w:val="0"/>
      <w:marBottom w:val="0"/>
      <w:divBdr>
        <w:top w:val="none" w:sz="0" w:space="0" w:color="auto"/>
        <w:left w:val="none" w:sz="0" w:space="0" w:color="auto"/>
        <w:bottom w:val="none" w:sz="0" w:space="0" w:color="auto"/>
        <w:right w:val="none" w:sz="0" w:space="0" w:color="auto"/>
      </w:divBdr>
    </w:div>
    <w:div w:id="1699240046">
      <w:bodyDiv w:val="1"/>
      <w:marLeft w:val="0"/>
      <w:marRight w:val="0"/>
      <w:marTop w:val="0"/>
      <w:marBottom w:val="0"/>
      <w:divBdr>
        <w:top w:val="none" w:sz="0" w:space="0" w:color="auto"/>
        <w:left w:val="none" w:sz="0" w:space="0" w:color="auto"/>
        <w:bottom w:val="none" w:sz="0" w:space="0" w:color="auto"/>
        <w:right w:val="none" w:sz="0" w:space="0" w:color="auto"/>
      </w:divBdr>
    </w:div>
    <w:div w:id="1699507609">
      <w:bodyDiv w:val="1"/>
      <w:marLeft w:val="0"/>
      <w:marRight w:val="0"/>
      <w:marTop w:val="0"/>
      <w:marBottom w:val="0"/>
      <w:divBdr>
        <w:top w:val="none" w:sz="0" w:space="0" w:color="auto"/>
        <w:left w:val="none" w:sz="0" w:space="0" w:color="auto"/>
        <w:bottom w:val="none" w:sz="0" w:space="0" w:color="auto"/>
        <w:right w:val="none" w:sz="0" w:space="0" w:color="auto"/>
      </w:divBdr>
    </w:div>
    <w:div w:id="1700087061">
      <w:bodyDiv w:val="1"/>
      <w:marLeft w:val="0"/>
      <w:marRight w:val="0"/>
      <w:marTop w:val="0"/>
      <w:marBottom w:val="0"/>
      <w:divBdr>
        <w:top w:val="none" w:sz="0" w:space="0" w:color="auto"/>
        <w:left w:val="none" w:sz="0" w:space="0" w:color="auto"/>
        <w:bottom w:val="none" w:sz="0" w:space="0" w:color="auto"/>
        <w:right w:val="none" w:sz="0" w:space="0" w:color="auto"/>
      </w:divBdr>
    </w:div>
    <w:div w:id="1700470445">
      <w:bodyDiv w:val="1"/>
      <w:marLeft w:val="0"/>
      <w:marRight w:val="0"/>
      <w:marTop w:val="0"/>
      <w:marBottom w:val="0"/>
      <w:divBdr>
        <w:top w:val="none" w:sz="0" w:space="0" w:color="auto"/>
        <w:left w:val="none" w:sz="0" w:space="0" w:color="auto"/>
        <w:bottom w:val="none" w:sz="0" w:space="0" w:color="auto"/>
        <w:right w:val="none" w:sz="0" w:space="0" w:color="auto"/>
      </w:divBdr>
    </w:div>
    <w:div w:id="1700663133">
      <w:bodyDiv w:val="1"/>
      <w:marLeft w:val="0"/>
      <w:marRight w:val="0"/>
      <w:marTop w:val="0"/>
      <w:marBottom w:val="0"/>
      <w:divBdr>
        <w:top w:val="none" w:sz="0" w:space="0" w:color="auto"/>
        <w:left w:val="none" w:sz="0" w:space="0" w:color="auto"/>
        <w:bottom w:val="none" w:sz="0" w:space="0" w:color="auto"/>
        <w:right w:val="none" w:sz="0" w:space="0" w:color="auto"/>
      </w:divBdr>
    </w:div>
    <w:div w:id="1702783044">
      <w:bodyDiv w:val="1"/>
      <w:marLeft w:val="0"/>
      <w:marRight w:val="0"/>
      <w:marTop w:val="0"/>
      <w:marBottom w:val="0"/>
      <w:divBdr>
        <w:top w:val="none" w:sz="0" w:space="0" w:color="auto"/>
        <w:left w:val="none" w:sz="0" w:space="0" w:color="auto"/>
        <w:bottom w:val="none" w:sz="0" w:space="0" w:color="auto"/>
        <w:right w:val="none" w:sz="0" w:space="0" w:color="auto"/>
      </w:divBdr>
    </w:div>
    <w:div w:id="1703244754">
      <w:bodyDiv w:val="1"/>
      <w:marLeft w:val="0"/>
      <w:marRight w:val="0"/>
      <w:marTop w:val="0"/>
      <w:marBottom w:val="0"/>
      <w:divBdr>
        <w:top w:val="none" w:sz="0" w:space="0" w:color="auto"/>
        <w:left w:val="none" w:sz="0" w:space="0" w:color="auto"/>
        <w:bottom w:val="none" w:sz="0" w:space="0" w:color="auto"/>
        <w:right w:val="none" w:sz="0" w:space="0" w:color="auto"/>
      </w:divBdr>
    </w:div>
    <w:div w:id="1703676448">
      <w:bodyDiv w:val="1"/>
      <w:marLeft w:val="0"/>
      <w:marRight w:val="0"/>
      <w:marTop w:val="0"/>
      <w:marBottom w:val="0"/>
      <w:divBdr>
        <w:top w:val="none" w:sz="0" w:space="0" w:color="auto"/>
        <w:left w:val="none" w:sz="0" w:space="0" w:color="auto"/>
        <w:bottom w:val="none" w:sz="0" w:space="0" w:color="auto"/>
        <w:right w:val="none" w:sz="0" w:space="0" w:color="auto"/>
      </w:divBdr>
    </w:div>
    <w:div w:id="1705596904">
      <w:bodyDiv w:val="1"/>
      <w:marLeft w:val="0"/>
      <w:marRight w:val="0"/>
      <w:marTop w:val="0"/>
      <w:marBottom w:val="0"/>
      <w:divBdr>
        <w:top w:val="none" w:sz="0" w:space="0" w:color="auto"/>
        <w:left w:val="none" w:sz="0" w:space="0" w:color="auto"/>
        <w:bottom w:val="none" w:sz="0" w:space="0" w:color="auto"/>
        <w:right w:val="none" w:sz="0" w:space="0" w:color="auto"/>
      </w:divBdr>
    </w:div>
    <w:div w:id="1705868113">
      <w:bodyDiv w:val="1"/>
      <w:marLeft w:val="0"/>
      <w:marRight w:val="0"/>
      <w:marTop w:val="0"/>
      <w:marBottom w:val="0"/>
      <w:divBdr>
        <w:top w:val="none" w:sz="0" w:space="0" w:color="auto"/>
        <w:left w:val="none" w:sz="0" w:space="0" w:color="auto"/>
        <w:bottom w:val="none" w:sz="0" w:space="0" w:color="auto"/>
        <w:right w:val="none" w:sz="0" w:space="0" w:color="auto"/>
      </w:divBdr>
    </w:div>
    <w:div w:id="1707174306">
      <w:bodyDiv w:val="1"/>
      <w:marLeft w:val="0"/>
      <w:marRight w:val="0"/>
      <w:marTop w:val="0"/>
      <w:marBottom w:val="0"/>
      <w:divBdr>
        <w:top w:val="none" w:sz="0" w:space="0" w:color="auto"/>
        <w:left w:val="none" w:sz="0" w:space="0" w:color="auto"/>
        <w:bottom w:val="none" w:sz="0" w:space="0" w:color="auto"/>
        <w:right w:val="none" w:sz="0" w:space="0" w:color="auto"/>
      </w:divBdr>
    </w:div>
    <w:div w:id="1708800541">
      <w:bodyDiv w:val="1"/>
      <w:marLeft w:val="0"/>
      <w:marRight w:val="0"/>
      <w:marTop w:val="0"/>
      <w:marBottom w:val="0"/>
      <w:divBdr>
        <w:top w:val="none" w:sz="0" w:space="0" w:color="auto"/>
        <w:left w:val="none" w:sz="0" w:space="0" w:color="auto"/>
        <w:bottom w:val="none" w:sz="0" w:space="0" w:color="auto"/>
        <w:right w:val="none" w:sz="0" w:space="0" w:color="auto"/>
      </w:divBdr>
    </w:div>
    <w:div w:id="1710105675">
      <w:bodyDiv w:val="1"/>
      <w:marLeft w:val="0"/>
      <w:marRight w:val="0"/>
      <w:marTop w:val="0"/>
      <w:marBottom w:val="0"/>
      <w:divBdr>
        <w:top w:val="none" w:sz="0" w:space="0" w:color="auto"/>
        <w:left w:val="none" w:sz="0" w:space="0" w:color="auto"/>
        <w:bottom w:val="none" w:sz="0" w:space="0" w:color="auto"/>
        <w:right w:val="none" w:sz="0" w:space="0" w:color="auto"/>
      </w:divBdr>
    </w:div>
    <w:div w:id="1710372043">
      <w:bodyDiv w:val="1"/>
      <w:marLeft w:val="0"/>
      <w:marRight w:val="0"/>
      <w:marTop w:val="0"/>
      <w:marBottom w:val="0"/>
      <w:divBdr>
        <w:top w:val="none" w:sz="0" w:space="0" w:color="auto"/>
        <w:left w:val="none" w:sz="0" w:space="0" w:color="auto"/>
        <w:bottom w:val="none" w:sz="0" w:space="0" w:color="auto"/>
        <w:right w:val="none" w:sz="0" w:space="0" w:color="auto"/>
      </w:divBdr>
    </w:div>
    <w:div w:id="1712925375">
      <w:bodyDiv w:val="1"/>
      <w:marLeft w:val="0"/>
      <w:marRight w:val="0"/>
      <w:marTop w:val="0"/>
      <w:marBottom w:val="0"/>
      <w:divBdr>
        <w:top w:val="none" w:sz="0" w:space="0" w:color="auto"/>
        <w:left w:val="none" w:sz="0" w:space="0" w:color="auto"/>
        <w:bottom w:val="none" w:sz="0" w:space="0" w:color="auto"/>
        <w:right w:val="none" w:sz="0" w:space="0" w:color="auto"/>
      </w:divBdr>
    </w:div>
    <w:div w:id="1713505270">
      <w:bodyDiv w:val="1"/>
      <w:marLeft w:val="0"/>
      <w:marRight w:val="0"/>
      <w:marTop w:val="0"/>
      <w:marBottom w:val="0"/>
      <w:divBdr>
        <w:top w:val="none" w:sz="0" w:space="0" w:color="auto"/>
        <w:left w:val="none" w:sz="0" w:space="0" w:color="auto"/>
        <w:bottom w:val="none" w:sz="0" w:space="0" w:color="auto"/>
        <w:right w:val="none" w:sz="0" w:space="0" w:color="auto"/>
      </w:divBdr>
    </w:div>
    <w:div w:id="1714496165">
      <w:bodyDiv w:val="1"/>
      <w:marLeft w:val="0"/>
      <w:marRight w:val="0"/>
      <w:marTop w:val="0"/>
      <w:marBottom w:val="0"/>
      <w:divBdr>
        <w:top w:val="none" w:sz="0" w:space="0" w:color="auto"/>
        <w:left w:val="none" w:sz="0" w:space="0" w:color="auto"/>
        <w:bottom w:val="none" w:sz="0" w:space="0" w:color="auto"/>
        <w:right w:val="none" w:sz="0" w:space="0" w:color="auto"/>
      </w:divBdr>
    </w:div>
    <w:div w:id="1715156701">
      <w:bodyDiv w:val="1"/>
      <w:marLeft w:val="0"/>
      <w:marRight w:val="0"/>
      <w:marTop w:val="0"/>
      <w:marBottom w:val="0"/>
      <w:divBdr>
        <w:top w:val="none" w:sz="0" w:space="0" w:color="auto"/>
        <w:left w:val="none" w:sz="0" w:space="0" w:color="auto"/>
        <w:bottom w:val="none" w:sz="0" w:space="0" w:color="auto"/>
        <w:right w:val="none" w:sz="0" w:space="0" w:color="auto"/>
      </w:divBdr>
    </w:div>
    <w:div w:id="1715428867">
      <w:bodyDiv w:val="1"/>
      <w:marLeft w:val="0"/>
      <w:marRight w:val="0"/>
      <w:marTop w:val="0"/>
      <w:marBottom w:val="0"/>
      <w:divBdr>
        <w:top w:val="none" w:sz="0" w:space="0" w:color="auto"/>
        <w:left w:val="none" w:sz="0" w:space="0" w:color="auto"/>
        <w:bottom w:val="none" w:sz="0" w:space="0" w:color="auto"/>
        <w:right w:val="none" w:sz="0" w:space="0" w:color="auto"/>
      </w:divBdr>
    </w:div>
    <w:div w:id="1716006648">
      <w:bodyDiv w:val="1"/>
      <w:marLeft w:val="0"/>
      <w:marRight w:val="0"/>
      <w:marTop w:val="0"/>
      <w:marBottom w:val="0"/>
      <w:divBdr>
        <w:top w:val="none" w:sz="0" w:space="0" w:color="auto"/>
        <w:left w:val="none" w:sz="0" w:space="0" w:color="auto"/>
        <w:bottom w:val="none" w:sz="0" w:space="0" w:color="auto"/>
        <w:right w:val="none" w:sz="0" w:space="0" w:color="auto"/>
      </w:divBdr>
    </w:div>
    <w:div w:id="1716660176">
      <w:bodyDiv w:val="1"/>
      <w:marLeft w:val="0"/>
      <w:marRight w:val="0"/>
      <w:marTop w:val="0"/>
      <w:marBottom w:val="0"/>
      <w:divBdr>
        <w:top w:val="none" w:sz="0" w:space="0" w:color="auto"/>
        <w:left w:val="none" w:sz="0" w:space="0" w:color="auto"/>
        <w:bottom w:val="none" w:sz="0" w:space="0" w:color="auto"/>
        <w:right w:val="none" w:sz="0" w:space="0" w:color="auto"/>
      </w:divBdr>
    </w:div>
    <w:div w:id="1717122235">
      <w:bodyDiv w:val="1"/>
      <w:marLeft w:val="0"/>
      <w:marRight w:val="0"/>
      <w:marTop w:val="0"/>
      <w:marBottom w:val="0"/>
      <w:divBdr>
        <w:top w:val="none" w:sz="0" w:space="0" w:color="auto"/>
        <w:left w:val="none" w:sz="0" w:space="0" w:color="auto"/>
        <w:bottom w:val="none" w:sz="0" w:space="0" w:color="auto"/>
        <w:right w:val="none" w:sz="0" w:space="0" w:color="auto"/>
      </w:divBdr>
    </w:div>
    <w:div w:id="1717654418">
      <w:bodyDiv w:val="1"/>
      <w:marLeft w:val="0"/>
      <w:marRight w:val="0"/>
      <w:marTop w:val="0"/>
      <w:marBottom w:val="0"/>
      <w:divBdr>
        <w:top w:val="none" w:sz="0" w:space="0" w:color="auto"/>
        <w:left w:val="none" w:sz="0" w:space="0" w:color="auto"/>
        <w:bottom w:val="none" w:sz="0" w:space="0" w:color="auto"/>
        <w:right w:val="none" w:sz="0" w:space="0" w:color="auto"/>
      </w:divBdr>
    </w:div>
    <w:div w:id="1717781259">
      <w:bodyDiv w:val="1"/>
      <w:marLeft w:val="0"/>
      <w:marRight w:val="0"/>
      <w:marTop w:val="0"/>
      <w:marBottom w:val="0"/>
      <w:divBdr>
        <w:top w:val="none" w:sz="0" w:space="0" w:color="auto"/>
        <w:left w:val="none" w:sz="0" w:space="0" w:color="auto"/>
        <w:bottom w:val="none" w:sz="0" w:space="0" w:color="auto"/>
        <w:right w:val="none" w:sz="0" w:space="0" w:color="auto"/>
      </w:divBdr>
    </w:div>
    <w:div w:id="1719357737">
      <w:bodyDiv w:val="1"/>
      <w:marLeft w:val="0"/>
      <w:marRight w:val="0"/>
      <w:marTop w:val="0"/>
      <w:marBottom w:val="0"/>
      <w:divBdr>
        <w:top w:val="none" w:sz="0" w:space="0" w:color="auto"/>
        <w:left w:val="none" w:sz="0" w:space="0" w:color="auto"/>
        <w:bottom w:val="none" w:sz="0" w:space="0" w:color="auto"/>
        <w:right w:val="none" w:sz="0" w:space="0" w:color="auto"/>
      </w:divBdr>
    </w:div>
    <w:div w:id="1719935642">
      <w:bodyDiv w:val="1"/>
      <w:marLeft w:val="0"/>
      <w:marRight w:val="0"/>
      <w:marTop w:val="0"/>
      <w:marBottom w:val="0"/>
      <w:divBdr>
        <w:top w:val="none" w:sz="0" w:space="0" w:color="auto"/>
        <w:left w:val="none" w:sz="0" w:space="0" w:color="auto"/>
        <w:bottom w:val="none" w:sz="0" w:space="0" w:color="auto"/>
        <w:right w:val="none" w:sz="0" w:space="0" w:color="auto"/>
      </w:divBdr>
    </w:div>
    <w:div w:id="1720282484">
      <w:bodyDiv w:val="1"/>
      <w:marLeft w:val="0"/>
      <w:marRight w:val="0"/>
      <w:marTop w:val="0"/>
      <w:marBottom w:val="0"/>
      <w:divBdr>
        <w:top w:val="none" w:sz="0" w:space="0" w:color="auto"/>
        <w:left w:val="none" w:sz="0" w:space="0" w:color="auto"/>
        <w:bottom w:val="none" w:sz="0" w:space="0" w:color="auto"/>
        <w:right w:val="none" w:sz="0" w:space="0" w:color="auto"/>
      </w:divBdr>
    </w:div>
    <w:div w:id="1720935707">
      <w:bodyDiv w:val="1"/>
      <w:marLeft w:val="0"/>
      <w:marRight w:val="0"/>
      <w:marTop w:val="0"/>
      <w:marBottom w:val="0"/>
      <w:divBdr>
        <w:top w:val="none" w:sz="0" w:space="0" w:color="auto"/>
        <w:left w:val="none" w:sz="0" w:space="0" w:color="auto"/>
        <w:bottom w:val="none" w:sz="0" w:space="0" w:color="auto"/>
        <w:right w:val="none" w:sz="0" w:space="0" w:color="auto"/>
      </w:divBdr>
    </w:div>
    <w:div w:id="1725642574">
      <w:bodyDiv w:val="1"/>
      <w:marLeft w:val="0"/>
      <w:marRight w:val="0"/>
      <w:marTop w:val="0"/>
      <w:marBottom w:val="0"/>
      <w:divBdr>
        <w:top w:val="none" w:sz="0" w:space="0" w:color="auto"/>
        <w:left w:val="none" w:sz="0" w:space="0" w:color="auto"/>
        <w:bottom w:val="none" w:sz="0" w:space="0" w:color="auto"/>
        <w:right w:val="none" w:sz="0" w:space="0" w:color="auto"/>
      </w:divBdr>
    </w:div>
    <w:div w:id="1727100736">
      <w:bodyDiv w:val="1"/>
      <w:marLeft w:val="0"/>
      <w:marRight w:val="0"/>
      <w:marTop w:val="0"/>
      <w:marBottom w:val="0"/>
      <w:divBdr>
        <w:top w:val="none" w:sz="0" w:space="0" w:color="auto"/>
        <w:left w:val="none" w:sz="0" w:space="0" w:color="auto"/>
        <w:bottom w:val="none" w:sz="0" w:space="0" w:color="auto"/>
        <w:right w:val="none" w:sz="0" w:space="0" w:color="auto"/>
      </w:divBdr>
    </w:div>
    <w:div w:id="1727489199">
      <w:bodyDiv w:val="1"/>
      <w:marLeft w:val="0"/>
      <w:marRight w:val="0"/>
      <w:marTop w:val="0"/>
      <w:marBottom w:val="0"/>
      <w:divBdr>
        <w:top w:val="none" w:sz="0" w:space="0" w:color="auto"/>
        <w:left w:val="none" w:sz="0" w:space="0" w:color="auto"/>
        <w:bottom w:val="none" w:sz="0" w:space="0" w:color="auto"/>
        <w:right w:val="none" w:sz="0" w:space="0" w:color="auto"/>
      </w:divBdr>
    </w:div>
    <w:div w:id="1727870415">
      <w:bodyDiv w:val="1"/>
      <w:marLeft w:val="0"/>
      <w:marRight w:val="0"/>
      <w:marTop w:val="0"/>
      <w:marBottom w:val="0"/>
      <w:divBdr>
        <w:top w:val="none" w:sz="0" w:space="0" w:color="auto"/>
        <w:left w:val="none" w:sz="0" w:space="0" w:color="auto"/>
        <w:bottom w:val="none" w:sz="0" w:space="0" w:color="auto"/>
        <w:right w:val="none" w:sz="0" w:space="0" w:color="auto"/>
      </w:divBdr>
    </w:div>
    <w:div w:id="1727875704">
      <w:bodyDiv w:val="1"/>
      <w:marLeft w:val="0"/>
      <w:marRight w:val="0"/>
      <w:marTop w:val="0"/>
      <w:marBottom w:val="0"/>
      <w:divBdr>
        <w:top w:val="none" w:sz="0" w:space="0" w:color="auto"/>
        <w:left w:val="none" w:sz="0" w:space="0" w:color="auto"/>
        <w:bottom w:val="none" w:sz="0" w:space="0" w:color="auto"/>
        <w:right w:val="none" w:sz="0" w:space="0" w:color="auto"/>
      </w:divBdr>
    </w:div>
    <w:div w:id="1727992134">
      <w:bodyDiv w:val="1"/>
      <w:marLeft w:val="0"/>
      <w:marRight w:val="0"/>
      <w:marTop w:val="0"/>
      <w:marBottom w:val="0"/>
      <w:divBdr>
        <w:top w:val="none" w:sz="0" w:space="0" w:color="auto"/>
        <w:left w:val="none" w:sz="0" w:space="0" w:color="auto"/>
        <w:bottom w:val="none" w:sz="0" w:space="0" w:color="auto"/>
        <w:right w:val="none" w:sz="0" w:space="0" w:color="auto"/>
      </w:divBdr>
    </w:div>
    <w:div w:id="1729067660">
      <w:bodyDiv w:val="1"/>
      <w:marLeft w:val="0"/>
      <w:marRight w:val="0"/>
      <w:marTop w:val="0"/>
      <w:marBottom w:val="0"/>
      <w:divBdr>
        <w:top w:val="none" w:sz="0" w:space="0" w:color="auto"/>
        <w:left w:val="none" w:sz="0" w:space="0" w:color="auto"/>
        <w:bottom w:val="none" w:sz="0" w:space="0" w:color="auto"/>
        <w:right w:val="none" w:sz="0" w:space="0" w:color="auto"/>
      </w:divBdr>
    </w:div>
    <w:div w:id="1729720422">
      <w:bodyDiv w:val="1"/>
      <w:marLeft w:val="0"/>
      <w:marRight w:val="0"/>
      <w:marTop w:val="0"/>
      <w:marBottom w:val="0"/>
      <w:divBdr>
        <w:top w:val="none" w:sz="0" w:space="0" w:color="auto"/>
        <w:left w:val="none" w:sz="0" w:space="0" w:color="auto"/>
        <w:bottom w:val="none" w:sz="0" w:space="0" w:color="auto"/>
        <w:right w:val="none" w:sz="0" w:space="0" w:color="auto"/>
      </w:divBdr>
    </w:div>
    <w:div w:id="1730377357">
      <w:bodyDiv w:val="1"/>
      <w:marLeft w:val="0"/>
      <w:marRight w:val="0"/>
      <w:marTop w:val="0"/>
      <w:marBottom w:val="0"/>
      <w:divBdr>
        <w:top w:val="none" w:sz="0" w:space="0" w:color="auto"/>
        <w:left w:val="none" w:sz="0" w:space="0" w:color="auto"/>
        <w:bottom w:val="none" w:sz="0" w:space="0" w:color="auto"/>
        <w:right w:val="none" w:sz="0" w:space="0" w:color="auto"/>
      </w:divBdr>
    </w:div>
    <w:div w:id="1731613487">
      <w:bodyDiv w:val="1"/>
      <w:marLeft w:val="0"/>
      <w:marRight w:val="0"/>
      <w:marTop w:val="0"/>
      <w:marBottom w:val="0"/>
      <w:divBdr>
        <w:top w:val="none" w:sz="0" w:space="0" w:color="auto"/>
        <w:left w:val="none" w:sz="0" w:space="0" w:color="auto"/>
        <w:bottom w:val="none" w:sz="0" w:space="0" w:color="auto"/>
        <w:right w:val="none" w:sz="0" w:space="0" w:color="auto"/>
      </w:divBdr>
    </w:div>
    <w:div w:id="1731686043">
      <w:bodyDiv w:val="1"/>
      <w:marLeft w:val="0"/>
      <w:marRight w:val="0"/>
      <w:marTop w:val="0"/>
      <w:marBottom w:val="0"/>
      <w:divBdr>
        <w:top w:val="none" w:sz="0" w:space="0" w:color="auto"/>
        <w:left w:val="none" w:sz="0" w:space="0" w:color="auto"/>
        <w:bottom w:val="none" w:sz="0" w:space="0" w:color="auto"/>
        <w:right w:val="none" w:sz="0" w:space="0" w:color="auto"/>
      </w:divBdr>
    </w:div>
    <w:div w:id="1733039396">
      <w:bodyDiv w:val="1"/>
      <w:marLeft w:val="0"/>
      <w:marRight w:val="0"/>
      <w:marTop w:val="0"/>
      <w:marBottom w:val="0"/>
      <w:divBdr>
        <w:top w:val="none" w:sz="0" w:space="0" w:color="auto"/>
        <w:left w:val="none" w:sz="0" w:space="0" w:color="auto"/>
        <w:bottom w:val="none" w:sz="0" w:space="0" w:color="auto"/>
        <w:right w:val="none" w:sz="0" w:space="0" w:color="auto"/>
      </w:divBdr>
    </w:div>
    <w:div w:id="1733775783">
      <w:bodyDiv w:val="1"/>
      <w:marLeft w:val="0"/>
      <w:marRight w:val="0"/>
      <w:marTop w:val="0"/>
      <w:marBottom w:val="0"/>
      <w:divBdr>
        <w:top w:val="none" w:sz="0" w:space="0" w:color="auto"/>
        <w:left w:val="none" w:sz="0" w:space="0" w:color="auto"/>
        <w:bottom w:val="none" w:sz="0" w:space="0" w:color="auto"/>
        <w:right w:val="none" w:sz="0" w:space="0" w:color="auto"/>
      </w:divBdr>
    </w:div>
    <w:div w:id="1734162219">
      <w:bodyDiv w:val="1"/>
      <w:marLeft w:val="0"/>
      <w:marRight w:val="0"/>
      <w:marTop w:val="0"/>
      <w:marBottom w:val="0"/>
      <w:divBdr>
        <w:top w:val="none" w:sz="0" w:space="0" w:color="auto"/>
        <w:left w:val="none" w:sz="0" w:space="0" w:color="auto"/>
        <w:bottom w:val="none" w:sz="0" w:space="0" w:color="auto"/>
        <w:right w:val="none" w:sz="0" w:space="0" w:color="auto"/>
      </w:divBdr>
    </w:div>
    <w:div w:id="1734766900">
      <w:bodyDiv w:val="1"/>
      <w:marLeft w:val="0"/>
      <w:marRight w:val="0"/>
      <w:marTop w:val="0"/>
      <w:marBottom w:val="0"/>
      <w:divBdr>
        <w:top w:val="none" w:sz="0" w:space="0" w:color="auto"/>
        <w:left w:val="none" w:sz="0" w:space="0" w:color="auto"/>
        <w:bottom w:val="none" w:sz="0" w:space="0" w:color="auto"/>
        <w:right w:val="none" w:sz="0" w:space="0" w:color="auto"/>
      </w:divBdr>
    </w:div>
    <w:div w:id="1734892746">
      <w:bodyDiv w:val="1"/>
      <w:marLeft w:val="0"/>
      <w:marRight w:val="0"/>
      <w:marTop w:val="0"/>
      <w:marBottom w:val="0"/>
      <w:divBdr>
        <w:top w:val="none" w:sz="0" w:space="0" w:color="auto"/>
        <w:left w:val="none" w:sz="0" w:space="0" w:color="auto"/>
        <w:bottom w:val="none" w:sz="0" w:space="0" w:color="auto"/>
        <w:right w:val="none" w:sz="0" w:space="0" w:color="auto"/>
      </w:divBdr>
    </w:div>
    <w:div w:id="1735620603">
      <w:bodyDiv w:val="1"/>
      <w:marLeft w:val="0"/>
      <w:marRight w:val="0"/>
      <w:marTop w:val="0"/>
      <w:marBottom w:val="0"/>
      <w:divBdr>
        <w:top w:val="none" w:sz="0" w:space="0" w:color="auto"/>
        <w:left w:val="none" w:sz="0" w:space="0" w:color="auto"/>
        <w:bottom w:val="none" w:sz="0" w:space="0" w:color="auto"/>
        <w:right w:val="none" w:sz="0" w:space="0" w:color="auto"/>
      </w:divBdr>
    </w:div>
    <w:div w:id="1736662546">
      <w:bodyDiv w:val="1"/>
      <w:marLeft w:val="0"/>
      <w:marRight w:val="0"/>
      <w:marTop w:val="0"/>
      <w:marBottom w:val="0"/>
      <w:divBdr>
        <w:top w:val="none" w:sz="0" w:space="0" w:color="auto"/>
        <w:left w:val="none" w:sz="0" w:space="0" w:color="auto"/>
        <w:bottom w:val="none" w:sz="0" w:space="0" w:color="auto"/>
        <w:right w:val="none" w:sz="0" w:space="0" w:color="auto"/>
      </w:divBdr>
    </w:div>
    <w:div w:id="1737127067">
      <w:bodyDiv w:val="1"/>
      <w:marLeft w:val="0"/>
      <w:marRight w:val="0"/>
      <w:marTop w:val="0"/>
      <w:marBottom w:val="0"/>
      <w:divBdr>
        <w:top w:val="none" w:sz="0" w:space="0" w:color="auto"/>
        <w:left w:val="none" w:sz="0" w:space="0" w:color="auto"/>
        <w:bottom w:val="none" w:sz="0" w:space="0" w:color="auto"/>
        <w:right w:val="none" w:sz="0" w:space="0" w:color="auto"/>
      </w:divBdr>
    </w:div>
    <w:div w:id="1741099829">
      <w:bodyDiv w:val="1"/>
      <w:marLeft w:val="0"/>
      <w:marRight w:val="0"/>
      <w:marTop w:val="0"/>
      <w:marBottom w:val="0"/>
      <w:divBdr>
        <w:top w:val="none" w:sz="0" w:space="0" w:color="auto"/>
        <w:left w:val="none" w:sz="0" w:space="0" w:color="auto"/>
        <w:bottom w:val="none" w:sz="0" w:space="0" w:color="auto"/>
        <w:right w:val="none" w:sz="0" w:space="0" w:color="auto"/>
      </w:divBdr>
    </w:div>
    <w:div w:id="1741442088">
      <w:bodyDiv w:val="1"/>
      <w:marLeft w:val="0"/>
      <w:marRight w:val="0"/>
      <w:marTop w:val="0"/>
      <w:marBottom w:val="0"/>
      <w:divBdr>
        <w:top w:val="none" w:sz="0" w:space="0" w:color="auto"/>
        <w:left w:val="none" w:sz="0" w:space="0" w:color="auto"/>
        <w:bottom w:val="none" w:sz="0" w:space="0" w:color="auto"/>
        <w:right w:val="none" w:sz="0" w:space="0" w:color="auto"/>
      </w:divBdr>
    </w:div>
    <w:div w:id="1741520607">
      <w:bodyDiv w:val="1"/>
      <w:marLeft w:val="0"/>
      <w:marRight w:val="0"/>
      <w:marTop w:val="0"/>
      <w:marBottom w:val="0"/>
      <w:divBdr>
        <w:top w:val="none" w:sz="0" w:space="0" w:color="auto"/>
        <w:left w:val="none" w:sz="0" w:space="0" w:color="auto"/>
        <w:bottom w:val="none" w:sz="0" w:space="0" w:color="auto"/>
        <w:right w:val="none" w:sz="0" w:space="0" w:color="auto"/>
      </w:divBdr>
    </w:div>
    <w:div w:id="1743870973">
      <w:bodyDiv w:val="1"/>
      <w:marLeft w:val="0"/>
      <w:marRight w:val="0"/>
      <w:marTop w:val="0"/>
      <w:marBottom w:val="0"/>
      <w:divBdr>
        <w:top w:val="none" w:sz="0" w:space="0" w:color="auto"/>
        <w:left w:val="none" w:sz="0" w:space="0" w:color="auto"/>
        <w:bottom w:val="none" w:sz="0" w:space="0" w:color="auto"/>
        <w:right w:val="none" w:sz="0" w:space="0" w:color="auto"/>
      </w:divBdr>
    </w:div>
    <w:div w:id="1744333791">
      <w:bodyDiv w:val="1"/>
      <w:marLeft w:val="0"/>
      <w:marRight w:val="0"/>
      <w:marTop w:val="0"/>
      <w:marBottom w:val="0"/>
      <w:divBdr>
        <w:top w:val="none" w:sz="0" w:space="0" w:color="auto"/>
        <w:left w:val="none" w:sz="0" w:space="0" w:color="auto"/>
        <w:bottom w:val="none" w:sz="0" w:space="0" w:color="auto"/>
        <w:right w:val="none" w:sz="0" w:space="0" w:color="auto"/>
      </w:divBdr>
    </w:div>
    <w:div w:id="1744447363">
      <w:bodyDiv w:val="1"/>
      <w:marLeft w:val="0"/>
      <w:marRight w:val="0"/>
      <w:marTop w:val="0"/>
      <w:marBottom w:val="0"/>
      <w:divBdr>
        <w:top w:val="none" w:sz="0" w:space="0" w:color="auto"/>
        <w:left w:val="none" w:sz="0" w:space="0" w:color="auto"/>
        <w:bottom w:val="none" w:sz="0" w:space="0" w:color="auto"/>
        <w:right w:val="none" w:sz="0" w:space="0" w:color="auto"/>
      </w:divBdr>
    </w:div>
    <w:div w:id="1748107417">
      <w:bodyDiv w:val="1"/>
      <w:marLeft w:val="0"/>
      <w:marRight w:val="0"/>
      <w:marTop w:val="0"/>
      <w:marBottom w:val="0"/>
      <w:divBdr>
        <w:top w:val="none" w:sz="0" w:space="0" w:color="auto"/>
        <w:left w:val="none" w:sz="0" w:space="0" w:color="auto"/>
        <w:bottom w:val="none" w:sz="0" w:space="0" w:color="auto"/>
        <w:right w:val="none" w:sz="0" w:space="0" w:color="auto"/>
      </w:divBdr>
    </w:div>
    <w:div w:id="1749034304">
      <w:bodyDiv w:val="1"/>
      <w:marLeft w:val="0"/>
      <w:marRight w:val="0"/>
      <w:marTop w:val="0"/>
      <w:marBottom w:val="0"/>
      <w:divBdr>
        <w:top w:val="none" w:sz="0" w:space="0" w:color="auto"/>
        <w:left w:val="none" w:sz="0" w:space="0" w:color="auto"/>
        <w:bottom w:val="none" w:sz="0" w:space="0" w:color="auto"/>
        <w:right w:val="none" w:sz="0" w:space="0" w:color="auto"/>
      </w:divBdr>
    </w:div>
    <w:div w:id="1749837755">
      <w:bodyDiv w:val="1"/>
      <w:marLeft w:val="0"/>
      <w:marRight w:val="0"/>
      <w:marTop w:val="0"/>
      <w:marBottom w:val="0"/>
      <w:divBdr>
        <w:top w:val="none" w:sz="0" w:space="0" w:color="auto"/>
        <w:left w:val="none" w:sz="0" w:space="0" w:color="auto"/>
        <w:bottom w:val="none" w:sz="0" w:space="0" w:color="auto"/>
        <w:right w:val="none" w:sz="0" w:space="0" w:color="auto"/>
      </w:divBdr>
    </w:div>
    <w:div w:id="1751273736">
      <w:bodyDiv w:val="1"/>
      <w:marLeft w:val="0"/>
      <w:marRight w:val="0"/>
      <w:marTop w:val="0"/>
      <w:marBottom w:val="0"/>
      <w:divBdr>
        <w:top w:val="none" w:sz="0" w:space="0" w:color="auto"/>
        <w:left w:val="none" w:sz="0" w:space="0" w:color="auto"/>
        <w:bottom w:val="none" w:sz="0" w:space="0" w:color="auto"/>
        <w:right w:val="none" w:sz="0" w:space="0" w:color="auto"/>
      </w:divBdr>
    </w:div>
    <w:div w:id="1752238003">
      <w:bodyDiv w:val="1"/>
      <w:marLeft w:val="0"/>
      <w:marRight w:val="0"/>
      <w:marTop w:val="0"/>
      <w:marBottom w:val="0"/>
      <w:divBdr>
        <w:top w:val="none" w:sz="0" w:space="0" w:color="auto"/>
        <w:left w:val="none" w:sz="0" w:space="0" w:color="auto"/>
        <w:bottom w:val="none" w:sz="0" w:space="0" w:color="auto"/>
        <w:right w:val="none" w:sz="0" w:space="0" w:color="auto"/>
      </w:divBdr>
    </w:div>
    <w:div w:id="1752963250">
      <w:bodyDiv w:val="1"/>
      <w:marLeft w:val="0"/>
      <w:marRight w:val="0"/>
      <w:marTop w:val="0"/>
      <w:marBottom w:val="0"/>
      <w:divBdr>
        <w:top w:val="none" w:sz="0" w:space="0" w:color="auto"/>
        <w:left w:val="none" w:sz="0" w:space="0" w:color="auto"/>
        <w:bottom w:val="none" w:sz="0" w:space="0" w:color="auto"/>
        <w:right w:val="none" w:sz="0" w:space="0" w:color="auto"/>
      </w:divBdr>
    </w:div>
    <w:div w:id="1754005600">
      <w:bodyDiv w:val="1"/>
      <w:marLeft w:val="0"/>
      <w:marRight w:val="0"/>
      <w:marTop w:val="0"/>
      <w:marBottom w:val="0"/>
      <w:divBdr>
        <w:top w:val="none" w:sz="0" w:space="0" w:color="auto"/>
        <w:left w:val="none" w:sz="0" w:space="0" w:color="auto"/>
        <w:bottom w:val="none" w:sz="0" w:space="0" w:color="auto"/>
        <w:right w:val="none" w:sz="0" w:space="0" w:color="auto"/>
      </w:divBdr>
    </w:div>
    <w:div w:id="1754161249">
      <w:bodyDiv w:val="1"/>
      <w:marLeft w:val="0"/>
      <w:marRight w:val="0"/>
      <w:marTop w:val="0"/>
      <w:marBottom w:val="0"/>
      <w:divBdr>
        <w:top w:val="none" w:sz="0" w:space="0" w:color="auto"/>
        <w:left w:val="none" w:sz="0" w:space="0" w:color="auto"/>
        <w:bottom w:val="none" w:sz="0" w:space="0" w:color="auto"/>
        <w:right w:val="none" w:sz="0" w:space="0" w:color="auto"/>
      </w:divBdr>
    </w:div>
    <w:div w:id="1754744124">
      <w:bodyDiv w:val="1"/>
      <w:marLeft w:val="0"/>
      <w:marRight w:val="0"/>
      <w:marTop w:val="0"/>
      <w:marBottom w:val="0"/>
      <w:divBdr>
        <w:top w:val="none" w:sz="0" w:space="0" w:color="auto"/>
        <w:left w:val="none" w:sz="0" w:space="0" w:color="auto"/>
        <w:bottom w:val="none" w:sz="0" w:space="0" w:color="auto"/>
        <w:right w:val="none" w:sz="0" w:space="0" w:color="auto"/>
      </w:divBdr>
    </w:div>
    <w:div w:id="1756240674">
      <w:bodyDiv w:val="1"/>
      <w:marLeft w:val="0"/>
      <w:marRight w:val="0"/>
      <w:marTop w:val="0"/>
      <w:marBottom w:val="0"/>
      <w:divBdr>
        <w:top w:val="none" w:sz="0" w:space="0" w:color="auto"/>
        <w:left w:val="none" w:sz="0" w:space="0" w:color="auto"/>
        <w:bottom w:val="none" w:sz="0" w:space="0" w:color="auto"/>
        <w:right w:val="none" w:sz="0" w:space="0" w:color="auto"/>
      </w:divBdr>
    </w:div>
    <w:div w:id="1759864492">
      <w:bodyDiv w:val="1"/>
      <w:marLeft w:val="0"/>
      <w:marRight w:val="0"/>
      <w:marTop w:val="0"/>
      <w:marBottom w:val="0"/>
      <w:divBdr>
        <w:top w:val="none" w:sz="0" w:space="0" w:color="auto"/>
        <w:left w:val="none" w:sz="0" w:space="0" w:color="auto"/>
        <w:bottom w:val="none" w:sz="0" w:space="0" w:color="auto"/>
        <w:right w:val="none" w:sz="0" w:space="0" w:color="auto"/>
      </w:divBdr>
    </w:div>
    <w:div w:id="1760329475">
      <w:bodyDiv w:val="1"/>
      <w:marLeft w:val="0"/>
      <w:marRight w:val="0"/>
      <w:marTop w:val="0"/>
      <w:marBottom w:val="0"/>
      <w:divBdr>
        <w:top w:val="none" w:sz="0" w:space="0" w:color="auto"/>
        <w:left w:val="none" w:sz="0" w:space="0" w:color="auto"/>
        <w:bottom w:val="none" w:sz="0" w:space="0" w:color="auto"/>
        <w:right w:val="none" w:sz="0" w:space="0" w:color="auto"/>
      </w:divBdr>
    </w:div>
    <w:div w:id="1760443804">
      <w:bodyDiv w:val="1"/>
      <w:marLeft w:val="0"/>
      <w:marRight w:val="0"/>
      <w:marTop w:val="0"/>
      <w:marBottom w:val="0"/>
      <w:divBdr>
        <w:top w:val="none" w:sz="0" w:space="0" w:color="auto"/>
        <w:left w:val="none" w:sz="0" w:space="0" w:color="auto"/>
        <w:bottom w:val="none" w:sz="0" w:space="0" w:color="auto"/>
        <w:right w:val="none" w:sz="0" w:space="0" w:color="auto"/>
      </w:divBdr>
    </w:div>
    <w:div w:id="1762918586">
      <w:bodyDiv w:val="1"/>
      <w:marLeft w:val="0"/>
      <w:marRight w:val="0"/>
      <w:marTop w:val="0"/>
      <w:marBottom w:val="0"/>
      <w:divBdr>
        <w:top w:val="none" w:sz="0" w:space="0" w:color="auto"/>
        <w:left w:val="none" w:sz="0" w:space="0" w:color="auto"/>
        <w:bottom w:val="none" w:sz="0" w:space="0" w:color="auto"/>
        <w:right w:val="none" w:sz="0" w:space="0" w:color="auto"/>
      </w:divBdr>
    </w:div>
    <w:div w:id="1764305194">
      <w:bodyDiv w:val="1"/>
      <w:marLeft w:val="0"/>
      <w:marRight w:val="0"/>
      <w:marTop w:val="0"/>
      <w:marBottom w:val="0"/>
      <w:divBdr>
        <w:top w:val="none" w:sz="0" w:space="0" w:color="auto"/>
        <w:left w:val="none" w:sz="0" w:space="0" w:color="auto"/>
        <w:bottom w:val="none" w:sz="0" w:space="0" w:color="auto"/>
        <w:right w:val="none" w:sz="0" w:space="0" w:color="auto"/>
      </w:divBdr>
    </w:div>
    <w:div w:id="1765495116">
      <w:bodyDiv w:val="1"/>
      <w:marLeft w:val="0"/>
      <w:marRight w:val="0"/>
      <w:marTop w:val="0"/>
      <w:marBottom w:val="0"/>
      <w:divBdr>
        <w:top w:val="none" w:sz="0" w:space="0" w:color="auto"/>
        <w:left w:val="none" w:sz="0" w:space="0" w:color="auto"/>
        <w:bottom w:val="none" w:sz="0" w:space="0" w:color="auto"/>
        <w:right w:val="none" w:sz="0" w:space="0" w:color="auto"/>
      </w:divBdr>
    </w:div>
    <w:div w:id="1765567748">
      <w:bodyDiv w:val="1"/>
      <w:marLeft w:val="0"/>
      <w:marRight w:val="0"/>
      <w:marTop w:val="0"/>
      <w:marBottom w:val="0"/>
      <w:divBdr>
        <w:top w:val="none" w:sz="0" w:space="0" w:color="auto"/>
        <w:left w:val="none" w:sz="0" w:space="0" w:color="auto"/>
        <w:bottom w:val="none" w:sz="0" w:space="0" w:color="auto"/>
        <w:right w:val="none" w:sz="0" w:space="0" w:color="auto"/>
      </w:divBdr>
    </w:div>
    <w:div w:id="1765686937">
      <w:bodyDiv w:val="1"/>
      <w:marLeft w:val="0"/>
      <w:marRight w:val="0"/>
      <w:marTop w:val="0"/>
      <w:marBottom w:val="0"/>
      <w:divBdr>
        <w:top w:val="none" w:sz="0" w:space="0" w:color="auto"/>
        <w:left w:val="none" w:sz="0" w:space="0" w:color="auto"/>
        <w:bottom w:val="none" w:sz="0" w:space="0" w:color="auto"/>
        <w:right w:val="none" w:sz="0" w:space="0" w:color="auto"/>
      </w:divBdr>
    </w:div>
    <w:div w:id="1766800709">
      <w:bodyDiv w:val="1"/>
      <w:marLeft w:val="0"/>
      <w:marRight w:val="0"/>
      <w:marTop w:val="0"/>
      <w:marBottom w:val="0"/>
      <w:divBdr>
        <w:top w:val="none" w:sz="0" w:space="0" w:color="auto"/>
        <w:left w:val="none" w:sz="0" w:space="0" w:color="auto"/>
        <w:bottom w:val="none" w:sz="0" w:space="0" w:color="auto"/>
        <w:right w:val="none" w:sz="0" w:space="0" w:color="auto"/>
      </w:divBdr>
    </w:div>
    <w:div w:id="1766917088">
      <w:bodyDiv w:val="1"/>
      <w:marLeft w:val="0"/>
      <w:marRight w:val="0"/>
      <w:marTop w:val="0"/>
      <w:marBottom w:val="0"/>
      <w:divBdr>
        <w:top w:val="none" w:sz="0" w:space="0" w:color="auto"/>
        <w:left w:val="none" w:sz="0" w:space="0" w:color="auto"/>
        <w:bottom w:val="none" w:sz="0" w:space="0" w:color="auto"/>
        <w:right w:val="none" w:sz="0" w:space="0" w:color="auto"/>
      </w:divBdr>
    </w:div>
    <w:div w:id="1767071070">
      <w:bodyDiv w:val="1"/>
      <w:marLeft w:val="0"/>
      <w:marRight w:val="0"/>
      <w:marTop w:val="0"/>
      <w:marBottom w:val="0"/>
      <w:divBdr>
        <w:top w:val="none" w:sz="0" w:space="0" w:color="auto"/>
        <w:left w:val="none" w:sz="0" w:space="0" w:color="auto"/>
        <w:bottom w:val="none" w:sz="0" w:space="0" w:color="auto"/>
        <w:right w:val="none" w:sz="0" w:space="0" w:color="auto"/>
      </w:divBdr>
    </w:div>
    <w:div w:id="1767115258">
      <w:bodyDiv w:val="1"/>
      <w:marLeft w:val="0"/>
      <w:marRight w:val="0"/>
      <w:marTop w:val="0"/>
      <w:marBottom w:val="0"/>
      <w:divBdr>
        <w:top w:val="none" w:sz="0" w:space="0" w:color="auto"/>
        <w:left w:val="none" w:sz="0" w:space="0" w:color="auto"/>
        <w:bottom w:val="none" w:sz="0" w:space="0" w:color="auto"/>
        <w:right w:val="none" w:sz="0" w:space="0" w:color="auto"/>
      </w:divBdr>
    </w:div>
    <w:div w:id="1767118590">
      <w:bodyDiv w:val="1"/>
      <w:marLeft w:val="0"/>
      <w:marRight w:val="0"/>
      <w:marTop w:val="0"/>
      <w:marBottom w:val="0"/>
      <w:divBdr>
        <w:top w:val="none" w:sz="0" w:space="0" w:color="auto"/>
        <w:left w:val="none" w:sz="0" w:space="0" w:color="auto"/>
        <w:bottom w:val="none" w:sz="0" w:space="0" w:color="auto"/>
        <w:right w:val="none" w:sz="0" w:space="0" w:color="auto"/>
      </w:divBdr>
    </w:div>
    <w:div w:id="1769084788">
      <w:bodyDiv w:val="1"/>
      <w:marLeft w:val="0"/>
      <w:marRight w:val="0"/>
      <w:marTop w:val="0"/>
      <w:marBottom w:val="0"/>
      <w:divBdr>
        <w:top w:val="none" w:sz="0" w:space="0" w:color="auto"/>
        <w:left w:val="none" w:sz="0" w:space="0" w:color="auto"/>
        <w:bottom w:val="none" w:sz="0" w:space="0" w:color="auto"/>
        <w:right w:val="none" w:sz="0" w:space="0" w:color="auto"/>
      </w:divBdr>
    </w:div>
    <w:div w:id="1769496517">
      <w:bodyDiv w:val="1"/>
      <w:marLeft w:val="0"/>
      <w:marRight w:val="0"/>
      <w:marTop w:val="0"/>
      <w:marBottom w:val="0"/>
      <w:divBdr>
        <w:top w:val="none" w:sz="0" w:space="0" w:color="auto"/>
        <w:left w:val="none" w:sz="0" w:space="0" w:color="auto"/>
        <w:bottom w:val="none" w:sz="0" w:space="0" w:color="auto"/>
        <w:right w:val="none" w:sz="0" w:space="0" w:color="auto"/>
      </w:divBdr>
    </w:div>
    <w:div w:id="1772436980">
      <w:bodyDiv w:val="1"/>
      <w:marLeft w:val="0"/>
      <w:marRight w:val="0"/>
      <w:marTop w:val="0"/>
      <w:marBottom w:val="0"/>
      <w:divBdr>
        <w:top w:val="none" w:sz="0" w:space="0" w:color="auto"/>
        <w:left w:val="none" w:sz="0" w:space="0" w:color="auto"/>
        <w:bottom w:val="none" w:sz="0" w:space="0" w:color="auto"/>
        <w:right w:val="none" w:sz="0" w:space="0" w:color="auto"/>
      </w:divBdr>
    </w:div>
    <w:div w:id="1773746375">
      <w:bodyDiv w:val="1"/>
      <w:marLeft w:val="0"/>
      <w:marRight w:val="0"/>
      <w:marTop w:val="0"/>
      <w:marBottom w:val="0"/>
      <w:divBdr>
        <w:top w:val="none" w:sz="0" w:space="0" w:color="auto"/>
        <w:left w:val="none" w:sz="0" w:space="0" w:color="auto"/>
        <w:bottom w:val="none" w:sz="0" w:space="0" w:color="auto"/>
        <w:right w:val="none" w:sz="0" w:space="0" w:color="auto"/>
      </w:divBdr>
    </w:div>
    <w:div w:id="1774591088">
      <w:bodyDiv w:val="1"/>
      <w:marLeft w:val="0"/>
      <w:marRight w:val="0"/>
      <w:marTop w:val="0"/>
      <w:marBottom w:val="0"/>
      <w:divBdr>
        <w:top w:val="none" w:sz="0" w:space="0" w:color="auto"/>
        <w:left w:val="none" w:sz="0" w:space="0" w:color="auto"/>
        <w:bottom w:val="none" w:sz="0" w:space="0" w:color="auto"/>
        <w:right w:val="none" w:sz="0" w:space="0" w:color="auto"/>
      </w:divBdr>
    </w:div>
    <w:div w:id="1774745630">
      <w:bodyDiv w:val="1"/>
      <w:marLeft w:val="0"/>
      <w:marRight w:val="0"/>
      <w:marTop w:val="0"/>
      <w:marBottom w:val="0"/>
      <w:divBdr>
        <w:top w:val="none" w:sz="0" w:space="0" w:color="auto"/>
        <w:left w:val="none" w:sz="0" w:space="0" w:color="auto"/>
        <w:bottom w:val="none" w:sz="0" w:space="0" w:color="auto"/>
        <w:right w:val="none" w:sz="0" w:space="0" w:color="auto"/>
      </w:divBdr>
    </w:div>
    <w:div w:id="1777166153">
      <w:bodyDiv w:val="1"/>
      <w:marLeft w:val="0"/>
      <w:marRight w:val="0"/>
      <w:marTop w:val="0"/>
      <w:marBottom w:val="0"/>
      <w:divBdr>
        <w:top w:val="none" w:sz="0" w:space="0" w:color="auto"/>
        <w:left w:val="none" w:sz="0" w:space="0" w:color="auto"/>
        <w:bottom w:val="none" w:sz="0" w:space="0" w:color="auto"/>
        <w:right w:val="none" w:sz="0" w:space="0" w:color="auto"/>
      </w:divBdr>
    </w:div>
    <w:div w:id="1778402990">
      <w:bodyDiv w:val="1"/>
      <w:marLeft w:val="0"/>
      <w:marRight w:val="0"/>
      <w:marTop w:val="0"/>
      <w:marBottom w:val="0"/>
      <w:divBdr>
        <w:top w:val="none" w:sz="0" w:space="0" w:color="auto"/>
        <w:left w:val="none" w:sz="0" w:space="0" w:color="auto"/>
        <w:bottom w:val="none" w:sz="0" w:space="0" w:color="auto"/>
        <w:right w:val="none" w:sz="0" w:space="0" w:color="auto"/>
      </w:divBdr>
    </w:div>
    <w:div w:id="1780367558">
      <w:bodyDiv w:val="1"/>
      <w:marLeft w:val="0"/>
      <w:marRight w:val="0"/>
      <w:marTop w:val="0"/>
      <w:marBottom w:val="0"/>
      <w:divBdr>
        <w:top w:val="none" w:sz="0" w:space="0" w:color="auto"/>
        <w:left w:val="none" w:sz="0" w:space="0" w:color="auto"/>
        <w:bottom w:val="none" w:sz="0" w:space="0" w:color="auto"/>
        <w:right w:val="none" w:sz="0" w:space="0" w:color="auto"/>
      </w:divBdr>
    </w:div>
    <w:div w:id="1780445737">
      <w:bodyDiv w:val="1"/>
      <w:marLeft w:val="0"/>
      <w:marRight w:val="0"/>
      <w:marTop w:val="0"/>
      <w:marBottom w:val="0"/>
      <w:divBdr>
        <w:top w:val="none" w:sz="0" w:space="0" w:color="auto"/>
        <w:left w:val="none" w:sz="0" w:space="0" w:color="auto"/>
        <w:bottom w:val="none" w:sz="0" w:space="0" w:color="auto"/>
        <w:right w:val="none" w:sz="0" w:space="0" w:color="auto"/>
      </w:divBdr>
    </w:div>
    <w:div w:id="1780561920">
      <w:bodyDiv w:val="1"/>
      <w:marLeft w:val="0"/>
      <w:marRight w:val="0"/>
      <w:marTop w:val="0"/>
      <w:marBottom w:val="0"/>
      <w:divBdr>
        <w:top w:val="none" w:sz="0" w:space="0" w:color="auto"/>
        <w:left w:val="none" w:sz="0" w:space="0" w:color="auto"/>
        <w:bottom w:val="none" w:sz="0" w:space="0" w:color="auto"/>
        <w:right w:val="none" w:sz="0" w:space="0" w:color="auto"/>
      </w:divBdr>
    </w:div>
    <w:div w:id="1780563664">
      <w:bodyDiv w:val="1"/>
      <w:marLeft w:val="0"/>
      <w:marRight w:val="0"/>
      <w:marTop w:val="0"/>
      <w:marBottom w:val="0"/>
      <w:divBdr>
        <w:top w:val="none" w:sz="0" w:space="0" w:color="auto"/>
        <w:left w:val="none" w:sz="0" w:space="0" w:color="auto"/>
        <w:bottom w:val="none" w:sz="0" w:space="0" w:color="auto"/>
        <w:right w:val="none" w:sz="0" w:space="0" w:color="auto"/>
      </w:divBdr>
    </w:div>
    <w:div w:id="1782214561">
      <w:bodyDiv w:val="1"/>
      <w:marLeft w:val="0"/>
      <w:marRight w:val="0"/>
      <w:marTop w:val="0"/>
      <w:marBottom w:val="0"/>
      <w:divBdr>
        <w:top w:val="none" w:sz="0" w:space="0" w:color="auto"/>
        <w:left w:val="none" w:sz="0" w:space="0" w:color="auto"/>
        <w:bottom w:val="none" w:sz="0" w:space="0" w:color="auto"/>
        <w:right w:val="none" w:sz="0" w:space="0" w:color="auto"/>
      </w:divBdr>
    </w:div>
    <w:div w:id="1782265517">
      <w:bodyDiv w:val="1"/>
      <w:marLeft w:val="0"/>
      <w:marRight w:val="0"/>
      <w:marTop w:val="0"/>
      <w:marBottom w:val="0"/>
      <w:divBdr>
        <w:top w:val="none" w:sz="0" w:space="0" w:color="auto"/>
        <w:left w:val="none" w:sz="0" w:space="0" w:color="auto"/>
        <w:bottom w:val="none" w:sz="0" w:space="0" w:color="auto"/>
        <w:right w:val="none" w:sz="0" w:space="0" w:color="auto"/>
      </w:divBdr>
    </w:div>
    <w:div w:id="1783568281">
      <w:bodyDiv w:val="1"/>
      <w:marLeft w:val="0"/>
      <w:marRight w:val="0"/>
      <w:marTop w:val="0"/>
      <w:marBottom w:val="0"/>
      <w:divBdr>
        <w:top w:val="none" w:sz="0" w:space="0" w:color="auto"/>
        <w:left w:val="none" w:sz="0" w:space="0" w:color="auto"/>
        <w:bottom w:val="none" w:sz="0" w:space="0" w:color="auto"/>
        <w:right w:val="none" w:sz="0" w:space="0" w:color="auto"/>
      </w:divBdr>
    </w:div>
    <w:div w:id="1783650281">
      <w:bodyDiv w:val="1"/>
      <w:marLeft w:val="0"/>
      <w:marRight w:val="0"/>
      <w:marTop w:val="0"/>
      <w:marBottom w:val="0"/>
      <w:divBdr>
        <w:top w:val="none" w:sz="0" w:space="0" w:color="auto"/>
        <w:left w:val="none" w:sz="0" w:space="0" w:color="auto"/>
        <w:bottom w:val="none" w:sz="0" w:space="0" w:color="auto"/>
        <w:right w:val="none" w:sz="0" w:space="0" w:color="auto"/>
      </w:divBdr>
    </w:div>
    <w:div w:id="1785079155">
      <w:bodyDiv w:val="1"/>
      <w:marLeft w:val="0"/>
      <w:marRight w:val="0"/>
      <w:marTop w:val="0"/>
      <w:marBottom w:val="0"/>
      <w:divBdr>
        <w:top w:val="none" w:sz="0" w:space="0" w:color="auto"/>
        <w:left w:val="none" w:sz="0" w:space="0" w:color="auto"/>
        <w:bottom w:val="none" w:sz="0" w:space="0" w:color="auto"/>
        <w:right w:val="none" w:sz="0" w:space="0" w:color="auto"/>
      </w:divBdr>
    </w:div>
    <w:div w:id="1785614632">
      <w:bodyDiv w:val="1"/>
      <w:marLeft w:val="0"/>
      <w:marRight w:val="0"/>
      <w:marTop w:val="0"/>
      <w:marBottom w:val="0"/>
      <w:divBdr>
        <w:top w:val="none" w:sz="0" w:space="0" w:color="auto"/>
        <w:left w:val="none" w:sz="0" w:space="0" w:color="auto"/>
        <w:bottom w:val="none" w:sz="0" w:space="0" w:color="auto"/>
        <w:right w:val="none" w:sz="0" w:space="0" w:color="auto"/>
      </w:divBdr>
    </w:div>
    <w:div w:id="1785734616">
      <w:bodyDiv w:val="1"/>
      <w:marLeft w:val="0"/>
      <w:marRight w:val="0"/>
      <w:marTop w:val="0"/>
      <w:marBottom w:val="0"/>
      <w:divBdr>
        <w:top w:val="none" w:sz="0" w:space="0" w:color="auto"/>
        <w:left w:val="none" w:sz="0" w:space="0" w:color="auto"/>
        <w:bottom w:val="none" w:sz="0" w:space="0" w:color="auto"/>
        <w:right w:val="none" w:sz="0" w:space="0" w:color="auto"/>
      </w:divBdr>
    </w:div>
    <w:div w:id="1787116154">
      <w:bodyDiv w:val="1"/>
      <w:marLeft w:val="0"/>
      <w:marRight w:val="0"/>
      <w:marTop w:val="0"/>
      <w:marBottom w:val="0"/>
      <w:divBdr>
        <w:top w:val="none" w:sz="0" w:space="0" w:color="auto"/>
        <w:left w:val="none" w:sz="0" w:space="0" w:color="auto"/>
        <w:bottom w:val="none" w:sz="0" w:space="0" w:color="auto"/>
        <w:right w:val="none" w:sz="0" w:space="0" w:color="auto"/>
      </w:divBdr>
    </w:div>
    <w:div w:id="1789082457">
      <w:bodyDiv w:val="1"/>
      <w:marLeft w:val="0"/>
      <w:marRight w:val="0"/>
      <w:marTop w:val="0"/>
      <w:marBottom w:val="0"/>
      <w:divBdr>
        <w:top w:val="none" w:sz="0" w:space="0" w:color="auto"/>
        <w:left w:val="none" w:sz="0" w:space="0" w:color="auto"/>
        <w:bottom w:val="none" w:sz="0" w:space="0" w:color="auto"/>
        <w:right w:val="none" w:sz="0" w:space="0" w:color="auto"/>
      </w:divBdr>
    </w:div>
    <w:div w:id="1789229720">
      <w:bodyDiv w:val="1"/>
      <w:marLeft w:val="0"/>
      <w:marRight w:val="0"/>
      <w:marTop w:val="0"/>
      <w:marBottom w:val="0"/>
      <w:divBdr>
        <w:top w:val="none" w:sz="0" w:space="0" w:color="auto"/>
        <w:left w:val="none" w:sz="0" w:space="0" w:color="auto"/>
        <w:bottom w:val="none" w:sz="0" w:space="0" w:color="auto"/>
        <w:right w:val="none" w:sz="0" w:space="0" w:color="auto"/>
      </w:divBdr>
    </w:div>
    <w:div w:id="1789543080">
      <w:bodyDiv w:val="1"/>
      <w:marLeft w:val="0"/>
      <w:marRight w:val="0"/>
      <w:marTop w:val="0"/>
      <w:marBottom w:val="0"/>
      <w:divBdr>
        <w:top w:val="none" w:sz="0" w:space="0" w:color="auto"/>
        <w:left w:val="none" w:sz="0" w:space="0" w:color="auto"/>
        <w:bottom w:val="none" w:sz="0" w:space="0" w:color="auto"/>
        <w:right w:val="none" w:sz="0" w:space="0" w:color="auto"/>
      </w:divBdr>
    </w:div>
    <w:div w:id="1789856898">
      <w:bodyDiv w:val="1"/>
      <w:marLeft w:val="0"/>
      <w:marRight w:val="0"/>
      <w:marTop w:val="0"/>
      <w:marBottom w:val="0"/>
      <w:divBdr>
        <w:top w:val="none" w:sz="0" w:space="0" w:color="auto"/>
        <w:left w:val="none" w:sz="0" w:space="0" w:color="auto"/>
        <w:bottom w:val="none" w:sz="0" w:space="0" w:color="auto"/>
        <w:right w:val="none" w:sz="0" w:space="0" w:color="auto"/>
      </w:divBdr>
    </w:div>
    <w:div w:id="1790006596">
      <w:bodyDiv w:val="1"/>
      <w:marLeft w:val="0"/>
      <w:marRight w:val="0"/>
      <w:marTop w:val="0"/>
      <w:marBottom w:val="0"/>
      <w:divBdr>
        <w:top w:val="none" w:sz="0" w:space="0" w:color="auto"/>
        <w:left w:val="none" w:sz="0" w:space="0" w:color="auto"/>
        <w:bottom w:val="none" w:sz="0" w:space="0" w:color="auto"/>
        <w:right w:val="none" w:sz="0" w:space="0" w:color="auto"/>
      </w:divBdr>
    </w:div>
    <w:div w:id="1790317167">
      <w:bodyDiv w:val="1"/>
      <w:marLeft w:val="0"/>
      <w:marRight w:val="0"/>
      <w:marTop w:val="0"/>
      <w:marBottom w:val="0"/>
      <w:divBdr>
        <w:top w:val="none" w:sz="0" w:space="0" w:color="auto"/>
        <w:left w:val="none" w:sz="0" w:space="0" w:color="auto"/>
        <w:bottom w:val="none" w:sz="0" w:space="0" w:color="auto"/>
        <w:right w:val="none" w:sz="0" w:space="0" w:color="auto"/>
      </w:divBdr>
    </w:div>
    <w:div w:id="1791777384">
      <w:bodyDiv w:val="1"/>
      <w:marLeft w:val="0"/>
      <w:marRight w:val="0"/>
      <w:marTop w:val="0"/>
      <w:marBottom w:val="0"/>
      <w:divBdr>
        <w:top w:val="none" w:sz="0" w:space="0" w:color="auto"/>
        <w:left w:val="none" w:sz="0" w:space="0" w:color="auto"/>
        <w:bottom w:val="none" w:sz="0" w:space="0" w:color="auto"/>
        <w:right w:val="none" w:sz="0" w:space="0" w:color="auto"/>
      </w:divBdr>
    </w:div>
    <w:div w:id="1791825387">
      <w:bodyDiv w:val="1"/>
      <w:marLeft w:val="0"/>
      <w:marRight w:val="0"/>
      <w:marTop w:val="0"/>
      <w:marBottom w:val="0"/>
      <w:divBdr>
        <w:top w:val="none" w:sz="0" w:space="0" w:color="auto"/>
        <w:left w:val="none" w:sz="0" w:space="0" w:color="auto"/>
        <w:bottom w:val="none" w:sz="0" w:space="0" w:color="auto"/>
        <w:right w:val="none" w:sz="0" w:space="0" w:color="auto"/>
      </w:divBdr>
    </w:div>
    <w:div w:id="1794060035">
      <w:bodyDiv w:val="1"/>
      <w:marLeft w:val="0"/>
      <w:marRight w:val="0"/>
      <w:marTop w:val="0"/>
      <w:marBottom w:val="0"/>
      <w:divBdr>
        <w:top w:val="none" w:sz="0" w:space="0" w:color="auto"/>
        <w:left w:val="none" w:sz="0" w:space="0" w:color="auto"/>
        <w:bottom w:val="none" w:sz="0" w:space="0" w:color="auto"/>
        <w:right w:val="none" w:sz="0" w:space="0" w:color="auto"/>
      </w:divBdr>
    </w:div>
    <w:div w:id="1795560535">
      <w:bodyDiv w:val="1"/>
      <w:marLeft w:val="0"/>
      <w:marRight w:val="0"/>
      <w:marTop w:val="0"/>
      <w:marBottom w:val="0"/>
      <w:divBdr>
        <w:top w:val="none" w:sz="0" w:space="0" w:color="auto"/>
        <w:left w:val="none" w:sz="0" w:space="0" w:color="auto"/>
        <w:bottom w:val="none" w:sz="0" w:space="0" w:color="auto"/>
        <w:right w:val="none" w:sz="0" w:space="0" w:color="auto"/>
      </w:divBdr>
    </w:div>
    <w:div w:id="1796095977">
      <w:bodyDiv w:val="1"/>
      <w:marLeft w:val="0"/>
      <w:marRight w:val="0"/>
      <w:marTop w:val="0"/>
      <w:marBottom w:val="0"/>
      <w:divBdr>
        <w:top w:val="none" w:sz="0" w:space="0" w:color="auto"/>
        <w:left w:val="none" w:sz="0" w:space="0" w:color="auto"/>
        <w:bottom w:val="none" w:sz="0" w:space="0" w:color="auto"/>
        <w:right w:val="none" w:sz="0" w:space="0" w:color="auto"/>
      </w:divBdr>
    </w:div>
    <w:div w:id="1797329051">
      <w:bodyDiv w:val="1"/>
      <w:marLeft w:val="0"/>
      <w:marRight w:val="0"/>
      <w:marTop w:val="0"/>
      <w:marBottom w:val="0"/>
      <w:divBdr>
        <w:top w:val="none" w:sz="0" w:space="0" w:color="auto"/>
        <w:left w:val="none" w:sz="0" w:space="0" w:color="auto"/>
        <w:bottom w:val="none" w:sz="0" w:space="0" w:color="auto"/>
        <w:right w:val="none" w:sz="0" w:space="0" w:color="auto"/>
      </w:divBdr>
    </w:div>
    <w:div w:id="1799176832">
      <w:bodyDiv w:val="1"/>
      <w:marLeft w:val="0"/>
      <w:marRight w:val="0"/>
      <w:marTop w:val="0"/>
      <w:marBottom w:val="0"/>
      <w:divBdr>
        <w:top w:val="none" w:sz="0" w:space="0" w:color="auto"/>
        <w:left w:val="none" w:sz="0" w:space="0" w:color="auto"/>
        <w:bottom w:val="none" w:sz="0" w:space="0" w:color="auto"/>
        <w:right w:val="none" w:sz="0" w:space="0" w:color="auto"/>
      </w:divBdr>
    </w:div>
    <w:div w:id="1801221982">
      <w:bodyDiv w:val="1"/>
      <w:marLeft w:val="0"/>
      <w:marRight w:val="0"/>
      <w:marTop w:val="0"/>
      <w:marBottom w:val="0"/>
      <w:divBdr>
        <w:top w:val="none" w:sz="0" w:space="0" w:color="auto"/>
        <w:left w:val="none" w:sz="0" w:space="0" w:color="auto"/>
        <w:bottom w:val="none" w:sz="0" w:space="0" w:color="auto"/>
        <w:right w:val="none" w:sz="0" w:space="0" w:color="auto"/>
      </w:divBdr>
    </w:div>
    <w:div w:id="1802575807">
      <w:bodyDiv w:val="1"/>
      <w:marLeft w:val="0"/>
      <w:marRight w:val="0"/>
      <w:marTop w:val="0"/>
      <w:marBottom w:val="0"/>
      <w:divBdr>
        <w:top w:val="none" w:sz="0" w:space="0" w:color="auto"/>
        <w:left w:val="none" w:sz="0" w:space="0" w:color="auto"/>
        <w:bottom w:val="none" w:sz="0" w:space="0" w:color="auto"/>
        <w:right w:val="none" w:sz="0" w:space="0" w:color="auto"/>
      </w:divBdr>
    </w:div>
    <w:div w:id="1802917565">
      <w:bodyDiv w:val="1"/>
      <w:marLeft w:val="0"/>
      <w:marRight w:val="0"/>
      <w:marTop w:val="0"/>
      <w:marBottom w:val="0"/>
      <w:divBdr>
        <w:top w:val="none" w:sz="0" w:space="0" w:color="auto"/>
        <w:left w:val="none" w:sz="0" w:space="0" w:color="auto"/>
        <w:bottom w:val="none" w:sz="0" w:space="0" w:color="auto"/>
        <w:right w:val="none" w:sz="0" w:space="0" w:color="auto"/>
      </w:divBdr>
    </w:div>
    <w:div w:id="1803233299">
      <w:bodyDiv w:val="1"/>
      <w:marLeft w:val="0"/>
      <w:marRight w:val="0"/>
      <w:marTop w:val="0"/>
      <w:marBottom w:val="0"/>
      <w:divBdr>
        <w:top w:val="none" w:sz="0" w:space="0" w:color="auto"/>
        <w:left w:val="none" w:sz="0" w:space="0" w:color="auto"/>
        <w:bottom w:val="none" w:sz="0" w:space="0" w:color="auto"/>
        <w:right w:val="none" w:sz="0" w:space="0" w:color="auto"/>
      </w:divBdr>
    </w:div>
    <w:div w:id="1805153315">
      <w:bodyDiv w:val="1"/>
      <w:marLeft w:val="0"/>
      <w:marRight w:val="0"/>
      <w:marTop w:val="0"/>
      <w:marBottom w:val="0"/>
      <w:divBdr>
        <w:top w:val="none" w:sz="0" w:space="0" w:color="auto"/>
        <w:left w:val="none" w:sz="0" w:space="0" w:color="auto"/>
        <w:bottom w:val="none" w:sz="0" w:space="0" w:color="auto"/>
        <w:right w:val="none" w:sz="0" w:space="0" w:color="auto"/>
      </w:divBdr>
    </w:div>
    <w:div w:id="1805274046">
      <w:bodyDiv w:val="1"/>
      <w:marLeft w:val="0"/>
      <w:marRight w:val="0"/>
      <w:marTop w:val="0"/>
      <w:marBottom w:val="0"/>
      <w:divBdr>
        <w:top w:val="none" w:sz="0" w:space="0" w:color="auto"/>
        <w:left w:val="none" w:sz="0" w:space="0" w:color="auto"/>
        <w:bottom w:val="none" w:sz="0" w:space="0" w:color="auto"/>
        <w:right w:val="none" w:sz="0" w:space="0" w:color="auto"/>
      </w:divBdr>
    </w:div>
    <w:div w:id="1806581695">
      <w:bodyDiv w:val="1"/>
      <w:marLeft w:val="0"/>
      <w:marRight w:val="0"/>
      <w:marTop w:val="0"/>
      <w:marBottom w:val="0"/>
      <w:divBdr>
        <w:top w:val="none" w:sz="0" w:space="0" w:color="auto"/>
        <w:left w:val="none" w:sz="0" w:space="0" w:color="auto"/>
        <w:bottom w:val="none" w:sz="0" w:space="0" w:color="auto"/>
        <w:right w:val="none" w:sz="0" w:space="0" w:color="auto"/>
      </w:divBdr>
    </w:div>
    <w:div w:id="1807316489">
      <w:bodyDiv w:val="1"/>
      <w:marLeft w:val="0"/>
      <w:marRight w:val="0"/>
      <w:marTop w:val="0"/>
      <w:marBottom w:val="0"/>
      <w:divBdr>
        <w:top w:val="none" w:sz="0" w:space="0" w:color="auto"/>
        <w:left w:val="none" w:sz="0" w:space="0" w:color="auto"/>
        <w:bottom w:val="none" w:sz="0" w:space="0" w:color="auto"/>
        <w:right w:val="none" w:sz="0" w:space="0" w:color="auto"/>
      </w:divBdr>
    </w:div>
    <w:div w:id="1809087414">
      <w:bodyDiv w:val="1"/>
      <w:marLeft w:val="0"/>
      <w:marRight w:val="0"/>
      <w:marTop w:val="0"/>
      <w:marBottom w:val="0"/>
      <w:divBdr>
        <w:top w:val="none" w:sz="0" w:space="0" w:color="auto"/>
        <w:left w:val="none" w:sz="0" w:space="0" w:color="auto"/>
        <w:bottom w:val="none" w:sz="0" w:space="0" w:color="auto"/>
        <w:right w:val="none" w:sz="0" w:space="0" w:color="auto"/>
      </w:divBdr>
    </w:div>
    <w:div w:id="1809199388">
      <w:bodyDiv w:val="1"/>
      <w:marLeft w:val="0"/>
      <w:marRight w:val="0"/>
      <w:marTop w:val="0"/>
      <w:marBottom w:val="0"/>
      <w:divBdr>
        <w:top w:val="none" w:sz="0" w:space="0" w:color="auto"/>
        <w:left w:val="none" w:sz="0" w:space="0" w:color="auto"/>
        <w:bottom w:val="none" w:sz="0" w:space="0" w:color="auto"/>
        <w:right w:val="none" w:sz="0" w:space="0" w:color="auto"/>
      </w:divBdr>
    </w:div>
    <w:div w:id="1809743722">
      <w:bodyDiv w:val="1"/>
      <w:marLeft w:val="0"/>
      <w:marRight w:val="0"/>
      <w:marTop w:val="0"/>
      <w:marBottom w:val="0"/>
      <w:divBdr>
        <w:top w:val="none" w:sz="0" w:space="0" w:color="auto"/>
        <w:left w:val="none" w:sz="0" w:space="0" w:color="auto"/>
        <w:bottom w:val="none" w:sz="0" w:space="0" w:color="auto"/>
        <w:right w:val="none" w:sz="0" w:space="0" w:color="auto"/>
      </w:divBdr>
    </w:div>
    <w:div w:id="1812167280">
      <w:bodyDiv w:val="1"/>
      <w:marLeft w:val="0"/>
      <w:marRight w:val="0"/>
      <w:marTop w:val="0"/>
      <w:marBottom w:val="0"/>
      <w:divBdr>
        <w:top w:val="none" w:sz="0" w:space="0" w:color="auto"/>
        <w:left w:val="none" w:sz="0" w:space="0" w:color="auto"/>
        <w:bottom w:val="none" w:sz="0" w:space="0" w:color="auto"/>
        <w:right w:val="none" w:sz="0" w:space="0" w:color="auto"/>
      </w:divBdr>
    </w:div>
    <w:div w:id="1814714071">
      <w:bodyDiv w:val="1"/>
      <w:marLeft w:val="0"/>
      <w:marRight w:val="0"/>
      <w:marTop w:val="0"/>
      <w:marBottom w:val="0"/>
      <w:divBdr>
        <w:top w:val="none" w:sz="0" w:space="0" w:color="auto"/>
        <w:left w:val="none" w:sz="0" w:space="0" w:color="auto"/>
        <w:bottom w:val="none" w:sz="0" w:space="0" w:color="auto"/>
        <w:right w:val="none" w:sz="0" w:space="0" w:color="auto"/>
      </w:divBdr>
    </w:div>
    <w:div w:id="1814758865">
      <w:bodyDiv w:val="1"/>
      <w:marLeft w:val="0"/>
      <w:marRight w:val="0"/>
      <w:marTop w:val="0"/>
      <w:marBottom w:val="0"/>
      <w:divBdr>
        <w:top w:val="none" w:sz="0" w:space="0" w:color="auto"/>
        <w:left w:val="none" w:sz="0" w:space="0" w:color="auto"/>
        <w:bottom w:val="none" w:sz="0" w:space="0" w:color="auto"/>
        <w:right w:val="none" w:sz="0" w:space="0" w:color="auto"/>
      </w:divBdr>
    </w:div>
    <w:div w:id="1816070957">
      <w:bodyDiv w:val="1"/>
      <w:marLeft w:val="0"/>
      <w:marRight w:val="0"/>
      <w:marTop w:val="0"/>
      <w:marBottom w:val="0"/>
      <w:divBdr>
        <w:top w:val="none" w:sz="0" w:space="0" w:color="auto"/>
        <w:left w:val="none" w:sz="0" w:space="0" w:color="auto"/>
        <w:bottom w:val="none" w:sz="0" w:space="0" w:color="auto"/>
        <w:right w:val="none" w:sz="0" w:space="0" w:color="auto"/>
      </w:divBdr>
    </w:div>
    <w:div w:id="1816531117">
      <w:bodyDiv w:val="1"/>
      <w:marLeft w:val="0"/>
      <w:marRight w:val="0"/>
      <w:marTop w:val="0"/>
      <w:marBottom w:val="0"/>
      <w:divBdr>
        <w:top w:val="none" w:sz="0" w:space="0" w:color="auto"/>
        <w:left w:val="none" w:sz="0" w:space="0" w:color="auto"/>
        <w:bottom w:val="none" w:sz="0" w:space="0" w:color="auto"/>
        <w:right w:val="none" w:sz="0" w:space="0" w:color="auto"/>
      </w:divBdr>
    </w:div>
    <w:div w:id="1816949692">
      <w:bodyDiv w:val="1"/>
      <w:marLeft w:val="0"/>
      <w:marRight w:val="0"/>
      <w:marTop w:val="0"/>
      <w:marBottom w:val="0"/>
      <w:divBdr>
        <w:top w:val="none" w:sz="0" w:space="0" w:color="auto"/>
        <w:left w:val="none" w:sz="0" w:space="0" w:color="auto"/>
        <w:bottom w:val="none" w:sz="0" w:space="0" w:color="auto"/>
        <w:right w:val="none" w:sz="0" w:space="0" w:color="auto"/>
      </w:divBdr>
    </w:div>
    <w:div w:id="1821536691">
      <w:bodyDiv w:val="1"/>
      <w:marLeft w:val="0"/>
      <w:marRight w:val="0"/>
      <w:marTop w:val="0"/>
      <w:marBottom w:val="0"/>
      <w:divBdr>
        <w:top w:val="none" w:sz="0" w:space="0" w:color="auto"/>
        <w:left w:val="none" w:sz="0" w:space="0" w:color="auto"/>
        <w:bottom w:val="none" w:sz="0" w:space="0" w:color="auto"/>
        <w:right w:val="none" w:sz="0" w:space="0" w:color="auto"/>
      </w:divBdr>
    </w:div>
    <w:div w:id="1821846282">
      <w:bodyDiv w:val="1"/>
      <w:marLeft w:val="0"/>
      <w:marRight w:val="0"/>
      <w:marTop w:val="0"/>
      <w:marBottom w:val="0"/>
      <w:divBdr>
        <w:top w:val="none" w:sz="0" w:space="0" w:color="auto"/>
        <w:left w:val="none" w:sz="0" w:space="0" w:color="auto"/>
        <w:bottom w:val="none" w:sz="0" w:space="0" w:color="auto"/>
        <w:right w:val="none" w:sz="0" w:space="0" w:color="auto"/>
      </w:divBdr>
    </w:div>
    <w:div w:id="1822119543">
      <w:bodyDiv w:val="1"/>
      <w:marLeft w:val="0"/>
      <w:marRight w:val="0"/>
      <w:marTop w:val="0"/>
      <w:marBottom w:val="0"/>
      <w:divBdr>
        <w:top w:val="none" w:sz="0" w:space="0" w:color="auto"/>
        <w:left w:val="none" w:sz="0" w:space="0" w:color="auto"/>
        <w:bottom w:val="none" w:sz="0" w:space="0" w:color="auto"/>
        <w:right w:val="none" w:sz="0" w:space="0" w:color="auto"/>
      </w:divBdr>
    </w:div>
    <w:div w:id="1822388556">
      <w:bodyDiv w:val="1"/>
      <w:marLeft w:val="0"/>
      <w:marRight w:val="0"/>
      <w:marTop w:val="0"/>
      <w:marBottom w:val="0"/>
      <w:divBdr>
        <w:top w:val="none" w:sz="0" w:space="0" w:color="auto"/>
        <w:left w:val="none" w:sz="0" w:space="0" w:color="auto"/>
        <w:bottom w:val="none" w:sz="0" w:space="0" w:color="auto"/>
        <w:right w:val="none" w:sz="0" w:space="0" w:color="auto"/>
      </w:divBdr>
    </w:div>
    <w:div w:id="1822503105">
      <w:bodyDiv w:val="1"/>
      <w:marLeft w:val="0"/>
      <w:marRight w:val="0"/>
      <w:marTop w:val="0"/>
      <w:marBottom w:val="0"/>
      <w:divBdr>
        <w:top w:val="none" w:sz="0" w:space="0" w:color="auto"/>
        <w:left w:val="none" w:sz="0" w:space="0" w:color="auto"/>
        <w:bottom w:val="none" w:sz="0" w:space="0" w:color="auto"/>
        <w:right w:val="none" w:sz="0" w:space="0" w:color="auto"/>
      </w:divBdr>
    </w:div>
    <w:div w:id="1823615152">
      <w:bodyDiv w:val="1"/>
      <w:marLeft w:val="0"/>
      <w:marRight w:val="0"/>
      <w:marTop w:val="0"/>
      <w:marBottom w:val="0"/>
      <w:divBdr>
        <w:top w:val="none" w:sz="0" w:space="0" w:color="auto"/>
        <w:left w:val="none" w:sz="0" w:space="0" w:color="auto"/>
        <w:bottom w:val="none" w:sz="0" w:space="0" w:color="auto"/>
        <w:right w:val="none" w:sz="0" w:space="0" w:color="auto"/>
      </w:divBdr>
    </w:div>
    <w:div w:id="1824084295">
      <w:bodyDiv w:val="1"/>
      <w:marLeft w:val="0"/>
      <w:marRight w:val="0"/>
      <w:marTop w:val="0"/>
      <w:marBottom w:val="0"/>
      <w:divBdr>
        <w:top w:val="none" w:sz="0" w:space="0" w:color="auto"/>
        <w:left w:val="none" w:sz="0" w:space="0" w:color="auto"/>
        <w:bottom w:val="none" w:sz="0" w:space="0" w:color="auto"/>
        <w:right w:val="none" w:sz="0" w:space="0" w:color="auto"/>
      </w:divBdr>
    </w:div>
    <w:div w:id="1824812920">
      <w:bodyDiv w:val="1"/>
      <w:marLeft w:val="0"/>
      <w:marRight w:val="0"/>
      <w:marTop w:val="0"/>
      <w:marBottom w:val="0"/>
      <w:divBdr>
        <w:top w:val="none" w:sz="0" w:space="0" w:color="auto"/>
        <w:left w:val="none" w:sz="0" w:space="0" w:color="auto"/>
        <w:bottom w:val="none" w:sz="0" w:space="0" w:color="auto"/>
        <w:right w:val="none" w:sz="0" w:space="0" w:color="auto"/>
      </w:divBdr>
    </w:div>
    <w:div w:id="1825048245">
      <w:bodyDiv w:val="1"/>
      <w:marLeft w:val="0"/>
      <w:marRight w:val="0"/>
      <w:marTop w:val="0"/>
      <w:marBottom w:val="0"/>
      <w:divBdr>
        <w:top w:val="none" w:sz="0" w:space="0" w:color="auto"/>
        <w:left w:val="none" w:sz="0" w:space="0" w:color="auto"/>
        <w:bottom w:val="none" w:sz="0" w:space="0" w:color="auto"/>
        <w:right w:val="none" w:sz="0" w:space="0" w:color="auto"/>
      </w:divBdr>
    </w:div>
    <w:div w:id="1825119607">
      <w:bodyDiv w:val="1"/>
      <w:marLeft w:val="0"/>
      <w:marRight w:val="0"/>
      <w:marTop w:val="0"/>
      <w:marBottom w:val="0"/>
      <w:divBdr>
        <w:top w:val="none" w:sz="0" w:space="0" w:color="auto"/>
        <w:left w:val="none" w:sz="0" w:space="0" w:color="auto"/>
        <w:bottom w:val="none" w:sz="0" w:space="0" w:color="auto"/>
        <w:right w:val="none" w:sz="0" w:space="0" w:color="auto"/>
      </w:divBdr>
    </w:div>
    <w:div w:id="1826579996">
      <w:bodyDiv w:val="1"/>
      <w:marLeft w:val="0"/>
      <w:marRight w:val="0"/>
      <w:marTop w:val="0"/>
      <w:marBottom w:val="0"/>
      <w:divBdr>
        <w:top w:val="none" w:sz="0" w:space="0" w:color="auto"/>
        <w:left w:val="none" w:sz="0" w:space="0" w:color="auto"/>
        <w:bottom w:val="none" w:sz="0" w:space="0" w:color="auto"/>
        <w:right w:val="none" w:sz="0" w:space="0" w:color="auto"/>
      </w:divBdr>
    </w:div>
    <w:div w:id="1827434297">
      <w:bodyDiv w:val="1"/>
      <w:marLeft w:val="0"/>
      <w:marRight w:val="0"/>
      <w:marTop w:val="0"/>
      <w:marBottom w:val="0"/>
      <w:divBdr>
        <w:top w:val="none" w:sz="0" w:space="0" w:color="auto"/>
        <w:left w:val="none" w:sz="0" w:space="0" w:color="auto"/>
        <w:bottom w:val="none" w:sz="0" w:space="0" w:color="auto"/>
        <w:right w:val="none" w:sz="0" w:space="0" w:color="auto"/>
      </w:divBdr>
    </w:div>
    <w:div w:id="1827546124">
      <w:bodyDiv w:val="1"/>
      <w:marLeft w:val="0"/>
      <w:marRight w:val="0"/>
      <w:marTop w:val="0"/>
      <w:marBottom w:val="0"/>
      <w:divBdr>
        <w:top w:val="none" w:sz="0" w:space="0" w:color="auto"/>
        <w:left w:val="none" w:sz="0" w:space="0" w:color="auto"/>
        <w:bottom w:val="none" w:sz="0" w:space="0" w:color="auto"/>
        <w:right w:val="none" w:sz="0" w:space="0" w:color="auto"/>
      </w:divBdr>
    </w:div>
    <w:div w:id="1828741890">
      <w:bodyDiv w:val="1"/>
      <w:marLeft w:val="0"/>
      <w:marRight w:val="0"/>
      <w:marTop w:val="0"/>
      <w:marBottom w:val="0"/>
      <w:divBdr>
        <w:top w:val="none" w:sz="0" w:space="0" w:color="auto"/>
        <w:left w:val="none" w:sz="0" w:space="0" w:color="auto"/>
        <w:bottom w:val="none" w:sz="0" w:space="0" w:color="auto"/>
        <w:right w:val="none" w:sz="0" w:space="0" w:color="auto"/>
      </w:divBdr>
    </w:div>
    <w:div w:id="1831867359">
      <w:bodyDiv w:val="1"/>
      <w:marLeft w:val="0"/>
      <w:marRight w:val="0"/>
      <w:marTop w:val="0"/>
      <w:marBottom w:val="0"/>
      <w:divBdr>
        <w:top w:val="none" w:sz="0" w:space="0" w:color="auto"/>
        <w:left w:val="none" w:sz="0" w:space="0" w:color="auto"/>
        <w:bottom w:val="none" w:sz="0" w:space="0" w:color="auto"/>
        <w:right w:val="none" w:sz="0" w:space="0" w:color="auto"/>
      </w:divBdr>
    </w:div>
    <w:div w:id="1831868669">
      <w:bodyDiv w:val="1"/>
      <w:marLeft w:val="0"/>
      <w:marRight w:val="0"/>
      <w:marTop w:val="0"/>
      <w:marBottom w:val="0"/>
      <w:divBdr>
        <w:top w:val="none" w:sz="0" w:space="0" w:color="auto"/>
        <w:left w:val="none" w:sz="0" w:space="0" w:color="auto"/>
        <w:bottom w:val="none" w:sz="0" w:space="0" w:color="auto"/>
        <w:right w:val="none" w:sz="0" w:space="0" w:color="auto"/>
      </w:divBdr>
    </w:div>
    <w:div w:id="1834880553">
      <w:bodyDiv w:val="1"/>
      <w:marLeft w:val="0"/>
      <w:marRight w:val="0"/>
      <w:marTop w:val="0"/>
      <w:marBottom w:val="0"/>
      <w:divBdr>
        <w:top w:val="none" w:sz="0" w:space="0" w:color="auto"/>
        <w:left w:val="none" w:sz="0" w:space="0" w:color="auto"/>
        <w:bottom w:val="none" w:sz="0" w:space="0" w:color="auto"/>
        <w:right w:val="none" w:sz="0" w:space="0" w:color="auto"/>
      </w:divBdr>
    </w:div>
    <w:div w:id="1835678478">
      <w:bodyDiv w:val="1"/>
      <w:marLeft w:val="0"/>
      <w:marRight w:val="0"/>
      <w:marTop w:val="0"/>
      <w:marBottom w:val="0"/>
      <w:divBdr>
        <w:top w:val="none" w:sz="0" w:space="0" w:color="auto"/>
        <w:left w:val="none" w:sz="0" w:space="0" w:color="auto"/>
        <w:bottom w:val="none" w:sz="0" w:space="0" w:color="auto"/>
        <w:right w:val="none" w:sz="0" w:space="0" w:color="auto"/>
      </w:divBdr>
    </w:div>
    <w:div w:id="1835876040">
      <w:bodyDiv w:val="1"/>
      <w:marLeft w:val="0"/>
      <w:marRight w:val="0"/>
      <w:marTop w:val="0"/>
      <w:marBottom w:val="0"/>
      <w:divBdr>
        <w:top w:val="none" w:sz="0" w:space="0" w:color="auto"/>
        <w:left w:val="none" w:sz="0" w:space="0" w:color="auto"/>
        <w:bottom w:val="none" w:sz="0" w:space="0" w:color="auto"/>
        <w:right w:val="none" w:sz="0" w:space="0" w:color="auto"/>
      </w:divBdr>
    </w:div>
    <w:div w:id="1836069789">
      <w:bodyDiv w:val="1"/>
      <w:marLeft w:val="0"/>
      <w:marRight w:val="0"/>
      <w:marTop w:val="0"/>
      <w:marBottom w:val="0"/>
      <w:divBdr>
        <w:top w:val="none" w:sz="0" w:space="0" w:color="auto"/>
        <w:left w:val="none" w:sz="0" w:space="0" w:color="auto"/>
        <w:bottom w:val="none" w:sz="0" w:space="0" w:color="auto"/>
        <w:right w:val="none" w:sz="0" w:space="0" w:color="auto"/>
      </w:divBdr>
    </w:div>
    <w:div w:id="1836413975">
      <w:bodyDiv w:val="1"/>
      <w:marLeft w:val="0"/>
      <w:marRight w:val="0"/>
      <w:marTop w:val="0"/>
      <w:marBottom w:val="0"/>
      <w:divBdr>
        <w:top w:val="none" w:sz="0" w:space="0" w:color="auto"/>
        <w:left w:val="none" w:sz="0" w:space="0" w:color="auto"/>
        <w:bottom w:val="none" w:sz="0" w:space="0" w:color="auto"/>
        <w:right w:val="none" w:sz="0" w:space="0" w:color="auto"/>
      </w:divBdr>
    </w:div>
    <w:div w:id="1836458375">
      <w:bodyDiv w:val="1"/>
      <w:marLeft w:val="0"/>
      <w:marRight w:val="0"/>
      <w:marTop w:val="0"/>
      <w:marBottom w:val="0"/>
      <w:divBdr>
        <w:top w:val="none" w:sz="0" w:space="0" w:color="auto"/>
        <w:left w:val="none" w:sz="0" w:space="0" w:color="auto"/>
        <w:bottom w:val="none" w:sz="0" w:space="0" w:color="auto"/>
        <w:right w:val="none" w:sz="0" w:space="0" w:color="auto"/>
      </w:divBdr>
    </w:div>
    <w:div w:id="1837303052">
      <w:bodyDiv w:val="1"/>
      <w:marLeft w:val="0"/>
      <w:marRight w:val="0"/>
      <w:marTop w:val="0"/>
      <w:marBottom w:val="0"/>
      <w:divBdr>
        <w:top w:val="none" w:sz="0" w:space="0" w:color="auto"/>
        <w:left w:val="none" w:sz="0" w:space="0" w:color="auto"/>
        <w:bottom w:val="none" w:sz="0" w:space="0" w:color="auto"/>
        <w:right w:val="none" w:sz="0" w:space="0" w:color="auto"/>
      </w:divBdr>
    </w:div>
    <w:div w:id="1837332429">
      <w:bodyDiv w:val="1"/>
      <w:marLeft w:val="0"/>
      <w:marRight w:val="0"/>
      <w:marTop w:val="0"/>
      <w:marBottom w:val="0"/>
      <w:divBdr>
        <w:top w:val="none" w:sz="0" w:space="0" w:color="auto"/>
        <w:left w:val="none" w:sz="0" w:space="0" w:color="auto"/>
        <w:bottom w:val="none" w:sz="0" w:space="0" w:color="auto"/>
        <w:right w:val="none" w:sz="0" w:space="0" w:color="auto"/>
      </w:divBdr>
    </w:div>
    <w:div w:id="1837458909">
      <w:bodyDiv w:val="1"/>
      <w:marLeft w:val="0"/>
      <w:marRight w:val="0"/>
      <w:marTop w:val="0"/>
      <w:marBottom w:val="0"/>
      <w:divBdr>
        <w:top w:val="none" w:sz="0" w:space="0" w:color="auto"/>
        <w:left w:val="none" w:sz="0" w:space="0" w:color="auto"/>
        <w:bottom w:val="none" w:sz="0" w:space="0" w:color="auto"/>
        <w:right w:val="none" w:sz="0" w:space="0" w:color="auto"/>
      </w:divBdr>
    </w:div>
    <w:div w:id="1838765764">
      <w:bodyDiv w:val="1"/>
      <w:marLeft w:val="0"/>
      <w:marRight w:val="0"/>
      <w:marTop w:val="0"/>
      <w:marBottom w:val="0"/>
      <w:divBdr>
        <w:top w:val="none" w:sz="0" w:space="0" w:color="auto"/>
        <w:left w:val="none" w:sz="0" w:space="0" w:color="auto"/>
        <w:bottom w:val="none" w:sz="0" w:space="0" w:color="auto"/>
        <w:right w:val="none" w:sz="0" w:space="0" w:color="auto"/>
      </w:divBdr>
    </w:div>
    <w:div w:id="1839229980">
      <w:bodyDiv w:val="1"/>
      <w:marLeft w:val="0"/>
      <w:marRight w:val="0"/>
      <w:marTop w:val="0"/>
      <w:marBottom w:val="0"/>
      <w:divBdr>
        <w:top w:val="none" w:sz="0" w:space="0" w:color="auto"/>
        <w:left w:val="none" w:sz="0" w:space="0" w:color="auto"/>
        <w:bottom w:val="none" w:sz="0" w:space="0" w:color="auto"/>
        <w:right w:val="none" w:sz="0" w:space="0" w:color="auto"/>
      </w:divBdr>
    </w:div>
    <w:div w:id="1840195800">
      <w:bodyDiv w:val="1"/>
      <w:marLeft w:val="0"/>
      <w:marRight w:val="0"/>
      <w:marTop w:val="0"/>
      <w:marBottom w:val="0"/>
      <w:divBdr>
        <w:top w:val="none" w:sz="0" w:space="0" w:color="auto"/>
        <w:left w:val="none" w:sz="0" w:space="0" w:color="auto"/>
        <w:bottom w:val="none" w:sz="0" w:space="0" w:color="auto"/>
        <w:right w:val="none" w:sz="0" w:space="0" w:color="auto"/>
      </w:divBdr>
    </w:div>
    <w:div w:id="1842234301">
      <w:bodyDiv w:val="1"/>
      <w:marLeft w:val="0"/>
      <w:marRight w:val="0"/>
      <w:marTop w:val="0"/>
      <w:marBottom w:val="0"/>
      <w:divBdr>
        <w:top w:val="none" w:sz="0" w:space="0" w:color="auto"/>
        <w:left w:val="none" w:sz="0" w:space="0" w:color="auto"/>
        <w:bottom w:val="none" w:sz="0" w:space="0" w:color="auto"/>
        <w:right w:val="none" w:sz="0" w:space="0" w:color="auto"/>
      </w:divBdr>
    </w:div>
    <w:div w:id="1842700642">
      <w:bodyDiv w:val="1"/>
      <w:marLeft w:val="0"/>
      <w:marRight w:val="0"/>
      <w:marTop w:val="0"/>
      <w:marBottom w:val="0"/>
      <w:divBdr>
        <w:top w:val="none" w:sz="0" w:space="0" w:color="auto"/>
        <w:left w:val="none" w:sz="0" w:space="0" w:color="auto"/>
        <w:bottom w:val="none" w:sz="0" w:space="0" w:color="auto"/>
        <w:right w:val="none" w:sz="0" w:space="0" w:color="auto"/>
      </w:divBdr>
    </w:div>
    <w:div w:id="1843081476">
      <w:bodyDiv w:val="1"/>
      <w:marLeft w:val="0"/>
      <w:marRight w:val="0"/>
      <w:marTop w:val="0"/>
      <w:marBottom w:val="0"/>
      <w:divBdr>
        <w:top w:val="none" w:sz="0" w:space="0" w:color="auto"/>
        <w:left w:val="none" w:sz="0" w:space="0" w:color="auto"/>
        <w:bottom w:val="none" w:sz="0" w:space="0" w:color="auto"/>
        <w:right w:val="none" w:sz="0" w:space="0" w:color="auto"/>
      </w:divBdr>
    </w:div>
    <w:div w:id="1843860366">
      <w:bodyDiv w:val="1"/>
      <w:marLeft w:val="0"/>
      <w:marRight w:val="0"/>
      <w:marTop w:val="0"/>
      <w:marBottom w:val="0"/>
      <w:divBdr>
        <w:top w:val="none" w:sz="0" w:space="0" w:color="auto"/>
        <w:left w:val="none" w:sz="0" w:space="0" w:color="auto"/>
        <w:bottom w:val="none" w:sz="0" w:space="0" w:color="auto"/>
        <w:right w:val="none" w:sz="0" w:space="0" w:color="auto"/>
      </w:divBdr>
    </w:div>
    <w:div w:id="1846361426">
      <w:bodyDiv w:val="1"/>
      <w:marLeft w:val="0"/>
      <w:marRight w:val="0"/>
      <w:marTop w:val="0"/>
      <w:marBottom w:val="0"/>
      <w:divBdr>
        <w:top w:val="none" w:sz="0" w:space="0" w:color="auto"/>
        <w:left w:val="none" w:sz="0" w:space="0" w:color="auto"/>
        <w:bottom w:val="none" w:sz="0" w:space="0" w:color="auto"/>
        <w:right w:val="none" w:sz="0" w:space="0" w:color="auto"/>
      </w:divBdr>
    </w:div>
    <w:div w:id="1850292838">
      <w:bodyDiv w:val="1"/>
      <w:marLeft w:val="0"/>
      <w:marRight w:val="0"/>
      <w:marTop w:val="0"/>
      <w:marBottom w:val="0"/>
      <w:divBdr>
        <w:top w:val="none" w:sz="0" w:space="0" w:color="auto"/>
        <w:left w:val="none" w:sz="0" w:space="0" w:color="auto"/>
        <w:bottom w:val="none" w:sz="0" w:space="0" w:color="auto"/>
        <w:right w:val="none" w:sz="0" w:space="0" w:color="auto"/>
      </w:divBdr>
    </w:div>
    <w:div w:id="1852143769">
      <w:bodyDiv w:val="1"/>
      <w:marLeft w:val="0"/>
      <w:marRight w:val="0"/>
      <w:marTop w:val="0"/>
      <w:marBottom w:val="0"/>
      <w:divBdr>
        <w:top w:val="none" w:sz="0" w:space="0" w:color="auto"/>
        <w:left w:val="none" w:sz="0" w:space="0" w:color="auto"/>
        <w:bottom w:val="none" w:sz="0" w:space="0" w:color="auto"/>
        <w:right w:val="none" w:sz="0" w:space="0" w:color="auto"/>
      </w:divBdr>
    </w:div>
    <w:div w:id="1852600469">
      <w:bodyDiv w:val="1"/>
      <w:marLeft w:val="0"/>
      <w:marRight w:val="0"/>
      <w:marTop w:val="0"/>
      <w:marBottom w:val="0"/>
      <w:divBdr>
        <w:top w:val="none" w:sz="0" w:space="0" w:color="auto"/>
        <w:left w:val="none" w:sz="0" w:space="0" w:color="auto"/>
        <w:bottom w:val="none" w:sz="0" w:space="0" w:color="auto"/>
        <w:right w:val="none" w:sz="0" w:space="0" w:color="auto"/>
      </w:divBdr>
    </w:div>
    <w:div w:id="1853718173">
      <w:bodyDiv w:val="1"/>
      <w:marLeft w:val="0"/>
      <w:marRight w:val="0"/>
      <w:marTop w:val="0"/>
      <w:marBottom w:val="0"/>
      <w:divBdr>
        <w:top w:val="none" w:sz="0" w:space="0" w:color="auto"/>
        <w:left w:val="none" w:sz="0" w:space="0" w:color="auto"/>
        <w:bottom w:val="none" w:sz="0" w:space="0" w:color="auto"/>
        <w:right w:val="none" w:sz="0" w:space="0" w:color="auto"/>
      </w:divBdr>
    </w:div>
    <w:div w:id="1853763768">
      <w:bodyDiv w:val="1"/>
      <w:marLeft w:val="0"/>
      <w:marRight w:val="0"/>
      <w:marTop w:val="0"/>
      <w:marBottom w:val="0"/>
      <w:divBdr>
        <w:top w:val="none" w:sz="0" w:space="0" w:color="auto"/>
        <w:left w:val="none" w:sz="0" w:space="0" w:color="auto"/>
        <w:bottom w:val="none" w:sz="0" w:space="0" w:color="auto"/>
        <w:right w:val="none" w:sz="0" w:space="0" w:color="auto"/>
      </w:divBdr>
    </w:div>
    <w:div w:id="1860587268">
      <w:bodyDiv w:val="1"/>
      <w:marLeft w:val="0"/>
      <w:marRight w:val="0"/>
      <w:marTop w:val="0"/>
      <w:marBottom w:val="0"/>
      <w:divBdr>
        <w:top w:val="none" w:sz="0" w:space="0" w:color="auto"/>
        <w:left w:val="none" w:sz="0" w:space="0" w:color="auto"/>
        <w:bottom w:val="none" w:sz="0" w:space="0" w:color="auto"/>
        <w:right w:val="none" w:sz="0" w:space="0" w:color="auto"/>
      </w:divBdr>
      <w:divsChild>
        <w:div w:id="910776025">
          <w:marLeft w:val="0"/>
          <w:marRight w:val="0"/>
          <w:marTop w:val="0"/>
          <w:marBottom w:val="0"/>
          <w:divBdr>
            <w:top w:val="none" w:sz="0" w:space="0" w:color="auto"/>
            <w:left w:val="none" w:sz="0" w:space="0" w:color="auto"/>
            <w:bottom w:val="none" w:sz="0" w:space="0" w:color="auto"/>
            <w:right w:val="none" w:sz="0" w:space="0" w:color="auto"/>
          </w:divBdr>
          <w:divsChild>
            <w:div w:id="2015721588">
              <w:marLeft w:val="0"/>
              <w:marRight w:val="0"/>
              <w:marTop w:val="0"/>
              <w:marBottom w:val="0"/>
              <w:divBdr>
                <w:top w:val="none" w:sz="0" w:space="0" w:color="auto"/>
                <w:left w:val="none" w:sz="0" w:space="0" w:color="auto"/>
                <w:bottom w:val="none" w:sz="0" w:space="0" w:color="auto"/>
                <w:right w:val="none" w:sz="0" w:space="0" w:color="auto"/>
              </w:divBdr>
              <w:divsChild>
                <w:div w:id="1320965809">
                  <w:marLeft w:val="0"/>
                  <w:marRight w:val="75"/>
                  <w:marTop w:val="75"/>
                  <w:marBottom w:val="0"/>
                  <w:divBdr>
                    <w:top w:val="none" w:sz="0" w:space="0" w:color="auto"/>
                    <w:left w:val="none" w:sz="0" w:space="0" w:color="auto"/>
                    <w:bottom w:val="none" w:sz="0" w:space="0" w:color="auto"/>
                    <w:right w:val="none" w:sz="0" w:space="0" w:color="auto"/>
                  </w:divBdr>
                  <w:divsChild>
                    <w:div w:id="466823303">
                      <w:marLeft w:val="0"/>
                      <w:marRight w:val="0"/>
                      <w:marTop w:val="0"/>
                      <w:marBottom w:val="0"/>
                      <w:divBdr>
                        <w:top w:val="none" w:sz="0" w:space="0" w:color="auto"/>
                        <w:left w:val="none" w:sz="0" w:space="0" w:color="auto"/>
                        <w:bottom w:val="none" w:sz="0" w:space="0" w:color="auto"/>
                        <w:right w:val="none" w:sz="0" w:space="0" w:color="auto"/>
                      </w:divBdr>
                      <w:divsChild>
                        <w:div w:id="1732388984">
                          <w:marLeft w:val="0"/>
                          <w:marRight w:val="0"/>
                          <w:marTop w:val="0"/>
                          <w:marBottom w:val="75"/>
                          <w:divBdr>
                            <w:top w:val="none" w:sz="0" w:space="0" w:color="auto"/>
                            <w:left w:val="none" w:sz="0" w:space="0" w:color="auto"/>
                            <w:bottom w:val="none" w:sz="0" w:space="0" w:color="auto"/>
                            <w:right w:val="none" w:sz="0" w:space="0" w:color="auto"/>
                          </w:divBdr>
                          <w:divsChild>
                            <w:div w:id="263080517">
                              <w:marLeft w:val="0"/>
                              <w:marRight w:val="0"/>
                              <w:marTop w:val="0"/>
                              <w:marBottom w:val="0"/>
                              <w:divBdr>
                                <w:top w:val="none" w:sz="0" w:space="0" w:color="auto"/>
                                <w:left w:val="none" w:sz="0" w:space="0" w:color="auto"/>
                                <w:bottom w:val="none" w:sz="0" w:space="0" w:color="auto"/>
                                <w:right w:val="none" w:sz="0" w:space="0" w:color="auto"/>
                              </w:divBdr>
                              <w:divsChild>
                                <w:div w:id="87431410">
                                  <w:marLeft w:val="0"/>
                                  <w:marRight w:val="0"/>
                                  <w:marTop w:val="0"/>
                                  <w:marBottom w:val="0"/>
                                  <w:divBdr>
                                    <w:top w:val="none" w:sz="0" w:space="0" w:color="auto"/>
                                    <w:left w:val="none" w:sz="0" w:space="0" w:color="auto"/>
                                    <w:bottom w:val="none" w:sz="0" w:space="0" w:color="auto"/>
                                    <w:right w:val="none" w:sz="0" w:space="0" w:color="auto"/>
                                  </w:divBdr>
                                  <w:divsChild>
                                    <w:div w:id="122429586">
                                      <w:marLeft w:val="0"/>
                                      <w:marRight w:val="0"/>
                                      <w:marTop w:val="0"/>
                                      <w:marBottom w:val="0"/>
                                      <w:divBdr>
                                        <w:top w:val="none" w:sz="0" w:space="0" w:color="auto"/>
                                        <w:left w:val="none" w:sz="0" w:space="0" w:color="auto"/>
                                        <w:bottom w:val="none" w:sz="0" w:space="0" w:color="auto"/>
                                        <w:right w:val="none" w:sz="0" w:space="0" w:color="auto"/>
                                      </w:divBdr>
                                      <w:divsChild>
                                        <w:div w:id="1784425418">
                                          <w:marLeft w:val="0"/>
                                          <w:marRight w:val="0"/>
                                          <w:marTop w:val="0"/>
                                          <w:marBottom w:val="0"/>
                                          <w:divBdr>
                                            <w:top w:val="none" w:sz="0" w:space="0" w:color="auto"/>
                                            <w:left w:val="none" w:sz="0" w:space="0" w:color="auto"/>
                                            <w:bottom w:val="none" w:sz="0" w:space="0" w:color="auto"/>
                                            <w:right w:val="none" w:sz="0" w:space="0" w:color="auto"/>
                                          </w:divBdr>
                                          <w:divsChild>
                                            <w:div w:id="1898127605">
                                              <w:marLeft w:val="0"/>
                                              <w:marRight w:val="0"/>
                                              <w:marTop w:val="0"/>
                                              <w:marBottom w:val="0"/>
                                              <w:divBdr>
                                                <w:top w:val="none" w:sz="0" w:space="0" w:color="auto"/>
                                                <w:left w:val="none" w:sz="0" w:space="0" w:color="auto"/>
                                                <w:bottom w:val="none" w:sz="0" w:space="0" w:color="auto"/>
                                                <w:right w:val="none" w:sz="0" w:space="0" w:color="auto"/>
                                              </w:divBdr>
                                              <w:divsChild>
                                                <w:div w:id="1608656628">
                                                  <w:marLeft w:val="0"/>
                                                  <w:marRight w:val="0"/>
                                                  <w:marTop w:val="0"/>
                                                  <w:marBottom w:val="0"/>
                                                  <w:divBdr>
                                                    <w:top w:val="none" w:sz="0" w:space="0" w:color="auto"/>
                                                    <w:left w:val="none" w:sz="0" w:space="0" w:color="auto"/>
                                                    <w:bottom w:val="none" w:sz="0" w:space="0" w:color="auto"/>
                                                    <w:right w:val="none" w:sz="0" w:space="0" w:color="auto"/>
                                                  </w:divBdr>
                                                  <w:divsChild>
                                                    <w:div w:id="1879273455">
                                                      <w:marLeft w:val="0"/>
                                                      <w:marRight w:val="0"/>
                                                      <w:marTop w:val="0"/>
                                                      <w:marBottom w:val="0"/>
                                                      <w:divBdr>
                                                        <w:top w:val="none" w:sz="0" w:space="0" w:color="auto"/>
                                                        <w:left w:val="none" w:sz="0" w:space="0" w:color="auto"/>
                                                        <w:bottom w:val="none" w:sz="0" w:space="0" w:color="auto"/>
                                                        <w:right w:val="none" w:sz="0" w:space="0" w:color="auto"/>
                                                      </w:divBdr>
                                                      <w:divsChild>
                                                        <w:div w:id="996879631">
                                                          <w:marLeft w:val="0"/>
                                                          <w:marRight w:val="0"/>
                                                          <w:marTop w:val="0"/>
                                                          <w:marBottom w:val="0"/>
                                                          <w:divBdr>
                                                            <w:top w:val="none" w:sz="0" w:space="0" w:color="auto"/>
                                                            <w:left w:val="none" w:sz="0" w:space="0" w:color="auto"/>
                                                            <w:bottom w:val="none" w:sz="0" w:space="0" w:color="auto"/>
                                                            <w:right w:val="none" w:sz="0" w:space="0" w:color="auto"/>
                                                          </w:divBdr>
                                                          <w:divsChild>
                                                            <w:div w:id="709035433">
                                                              <w:marLeft w:val="0"/>
                                                              <w:marRight w:val="0"/>
                                                              <w:marTop w:val="0"/>
                                                              <w:marBottom w:val="0"/>
                                                              <w:divBdr>
                                                                <w:top w:val="none" w:sz="0" w:space="0" w:color="auto"/>
                                                                <w:left w:val="none" w:sz="0" w:space="0" w:color="auto"/>
                                                                <w:bottom w:val="none" w:sz="0" w:space="0" w:color="auto"/>
                                                                <w:right w:val="none" w:sz="0" w:space="0" w:color="auto"/>
                                                              </w:divBdr>
                                                              <w:divsChild>
                                                                <w:div w:id="17196077">
                                                                  <w:marLeft w:val="0"/>
                                                                  <w:marRight w:val="0"/>
                                                                  <w:marTop w:val="0"/>
                                                                  <w:marBottom w:val="0"/>
                                                                  <w:divBdr>
                                                                    <w:top w:val="none" w:sz="0" w:space="0" w:color="auto"/>
                                                                    <w:left w:val="none" w:sz="0" w:space="0" w:color="auto"/>
                                                                    <w:bottom w:val="none" w:sz="0" w:space="0" w:color="auto"/>
                                                                    <w:right w:val="none" w:sz="0" w:space="0" w:color="auto"/>
                                                                  </w:divBdr>
                                                                  <w:divsChild>
                                                                    <w:div w:id="453410128">
                                                                      <w:marLeft w:val="0"/>
                                                                      <w:marRight w:val="0"/>
                                                                      <w:marTop w:val="0"/>
                                                                      <w:marBottom w:val="0"/>
                                                                      <w:divBdr>
                                                                        <w:top w:val="none" w:sz="0" w:space="0" w:color="auto"/>
                                                                        <w:left w:val="none" w:sz="0" w:space="0" w:color="auto"/>
                                                                        <w:bottom w:val="none" w:sz="0" w:space="0" w:color="auto"/>
                                                                        <w:right w:val="none" w:sz="0" w:space="0" w:color="auto"/>
                                                                      </w:divBdr>
                                                                      <w:divsChild>
                                                                        <w:div w:id="1766808139">
                                                                          <w:marLeft w:val="0"/>
                                                                          <w:marRight w:val="0"/>
                                                                          <w:marTop w:val="0"/>
                                                                          <w:marBottom w:val="0"/>
                                                                          <w:divBdr>
                                                                            <w:top w:val="none" w:sz="0" w:space="0" w:color="auto"/>
                                                                            <w:left w:val="none" w:sz="0" w:space="0" w:color="auto"/>
                                                                            <w:bottom w:val="none" w:sz="0" w:space="0" w:color="auto"/>
                                                                            <w:right w:val="none" w:sz="0" w:space="0" w:color="auto"/>
                                                                          </w:divBdr>
                                                                          <w:divsChild>
                                                                            <w:div w:id="1369797069">
                                                                              <w:marLeft w:val="0"/>
                                                                              <w:marRight w:val="0"/>
                                                                              <w:marTop w:val="0"/>
                                                                              <w:marBottom w:val="0"/>
                                                                              <w:divBdr>
                                                                                <w:top w:val="none" w:sz="0" w:space="0" w:color="auto"/>
                                                                                <w:left w:val="none" w:sz="0" w:space="0" w:color="auto"/>
                                                                                <w:bottom w:val="none" w:sz="0" w:space="0" w:color="auto"/>
                                                                                <w:right w:val="none" w:sz="0" w:space="0" w:color="auto"/>
                                                                              </w:divBdr>
                                                                              <w:divsChild>
                                                                                <w:div w:id="261182699">
                                                                                  <w:marLeft w:val="0"/>
                                                                                  <w:marRight w:val="0"/>
                                                                                  <w:marTop w:val="0"/>
                                                                                  <w:marBottom w:val="0"/>
                                                                                  <w:divBdr>
                                                                                    <w:top w:val="none" w:sz="0" w:space="0" w:color="auto"/>
                                                                                    <w:left w:val="none" w:sz="0" w:space="0" w:color="auto"/>
                                                                                    <w:bottom w:val="none" w:sz="0" w:space="0" w:color="auto"/>
                                                                                    <w:right w:val="none" w:sz="0" w:space="0" w:color="auto"/>
                                                                                  </w:divBdr>
                                                                                  <w:divsChild>
                                                                                    <w:div w:id="1116754566">
                                                                                      <w:marLeft w:val="0"/>
                                                                                      <w:marRight w:val="0"/>
                                                                                      <w:marTop w:val="0"/>
                                                                                      <w:marBottom w:val="0"/>
                                                                                      <w:divBdr>
                                                                                        <w:top w:val="none" w:sz="0" w:space="0" w:color="auto"/>
                                                                                        <w:left w:val="none" w:sz="0" w:space="0" w:color="auto"/>
                                                                                        <w:bottom w:val="none" w:sz="0" w:space="0" w:color="auto"/>
                                                                                        <w:right w:val="none" w:sz="0" w:space="0" w:color="auto"/>
                                                                                      </w:divBdr>
                                                                                      <w:divsChild>
                                                                                        <w:div w:id="404258753">
                                                                                          <w:marLeft w:val="0"/>
                                                                                          <w:marRight w:val="0"/>
                                                                                          <w:marTop w:val="0"/>
                                                                                          <w:marBottom w:val="0"/>
                                                                                          <w:divBdr>
                                                                                            <w:top w:val="none" w:sz="0" w:space="0" w:color="auto"/>
                                                                                            <w:left w:val="none" w:sz="0" w:space="0" w:color="auto"/>
                                                                                            <w:bottom w:val="none" w:sz="0" w:space="0" w:color="auto"/>
                                                                                            <w:right w:val="none" w:sz="0" w:space="0" w:color="auto"/>
                                                                                          </w:divBdr>
                                                                                          <w:divsChild>
                                                                                            <w:div w:id="1103265678">
                                                                                              <w:marLeft w:val="0"/>
                                                                                              <w:marRight w:val="0"/>
                                                                                              <w:marTop w:val="0"/>
                                                                                              <w:marBottom w:val="0"/>
                                                                                              <w:divBdr>
                                                                                                <w:top w:val="none" w:sz="0" w:space="0" w:color="auto"/>
                                                                                                <w:left w:val="none" w:sz="0" w:space="0" w:color="auto"/>
                                                                                                <w:bottom w:val="none" w:sz="0" w:space="0" w:color="auto"/>
                                                                                                <w:right w:val="none" w:sz="0" w:space="0" w:color="auto"/>
                                                                                              </w:divBdr>
                                                                                              <w:divsChild>
                                                                                                <w:div w:id="1422722670">
                                                                                                  <w:marLeft w:val="0"/>
                                                                                                  <w:marRight w:val="0"/>
                                                                                                  <w:marTop w:val="0"/>
                                                                                                  <w:marBottom w:val="0"/>
                                                                                                  <w:divBdr>
                                                                                                    <w:top w:val="none" w:sz="0" w:space="0" w:color="auto"/>
                                                                                                    <w:left w:val="none" w:sz="0" w:space="0" w:color="auto"/>
                                                                                                    <w:bottom w:val="none" w:sz="0" w:space="0" w:color="auto"/>
                                                                                                    <w:right w:val="none" w:sz="0" w:space="0" w:color="auto"/>
                                                                                                  </w:divBdr>
                                                                                                  <w:divsChild>
                                                                                                    <w:div w:id="751319096">
                                                                                                      <w:marLeft w:val="0"/>
                                                                                                      <w:marRight w:val="0"/>
                                                                                                      <w:marTop w:val="0"/>
                                                                                                      <w:marBottom w:val="0"/>
                                                                                                      <w:divBdr>
                                                                                                        <w:top w:val="none" w:sz="0" w:space="0" w:color="auto"/>
                                                                                                        <w:left w:val="none" w:sz="0" w:space="0" w:color="auto"/>
                                                                                                        <w:bottom w:val="none" w:sz="0" w:space="0" w:color="auto"/>
                                                                                                        <w:right w:val="none" w:sz="0" w:space="0" w:color="auto"/>
                                                                                                      </w:divBdr>
                                                                                                      <w:divsChild>
                                                                                                        <w:div w:id="704016613">
                                                                                                          <w:marLeft w:val="0"/>
                                                                                                          <w:marRight w:val="0"/>
                                                                                                          <w:marTop w:val="0"/>
                                                                                                          <w:marBottom w:val="0"/>
                                                                                                          <w:divBdr>
                                                                                                            <w:top w:val="none" w:sz="0" w:space="0" w:color="auto"/>
                                                                                                            <w:left w:val="none" w:sz="0" w:space="0" w:color="auto"/>
                                                                                                            <w:bottom w:val="none" w:sz="0" w:space="0" w:color="auto"/>
                                                                                                            <w:right w:val="none" w:sz="0" w:space="0" w:color="auto"/>
                                                                                                          </w:divBdr>
                                                                                                        </w:div>
                                                                                                      </w:divsChild>
                                                                                                    </w:div>
                                                                                                    <w:div w:id="554128165">
                                                                                                      <w:marLeft w:val="0"/>
                                                                                                      <w:marRight w:val="0"/>
                                                                                                      <w:marTop w:val="0"/>
                                                                                                      <w:marBottom w:val="0"/>
                                                                                                      <w:divBdr>
                                                                                                        <w:top w:val="none" w:sz="0" w:space="0" w:color="auto"/>
                                                                                                        <w:left w:val="none" w:sz="0" w:space="0" w:color="auto"/>
                                                                                                        <w:bottom w:val="none" w:sz="0" w:space="0" w:color="auto"/>
                                                                                                        <w:right w:val="none" w:sz="0" w:space="0" w:color="auto"/>
                                                                                                      </w:divBdr>
                                                                                                      <w:divsChild>
                                                                                                        <w:div w:id="117768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0846950">
      <w:bodyDiv w:val="1"/>
      <w:marLeft w:val="0"/>
      <w:marRight w:val="0"/>
      <w:marTop w:val="0"/>
      <w:marBottom w:val="0"/>
      <w:divBdr>
        <w:top w:val="none" w:sz="0" w:space="0" w:color="auto"/>
        <w:left w:val="none" w:sz="0" w:space="0" w:color="auto"/>
        <w:bottom w:val="none" w:sz="0" w:space="0" w:color="auto"/>
        <w:right w:val="none" w:sz="0" w:space="0" w:color="auto"/>
      </w:divBdr>
    </w:div>
    <w:div w:id="1861581709">
      <w:bodyDiv w:val="1"/>
      <w:marLeft w:val="0"/>
      <w:marRight w:val="0"/>
      <w:marTop w:val="0"/>
      <w:marBottom w:val="0"/>
      <w:divBdr>
        <w:top w:val="none" w:sz="0" w:space="0" w:color="auto"/>
        <w:left w:val="none" w:sz="0" w:space="0" w:color="auto"/>
        <w:bottom w:val="none" w:sz="0" w:space="0" w:color="auto"/>
        <w:right w:val="none" w:sz="0" w:space="0" w:color="auto"/>
      </w:divBdr>
    </w:div>
    <w:div w:id="1862930975">
      <w:bodyDiv w:val="1"/>
      <w:marLeft w:val="0"/>
      <w:marRight w:val="0"/>
      <w:marTop w:val="0"/>
      <w:marBottom w:val="0"/>
      <w:divBdr>
        <w:top w:val="none" w:sz="0" w:space="0" w:color="auto"/>
        <w:left w:val="none" w:sz="0" w:space="0" w:color="auto"/>
        <w:bottom w:val="none" w:sz="0" w:space="0" w:color="auto"/>
        <w:right w:val="none" w:sz="0" w:space="0" w:color="auto"/>
      </w:divBdr>
    </w:div>
    <w:div w:id="1863669816">
      <w:bodyDiv w:val="1"/>
      <w:marLeft w:val="0"/>
      <w:marRight w:val="0"/>
      <w:marTop w:val="0"/>
      <w:marBottom w:val="0"/>
      <w:divBdr>
        <w:top w:val="none" w:sz="0" w:space="0" w:color="auto"/>
        <w:left w:val="none" w:sz="0" w:space="0" w:color="auto"/>
        <w:bottom w:val="none" w:sz="0" w:space="0" w:color="auto"/>
        <w:right w:val="none" w:sz="0" w:space="0" w:color="auto"/>
      </w:divBdr>
    </w:div>
    <w:div w:id="1865439886">
      <w:bodyDiv w:val="1"/>
      <w:marLeft w:val="0"/>
      <w:marRight w:val="0"/>
      <w:marTop w:val="0"/>
      <w:marBottom w:val="0"/>
      <w:divBdr>
        <w:top w:val="none" w:sz="0" w:space="0" w:color="auto"/>
        <w:left w:val="none" w:sz="0" w:space="0" w:color="auto"/>
        <w:bottom w:val="none" w:sz="0" w:space="0" w:color="auto"/>
        <w:right w:val="none" w:sz="0" w:space="0" w:color="auto"/>
      </w:divBdr>
      <w:divsChild>
        <w:div w:id="500969575">
          <w:marLeft w:val="0"/>
          <w:marRight w:val="0"/>
          <w:marTop w:val="0"/>
          <w:marBottom w:val="0"/>
          <w:divBdr>
            <w:top w:val="none" w:sz="0" w:space="0" w:color="auto"/>
            <w:left w:val="none" w:sz="0" w:space="0" w:color="auto"/>
            <w:bottom w:val="none" w:sz="0" w:space="0" w:color="auto"/>
            <w:right w:val="none" w:sz="0" w:space="0" w:color="auto"/>
          </w:divBdr>
          <w:divsChild>
            <w:div w:id="2109806411">
              <w:marLeft w:val="0"/>
              <w:marRight w:val="0"/>
              <w:marTop w:val="0"/>
              <w:marBottom w:val="0"/>
              <w:divBdr>
                <w:top w:val="none" w:sz="0" w:space="0" w:color="auto"/>
                <w:left w:val="none" w:sz="0" w:space="0" w:color="auto"/>
                <w:bottom w:val="none" w:sz="0" w:space="0" w:color="auto"/>
                <w:right w:val="none" w:sz="0" w:space="0" w:color="auto"/>
              </w:divBdr>
              <w:divsChild>
                <w:div w:id="128985855">
                  <w:marLeft w:val="0"/>
                  <w:marRight w:val="0"/>
                  <w:marTop w:val="0"/>
                  <w:marBottom w:val="0"/>
                  <w:divBdr>
                    <w:top w:val="none" w:sz="0" w:space="0" w:color="auto"/>
                    <w:left w:val="none" w:sz="0" w:space="0" w:color="auto"/>
                    <w:bottom w:val="none" w:sz="0" w:space="0" w:color="auto"/>
                    <w:right w:val="none" w:sz="0" w:space="0" w:color="auto"/>
                  </w:divBdr>
                  <w:divsChild>
                    <w:div w:id="1234271951">
                      <w:marLeft w:val="0"/>
                      <w:marRight w:val="0"/>
                      <w:marTop w:val="0"/>
                      <w:marBottom w:val="0"/>
                      <w:divBdr>
                        <w:top w:val="none" w:sz="0" w:space="0" w:color="auto"/>
                        <w:left w:val="none" w:sz="0" w:space="0" w:color="auto"/>
                        <w:bottom w:val="none" w:sz="0" w:space="0" w:color="auto"/>
                        <w:right w:val="none" w:sz="0" w:space="0" w:color="auto"/>
                      </w:divBdr>
                      <w:divsChild>
                        <w:div w:id="531772758">
                          <w:marLeft w:val="0"/>
                          <w:marRight w:val="0"/>
                          <w:marTop w:val="0"/>
                          <w:marBottom w:val="0"/>
                          <w:divBdr>
                            <w:top w:val="none" w:sz="0" w:space="0" w:color="auto"/>
                            <w:left w:val="none" w:sz="0" w:space="0" w:color="auto"/>
                            <w:bottom w:val="none" w:sz="0" w:space="0" w:color="auto"/>
                            <w:right w:val="none" w:sz="0" w:space="0" w:color="auto"/>
                          </w:divBdr>
                          <w:divsChild>
                            <w:div w:id="2072196691">
                              <w:marLeft w:val="0"/>
                              <w:marRight w:val="0"/>
                              <w:marTop w:val="0"/>
                              <w:marBottom w:val="0"/>
                              <w:divBdr>
                                <w:top w:val="none" w:sz="0" w:space="0" w:color="auto"/>
                                <w:left w:val="none" w:sz="0" w:space="0" w:color="auto"/>
                                <w:bottom w:val="none" w:sz="0" w:space="0" w:color="auto"/>
                                <w:right w:val="none" w:sz="0" w:space="0" w:color="auto"/>
                              </w:divBdr>
                              <w:divsChild>
                                <w:div w:id="657341461">
                                  <w:marLeft w:val="0"/>
                                  <w:marRight w:val="0"/>
                                  <w:marTop w:val="0"/>
                                  <w:marBottom w:val="0"/>
                                  <w:divBdr>
                                    <w:top w:val="none" w:sz="0" w:space="0" w:color="auto"/>
                                    <w:left w:val="none" w:sz="0" w:space="0" w:color="auto"/>
                                    <w:bottom w:val="none" w:sz="0" w:space="0" w:color="auto"/>
                                    <w:right w:val="none" w:sz="0" w:space="0" w:color="auto"/>
                                  </w:divBdr>
                                  <w:divsChild>
                                    <w:div w:id="684400506">
                                      <w:marLeft w:val="0"/>
                                      <w:marRight w:val="0"/>
                                      <w:marTop w:val="0"/>
                                      <w:marBottom w:val="0"/>
                                      <w:divBdr>
                                        <w:top w:val="none" w:sz="0" w:space="0" w:color="auto"/>
                                        <w:left w:val="none" w:sz="0" w:space="0" w:color="auto"/>
                                        <w:bottom w:val="none" w:sz="0" w:space="0" w:color="auto"/>
                                        <w:right w:val="none" w:sz="0" w:space="0" w:color="auto"/>
                                      </w:divBdr>
                                      <w:divsChild>
                                        <w:div w:id="1035230426">
                                          <w:marLeft w:val="0"/>
                                          <w:marRight w:val="0"/>
                                          <w:marTop w:val="0"/>
                                          <w:marBottom w:val="0"/>
                                          <w:divBdr>
                                            <w:top w:val="none" w:sz="0" w:space="0" w:color="auto"/>
                                            <w:left w:val="none" w:sz="0" w:space="0" w:color="auto"/>
                                            <w:bottom w:val="none" w:sz="0" w:space="0" w:color="auto"/>
                                            <w:right w:val="none" w:sz="0" w:space="0" w:color="auto"/>
                                          </w:divBdr>
                                          <w:divsChild>
                                            <w:div w:id="1331444828">
                                              <w:marLeft w:val="0"/>
                                              <w:marRight w:val="0"/>
                                              <w:marTop w:val="0"/>
                                              <w:marBottom w:val="0"/>
                                              <w:divBdr>
                                                <w:top w:val="none" w:sz="0" w:space="0" w:color="auto"/>
                                                <w:left w:val="none" w:sz="0" w:space="0" w:color="auto"/>
                                                <w:bottom w:val="none" w:sz="0" w:space="0" w:color="auto"/>
                                                <w:right w:val="none" w:sz="0" w:space="0" w:color="auto"/>
                                              </w:divBdr>
                                              <w:divsChild>
                                                <w:div w:id="1212617057">
                                                  <w:marLeft w:val="0"/>
                                                  <w:marRight w:val="0"/>
                                                  <w:marTop w:val="0"/>
                                                  <w:marBottom w:val="0"/>
                                                  <w:divBdr>
                                                    <w:top w:val="none" w:sz="0" w:space="0" w:color="auto"/>
                                                    <w:left w:val="none" w:sz="0" w:space="0" w:color="auto"/>
                                                    <w:bottom w:val="none" w:sz="0" w:space="0" w:color="auto"/>
                                                    <w:right w:val="none" w:sz="0" w:space="0" w:color="auto"/>
                                                  </w:divBdr>
                                                  <w:divsChild>
                                                    <w:div w:id="1847283035">
                                                      <w:marLeft w:val="0"/>
                                                      <w:marRight w:val="0"/>
                                                      <w:marTop w:val="0"/>
                                                      <w:marBottom w:val="0"/>
                                                      <w:divBdr>
                                                        <w:top w:val="none" w:sz="0" w:space="0" w:color="auto"/>
                                                        <w:left w:val="none" w:sz="0" w:space="0" w:color="auto"/>
                                                        <w:bottom w:val="none" w:sz="0" w:space="0" w:color="auto"/>
                                                        <w:right w:val="none" w:sz="0" w:space="0" w:color="auto"/>
                                                      </w:divBdr>
                                                      <w:divsChild>
                                                        <w:div w:id="1038629431">
                                                          <w:marLeft w:val="0"/>
                                                          <w:marRight w:val="0"/>
                                                          <w:marTop w:val="0"/>
                                                          <w:marBottom w:val="0"/>
                                                          <w:divBdr>
                                                            <w:top w:val="none" w:sz="0" w:space="0" w:color="auto"/>
                                                            <w:left w:val="none" w:sz="0" w:space="0" w:color="auto"/>
                                                            <w:bottom w:val="none" w:sz="0" w:space="0" w:color="auto"/>
                                                            <w:right w:val="none" w:sz="0" w:space="0" w:color="auto"/>
                                                          </w:divBdr>
                                                          <w:divsChild>
                                                            <w:div w:id="206380599">
                                                              <w:marLeft w:val="0"/>
                                                              <w:marRight w:val="0"/>
                                                              <w:marTop w:val="0"/>
                                                              <w:marBottom w:val="0"/>
                                                              <w:divBdr>
                                                                <w:top w:val="none" w:sz="0" w:space="0" w:color="auto"/>
                                                                <w:left w:val="none" w:sz="0" w:space="0" w:color="auto"/>
                                                                <w:bottom w:val="none" w:sz="0" w:space="0" w:color="auto"/>
                                                                <w:right w:val="none" w:sz="0" w:space="0" w:color="auto"/>
                                                              </w:divBdr>
                                                              <w:divsChild>
                                                                <w:div w:id="1336878093">
                                                                  <w:marLeft w:val="0"/>
                                                                  <w:marRight w:val="0"/>
                                                                  <w:marTop w:val="0"/>
                                                                  <w:marBottom w:val="0"/>
                                                                  <w:divBdr>
                                                                    <w:top w:val="none" w:sz="0" w:space="0" w:color="auto"/>
                                                                    <w:left w:val="none" w:sz="0" w:space="0" w:color="auto"/>
                                                                    <w:bottom w:val="none" w:sz="0" w:space="0" w:color="auto"/>
                                                                    <w:right w:val="none" w:sz="0" w:space="0" w:color="auto"/>
                                                                  </w:divBdr>
                                                                  <w:divsChild>
                                                                    <w:div w:id="320931025">
                                                                      <w:marLeft w:val="0"/>
                                                                      <w:marRight w:val="0"/>
                                                                      <w:marTop w:val="0"/>
                                                                      <w:marBottom w:val="0"/>
                                                                      <w:divBdr>
                                                                        <w:top w:val="none" w:sz="0" w:space="0" w:color="auto"/>
                                                                        <w:left w:val="none" w:sz="0" w:space="0" w:color="auto"/>
                                                                        <w:bottom w:val="none" w:sz="0" w:space="0" w:color="auto"/>
                                                                        <w:right w:val="none" w:sz="0" w:space="0" w:color="auto"/>
                                                                      </w:divBdr>
                                                                      <w:divsChild>
                                                                        <w:div w:id="493842897">
                                                                          <w:marLeft w:val="0"/>
                                                                          <w:marRight w:val="0"/>
                                                                          <w:marTop w:val="0"/>
                                                                          <w:marBottom w:val="0"/>
                                                                          <w:divBdr>
                                                                            <w:top w:val="none" w:sz="0" w:space="0" w:color="auto"/>
                                                                            <w:left w:val="none" w:sz="0" w:space="0" w:color="auto"/>
                                                                            <w:bottom w:val="none" w:sz="0" w:space="0" w:color="auto"/>
                                                                            <w:right w:val="none" w:sz="0" w:space="0" w:color="auto"/>
                                                                          </w:divBdr>
                                                                          <w:divsChild>
                                                                            <w:div w:id="387918561">
                                                                              <w:marLeft w:val="0"/>
                                                                              <w:marRight w:val="0"/>
                                                                              <w:marTop w:val="0"/>
                                                                              <w:marBottom w:val="0"/>
                                                                              <w:divBdr>
                                                                                <w:top w:val="none" w:sz="0" w:space="0" w:color="auto"/>
                                                                                <w:left w:val="none" w:sz="0" w:space="0" w:color="auto"/>
                                                                                <w:bottom w:val="none" w:sz="0" w:space="0" w:color="auto"/>
                                                                                <w:right w:val="none" w:sz="0" w:space="0" w:color="auto"/>
                                                                              </w:divBdr>
                                                                              <w:divsChild>
                                                                                <w:div w:id="1694066102">
                                                                                  <w:marLeft w:val="0"/>
                                                                                  <w:marRight w:val="0"/>
                                                                                  <w:marTop w:val="0"/>
                                                                                  <w:marBottom w:val="0"/>
                                                                                  <w:divBdr>
                                                                                    <w:top w:val="none" w:sz="0" w:space="0" w:color="auto"/>
                                                                                    <w:left w:val="none" w:sz="0" w:space="0" w:color="auto"/>
                                                                                    <w:bottom w:val="none" w:sz="0" w:space="0" w:color="auto"/>
                                                                                    <w:right w:val="none" w:sz="0" w:space="0" w:color="auto"/>
                                                                                  </w:divBdr>
                                                                                  <w:divsChild>
                                                                                    <w:div w:id="595094681">
                                                                                      <w:marLeft w:val="0"/>
                                                                                      <w:marRight w:val="0"/>
                                                                                      <w:marTop w:val="0"/>
                                                                                      <w:marBottom w:val="0"/>
                                                                                      <w:divBdr>
                                                                                        <w:top w:val="none" w:sz="0" w:space="0" w:color="auto"/>
                                                                                        <w:left w:val="none" w:sz="0" w:space="0" w:color="auto"/>
                                                                                        <w:bottom w:val="none" w:sz="0" w:space="0" w:color="auto"/>
                                                                                        <w:right w:val="none" w:sz="0" w:space="0" w:color="auto"/>
                                                                                      </w:divBdr>
                                                                                      <w:divsChild>
                                                                                        <w:div w:id="634456052">
                                                                                          <w:marLeft w:val="0"/>
                                                                                          <w:marRight w:val="0"/>
                                                                                          <w:marTop w:val="0"/>
                                                                                          <w:marBottom w:val="0"/>
                                                                                          <w:divBdr>
                                                                                            <w:top w:val="none" w:sz="0" w:space="0" w:color="auto"/>
                                                                                            <w:left w:val="none" w:sz="0" w:space="0" w:color="auto"/>
                                                                                            <w:bottom w:val="none" w:sz="0" w:space="0" w:color="auto"/>
                                                                                            <w:right w:val="none" w:sz="0" w:space="0" w:color="auto"/>
                                                                                          </w:divBdr>
                                                                                          <w:divsChild>
                                                                                            <w:div w:id="1296762311">
                                                                                              <w:marLeft w:val="0"/>
                                                                                              <w:marRight w:val="0"/>
                                                                                              <w:marTop w:val="0"/>
                                                                                              <w:marBottom w:val="0"/>
                                                                                              <w:divBdr>
                                                                                                <w:top w:val="none" w:sz="0" w:space="0" w:color="auto"/>
                                                                                                <w:left w:val="none" w:sz="0" w:space="0" w:color="auto"/>
                                                                                                <w:bottom w:val="none" w:sz="0" w:space="0" w:color="auto"/>
                                                                                                <w:right w:val="none" w:sz="0" w:space="0" w:color="auto"/>
                                                                                              </w:divBdr>
                                                                                              <w:divsChild>
                                                                                                <w:div w:id="178834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675283">
      <w:bodyDiv w:val="1"/>
      <w:marLeft w:val="0"/>
      <w:marRight w:val="0"/>
      <w:marTop w:val="0"/>
      <w:marBottom w:val="0"/>
      <w:divBdr>
        <w:top w:val="none" w:sz="0" w:space="0" w:color="auto"/>
        <w:left w:val="none" w:sz="0" w:space="0" w:color="auto"/>
        <w:bottom w:val="none" w:sz="0" w:space="0" w:color="auto"/>
        <w:right w:val="none" w:sz="0" w:space="0" w:color="auto"/>
      </w:divBdr>
    </w:div>
    <w:div w:id="1867868723">
      <w:bodyDiv w:val="1"/>
      <w:marLeft w:val="0"/>
      <w:marRight w:val="0"/>
      <w:marTop w:val="0"/>
      <w:marBottom w:val="0"/>
      <w:divBdr>
        <w:top w:val="none" w:sz="0" w:space="0" w:color="auto"/>
        <w:left w:val="none" w:sz="0" w:space="0" w:color="auto"/>
        <w:bottom w:val="none" w:sz="0" w:space="0" w:color="auto"/>
        <w:right w:val="none" w:sz="0" w:space="0" w:color="auto"/>
      </w:divBdr>
    </w:div>
    <w:div w:id="1868136307">
      <w:bodyDiv w:val="1"/>
      <w:marLeft w:val="0"/>
      <w:marRight w:val="0"/>
      <w:marTop w:val="0"/>
      <w:marBottom w:val="0"/>
      <w:divBdr>
        <w:top w:val="none" w:sz="0" w:space="0" w:color="auto"/>
        <w:left w:val="none" w:sz="0" w:space="0" w:color="auto"/>
        <w:bottom w:val="none" w:sz="0" w:space="0" w:color="auto"/>
        <w:right w:val="none" w:sz="0" w:space="0" w:color="auto"/>
      </w:divBdr>
    </w:div>
    <w:div w:id="1868524949">
      <w:bodyDiv w:val="1"/>
      <w:marLeft w:val="0"/>
      <w:marRight w:val="0"/>
      <w:marTop w:val="0"/>
      <w:marBottom w:val="0"/>
      <w:divBdr>
        <w:top w:val="none" w:sz="0" w:space="0" w:color="auto"/>
        <w:left w:val="none" w:sz="0" w:space="0" w:color="auto"/>
        <w:bottom w:val="none" w:sz="0" w:space="0" w:color="auto"/>
        <w:right w:val="none" w:sz="0" w:space="0" w:color="auto"/>
      </w:divBdr>
    </w:div>
    <w:div w:id="1869369095">
      <w:bodyDiv w:val="1"/>
      <w:marLeft w:val="0"/>
      <w:marRight w:val="0"/>
      <w:marTop w:val="0"/>
      <w:marBottom w:val="0"/>
      <w:divBdr>
        <w:top w:val="none" w:sz="0" w:space="0" w:color="auto"/>
        <w:left w:val="none" w:sz="0" w:space="0" w:color="auto"/>
        <w:bottom w:val="none" w:sz="0" w:space="0" w:color="auto"/>
        <w:right w:val="none" w:sz="0" w:space="0" w:color="auto"/>
      </w:divBdr>
    </w:div>
    <w:div w:id="1869641763">
      <w:bodyDiv w:val="1"/>
      <w:marLeft w:val="0"/>
      <w:marRight w:val="0"/>
      <w:marTop w:val="0"/>
      <w:marBottom w:val="0"/>
      <w:divBdr>
        <w:top w:val="none" w:sz="0" w:space="0" w:color="auto"/>
        <w:left w:val="none" w:sz="0" w:space="0" w:color="auto"/>
        <w:bottom w:val="none" w:sz="0" w:space="0" w:color="auto"/>
        <w:right w:val="none" w:sz="0" w:space="0" w:color="auto"/>
      </w:divBdr>
    </w:div>
    <w:div w:id="1871381223">
      <w:bodyDiv w:val="1"/>
      <w:marLeft w:val="0"/>
      <w:marRight w:val="0"/>
      <w:marTop w:val="0"/>
      <w:marBottom w:val="0"/>
      <w:divBdr>
        <w:top w:val="none" w:sz="0" w:space="0" w:color="auto"/>
        <w:left w:val="none" w:sz="0" w:space="0" w:color="auto"/>
        <w:bottom w:val="none" w:sz="0" w:space="0" w:color="auto"/>
        <w:right w:val="none" w:sz="0" w:space="0" w:color="auto"/>
      </w:divBdr>
    </w:div>
    <w:div w:id="1876506133">
      <w:bodyDiv w:val="1"/>
      <w:marLeft w:val="0"/>
      <w:marRight w:val="0"/>
      <w:marTop w:val="0"/>
      <w:marBottom w:val="0"/>
      <w:divBdr>
        <w:top w:val="none" w:sz="0" w:space="0" w:color="auto"/>
        <w:left w:val="none" w:sz="0" w:space="0" w:color="auto"/>
        <w:bottom w:val="none" w:sz="0" w:space="0" w:color="auto"/>
        <w:right w:val="none" w:sz="0" w:space="0" w:color="auto"/>
      </w:divBdr>
    </w:div>
    <w:div w:id="1877087033">
      <w:bodyDiv w:val="1"/>
      <w:marLeft w:val="0"/>
      <w:marRight w:val="0"/>
      <w:marTop w:val="0"/>
      <w:marBottom w:val="0"/>
      <w:divBdr>
        <w:top w:val="none" w:sz="0" w:space="0" w:color="auto"/>
        <w:left w:val="none" w:sz="0" w:space="0" w:color="auto"/>
        <w:bottom w:val="none" w:sz="0" w:space="0" w:color="auto"/>
        <w:right w:val="none" w:sz="0" w:space="0" w:color="auto"/>
      </w:divBdr>
    </w:div>
    <w:div w:id="1877428040">
      <w:bodyDiv w:val="1"/>
      <w:marLeft w:val="0"/>
      <w:marRight w:val="0"/>
      <w:marTop w:val="0"/>
      <w:marBottom w:val="0"/>
      <w:divBdr>
        <w:top w:val="none" w:sz="0" w:space="0" w:color="auto"/>
        <w:left w:val="none" w:sz="0" w:space="0" w:color="auto"/>
        <w:bottom w:val="none" w:sz="0" w:space="0" w:color="auto"/>
        <w:right w:val="none" w:sz="0" w:space="0" w:color="auto"/>
      </w:divBdr>
    </w:div>
    <w:div w:id="1879312728">
      <w:bodyDiv w:val="1"/>
      <w:marLeft w:val="0"/>
      <w:marRight w:val="0"/>
      <w:marTop w:val="0"/>
      <w:marBottom w:val="0"/>
      <w:divBdr>
        <w:top w:val="none" w:sz="0" w:space="0" w:color="auto"/>
        <w:left w:val="none" w:sz="0" w:space="0" w:color="auto"/>
        <w:bottom w:val="none" w:sz="0" w:space="0" w:color="auto"/>
        <w:right w:val="none" w:sz="0" w:space="0" w:color="auto"/>
      </w:divBdr>
      <w:divsChild>
        <w:div w:id="1567522167">
          <w:marLeft w:val="0"/>
          <w:marRight w:val="0"/>
          <w:marTop w:val="0"/>
          <w:marBottom w:val="0"/>
          <w:divBdr>
            <w:top w:val="none" w:sz="0" w:space="0" w:color="auto"/>
            <w:left w:val="none" w:sz="0" w:space="0" w:color="auto"/>
            <w:bottom w:val="none" w:sz="0" w:space="0" w:color="auto"/>
            <w:right w:val="none" w:sz="0" w:space="0" w:color="auto"/>
          </w:divBdr>
          <w:divsChild>
            <w:div w:id="1995257862">
              <w:marLeft w:val="0"/>
              <w:marRight w:val="0"/>
              <w:marTop w:val="0"/>
              <w:marBottom w:val="0"/>
              <w:divBdr>
                <w:top w:val="none" w:sz="0" w:space="0" w:color="auto"/>
                <w:left w:val="none" w:sz="0" w:space="0" w:color="auto"/>
                <w:bottom w:val="none" w:sz="0" w:space="0" w:color="auto"/>
                <w:right w:val="none" w:sz="0" w:space="0" w:color="auto"/>
              </w:divBdr>
              <w:divsChild>
                <w:div w:id="266010907">
                  <w:marLeft w:val="0"/>
                  <w:marRight w:val="75"/>
                  <w:marTop w:val="75"/>
                  <w:marBottom w:val="0"/>
                  <w:divBdr>
                    <w:top w:val="none" w:sz="0" w:space="0" w:color="auto"/>
                    <w:left w:val="none" w:sz="0" w:space="0" w:color="auto"/>
                    <w:bottom w:val="none" w:sz="0" w:space="0" w:color="auto"/>
                    <w:right w:val="none" w:sz="0" w:space="0" w:color="auto"/>
                  </w:divBdr>
                  <w:divsChild>
                    <w:div w:id="473833408">
                      <w:marLeft w:val="0"/>
                      <w:marRight w:val="0"/>
                      <w:marTop w:val="0"/>
                      <w:marBottom w:val="0"/>
                      <w:divBdr>
                        <w:top w:val="none" w:sz="0" w:space="0" w:color="auto"/>
                        <w:left w:val="none" w:sz="0" w:space="0" w:color="auto"/>
                        <w:bottom w:val="none" w:sz="0" w:space="0" w:color="auto"/>
                        <w:right w:val="none" w:sz="0" w:space="0" w:color="auto"/>
                      </w:divBdr>
                      <w:divsChild>
                        <w:div w:id="590745351">
                          <w:marLeft w:val="0"/>
                          <w:marRight w:val="0"/>
                          <w:marTop w:val="0"/>
                          <w:marBottom w:val="75"/>
                          <w:divBdr>
                            <w:top w:val="none" w:sz="0" w:space="0" w:color="auto"/>
                            <w:left w:val="none" w:sz="0" w:space="0" w:color="auto"/>
                            <w:bottom w:val="none" w:sz="0" w:space="0" w:color="auto"/>
                            <w:right w:val="none" w:sz="0" w:space="0" w:color="auto"/>
                          </w:divBdr>
                          <w:divsChild>
                            <w:div w:id="643700431">
                              <w:marLeft w:val="0"/>
                              <w:marRight w:val="0"/>
                              <w:marTop w:val="0"/>
                              <w:marBottom w:val="0"/>
                              <w:divBdr>
                                <w:top w:val="none" w:sz="0" w:space="0" w:color="auto"/>
                                <w:left w:val="none" w:sz="0" w:space="0" w:color="auto"/>
                                <w:bottom w:val="none" w:sz="0" w:space="0" w:color="auto"/>
                                <w:right w:val="none" w:sz="0" w:space="0" w:color="auto"/>
                              </w:divBdr>
                              <w:divsChild>
                                <w:div w:id="261451331">
                                  <w:marLeft w:val="0"/>
                                  <w:marRight w:val="0"/>
                                  <w:marTop w:val="0"/>
                                  <w:marBottom w:val="0"/>
                                  <w:divBdr>
                                    <w:top w:val="none" w:sz="0" w:space="0" w:color="auto"/>
                                    <w:left w:val="none" w:sz="0" w:space="0" w:color="auto"/>
                                    <w:bottom w:val="none" w:sz="0" w:space="0" w:color="auto"/>
                                    <w:right w:val="none" w:sz="0" w:space="0" w:color="auto"/>
                                  </w:divBdr>
                                  <w:divsChild>
                                    <w:div w:id="465007104">
                                      <w:marLeft w:val="0"/>
                                      <w:marRight w:val="0"/>
                                      <w:marTop w:val="0"/>
                                      <w:marBottom w:val="0"/>
                                      <w:divBdr>
                                        <w:top w:val="none" w:sz="0" w:space="0" w:color="auto"/>
                                        <w:left w:val="none" w:sz="0" w:space="0" w:color="auto"/>
                                        <w:bottom w:val="none" w:sz="0" w:space="0" w:color="auto"/>
                                        <w:right w:val="none" w:sz="0" w:space="0" w:color="auto"/>
                                      </w:divBdr>
                                      <w:divsChild>
                                        <w:div w:id="1390228871">
                                          <w:marLeft w:val="0"/>
                                          <w:marRight w:val="0"/>
                                          <w:marTop w:val="0"/>
                                          <w:marBottom w:val="0"/>
                                          <w:divBdr>
                                            <w:top w:val="none" w:sz="0" w:space="0" w:color="auto"/>
                                            <w:left w:val="none" w:sz="0" w:space="0" w:color="auto"/>
                                            <w:bottom w:val="none" w:sz="0" w:space="0" w:color="auto"/>
                                            <w:right w:val="none" w:sz="0" w:space="0" w:color="auto"/>
                                          </w:divBdr>
                                          <w:divsChild>
                                            <w:div w:id="537281413">
                                              <w:marLeft w:val="0"/>
                                              <w:marRight w:val="0"/>
                                              <w:marTop w:val="0"/>
                                              <w:marBottom w:val="0"/>
                                              <w:divBdr>
                                                <w:top w:val="none" w:sz="0" w:space="0" w:color="auto"/>
                                                <w:left w:val="none" w:sz="0" w:space="0" w:color="auto"/>
                                                <w:bottom w:val="none" w:sz="0" w:space="0" w:color="auto"/>
                                                <w:right w:val="none" w:sz="0" w:space="0" w:color="auto"/>
                                              </w:divBdr>
                                              <w:divsChild>
                                                <w:div w:id="1247418861">
                                                  <w:marLeft w:val="0"/>
                                                  <w:marRight w:val="0"/>
                                                  <w:marTop w:val="0"/>
                                                  <w:marBottom w:val="0"/>
                                                  <w:divBdr>
                                                    <w:top w:val="none" w:sz="0" w:space="0" w:color="auto"/>
                                                    <w:left w:val="none" w:sz="0" w:space="0" w:color="auto"/>
                                                    <w:bottom w:val="none" w:sz="0" w:space="0" w:color="auto"/>
                                                    <w:right w:val="none" w:sz="0" w:space="0" w:color="auto"/>
                                                  </w:divBdr>
                                                  <w:divsChild>
                                                    <w:div w:id="235286630">
                                                      <w:marLeft w:val="0"/>
                                                      <w:marRight w:val="0"/>
                                                      <w:marTop w:val="0"/>
                                                      <w:marBottom w:val="0"/>
                                                      <w:divBdr>
                                                        <w:top w:val="none" w:sz="0" w:space="0" w:color="auto"/>
                                                        <w:left w:val="none" w:sz="0" w:space="0" w:color="auto"/>
                                                        <w:bottom w:val="none" w:sz="0" w:space="0" w:color="auto"/>
                                                        <w:right w:val="none" w:sz="0" w:space="0" w:color="auto"/>
                                                      </w:divBdr>
                                                      <w:divsChild>
                                                        <w:div w:id="1550534605">
                                                          <w:marLeft w:val="0"/>
                                                          <w:marRight w:val="0"/>
                                                          <w:marTop w:val="0"/>
                                                          <w:marBottom w:val="0"/>
                                                          <w:divBdr>
                                                            <w:top w:val="none" w:sz="0" w:space="0" w:color="auto"/>
                                                            <w:left w:val="none" w:sz="0" w:space="0" w:color="auto"/>
                                                            <w:bottom w:val="none" w:sz="0" w:space="0" w:color="auto"/>
                                                            <w:right w:val="none" w:sz="0" w:space="0" w:color="auto"/>
                                                          </w:divBdr>
                                                          <w:divsChild>
                                                            <w:div w:id="893852473">
                                                              <w:marLeft w:val="0"/>
                                                              <w:marRight w:val="0"/>
                                                              <w:marTop w:val="0"/>
                                                              <w:marBottom w:val="0"/>
                                                              <w:divBdr>
                                                                <w:top w:val="none" w:sz="0" w:space="0" w:color="auto"/>
                                                                <w:left w:val="none" w:sz="0" w:space="0" w:color="auto"/>
                                                                <w:bottom w:val="none" w:sz="0" w:space="0" w:color="auto"/>
                                                                <w:right w:val="none" w:sz="0" w:space="0" w:color="auto"/>
                                                              </w:divBdr>
                                                              <w:divsChild>
                                                                <w:div w:id="1773473881">
                                                                  <w:marLeft w:val="0"/>
                                                                  <w:marRight w:val="0"/>
                                                                  <w:marTop w:val="0"/>
                                                                  <w:marBottom w:val="0"/>
                                                                  <w:divBdr>
                                                                    <w:top w:val="none" w:sz="0" w:space="0" w:color="auto"/>
                                                                    <w:left w:val="none" w:sz="0" w:space="0" w:color="auto"/>
                                                                    <w:bottom w:val="none" w:sz="0" w:space="0" w:color="auto"/>
                                                                    <w:right w:val="none" w:sz="0" w:space="0" w:color="auto"/>
                                                                  </w:divBdr>
                                                                  <w:divsChild>
                                                                    <w:div w:id="863596661">
                                                                      <w:marLeft w:val="0"/>
                                                                      <w:marRight w:val="0"/>
                                                                      <w:marTop w:val="0"/>
                                                                      <w:marBottom w:val="0"/>
                                                                      <w:divBdr>
                                                                        <w:top w:val="none" w:sz="0" w:space="0" w:color="auto"/>
                                                                        <w:left w:val="none" w:sz="0" w:space="0" w:color="auto"/>
                                                                        <w:bottom w:val="none" w:sz="0" w:space="0" w:color="auto"/>
                                                                        <w:right w:val="none" w:sz="0" w:space="0" w:color="auto"/>
                                                                      </w:divBdr>
                                                                      <w:divsChild>
                                                                        <w:div w:id="1455102045">
                                                                          <w:marLeft w:val="0"/>
                                                                          <w:marRight w:val="0"/>
                                                                          <w:marTop w:val="0"/>
                                                                          <w:marBottom w:val="0"/>
                                                                          <w:divBdr>
                                                                            <w:top w:val="none" w:sz="0" w:space="0" w:color="auto"/>
                                                                            <w:left w:val="none" w:sz="0" w:space="0" w:color="auto"/>
                                                                            <w:bottom w:val="none" w:sz="0" w:space="0" w:color="auto"/>
                                                                            <w:right w:val="none" w:sz="0" w:space="0" w:color="auto"/>
                                                                          </w:divBdr>
                                                                          <w:divsChild>
                                                                            <w:div w:id="911238500">
                                                                              <w:marLeft w:val="0"/>
                                                                              <w:marRight w:val="0"/>
                                                                              <w:marTop w:val="0"/>
                                                                              <w:marBottom w:val="0"/>
                                                                              <w:divBdr>
                                                                                <w:top w:val="none" w:sz="0" w:space="0" w:color="auto"/>
                                                                                <w:left w:val="none" w:sz="0" w:space="0" w:color="auto"/>
                                                                                <w:bottom w:val="none" w:sz="0" w:space="0" w:color="auto"/>
                                                                                <w:right w:val="none" w:sz="0" w:space="0" w:color="auto"/>
                                                                              </w:divBdr>
                                                                              <w:divsChild>
                                                                                <w:div w:id="1777366409">
                                                                                  <w:marLeft w:val="0"/>
                                                                                  <w:marRight w:val="0"/>
                                                                                  <w:marTop w:val="0"/>
                                                                                  <w:marBottom w:val="0"/>
                                                                                  <w:divBdr>
                                                                                    <w:top w:val="none" w:sz="0" w:space="0" w:color="auto"/>
                                                                                    <w:left w:val="none" w:sz="0" w:space="0" w:color="auto"/>
                                                                                    <w:bottom w:val="none" w:sz="0" w:space="0" w:color="auto"/>
                                                                                    <w:right w:val="none" w:sz="0" w:space="0" w:color="auto"/>
                                                                                  </w:divBdr>
                                                                                  <w:divsChild>
                                                                                    <w:div w:id="913978628">
                                                                                      <w:marLeft w:val="0"/>
                                                                                      <w:marRight w:val="0"/>
                                                                                      <w:marTop w:val="0"/>
                                                                                      <w:marBottom w:val="0"/>
                                                                                      <w:divBdr>
                                                                                        <w:top w:val="none" w:sz="0" w:space="0" w:color="auto"/>
                                                                                        <w:left w:val="none" w:sz="0" w:space="0" w:color="auto"/>
                                                                                        <w:bottom w:val="none" w:sz="0" w:space="0" w:color="auto"/>
                                                                                        <w:right w:val="none" w:sz="0" w:space="0" w:color="auto"/>
                                                                                      </w:divBdr>
                                                                                      <w:divsChild>
                                                                                        <w:div w:id="1043018453">
                                                                                          <w:marLeft w:val="0"/>
                                                                                          <w:marRight w:val="0"/>
                                                                                          <w:marTop w:val="0"/>
                                                                                          <w:marBottom w:val="0"/>
                                                                                          <w:divBdr>
                                                                                            <w:top w:val="none" w:sz="0" w:space="0" w:color="auto"/>
                                                                                            <w:left w:val="none" w:sz="0" w:space="0" w:color="auto"/>
                                                                                            <w:bottom w:val="none" w:sz="0" w:space="0" w:color="auto"/>
                                                                                            <w:right w:val="none" w:sz="0" w:space="0" w:color="auto"/>
                                                                                          </w:divBdr>
                                                                                          <w:divsChild>
                                                                                            <w:div w:id="253174671">
                                                                                              <w:marLeft w:val="0"/>
                                                                                              <w:marRight w:val="0"/>
                                                                                              <w:marTop w:val="0"/>
                                                                                              <w:marBottom w:val="0"/>
                                                                                              <w:divBdr>
                                                                                                <w:top w:val="none" w:sz="0" w:space="0" w:color="auto"/>
                                                                                                <w:left w:val="none" w:sz="0" w:space="0" w:color="auto"/>
                                                                                                <w:bottom w:val="none" w:sz="0" w:space="0" w:color="auto"/>
                                                                                                <w:right w:val="none" w:sz="0" w:space="0" w:color="auto"/>
                                                                                              </w:divBdr>
                                                                                              <w:divsChild>
                                                                                                <w:div w:id="647829846">
                                                                                                  <w:marLeft w:val="0"/>
                                                                                                  <w:marRight w:val="0"/>
                                                                                                  <w:marTop w:val="0"/>
                                                                                                  <w:marBottom w:val="0"/>
                                                                                                  <w:divBdr>
                                                                                                    <w:top w:val="none" w:sz="0" w:space="0" w:color="auto"/>
                                                                                                    <w:left w:val="none" w:sz="0" w:space="0" w:color="auto"/>
                                                                                                    <w:bottom w:val="none" w:sz="0" w:space="0" w:color="auto"/>
                                                                                                    <w:right w:val="none" w:sz="0" w:space="0" w:color="auto"/>
                                                                                                  </w:divBdr>
                                                                                                  <w:divsChild>
                                                                                                    <w:div w:id="714234773">
                                                                                                      <w:marLeft w:val="0"/>
                                                                                                      <w:marRight w:val="0"/>
                                                                                                      <w:marTop w:val="0"/>
                                                                                                      <w:marBottom w:val="0"/>
                                                                                                      <w:divBdr>
                                                                                                        <w:top w:val="none" w:sz="0" w:space="0" w:color="auto"/>
                                                                                                        <w:left w:val="none" w:sz="0" w:space="0" w:color="auto"/>
                                                                                                        <w:bottom w:val="none" w:sz="0" w:space="0" w:color="auto"/>
                                                                                                        <w:right w:val="none" w:sz="0" w:space="0" w:color="auto"/>
                                                                                                      </w:divBdr>
                                                                                                    </w:div>
                                                                                                    <w:div w:id="202755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0043368">
      <w:bodyDiv w:val="1"/>
      <w:marLeft w:val="0"/>
      <w:marRight w:val="0"/>
      <w:marTop w:val="0"/>
      <w:marBottom w:val="0"/>
      <w:divBdr>
        <w:top w:val="none" w:sz="0" w:space="0" w:color="auto"/>
        <w:left w:val="none" w:sz="0" w:space="0" w:color="auto"/>
        <w:bottom w:val="none" w:sz="0" w:space="0" w:color="auto"/>
        <w:right w:val="none" w:sz="0" w:space="0" w:color="auto"/>
      </w:divBdr>
    </w:div>
    <w:div w:id="1880051280">
      <w:bodyDiv w:val="1"/>
      <w:marLeft w:val="0"/>
      <w:marRight w:val="0"/>
      <w:marTop w:val="0"/>
      <w:marBottom w:val="0"/>
      <w:divBdr>
        <w:top w:val="none" w:sz="0" w:space="0" w:color="auto"/>
        <w:left w:val="none" w:sz="0" w:space="0" w:color="auto"/>
        <w:bottom w:val="none" w:sz="0" w:space="0" w:color="auto"/>
        <w:right w:val="none" w:sz="0" w:space="0" w:color="auto"/>
      </w:divBdr>
    </w:div>
    <w:div w:id="1880193646">
      <w:bodyDiv w:val="1"/>
      <w:marLeft w:val="0"/>
      <w:marRight w:val="0"/>
      <w:marTop w:val="0"/>
      <w:marBottom w:val="0"/>
      <w:divBdr>
        <w:top w:val="none" w:sz="0" w:space="0" w:color="auto"/>
        <w:left w:val="none" w:sz="0" w:space="0" w:color="auto"/>
        <w:bottom w:val="none" w:sz="0" w:space="0" w:color="auto"/>
        <w:right w:val="none" w:sz="0" w:space="0" w:color="auto"/>
      </w:divBdr>
    </w:div>
    <w:div w:id="1880631442">
      <w:bodyDiv w:val="1"/>
      <w:marLeft w:val="0"/>
      <w:marRight w:val="0"/>
      <w:marTop w:val="0"/>
      <w:marBottom w:val="0"/>
      <w:divBdr>
        <w:top w:val="none" w:sz="0" w:space="0" w:color="auto"/>
        <w:left w:val="none" w:sz="0" w:space="0" w:color="auto"/>
        <w:bottom w:val="none" w:sz="0" w:space="0" w:color="auto"/>
        <w:right w:val="none" w:sz="0" w:space="0" w:color="auto"/>
      </w:divBdr>
    </w:div>
    <w:div w:id="1881548167">
      <w:bodyDiv w:val="1"/>
      <w:marLeft w:val="0"/>
      <w:marRight w:val="0"/>
      <w:marTop w:val="0"/>
      <w:marBottom w:val="0"/>
      <w:divBdr>
        <w:top w:val="none" w:sz="0" w:space="0" w:color="auto"/>
        <w:left w:val="none" w:sz="0" w:space="0" w:color="auto"/>
        <w:bottom w:val="none" w:sz="0" w:space="0" w:color="auto"/>
        <w:right w:val="none" w:sz="0" w:space="0" w:color="auto"/>
      </w:divBdr>
    </w:div>
    <w:div w:id="1884708453">
      <w:bodyDiv w:val="1"/>
      <w:marLeft w:val="0"/>
      <w:marRight w:val="0"/>
      <w:marTop w:val="0"/>
      <w:marBottom w:val="0"/>
      <w:divBdr>
        <w:top w:val="none" w:sz="0" w:space="0" w:color="auto"/>
        <w:left w:val="none" w:sz="0" w:space="0" w:color="auto"/>
        <w:bottom w:val="none" w:sz="0" w:space="0" w:color="auto"/>
        <w:right w:val="none" w:sz="0" w:space="0" w:color="auto"/>
      </w:divBdr>
    </w:div>
    <w:div w:id="1884948931">
      <w:bodyDiv w:val="1"/>
      <w:marLeft w:val="0"/>
      <w:marRight w:val="0"/>
      <w:marTop w:val="0"/>
      <w:marBottom w:val="0"/>
      <w:divBdr>
        <w:top w:val="none" w:sz="0" w:space="0" w:color="auto"/>
        <w:left w:val="none" w:sz="0" w:space="0" w:color="auto"/>
        <w:bottom w:val="none" w:sz="0" w:space="0" w:color="auto"/>
        <w:right w:val="none" w:sz="0" w:space="0" w:color="auto"/>
      </w:divBdr>
    </w:div>
    <w:div w:id="1885485807">
      <w:bodyDiv w:val="1"/>
      <w:marLeft w:val="0"/>
      <w:marRight w:val="0"/>
      <w:marTop w:val="0"/>
      <w:marBottom w:val="0"/>
      <w:divBdr>
        <w:top w:val="none" w:sz="0" w:space="0" w:color="auto"/>
        <w:left w:val="none" w:sz="0" w:space="0" w:color="auto"/>
        <w:bottom w:val="none" w:sz="0" w:space="0" w:color="auto"/>
        <w:right w:val="none" w:sz="0" w:space="0" w:color="auto"/>
      </w:divBdr>
    </w:div>
    <w:div w:id="1885630968">
      <w:bodyDiv w:val="1"/>
      <w:marLeft w:val="0"/>
      <w:marRight w:val="0"/>
      <w:marTop w:val="0"/>
      <w:marBottom w:val="0"/>
      <w:divBdr>
        <w:top w:val="none" w:sz="0" w:space="0" w:color="auto"/>
        <w:left w:val="none" w:sz="0" w:space="0" w:color="auto"/>
        <w:bottom w:val="none" w:sz="0" w:space="0" w:color="auto"/>
        <w:right w:val="none" w:sz="0" w:space="0" w:color="auto"/>
      </w:divBdr>
    </w:div>
    <w:div w:id="1886213529">
      <w:bodyDiv w:val="1"/>
      <w:marLeft w:val="0"/>
      <w:marRight w:val="0"/>
      <w:marTop w:val="0"/>
      <w:marBottom w:val="0"/>
      <w:divBdr>
        <w:top w:val="none" w:sz="0" w:space="0" w:color="auto"/>
        <w:left w:val="none" w:sz="0" w:space="0" w:color="auto"/>
        <w:bottom w:val="none" w:sz="0" w:space="0" w:color="auto"/>
        <w:right w:val="none" w:sz="0" w:space="0" w:color="auto"/>
      </w:divBdr>
    </w:div>
    <w:div w:id="1886601908">
      <w:bodyDiv w:val="1"/>
      <w:marLeft w:val="0"/>
      <w:marRight w:val="0"/>
      <w:marTop w:val="0"/>
      <w:marBottom w:val="0"/>
      <w:divBdr>
        <w:top w:val="none" w:sz="0" w:space="0" w:color="auto"/>
        <w:left w:val="none" w:sz="0" w:space="0" w:color="auto"/>
        <w:bottom w:val="none" w:sz="0" w:space="0" w:color="auto"/>
        <w:right w:val="none" w:sz="0" w:space="0" w:color="auto"/>
      </w:divBdr>
    </w:div>
    <w:div w:id="1886601962">
      <w:bodyDiv w:val="1"/>
      <w:marLeft w:val="0"/>
      <w:marRight w:val="0"/>
      <w:marTop w:val="0"/>
      <w:marBottom w:val="0"/>
      <w:divBdr>
        <w:top w:val="none" w:sz="0" w:space="0" w:color="auto"/>
        <w:left w:val="none" w:sz="0" w:space="0" w:color="auto"/>
        <w:bottom w:val="none" w:sz="0" w:space="0" w:color="auto"/>
        <w:right w:val="none" w:sz="0" w:space="0" w:color="auto"/>
      </w:divBdr>
    </w:div>
    <w:div w:id="1887908463">
      <w:bodyDiv w:val="1"/>
      <w:marLeft w:val="0"/>
      <w:marRight w:val="0"/>
      <w:marTop w:val="0"/>
      <w:marBottom w:val="0"/>
      <w:divBdr>
        <w:top w:val="none" w:sz="0" w:space="0" w:color="auto"/>
        <w:left w:val="none" w:sz="0" w:space="0" w:color="auto"/>
        <w:bottom w:val="none" w:sz="0" w:space="0" w:color="auto"/>
        <w:right w:val="none" w:sz="0" w:space="0" w:color="auto"/>
      </w:divBdr>
    </w:div>
    <w:div w:id="1888179990">
      <w:bodyDiv w:val="1"/>
      <w:marLeft w:val="0"/>
      <w:marRight w:val="0"/>
      <w:marTop w:val="0"/>
      <w:marBottom w:val="0"/>
      <w:divBdr>
        <w:top w:val="none" w:sz="0" w:space="0" w:color="auto"/>
        <w:left w:val="none" w:sz="0" w:space="0" w:color="auto"/>
        <w:bottom w:val="none" w:sz="0" w:space="0" w:color="auto"/>
        <w:right w:val="none" w:sz="0" w:space="0" w:color="auto"/>
      </w:divBdr>
    </w:div>
    <w:div w:id="1890874911">
      <w:bodyDiv w:val="1"/>
      <w:marLeft w:val="0"/>
      <w:marRight w:val="0"/>
      <w:marTop w:val="0"/>
      <w:marBottom w:val="0"/>
      <w:divBdr>
        <w:top w:val="none" w:sz="0" w:space="0" w:color="auto"/>
        <w:left w:val="none" w:sz="0" w:space="0" w:color="auto"/>
        <w:bottom w:val="none" w:sz="0" w:space="0" w:color="auto"/>
        <w:right w:val="none" w:sz="0" w:space="0" w:color="auto"/>
      </w:divBdr>
    </w:div>
    <w:div w:id="1891651111">
      <w:bodyDiv w:val="1"/>
      <w:marLeft w:val="0"/>
      <w:marRight w:val="0"/>
      <w:marTop w:val="0"/>
      <w:marBottom w:val="0"/>
      <w:divBdr>
        <w:top w:val="none" w:sz="0" w:space="0" w:color="auto"/>
        <w:left w:val="none" w:sz="0" w:space="0" w:color="auto"/>
        <w:bottom w:val="none" w:sz="0" w:space="0" w:color="auto"/>
        <w:right w:val="none" w:sz="0" w:space="0" w:color="auto"/>
      </w:divBdr>
    </w:div>
    <w:div w:id="1892686083">
      <w:bodyDiv w:val="1"/>
      <w:marLeft w:val="0"/>
      <w:marRight w:val="0"/>
      <w:marTop w:val="0"/>
      <w:marBottom w:val="0"/>
      <w:divBdr>
        <w:top w:val="none" w:sz="0" w:space="0" w:color="auto"/>
        <w:left w:val="none" w:sz="0" w:space="0" w:color="auto"/>
        <w:bottom w:val="none" w:sz="0" w:space="0" w:color="auto"/>
        <w:right w:val="none" w:sz="0" w:space="0" w:color="auto"/>
      </w:divBdr>
    </w:div>
    <w:div w:id="1892763083">
      <w:bodyDiv w:val="1"/>
      <w:marLeft w:val="0"/>
      <w:marRight w:val="0"/>
      <w:marTop w:val="0"/>
      <w:marBottom w:val="0"/>
      <w:divBdr>
        <w:top w:val="none" w:sz="0" w:space="0" w:color="auto"/>
        <w:left w:val="none" w:sz="0" w:space="0" w:color="auto"/>
        <w:bottom w:val="none" w:sz="0" w:space="0" w:color="auto"/>
        <w:right w:val="none" w:sz="0" w:space="0" w:color="auto"/>
      </w:divBdr>
    </w:div>
    <w:div w:id="1893031617">
      <w:bodyDiv w:val="1"/>
      <w:marLeft w:val="0"/>
      <w:marRight w:val="0"/>
      <w:marTop w:val="0"/>
      <w:marBottom w:val="0"/>
      <w:divBdr>
        <w:top w:val="none" w:sz="0" w:space="0" w:color="auto"/>
        <w:left w:val="none" w:sz="0" w:space="0" w:color="auto"/>
        <w:bottom w:val="none" w:sz="0" w:space="0" w:color="auto"/>
        <w:right w:val="none" w:sz="0" w:space="0" w:color="auto"/>
      </w:divBdr>
    </w:div>
    <w:div w:id="1893081148">
      <w:bodyDiv w:val="1"/>
      <w:marLeft w:val="0"/>
      <w:marRight w:val="0"/>
      <w:marTop w:val="0"/>
      <w:marBottom w:val="0"/>
      <w:divBdr>
        <w:top w:val="none" w:sz="0" w:space="0" w:color="auto"/>
        <w:left w:val="none" w:sz="0" w:space="0" w:color="auto"/>
        <w:bottom w:val="none" w:sz="0" w:space="0" w:color="auto"/>
        <w:right w:val="none" w:sz="0" w:space="0" w:color="auto"/>
      </w:divBdr>
    </w:div>
    <w:div w:id="1893883992">
      <w:bodyDiv w:val="1"/>
      <w:marLeft w:val="0"/>
      <w:marRight w:val="0"/>
      <w:marTop w:val="0"/>
      <w:marBottom w:val="0"/>
      <w:divBdr>
        <w:top w:val="none" w:sz="0" w:space="0" w:color="auto"/>
        <w:left w:val="none" w:sz="0" w:space="0" w:color="auto"/>
        <w:bottom w:val="none" w:sz="0" w:space="0" w:color="auto"/>
        <w:right w:val="none" w:sz="0" w:space="0" w:color="auto"/>
      </w:divBdr>
    </w:div>
    <w:div w:id="1894004158">
      <w:bodyDiv w:val="1"/>
      <w:marLeft w:val="0"/>
      <w:marRight w:val="0"/>
      <w:marTop w:val="0"/>
      <w:marBottom w:val="0"/>
      <w:divBdr>
        <w:top w:val="none" w:sz="0" w:space="0" w:color="auto"/>
        <w:left w:val="none" w:sz="0" w:space="0" w:color="auto"/>
        <w:bottom w:val="none" w:sz="0" w:space="0" w:color="auto"/>
        <w:right w:val="none" w:sz="0" w:space="0" w:color="auto"/>
      </w:divBdr>
    </w:div>
    <w:div w:id="1894196116">
      <w:bodyDiv w:val="1"/>
      <w:marLeft w:val="0"/>
      <w:marRight w:val="0"/>
      <w:marTop w:val="0"/>
      <w:marBottom w:val="0"/>
      <w:divBdr>
        <w:top w:val="none" w:sz="0" w:space="0" w:color="auto"/>
        <w:left w:val="none" w:sz="0" w:space="0" w:color="auto"/>
        <w:bottom w:val="none" w:sz="0" w:space="0" w:color="auto"/>
        <w:right w:val="none" w:sz="0" w:space="0" w:color="auto"/>
      </w:divBdr>
    </w:div>
    <w:div w:id="1895044939">
      <w:bodyDiv w:val="1"/>
      <w:marLeft w:val="0"/>
      <w:marRight w:val="0"/>
      <w:marTop w:val="0"/>
      <w:marBottom w:val="0"/>
      <w:divBdr>
        <w:top w:val="none" w:sz="0" w:space="0" w:color="auto"/>
        <w:left w:val="none" w:sz="0" w:space="0" w:color="auto"/>
        <w:bottom w:val="none" w:sz="0" w:space="0" w:color="auto"/>
        <w:right w:val="none" w:sz="0" w:space="0" w:color="auto"/>
      </w:divBdr>
    </w:div>
    <w:div w:id="1896816981">
      <w:bodyDiv w:val="1"/>
      <w:marLeft w:val="0"/>
      <w:marRight w:val="0"/>
      <w:marTop w:val="0"/>
      <w:marBottom w:val="0"/>
      <w:divBdr>
        <w:top w:val="none" w:sz="0" w:space="0" w:color="auto"/>
        <w:left w:val="none" w:sz="0" w:space="0" w:color="auto"/>
        <w:bottom w:val="none" w:sz="0" w:space="0" w:color="auto"/>
        <w:right w:val="none" w:sz="0" w:space="0" w:color="auto"/>
      </w:divBdr>
    </w:div>
    <w:div w:id="1898591817">
      <w:bodyDiv w:val="1"/>
      <w:marLeft w:val="0"/>
      <w:marRight w:val="0"/>
      <w:marTop w:val="0"/>
      <w:marBottom w:val="0"/>
      <w:divBdr>
        <w:top w:val="none" w:sz="0" w:space="0" w:color="auto"/>
        <w:left w:val="none" w:sz="0" w:space="0" w:color="auto"/>
        <w:bottom w:val="none" w:sz="0" w:space="0" w:color="auto"/>
        <w:right w:val="none" w:sz="0" w:space="0" w:color="auto"/>
      </w:divBdr>
    </w:div>
    <w:div w:id="1898741124">
      <w:bodyDiv w:val="1"/>
      <w:marLeft w:val="0"/>
      <w:marRight w:val="0"/>
      <w:marTop w:val="0"/>
      <w:marBottom w:val="0"/>
      <w:divBdr>
        <w:top w:val="none" w:sz="0" w:space="0" w:color="auto"/>
        <w:left w:val="none" w:sz="0" w:space="0" w:color="auto"/>
        <w:bottom w:val="none" w:sz="0" w:space="0" w:color="auto"/>
        <w:right w:val="none" w:sz="0" w:space="0" w:color="auto"/>
      </w:divBdr>
    </w:div>
    <w:div w:id="1899051605">
      <w:bodyDiv w:val="1"/>
      <w:marLeft w:val="0"/>
      <w:marRight w:val="0"/>
      <w:marTop w:val="0"/>
      <w:marBottom w:val="0"/>
      <w:divBdr>
        <w:top w:val="none" w:sz="0" w:space="0" w:color="auto"/>
        <w:left w:val="none" w:sz="0" w:space="0" w:color="auto"/>
        <w:bottom w:val="none" w:sz="0" w:space="0" w:color="auto"/>
        <w:right w:val="none" w:sz="0" w:space="0" w:color="auto"/>
      </w:divBdr>
    </w:div>
    <w:div w:id="1899122843">
      <w:bodyDiv w:val="1"/>
      <w:marLeft w:val="0"/>
      <w:marRight w:val="0"/>
      <w:marTop w:val="0"/>
      <w:marBottom w:val="0"/>
      <w:divBdr>
        <w:top w:val="none" w:sz="0" w:space="0" w:color="auto"/>
        <w:left w:val="none" w:sz="0" w:space="0" w:color="auto"/>
        <w:bottom w:val="none" w:sz="0" w:space="0" w:color="auto"/>
        <w:right w:val="none" w:sz="0" w:space="0" w:color="auto"/>
      </w:divBdr>
    </w:div>
    <w:div w:id="1900169339">
      <w:bodyDiv w:val="1"/>
      <w:marLeft w:val="0"/>
      <w:marRight w:val="0"/>
      <w:marTop w:val="0"/>
      <w:marBottom w:val="0"/>
      <w:divBdr>
        <w:top w:val="none" w:sz="0" w:space="0" w:color="auto"/>
        <w:left w:val="none" w:sz="0" w:space="0" w:color="auto"/>
        <w:bottom w:val="none" w:sz="0" w:space="0" w:color="auto"/>
        <w:right w:val="none" w:sz="0" w:space="0" w:color="auto"/>
      </w:divBdr>
    </w:div>
    <w:div w:id="1900748274">
      <w:bodyDiv w:val="1"/>
      <w:marLeft w:val="0"/>
      <w:marRight w:val="0"/>
      <w:marTop w:val="0"/>
      <w:marBottom w:val="0"/>
      <w:divBdr>
        <w:top w:val="none" w:sz="0" w:space="0" w:color="auto"/>
        <w:left w:val="none" w:sz="0" w:space="0" w:color="auto"/>
        <w:bottom w:val="none" w:sz="0" w:space="0" w:color="auto"/>
        <w:right w:val="none" w:sz="0" w:space="0" w:color="auto"/>
      </w:divBdr>
    </w:div>
    <w:div w:id="1901090442">
      <w:bodyDiv w:val="1"/>
      <w:marLeft w:val="0"/>
      <w:marRight w:val="0"/>
      <w:marTop w:val="0"/>
      <w:marBottom w:val="0"/>
      <w:divBdr>
        <w:top w:val="none" w:sz="0" w:space="0" w:color="auto"/>
        <w:left w:val="none" w:sz="0" w:space="0" w:color="auto"/>
        <w:bottom w:val="none" w:sz="0" w:space="0" w:color="auto"/>
        <w:right w:val="none" w:sz="0" w:space="0" w:color="auto"/>
      </w:divBdr>
    </w:div>
    <w:div w:id="1901748781">
      <w:bodyDiv w:val="1"/>
      <w:marLeft w:val="0"/>
      <w:marRight w:val="0"/>
      <w:marTop w:val="0"/>
      <w:marBottom w:val="0"/>
      <w:divBdr>
        <w:top w:val="none" w:sz="0" w:space="0" w:color="auto"/>
        <w:left w:val="none" w:sz="0" w:space="0" w:color="auto"/>
        <w:bottom w:val="none" w:sz="0" w:space="0" w:color="auto"/>
        <w:right w:val="none" w:sz="0" w:space="0" w:color="auto"/>
      </w:divBdr>
    </w:div>
    <w:div w:id="1902666560">
      <w:bodyDiv w:val="1"/>
      <w:marLeft w:val="0"/>
      <w:marRight w:val="0"/>
      <w:marTop w:val="0"/>
      <w:marBottom w:val="0"/>
      <w:divBdr>
        <w:top w:val="none" w:sz="0" w:space="0" w:color="auto"/>
        <w:left w:val="none" w:sz="0" w:space="0" w:color="auto"/>
        <w:bottom w:val="none" w:sz="0" w:space="0" w:color="auto"/>
        <w:right w:val="none" w:sz="0" w:space="0" w:color="auto"/>
      </w:divBdr>
    </w:div>
    <w:div w:id="1903054273">
      <w:bodyDiv w:val="1"/>
      <w:marLeft w:val="0"/>
      <w:marRight w:val="0"/>
      <w:marTop w:val="0"/>
      <w:marBottom w:val="0"/>
      <w:divBdr>
        <w:top w:val="none" w:sz="0" w:space="0" w:color="auto"/>
        <w:left w:val="none" w:sz="0" w:space="0" w:color="auto"/>
        <w:bottom w:val="none" w:sz="0" w:space="0" w:color="auto"/>
        <w:right w:val="none" w:sz="0" w:space="0" w:color="auto"/>
      </w:divBdr>
    </w:div>
    <w:div w:id="1903756755">
      <w:bodyDiv w:val="1"/>
      <w:marLeft w:val="0"/>
      <w:marRight w:val="0"/>
      <w:marTop w:val="0"/>
      <w:marBottom w:val="0"/>
      <w:divBdr>
        <w:top w:val="none" w:sz="0" w:space="0" w:color="auto"/>
        <w:left w:val="none" w:sz="0" w:space="0" w:color="auto"/>
        <w:bottom w:val="none" w:sz="0" w:space="0" w:color="auto"/>
        <w:right w:val="none" w:sz="0" w:space="0" w:color="auto"/>
      </w:divBdr>
    </w:div>
    <w:div w:id="1904295647">
      <w:bodyDiv w:val="1"/>
      <w:marLeft w:val="0"/>
      <w:marRight w:val="0"/>
      <w:marTop w:val="0"/>
      <w:marBottom w:val="0"/>
      <w:divBdr>
        <w:top w:val="none" w:sz="0" w:space="0" w:color="auto"/>
        <w:left w:val="none" w:sz="0" w:space="0" w:color="auto"/>
        <w:bottom w:val="none" w:sz="0" w:space="0" w:color="auto"/>
        <w:right w:val="none" w:sz="0" w:space="0" w:color="auto"/>
      </w:divBdr>
    </w:div>
    <w:div w:id="1904366782">
      <w:bodyDiv w:val="1"/>
      <w:marLeft w:val="0"/>
      <w:marRight w:val="0"/>
      <w:marTop w:val="0"/>
      <w:marBottom w:val="0"/>
      <w:divBdr>
        <w:top w:val="none" w:sz="0" w:space="0" w:color="auto"/>
        <w:left w:val="none" w:sz="0" w:space="0" w:color="auto"/>
        <w:bottom w:val="none" w:sz="0" w:space="0" w:color="auto"/>
        <w:right w:val="none" w:sz="0" w:space="0" w:color="auto"/>
      </w:divBdr>
    </w:div>
    <w:div w:id="1905338726">
      <w:bodyDiv w:val="1"/>
      <w:marLeft w:val="0"/>
      <w:marRight w:val="0"/>
      <w:marTop w:val="0"/>
      <w:marBottom w:val="0"/>
      <w:divBdr>
        <w:top w:val="none" w:sz="0" w:space="0" w:color="auto"/>
        <w:left w:val="none" w:sz="0" w:space="0" w:color="auto"/>
        <w:bottom w:val="none" w:sz="0" w:space="0" w:color="auto"/>
        <w:right w:val="none" w:sz="0" w:space="0" w:color="auto"/>
      </w:divBdr>
    </w:div>
    <w:div w:id="1906138560">
      <w:bodyDiv w:val="1"/>
      <w:marLeft w:val="0"/>
      <w:marRight w:val="0"/>
      <w:marTop w:val="0"/>
      <w:marBottom w:val="0"/>
      <w:divBdr>
        <w:top w:val="none" w:sz="0" w:space="0" w:color="auto"/>
        <w:left w:val="none" w:sz="0" w:space="0" w:color="auto"/>
        <w:bottom w:val="none" w:sz="0" w:space="0" w:color="auto"/>
        <w:right w:val="none" w:sz="0" w:space="0" w:color="auto"/>
      </w:divBdr>
    </w:div>
    <w:div w:id="1906144450">
      <w:bodyDiv w:val="1"/>
      <w:marLeft w:val="0"/>
      <w:marRight w:val="0"/>
      <w:marTop w:val="0"/>
      <w:marBottom w:val="0"/>
      <w:divBdr>
        <w:top w:val="none" w:sz="0" w:space="0" w:color="auto"/>
        <w:left w:val="none" w:sz="0" w:space="0" w:color="auto"/>
        <w:bottom w:val="none" w:sz="0" w:space="0" w:color="auto"/>
        <w:right w:val="none" w:sz="0" w:space="0" w:color="auto"/>
      </w:divBdr>
    </w:div>
    <w:div w:id="1907449483">
      <w:bodyDiv w:val="1"/>
      <w:marLeft w:val="0"/>
      <w:marRight w:val="0"/>
      <w:marTop w:val="0"/>
      <w:marBottom w:val="0"/>
      <w:divBdr>
        <w:top w:val="none" w:sz="0" w:space="0" w:color="auto"/>
        <w:left w:val="none" w:sz="0" w:space="0" w:color="auto"/>
        <w:bottom w:val="none" w:sz="0" w:space="0" w:color="auto"/>
        <w:right w:val="none" w:sz="0" w:space="0" w:color="auto"/>
      </w:divBdr>
    </w:div>
    <w:div w:id="1907521363">
      <w:bodyDiv w:val="1"/>
      <w:marLeft w:val="0"/>
      <w:marRight w:val="0"/>
      <w:marTop w:val="0"/>
      <w:marBottom w:val="0"/>
      <w:divBdr>
        <w:top w:val="none" w:sz="0" w:space="0" w:color="auto"/>
        <w:left w:val="none" w:sz="0" w:space="0" w:color="auto"/>
        <w:bottom w:val="none" w:sz="0" w:space="0" w:color="auto"/>
        <w:right w:val="none" w:sz="0" w:space="0" w:color="auto"/>
      </w:divBdr>
    </w:div>
    <w:div w:id="1908490914">
      <w:bodyDiv w:val="1"/>
      <w:marLeft w:val="0"/>
      <w:marRight w:val="0"/>
      <w:marTop w:val="0"/>
      <w:marBottom w:val="0"/>
      <w:divBdr>
        <w:top w:val="none" w:sz="0" w:space="0" w:color="auto"/>
        <w:left w:val="none" w:sz="0" w:space="0" w:color="auto"/>
        <w:bottom w:val="none" w:sz="0" w:space="0" w:color="auto"/>
        <w:right w:val="none" w:sz="0" w:space="0" w:color="auto"/>
      </w:divBdr>
    </w:div>
    <w:div w:id="1908611984">
      <w:bodyDiv w:val="1"/>
      <w:marLeft w:val="0"/>
      <w:marRight w:val="0"/>
      <w:marTop w:val="0"/>
      <w:marBottom w:val="0"/>
      <w:divBdr>
        <w:top w:val="none" w:sz="0" w:space="0" w:color="auto"/>
        <w:left w:val="none" w:sz="0" w:space="0" w:color="auto"/>
        <w:bottom w:val="none" w:sz="0" w:space="0" w:color="auto"/>
        <w:right w:val="none" w:sz="0" w:space="0" w:color="auto"/>
      </w:divBdr>
    </w:div>
    <w:div w:id="1909263023">
      <w:bodyDiv w:val="1"/>
      <w:marLeft w:val="0"/>
      <w:marRight w:val="0"/>
      <w:marTop w:val="0"/>
      <w:marBottom w:val="0"/>
      <w:divBdr>
        <w:top w:val="none" w:sz="0" w:space="0" w:color="auto"/>
        <w:left w:val="none" w:sz="0" w:space="0" w:color="auto"/>
        <w:bottom w:val="none" w:sz="0" w:space="0" w:color="auto"/>
        <w:right w:val="none" w:sz="0" w:space="0" w:color="auto"/>
      </w:divBdr>
    </w:div>
    <w:div w:id="1909655253">
      <w:bodyDiv w:val="1"/>
      <w:marLeft w:val="0"/>
      <w:marRight w:val="0"/>
      <w:marTop w:val="0"/>
      <w:marBottom w:val="0"/>
      <w:divBdr>
        <w:top w:val="none" w:sz="0" w:space="0" w:color="auto"/>
        <w:left w:val="none" w:sz="0" w:space="0" w:color="auto"/>
        <w:bottom w:val="none" w:sz="0" w:space="0" w:color="auto"/>
        <w:right w:val="none" w:sz="0" w:space="0" w:color="auto"/>
      </w:divBdr>
    </w:div>
    <w:div w:id="1913808848">
      <w:bodyDiv w:val="1"/>
      <w:marLeft w:val="0"/>
      <w:marRight w:val="0"/>
      <w:marTop w:val="0"/>
      <w:marBottom w:val="0"/>
      <w:divBdr>
        <w:top w:val="none" w:sz="0" w:space="0" w:color="auto"/>
        <w:left w:val="none" w:sz="0" w:space="0" w:color="auto"/>
        <w:bottom w:val="none" w:sz="0" w:space="0" w:color="auto"/>
        <w:right w:val="none" w:sz="0" w:space="0" w:color="auto"/>
      </w:divBdr>
    </w:div>
    <w:div w:id="1917279091">
      <w:bodyDiv w:val="1"/>
      <w:marLeft w:val="0"/>
      <w:marRight w:val="0"/>
      <w:marTop w:val="0"/>
      <w:marBottom w:val="0"/>
      <w:divBdr>
        <w:top w:val="none" w:sz="0" w:space="0" w:color="auto"/>
        <w:left w:val="none" w:sz="0" w:space="0" w:color="auto"/>
        <w:bottom w:val="none" w:sz="0" w:space="0" w:color="auto"/>
        <w:right w:val="none" w:sz="0" w:space="0" w:color="auto"/>
      </w:divBdr>
    </w:div>
    <w:div w:id="1919293089">
      <w:bodyDiv w:val="1"/>
      <w:marLeft w:val="0"/>
      <w:marRight w:val="0"/>
      <w:marTop w:val="0"/>
      <w:marBottom w:val="0"/>
      <w:divBdr>
        <w:top w:val="none" w:sz="0" w:space="0" w:color="auto"/>
        <w:left w:val="none" w:sz="0" w:space="0" w:color="auto"/>
        <w:bottom w:val="none" w:sz="0" w:space="0" w:color="auto"/>
        <w:right w:val="none" w:sz="0" w:space="0" w:color="auto"/>
      </w:divBdr>
    </w:div>
    <w:div w:id="1919560878">
      <w:bodyDiv w:val="1"/>
      <w:marLeft w:val="0"/>
      <w:marRight w:val="0"/>
      <w:marTop w:val="0"/>
      <w:marBottom w:val="0"/>
      <w:divBdr>
        <w:top w:val="none" w:sz="0" w:space="0" w:color="auto"/>
        <w:left w:val="none" w:sz="0" w:space="0" w:color="auto"/>
        <w:bottom w:val="none" w:sz="0" w:space="0" w:color="auto"/>
        <w:right w:val="none" w:sz="0" w:space="0" w:color="auto"/>
      </w:divBdr>
    </w:div>
    <w:div w:id="1919971345">
      <w:bodyDiv w:val="1"/>
      <w:marLeft w:val="0"/>
      <w:marRight w:val="0"/>
      <w:marTop w:val="0"/>
      <w:marBottom w:val="0"/>
      <w:divBdr>
        <w:top w:val="none" w:sz="0" w:space="0" w:color="auto"/>
        <w:left w:val="none" w:sz="0" w:space="0" w:color="auto"/>
        <w:bottom w:val="none" w:sz="0" w:space="0" w:color="auto"/>
        <w:right w:val="none" w:sz="0" w:space="0" w:color="auto"/>
      </w:divBdr>
    </w:div>
    <w:div w:id="1924334621">
      <w:bodyDiv w:val="1"/>
      <w:marLeft w:val="0"/>
      <w:marRight w:val="0"/>
      <w:marTop w:val="0"/>
      <w:marBottom w:val="0"/>
      <w:divBdr>
        <w:top w:val="none" w:sz="0" w:space="0" w:color="auto"/>
        <w:left w:val="none" w:sz="0" w:space="0" w:color="auto"/>
        <w:bottom w:val="none" w:sz="0" w:space="0" w:color="auto"/>
        <w:right w:val="none" w:sz="0" w:space="0" w:color="auto"/>
      </w:divBdr>
    </w:div>
    <w:div w:id="1924530875">
      <w:bodyDiv w:val="1"/>
      <w:marLeft w:val="0"/>
      <w:marRight w:val="0"/>
      <w:marTop w:val="0"/>
      <w:marBottom w:val="0"/>
      <w:divBdr>
        <w:top w:val="none" w:sz="0" w:space="0" w:color="auto"/>
        <w:left w:val="none" w:sz="0" w:space="0" w:color="auto"/>
        <w:bottom w:val="none" w:sz="0" w:space="0" w:color="auto"/>
        <w:right w:val="none" w:sz="0" w:space="0" w:color="auto"/>
      </w:divBdr>
    </w:div>
    <w:div w:id="1924752412">
      <w:bodyDiv w:val="1"/>
      <w:marLeft w:val="0"/>
      <w:marRight w:val="0"/>
      <w:marTop w:val="0"/>
      <w:marBottom w:val="0"/>
      <w:divBdr>
        <w:top w:val="none" w:sz="0" w:space="0" w:color="auto"/>
        <w:left w:val="none" w:sz="0" w:space="0" w:color="auto"/>
        <w:bottom w:val="none" w:sz="0" w:space="0" w:color="auto"/>
        <w:right w:val="none" w:sz="0" w:space="0" w:color="auto"/>
      </w:divBdr>
    </w:div>
    <w:div w:id="1927421028">
      <w:bodyDiv w:val="1"/>
      <w:marLeft w:val="0"/>
      <w:marRight w:val="0"/>
      <w:marTop w:val="0"/>
      <w:marBottom w:val="0"/>
      <w:divBdr>
        <w:top w:val="none" w:sz="0" w:space="0" w:color="auto"/>
        <w:left w:val="none" w:sz="0" w:space="0" w:color="auto"/>
        <w:bottom w:val="none" w:sz="0" w:space="0" w:color="auto"/>
        <w:right w:val="none" w:sz="0" w:space="0" w:color="auto"/>
      </w:divBdr>
    </w:div>
    <w:div w:id="1928339225">
      <w:bodyDiv w:val="1"/>
      <w:marLeft w:val="0"/>
      <w:marRight w:val="0"/>
      <w:marTop w:val="0"/>
      <w:marBottom w:val="0"/>
      <w:divBdr>
        <w:top w:val="none" w:sz="0" w:space="0" w:color="auto"/>
        <w:left w:val="none" w:sz="0" w:space="0" w:color="auto"/>
        <w:bottom w:val="none" w:sz="0" w:space="0" w:color="auto"/>
        <w:right w:val="none" w:sz="0" w:space="0" w:color="auto"/>
      </w:divBdr>
    </w:div>
    <w:div w:id="1930891970">
      <w:bodyDiv w:val="1"/>
      <w:marLeft w:val="0"/>
      <w:marRight w:val="0"/>
      <w:marTop w:val="0"/>
      <w:marBottom w:val="0"/>
      <w:divBdr>
        <w:top w:val="none" w:sz="0" w:space="0" w:color="auto"/>
        <w:left w:val="none" w:sz="0" w:space="0" w:color="auto"/>
        <w:bottom w:val="none" w:sz="0" w:space="0" w:color="auto"/>
        <w:right w:val="none" w:sz="0" w:space="0" w:color="auto"/>
      </w:divBdr>
    </w:div>
    <w:div w:id="1931154843">
      <w:bodyDiv w:val="1"/>
      <w:marLeft w:val="0"/>
      <w:marRight w:val="0"/>
      <w:marTop w:val="0"/>
      <w:marBottom w:val="0"/>
      <w:divBdr>
        <w:top w:val="none" w:sz="0" w:space="0" w:color="auto"/>
        <w:left w:val="none" w:sz="0" w:space="0" w:color="auto"/>
        <w:bottom w:val="none" w:sz="0" w:space="0" w:color="auto"/>
        <w:right w:val="none" w:sz="0" w:space="0" w:color="auto"/>
      </w:divBdr>
    </w:div>
    <w:div w:id="1931740902">
      <w:bodyDiv w:val="1"/>
      <w:marLeft w:val="0"/>
      <w:marRight w:val="0"/>
      <w:marTop w:val="0"/>
      <w:marBottom w:val="0"/>
      <w:divBdr>
        <w:top w:val="none" w:sz="0" w:space="0" w:color="auto"/>
        <w:left w:val="none" w:sz="0" w:space="0" w:color="auto"/>
        <w:bottom w:val="none" w:sz="0" w:space="0" w:color="auto"/>
        <w:right w:val="none" w:sz="0" w:space="0" w:color="auto"/>
      </w:divBdr>
    </w:div>
    <w:div w:id="1932352578">
      <w:bodyDiv w:val="1"/>
      <w:marLeft w:val="0"/>
      <w:marRight w:val="0"/>
      <w:marTop w:val="0"/>
      <w:marBottom w:val="0"/>
      <w:divBdr>
        <w:top w:val="none" w:sz="0" w:space="0" w:color="auto"/>
        <w:left w:val="none" w:sz="0" w:space="0" w:color="auto"/>
        <w:bottom w:val="none" w:sz="0" w:space="0" w:color="auto"/>
        <w:right w:val="none" w:sz="0" w:space="0" w:color="auto"/>
      </w:divBdr>
    </w:div>
    <w:div w:id="1932426995">
      <w:bodyDiv w:val="1"/>
      <w:marLeft w:val="0"/>
      <w:marRight w:val="0"/>
      <w:marTop w:val="0"/>
      <w:marBottom w:val="0"/>
      <w:divBdr>
        <w:top w:val="none" w:sz="0" w:space="0" w:color="auto"/>
        <w:left w:val="none" w:sz="0" w:space="0" w:color="auto"/>
        <w:bottom w:val="none" w:sz="0" w:space="0" w:color="auto"/>
        <w:right w:val="none" w:sz="0" w:space="0" w:color="auto"/>
      </w:divBdr>
    </w:div>
    <w:div w:id="1934360981">
      <w:bodyDiv w:val="1"/>
      <w:marLeft w:val="0"/>
      <w:marRight w:val="0"/>
      <w:marTop w:val="0"/>
      <w:marBottom w:val="0"/>
      <w:divBdr>
        <w:top w:val="none" w:sz="0" w:space="0" w:color="auto"/>
        <w:left w:val="none" w:sz="0" w:space="0" w:color="auto"/>
        <w:bottom w:val="none" w:sz="0" w:space="0" w:color="auto"/>
        <w:right w:val="none" w:sz="0" w:space="0" w:color="auto"/>
      </w:divBdr>
    </w:div>
    <w:div w:id="1934437030">
      <w:bodyDiv w:val="1"/>
      <w:marLeft w:val="0"/>
      <w:marRight w:val="0"/>
      <w:marTop w:val="0"/>
      <w:marBottom w:val="0"/>
      <w:divBdr>
        <w:top w:val="none" w:sz="0" w:space="0" w:color="auto"/>
        <w:left w:val="none" w:sz="0" w:space="0" w:color="auto"/>
        <w:bottom w:val="none" w:sz="0" w:space="0" w:color="auto"/>
        <w:right w:val="none" w:sz="0" w:space="0" w:color="auto"/>
      </w:divBdr>
    </w:div>
    <w:div w:id="1935285491">
      <w:bodyDiv w:val="1"/>
      <w:marLeft w:val="0"/>
      <w:marRight w:val="0"/>
      <w:marTop w:val="0"/>
      <w:marBottom w:val="0"/>
      <w:divBdr>
        <w:top w:val="none" w:sz="0" w:space="0" w:color="auto"/>
        <w:left w:val="none" w:sz="0" w:space="0" w:color="auto"/>
        <w:bottom w:val="none" w:sz="0" w:space="0" w:color="auto"/>
        <w:right w:val="none" w:sz="0" w:space="0" w:color="auto"/>
      </w:divBdr>
    </w:div>
    <w:div w:id="1936131597">
      <w:bodyDiv w:val="1"/>
      <w:marLeft w:val="0"/>
      <w:marRight w:val="0"/>
      <w:marTop w:val="0"/>
      <w:marBottom w:val="0"/>
      <w:divBdr>
        <w:top w:val="none" w:sz="0" w:space="0" w:color="auto"/>
        <w:left w:val="none" w:sz="0" w:space="0" w:color="auto"/>
        <w:bottom w:val="none" w:sz="0" w:space="0" w:color="auto"/>
        <w:right w:val="none" w:sz="0" w:space="0" w:color="auto"/>
      </w:divBdr>
    </w:div>
    <w:div w:id="1936816271">
      <w:bodyDiv w:val="1"/>
      <w:marLeft w:val="0"/>
      <w:marRight w:val="0"/>
      <w:marTop w:val="0"/>
      <w:marBottom w:val="0"/>
      <w:divBdr>
        <w:top w:val="none" w:sz="0" w:space="0" w:color="auto"/>
        <w:left w:val="none" w:sz="0" w:space="0" w:color="auto"/>
        <w:bottom w:val="none" w:sz="0" w:space="0" w:color="auto"/>
        <w:right w:val="none" w:sz="0" w:space="0" w:color="auto"/>
      </w:divBdr>
    </w:div>
    <w:div w:id="1937058570">
      <w:bodyDiv w:val="1"/>
      <w:marLeft w:val="0"/>
      <w:marRight w:val="0"/>
      <w:marTop w:val="0"/>
      <w:marBottom w:val="0"/>
      <w:divBdr>
        <w:top w:val="none" w:sz="0" w:space="0" w:color="auto"/>
        <w:left w:val="none" w:sz="0" w:space="0" w:color="auto"/>
        <w:bottom w:val="none" w:sz="0" w:space="0" w:color="auto"/>
        <w:right w:val="none" w:sz="0" w:space="0" w:color="auto"/>
      </w:divBdr>
    </w:div>
    <w:div w:id="1937248369">
      <w:bodyDiv w:val="1"/>
      <w:marLeft w:val="0"/>
      <w:marRight w:val="0"/>
      <w:marTop w:val="0"/>
      <w:marBottom w:val="0"/>
      <w:divBdr>
        <w:top w:val="none" w:sz="0" w:space="0" w:color="auto"/>
        <w:left w:val="none" w:sz="0" w:space="0" w:color="auto"/>
        <w:bottom w:val="none" w:sz="0" w:space="0" w:color="auto"/>
        <w:right w:val="none" w:sz="0" w:space="0" w:color="auto"/>
      </w:divBdr>
    </w:div>
    <w:div w:id="1937442072">
      <w:bodyDiv w:val="1"/>
      <w:marLeft w:val="0"/>
      <w:marRight w:val="0"/>
      <w:marTop w:val="0"/>
      <w:marBottom w:val="0"/>
      <w:divBdr>
        <w:top w:val="none" w:sz="0" w:space="0" w:color="auto"/>
        <w:left w:val="none" w:sz="0" w:space="0" w:color="auto"/>
        <w:bottom w:val="none" w:sz="0" w:space="0" w:color="auto"/>
        <w:right w:val="none" w:sz="0" w:space="0" w:color="auto"/>
      </w:divBdr>
    </w:div>
    <w:div w:id="1938370835">
      <w:bodyDiv w:val="1"/>
      <w:marLeft w:val="0"/>
      <w:marRight w:val="0"/>
      <w:marTop w:val="0"/>
      <w:marBottom w:val="0"/>
      <w:divBdr>
        <w:top w:val="none" w:sz="0" w:space="0" w:color="auto"/>
        <w:left w:val="none" w:sz="0" w:space="0" w:color="auto"/>
        <w:bottom w:val="none" w:sz="0" w:space="0" w:color="auto"/>
        <w:right w:val="none" w:sz="0" w:space="0" w:color="auto"/>
      </w:divBdr>
    </w:div>
    <w:div w:id="1938638776">
      <w:bodyDiv w:val="1"/>
      <w:marLeft w:val="0"/>
      <w:marRight w:val="0"/>
      <w:marTop w:val="0"/>
      <w:marBottom w:val="0"/>
      <w:divBdr>
        <w:top w:val="none" w:sz="0" w:space="0" w:color="auto"/>
        <w:left w:val="none" w:sz="0" w:space="0" w:color="auto"/>
        <w:bottom w:val="none" w:sz="0" w:space="0" w:color="auto"/>
        <w:right w:val="none" w:sz="0" w:space="0" w:color="auto"/>
      </w:divBdr>
    </w:div>
    <w:div w:id="1942369473">
      <w:bodyDiv w:val="1"/>
      <w:marLeft w:val="0"/>
      <w:marRight w:val="0"/>
      <w:marTop w:val="0"/>
      <w:marBottom w:val="0"/>
      <w:divBdr>
        <w:top w:val="none" w:sz="0" w:space="0" w:color="auto"/>
        <w:left w:val="none" w:sz="0" w:space="0" w:color="auto"/>
        <w:bottom w:val="none" w:sz="0" w:space="0" w:color="auto"/>
        <w:right w:val="none" w:sz="0" w:space="0" w:color="auto"/>
      </w:divBdr>
    </w:div>
    <w:div w:id="1942638299">
      <w:bodyDiv w:val="1"/>
      <w:marLeft w:val="0"/>
      <w:marRight w:val="0"/>
      <w:marTop w:val="0"/>
      <w:marBottom w:val="0"/>
      <w:divBdr>
        <w:top w:val="none" w:sz="0" w:space="0" w:color="auto"/>
        <w:left w:val="none" w:sz="0" w:space="0" w:color="auto"/>
        <w:bottom w:val="none" w:sz="0" w:space="0" w:color="auto"/>
        <w:right w:val="none" w:sz="0" w:space="0" w:color="auto"/>
      </w:divBdr>
    </w:div>
    <w:div w:id="1944802951">
      <w:bodyDiv w:val="1"/>
      <w:marLeft w:val="0"/>
      <w:marRight w:val="0"/>
      <w:marTop w:val="0"/>
      <w:marBottom w:val="0"/>
      <w:divBdr>
        <w:top w:val="none" w:sz="0" w:space="0" w:color="auto"/>
        <w:left w:val="none" w:sz="0" w:space="0" w:color="auto"/>
        <w:bottom w:val="none" w:sz="0" w:space="0" w:color="auto"/>
        <w:right w:val="none" w:sz="0" w:space="0" w:color="auto"/>
      </w:divBdr>
    </w:div>
    <w:div w:id="1945140495">
      <w:bodyDiv w:val="1"/>
      <w:marLeft w:val="0"/>
      <w:marRight w:val="0"/>
      <w:marTop w:val="0"/>
      <w:marBottom w:val="0"/>
      <w:divBdr>
        <w:top w:val="none" w:sz="0" w:space="0" w:color="auto"/>
        <w:left w:val="none" w:sz="0" w:space="0" w:color="auto"/>
        <w:bottom w:val="none" w:sz="0" w:space="0" w:color="auto"/>
        <w:right w:val="none" w:sz="0" w:space="0" w:color="auto"/>
      </w:divBdr>
    </w:div>
    <w:div w:id="1949198882">
      <w:bodyDiv w:val="1"/>
      <w:marLeft w:val="0"/>
      <w:marRight w:val="0"/>
      <w:marTop w:val="0"/>
      <w:marBottom w:val="0"/>
      <w:divBdr>
        <w:top w:val="none" w:sz="0" w:space="0" w:color="auto"/>
        <w:left w:val="none" w:sz="0" w:space="0" w:color="auto"/>
        <w:bottom w:val="none" w:sz="0" w:space="0" w:color="auto"/>
        <w:right w:val="none" w:sz="0" w:space="0" w:color="auto"/>
      </w:divBdr>
    </w:div>
    <w:div w:id="1950118185">
      <w:bodyDiv w:val="1"/>
      <w:marLeft w:val="0"/>
      <w:marRight w:val="0"/>
      <w:marTop w:val="0"/>
      <w:marBottom w:val="0"/>
      <w:divBdr>
        <w:top w:val="none" w:sz="0" w:space="0" w:color="auto"/>
        <w:left w:val="none" w:sz="0" w:space="0" w:color="auto"/>
        <w:bottom w:val="none" w:sz="0" w:space="0" w:color="auto"/>
        <w:right w:val="none" w:sz="0" w:space="0" w:color="auto"/>
      </w:divBdr>
    </w:div>
    <w:div w:id="1950818123">
      <w:bodyDiv w:val="1"/>
      <w:marLeft w:val="0"/>
      <w:marRight w:val="0"/>
      <w:marTop w:val="0"/>
      <w:marBottom w:val="0"/>
      <w:divBdr>
        <w:top w:val="none" w:sz="0" w:space="0" w:color="auto"/>
        <w:left w:val="none" w:sz="0" w:space="0" w:color="auto"/>
        <w:bottom w:val="none" w:sz="0" w:space="0" w:color="auto"/>
        <w:right w:val="none" w:sz="0" w:space="0" w:color="auto"/>
      </w:divBdr>
    </w:div>
    <w:div w:id="1950821285">
      <w:bodyDiv w:val="1"/>
      <w:marLeft w:val="0"/>
      <w:marRight w:val="0"/>
      <w:marTop w:val="0"/>
      <w:marBottom w:val="0"/>
      <w:divBdr>
        <w:top w:val="none" w:sz="0" w:space="0" w:color="auto"/>
        <w:left w:val="none" w:sz="0" w:space="0" w:color="auto"/>
        <w:bottom w:val="none" w:sz="0" w:space="0" w:color="auto"/>
        <w:right w:val="none" w:sz="0" w:space="0" w:color="auto"/>
      </w:divBdr>
    </w:div>
    <w:div w:id="1950889957">
      <w:bodyDiv w:val="1"/>
      <w:marLeft w:val="0"/>
      <w:marRight w:val="0"/>
      <w:marTop w:val="0"/>
      <w:marBottom w:val="0"/>
      <w:divBdr>
        <w:top w:val="none" w:sz="0" w:space="0" w:color="auto"/>
        <w:left w:val="none" w:sz="0" w:space="0" w:color="auto"/>
        <w:bottom w:val="none" w:sz="0" w:space="0" w:color="auto"/>
        <w:right w:val="none" w:sz="0" w:space="0" w:color="auto"/>
      </w:divBdr>
    </w:div>
    <w:div w:id="1952515775">
      <w:bodyDiv w:val="1"/>
      <w:marLeft w:val="0"/>
      <w:marRight w:val="0"/>
      <w:marTop w:val="0"/>
      <w:marBottom w:val="0"/>
      <w:divBdr>
        <w:top w:val="none" w:sz="0" w:space="0" w:color="auto"/>
        <w:left w:val="none" w:sz="0" w:space="0" w:color="auto"/>
        <w:bottom w:val="none" w:sz="0" w:space="0" w:color="auto"/>
        <w:right w:val="none" w:sz="0" w:space="0" w:color="auto"/>
      </w:divBdr>
    </w:div>
    <w:div w:id="1953121501">
      <w:bodyDiv w:val="1"/>
      <w:marLeft w:val="0"/>
      <w:marRight w:val="0"/>
      <w:marTop w:val="0"/>
      <w:marBottom w:val="0"/>
      <w:divBdr>
        <w:top w:val="none" w:sz="0" w:space="0" w:color="auto"/>
        <w:left w:val="none" w:sz="0" w:space="0" w:color="auto"/>
        <w:bottom w:val="none" w:sz="0" w:space="0" w:color="auto"/>
        <w:right w:val="none" w:sz="0" w:space="0" w:color="auto"/>
      </w:divBdr>
    </w:div>
    <w:div w:id="1953701314">
      <w:bodyDiv w:val="1"/>
      <w:marLeft w:val="0"/>
      <w:marRight w:val="0"/>
      <w:marTop w:val="0"/>
      <w:marBottom w:val="0"/>
      <w:divBdr>
        <w:top w:val="none" w:sz="0" w:space="0" w:color="auto"/>
        <w:left w:val="none" w:sz="0" w:space="0" w:color="auto"/>
        <w:bottom w:val="none" w:sz="0" w:space="0" w:color="auto"/>
        <w:right w:val="none" w:sz="0" w:space="0" w:color="auto"/>
      </w:divBdr>
    </w:div>
    <w:div w:id="1954435201">
      <w:bodyDiv w:val="1"/>
      <w:marLeft w:val="0"/>
      <w:marRight w:val="0"/>
      <w:marTop w:val="0"/>
      <w:marBottom w:val="0"/>
      <w:divBdr>
        <w:top w:val="none" w:sz="0" w:space="0" w:color="auto"/>
        <w:left w:val="none" w:sz="0" w:space="0" w:color="auto"/>
        <w:bottom w:val="none" w:sz="0" w:space="0" w:color="auto"/>
        <w:right w:val="none" w:sz="0" w:space="0" w:color="auto"/>
      </w:divBdr>
    </w:div>
    <w:div w:id="1954512880">
      <w:bodyDiv w:val="1"/>
      <w:marLeft w:val="0"/>
      <w:marRight w:val="0"/>
      <w:marTop w:val="0"/>
      <w:marBottom w:val="0"/>
      <w:divBdr>
        <w:top w:val="none" w:sz="0" w:space="0" w:color="auto"/>
        <w:left w:val="none" w:sz="0" w:space="0" w:color="auto"/>
        <w:bottom w:val="none" w:sz="0" w:space="0" w:color="auto"/>
        <w:right w:val="none" w:sz="0" w:space="0" w:color="auto"/>
      </w:divBdr>
    </w:div>
    <w:div w:id="1954899905">
      <w:bodyDiv w:val="1"/>
      <w:marLeft w:val="0"/>
      <w:marRight w:val="0"/>
      <w:marTop w:val="0"/>
      <w:marBottom w:val="0"/>
      <w:divBdr>
        <w:top w:val="none" w:sz="0" w:space="0" w:color="auto"/>
        <w:left w:val="none" w:sz="0" w:space="0" w:color="auto"/>
        <w:bottom w:val="none" w:sz="0" w:space="0" w:color="auto"/>
        <w:right w:val="none" w:sz="0" w:space="0" w:color="auto"/>
      </w:divBdr>
    </w:div>
    <w:div w:id="1956060134">
      <w:bodyDiv w:val="1"/>
      <w:marLeft w:val="0"/>
      <w:marRight w:val="0"/>
      <w:marTop w:val="0"/>
      <w:marBottom w:val="0"/>
      <w:divBdr>
        <w:top w:val="none" w:sz="0" w:space="0" w:color="auto"/>
        <w:left w:val="none" w:sz="0" w:space="0" w:color="auto"/>
        <w:bottom w:val="none" w:sz="0" w:space="0" w:color="auto"/>
        <w:right w:val="none" w:sz="0" w:space="0" w:color="auto"/>
      </w:divBdr>
    </w:div>
    <w:div w:id="1956711447">
      <w:bodyDiv w:val="1"/>
      <w:marLeft w:val="0"/>
      <w:marRight w:val="0"/>
      <w:marTop w:val="0"/>
      <w:marBottom w:val="0"/>
      <w:divBdr>
        <w:top w:val="none" w:sz="0" w:space="0" w:color="auto"/>
        <w:left w:val="none" w:sz="0" w:space="0" w:color="auto"/>
        <w:bottom w:val="none" w:sz="0" w:space="0" w:color="auto"/>
        <w:right w:val="none" w:sz="0" w:space="0" w:color="auto"/>
      </w:divBdr>
    </w:div>
    <w:div w:id="1959531337">
      <w:bodyDiv w:val="1"/>
      <w:marLeft w:val="0"/>
      <w:marRight w:val="0"/>
      <w:marTop w:val="0"/>
      <w:marBottom w:val="0"/>
      <w:divBdr>
        <w:top w:val="none" w:sz="0" w:space="0" w:color="auto"/>
        <w:left w:val="none" w:sz="0" w:space="0" w:color="auto"/>
        <w:bottom w:val="none" w:sz="0" w:space="0" w:color="auto"/>
        <w:right w:val="none" w:sz="0" w:space="0" w:color="auto"/>
      </w:divBdr>
    </w:div>
    <w:div w:id="1960791517">
      <w:bodyDiv w:val="1"/>
      <w:marLeft w:val="0"/>
      <w:marRight w:val="0"/>
      <w:marTop w:val="0"/>
      <w:marBottom w:val="0"/>
      <w:divBdr>
        <w:top w:val="none" w:sz="0" w:space="0" w:color="auto"/>
        <w:left w:val="none" w:sz="0" w:space="0" w:color="auto"/>
        <w:bottom w:val="none" w:sz="0" w:space="0" w:color="auto"/>
        <w:right w:val="none" w:sz="0" w:space="0" w:color="auto"/>
      </w:divBdr>
    </w:div>
    <w:div w:id="1960798428">
      <w:bodyDiv w:val="1"/>
      <w:marLeft w:val="0"/>
      <w:marRight w:val="0"/>
      <w:marTop w:val="0"/>
      <w:marBottom w:val="0"/>
      <w:divBdr>
        <w:top w:val="none" w:sz="0" w:space="0" w:color="auto"/>
        <w:left w:val="none" w:sz="0" w:space="0" w:color="auto"/>
        <w:bottom w:val="none" w:sz="0" w:space="0" w:color="auto"/>
        <w:right w:val="none" w:sz="0" w:space="0" w:color="auto"/>
      </w:divBdr>
    </w:div>
    <w:div w:id="1961376927">
      <w:bodyDiv w:val="1"/>
      <w:marLeft w:val="0"/>
      <w:marRight w:val="0"/>
      <w:marTop w:val="0"/>
      <w:marBottom w:val="0"/>
      <w:divBdr>
        <w:top w:val="none" w:sz="0" w:space="0" w:color="auto"/>
        <w:left w:val="none" w:sz="0" w:space="0" w:color="auto"/>
        <w:bottom w:val="none" w:sz="0" w:space="0" w:color="auto"/>
        <w:right w:val="none" w:sz="0" w:space="0" w:color="auto"/>
      </w:divBdr>
    </w:div>
    <w:div w:id="1962569852">
      <w:bodyDiv w:val="1"/>
      <w:marLeft w:val="0"/>
      <w:marRight w:val="0"/>
      <w:marTop w:val="0"/>
      <w:marBottom w:val="0"/>
      <w:divBdr>
        <w:top w:val="none" w:sz="0" w:space="0" w:color="auto"/>
        <w:left w:val="none" w:sz="0" w:space="0" w:color="auto"/>
        <w:bottom w:val="none" w:sz="0" w:space="0" w:color="auto"/>
        <w:right w:val="none" w:sz="0" w:space="0" w:color="auto"/>
      </w:divBdr>
    </w:div>
    <w:div w:id="1962615980">
      <w:bodyDiv w:val="1"/>
      <w:marLeft w:val="0"/>
      <w:marRight w:val="0"/>
      <w:marTop w:val="0"/>
      <w:marBottom w:val="0"/>
      <w:divBdr>
        <w:top w:val="none" w:sz="0" w:space="0" w:color="auto"/>
        <w:left w:val="none" w:sz="0" w:space="0" w:color="auto"/>
        <w:bottom w:val="none" w:sz="0" w:space="0" w:color="auto"/>
        <w:right w:val="none" w:sz="0" w:space="0" w:color="auto"/>
      </w:divBdr>
    </w:div>
    <w:div w:id="1963923739">
      <w:bodyDiv w:val="1"/>
      <w:marLeft w:val="0"/>
      <w:marRight w:val="0"/>
      <w:marTop w:val="0"/>
      <w:marBottom w:val="0"/>
      <w:divBdr>
        <w:top w:val="none" w:sz="0" w:space="0" w:color="auto"/>
        <w:left w:val="none" w:sz="0" w:space="0" w:color="auto"/>
        <w:bottom w:val="none" w:sz="0" w:space="0" w:color="auto"/>
        <w:right w:val="none" w:sz="0" w:space="0" w:color="auto"/>
      </w:divBdr>
    </w:div>
    <w:div w:id="1965194673">
      <w:bodyDiv w:val="1"/>
      <w:marLeft w:val="0"/>
      <w:marRight w:val="0"/>
      <w:marTop w:val="0"/>
      <w:marBottom w:val="0"/>
      <w:divBdr>
        <w:top w:val="none" w:sz="0" w:space="0" w:color="auto"/>
        <w:left w:val="none" w:sz="0" w:space="0" w:color="auto"/>
        <w:bottom w:val="none" w:sz="0" w:space="0" w:color="auto"/>
        <w:right w:val="none" w:sz="0" w:space="0" w:color="auto"/>
      </w:divBdr>
    </w:div>
    <w:div w:id="1966305416">
      <w:bodyDiv w:val="1"/>
      <w:marLeft w:val="0"/>
      <w:marRight w:val="0"/>
      <w:marTop w:val="0"/>
      <w:marBottom w:val="0"/>
      <w:divBdr>
        <w:top w:val="none" w:sz="0" w:space="0" w:color="auto"/>
        <w:left w:val="none" w:sz="0" w:space="0" w:color="auto"/>
        <w:bottom w:val="none" w:sz="0" w:space="0" w:color="auto"/>
        <w:right w:val="none" w:sz="0" w:space="0" w:color="auto"/>
      </w:divBdr>
    </w:div>
    <w:div w:id="1966501106">
      <w:bodyDiv w:val="1"/>
      <w:marLeft w:val="0"/>
      <w:marRight w:val="0"/>
      <w:marTop w:val="0"/>
      <w:marBottom w:val="0"/>
      <w:divBdr>
        <w:top w:val="none" w:sz="0" w:space="0" w:color="auto"/>
        <w:left w:val="none" w:sz="0" w:space="0" w:color="auto"/>
        <w:bottom w:val="none" w:sz="0" w:space="0" w:color="auto"/>
        <w:right w:val="none" w:sz="0" w:space="0" w:color="auto"/>
      </w:divBdr>
    </w:div>
    <w:div w:id="1966886077">
      <w:bodyDiv w:val="1"/>
      <w:marLeft w:val="0"/>
      <w:marRight w:val="0"/>
      <w:marTop w:val="0"/>
      <w:marBottom w:val="0"/>
      <w:divBdr>
        <w:top w:val="none" w:sz="0" w:space="0" w:color="auto"/>
        <w:left w:val="none" w:sz="0" w:space="0" w:color="auto"/>
        <w:bottom w:val="none" w:sz="0" w:space="0" w:color="auto"/>
        <w:right w:val="none" w:sz="0" w:space="0" w:color="auto"/>
      </w:divBdr>
    </w:div>
    <w:div w:id="1966934039">
      <w:bodyDiv w:val="1"/>
      <w:marLeft w:val="0"/>
      <w:marRight w:val="0"/>
      <w:marTop w:val="0"/>
      <w:marBottom w:val="0"/>
      <w:divBdr>
        <w:top w:val="none" w:sz="0" w:space="0" w:color="auto"/>
        <w:left w:val="none" w:sz="0" w:space="0" w:color="auto"/>
        <w:bottom w:val="none" w:sz="0" w:space="0" w:color="auto"/>
        <w:right w:val="none" w:sz="0" w:space="0" w:color="auto"/>
      </w:divBdr>
    </w:div>
    <w:div w:id="1967852409">
      <w:bodyDiv w:val="1"/>
      <w:marLeft w:val="0"/>
      <w:marRight w:val="0"/>
      <w:marTop w:val="0"/>
      <w:marBottom w:val="0"/>
      <w:divBdr>
        <w:top w:val="none" w:sz="0" w:space="0" w:color="auto"/>
        <w:left w:val="none" w:sz="0" w:space="0" w:color="auto"/>
        <w:bottom w:val="none" w:sz="0" w:space="0" w:color="auto"/>
        <w:right w:val="none" w:sz="0" w:space="0" w:color="auto"/>
      </w:divBdr>
    </w:div>
    <w:div w:id="1968006966">
      <w:bodyDiv w:val="1"/>
      <w:marLeft w:val="0"/>
      <w:marRight w:val="0"/>
      <w:marTop w:val="0"/>
      <w:marBottom w:val="0"/>
      <w:divBdr>
        <w:top w:val="none" w:sz="0" w:space="0" w:color="auto"/>
        <w:left w:val="none" w:sz="0" w:space="0" w:color="auto"/>
        <w:bottom w:val="none" w:sz="0" w:space="0" w:color="auto"/>
        <w:right w:val="none" w:sz="0" w:space="0" w:color="auto"/>
      </w:divBdr>
    </w:div>
    <w:div w:id="1968773955">
      <w:bodyDiv w:val="1"/>
      <w:marLeft w:val="0"/>
      <w:marRight w:val="0"/>
      <w:marTop w:val="0"/>
      <w:marBottom w:val="0"/>
      <w:divBdr>
        <w:top w:val="none" w:sz="0" w:space="0" w:color="auto"/>
        <w:left w:val="none" w:sz="0" w:space="0" w:color="auto"/>
        <w:bottom w:val="none" w:sz="0" w:space="0" w:color="auto"/>
        <w:right w:val="none" w:sz="0" w:space="0" w:color="auto"/>
      </w:divBdr>
    </w:div>
    <w:div w:id="1969238791">
      <w:bodyDiv w:val="1"/>
      <w:marLeft w:val="0"/>
      <w:marRight w:val="0"/>
      <w:marTop w:val="0"/>
      <w:marBottom w:val="0"/>
      <w:divBdr>
        <w:top w:val="none" w:sz="0" w:space="0" w:color="auto"/>
        <w:left w:val="none" w:sz="0" w:space="0" w:color="auto"/>
        <w:bottom w:val="none" w:sz="0" w:space="0" w:color="auto"/>
        <w:right w:val="none" w:sz="0" w:space="0" w:color="auto"/>
      </w:divBdr>
    </w:div>
    <w:div w:id="1969898379">
      <w:bodyDiv w:val="1"/>
      <w:marLeft w:val="0"/>
      <w:marRight w:val="0"/>
      <w:marTop w:val="0"/>
      <w:marBottom w:val="0"/>
      <w:divBdr>
        <w:top w:val="none" w:sz="0" w:space="0" w:color="auto"/>
        <w:left w:val="none" w:sz="0" w:space="0" w:color="auto"/>
        <w:bottom w:val="none" w:sz="0" w:space="0" w:color="auto"/>
        <w:right w:val="none" w:sz="0" w:space="0" w:color="auto"/>
      </w:divBdr>
    </w:div>
    <w:div w:id="1969970925">
      <w:bodyDiv w:val="1"/>
      <w:marLeft w:val="0"/>
      <w:marRight w:val="0"/>
      <w:marTop w:val="0"/>
      <w:marBottom w:val="0"/>
      <w:divBdr>
        <w:top w:val="none" w:sz="0" w:space="0" w:color="auto"/>
        <w:left w:val="none" w:sz="0" w:space="0" w:color="auto"/>
        <w:bottom w:val="none" w:sz="0" w:space="0" w:color="auto"/>
        <w:right w:val="none" w:sz="0" w:space="0" w:color="auto"/>
      </w:divBdr>
    </w:div>
    <w:div w:id="1970280841">
      <w:bodyDiv w:val="1"/>
      <w:marLeft w:val="0"/>
      <w:marRight w:val="0"/>
      <w:marTop w:val="0"/>
      <w:marBottom w:val="0"/>
      <w:divBdr>
        <w:top w:val="none" w:sz="0" w:space="0" w:color="auto"/>
        <w:left w:val="none" w:sz="0" w:space="0" w:color="auto"/>
        <w:bottom w:val="none" w:sz="0" w:space="0" w:color="auto"/>
        <w:right w:val="none" w:sz="0" w:space="0" w:color="auto"/>
      </w:divBdr>
    </w:div>
    <w:div w:id="1972443415">
      <w:bodyDiv w:val="1"/>
      <w:marLeft w:val="0"/>
      <w:marRight w:val="0"/>
      <w:marTop w:val="0"/>
      <w:marBottom w:val="0"/>
      <w:divBdr>
        <w:top w:val="none" w:sz="0" w:space="0" w:color="auto"/>
        <w:left w:val="none" w:sz="0" w:space="0" w:color="auto"/>
        <w:bottom w:val="none" w:sz="0" w:space="0" w:color="auto"/>
        <w:right w:val="none" w:sz="0" w:space="0" w:color="auto"/>
      </w:divBdr>
    </w:div>
    <w:div w:id="1975333775">
      <w:bodyDiv w:val="1"/>
      <w:marLeft w:val="0"/>
      <w:marRight w:val="0"/>
      <w:marTop w:val="0"/>
      <w:marBottom w:val="0"/>
      <w:divBdr>
        <w:top w:val="none" w:sz="0" w:space="0" w:color="auto"/>
        <w:left w:val="none" w:sz="0" w:space="0" w:color="auto"/>
        <w:bottom w:val="none" w:sz="0" w:space="0" w:color="auto"/>
        <w:right w:val="none" w:sz="0" w:space="0" w:color="auto"/>
      </w:divBdr>
    </w:div>
    <w:div w:id="1975984927">
      <w:bodyDiv w:val="1"/>
      <w:marLeft w:val="0"/>
      <w:marRight w:val="0"/>
      <w:marTop w:val="0"/>
      <w:marBottom w:val="0"/>
      <w:divBdr>
        <w:top w:val="none" w:sz="0" w:space="0" w:color="auto"/>
        <w:left w:val="none" w:sz="0" w:space="0" w:color="auto"/>
        <w:bottom w:val="none" w:sz="0" w:space="0" w:color="auto"/>
        <w:right w:val="none" w:sz="0" w:space="0" w:color="auto"/>
      </w:divBdr>
    </w:div>
    <w:div w:id="1976400051">
      <w:bodyDiv w:val="1"/>
      <w:marLeft w:val="0"/>
      <w:marRight w:val="0"/>
      <w:marTop w:val="0"/>
      <w:marBottom w:val="0"/>
      <w:divBdr>
        <w:top w:val="none" w:sz="0" w:space="0" w:color="auto"/>
        <w:left w:val="none" w:sz="0" w:space="0" w:color="auto"/>
        <w:bottom w:val="none" w:sz="0" w:space="0" w:color="auto"/>
        <w:right w:val="none" w:sz="0" w:space="0" w:color="auto"/>
      </w:divBdr>
    </w:div>
    <w:div w:id="1976913301">
      <w:bodyDiv w:val="1"/>
      <w:marLeft w:val="0"/>
      <w:marRight w:val="0"/>
      <w:marTop w:val="0"/>
      <w:marBottom w:val="0"/>
      <w:divBdr>
        <w:top w:val="none" w:sz="0" w:space="0" w:color="auto"/>
        <w:left w:val="none" w:sz="0" w:space="0" w:color="auto"/>
        <w:bottom w:val="none" w:sz="0" w:space="0" w:color="auto"/>
        <w:right w:val="none" w:sz="0" w:space="0" w:color="auto"/>
      </w:divBdr>
    </w:div>
    <w:div w:id="1979915784">
      <w:bodyDiv w:val="1"/>
      <w:marLeft w:val="0"/>
      <w:marRight w:val="0"/>
      <w:marTop w:val="0"/>
      <w:marBottom w:val="0"/>
      <w:divBdr>
        <w:top w:val="none" w:sz="0" w:space="0" w:color="auto"/>
        <w:left w:val="none" w:sz="0" w:space="0" w:color="auto"/>
        <w:bottom w:val="none" w:sz="0" w:space="0" w:color="auto"/>
        <w:right w:val="none" w:sz="0" w:space="0" w:color="auto"/>
      </w:divBdr>
    </w:div>
    <w:div w:id="1981037873">
      <w:bodyDiv w:val="1"/>
      <w:marLeft w:val="0"/>
      <w:marRight w:val="0"/>
      <w:marTop w:val="0"/>
      <w:marBottom w:val="0"/>
      <w:divBdr>
        <w:top w:val="none" w:sz="0" w:space="0" w:color="auto"/>
        <w:left w:val="none" w:sz="0" w:space="0" w:color="auto"/>
        <w:bottom w:val="none" w:sz="0" w:space="0" w:color="auto"/>
        <w:right w:val="none" w:sz="0" w:space="0" w:color="auto"/>
      </w:divBdr>
    </w:div>
    <w:div w:id="1982464715">
      <w:bodyDiv w:val="1"/>
      <w:marLeft w:val="0"/>
      <w:marRight w:val="0"/>
      <w:marTop w:val="0"/>
      <w:marBottom w:val="0"/>
      <w:divBdr>
        <w:top w:val="none" w:sz="0" w:space="0" w:color="auto"/>
        <w:left w:val="none" w:sz="0" w:space="0" w:color="auto"/>
        <w:bottom w:val="none" w:sz="0" w:space="0" w:color="auto"/>
        <w:right w:val="none" w:sz="0" w:space="0" w:color="auto"/>
      </w:divBdr>
    </w:div>
    <w:div w:id="1982538956">
      <w:bodyDiv w:val="1"/>
      <w:marLeft w:val="0"/>
      <w:marRight w:val="0"/>
      <w:marTop w:val="0"/>
      <w:marBottom w:val="0"/>
      <w:divBdr>
        <w:top w:val="none" w:sz="0" w:space="0" w:color="auto"/>
        <w:left w:val="none" w:sz="0" w:space="0" w:color="auto"/>
        <w:bottom w:val="none" w:sz="0" w:space="0" w:color="auto"/>
        <w:right w:val="none" w:sz="0" w:space="0" w:color="auto"/>
      </w:divBdr>
    </w:div>
    <w:div w:id="1983148126">
      <w:bodyDiv w:val="1"/>
      <w:marLeft w:val="0"/>
      <w:marRight w:val="0"/>
      <w:marTop w:val="0"/>
      <w:marBottom w:val="0"/>
      <w:divBdr>
        <w:top w:val="none" w:sz="0" w:space="0" w:color="auto"/>
        <w:left w:val="none" w:sz="0" w:space="0" w:color="auto"/>
        <w:bottom w:val="none" w:sz="0" w:space="0" w:color="auto"/>
        <w:right w:val="none" w:sz="0" w:space="0" w:color="auto"/>
      </w:divBdr>
    </w:div>
    <w:div w:id="1983386911">
      <w:bodyDiv w:val="1"/>
      <w:marLeft w:val="0"/>
      <w:marRight w:val="0"/>
      <w:marTop w:val="0"/>
      <w:marBottom w:val="0"/>
      <w:divBdr>
        <w:top w:val="none" w:sz="0" w:space="0" w:color="auto"/>
        <w:left w:val="none" w:sz="0" w:space="0" w:color="auto"/>
        <w:bottom w:val="none" w:sz="0" w:space="0" w:color="auto"/>
        <w:right w:val="none" w:sz="0" w:space="0" w:color="auto"/>
      </w:divBdr>
    </w:div>
    <w:div w:id="1983848671">
      <w:bodyDiv w:val="1"/>
      <w:marLeft w:val="0"/>
      <w:marRight w:val="0"/>
      <w:marTop w:val="0"/>
      <w:marBottom w:val="0"/>
      <w:divBdr>
        <w:top w:val="none" w:sz="0" w:space="0" w:color="auto"/>
        <w:left w:val="none" w:sz="0" w:space="0" w:color="auto"/>
        <w:bottom w:val="none" w:sz="0" w:space="0" w:color="auto"/>
        <w:right w:val="none" w:sz="0" w:space="0" w:color="auto"/>
      </w:divBdr>
    </w:div>
    <w:div w:id="1984769994">
      <w:bodyDiv w:val="1"/>
      <w:marLeft w:val="0"/>
      <w:marRight w:val="0"/>
      <w:marTop w:val="0"/>
      <w:marBottom w:val="0"/>
      <w:divBdr>
        <w:top w:val="none" w:sz="0" w:space="0" w:color="auto"/>
        <w:left w:val="none" w:sz="0" w:space="0" w:color="auto"/>
        <w:bottom w:val="none" w:sz="0" w:space="0" w:color="auto"/>
        <w:right w:val="none" w:sz="0" w:space="0" w:color="auto"/>
      </w:divBdr>
    </w:div>
    <w:div w:id="1986272562">
      <w:bodyDiv w:val="1"/>
      <w:marLeft w:val="0"/>
      <w:marRight w:val="0"/>
      <w:marTop w:val="0"/>
      <w:marBottom w:val="0"/>
      <w:divBdr>
        <w:top w:val="none" w:sz="0" w:space="0" w:color="auto"/>
        <w:left w:val="none" w:sz="0" w:space="0" w:color="auto"/>
        <w:bottom w:val="none" w:sz="0" w:space="0" w:color="auto"/>
        <w:right w:val="none" w:sz="0" w:space="0" w:color="auto"/>
      </w:divBdr>
    </w:div>
    <w:div w:id="1986618129">
      <w:bodyDiv w:val="1"/>
      <w:marLeft w:val="0"/>
      <w:marRight w:val="0"/>
      <w:marTop w:val="0"/>
      <w:marBottom w:val="0"/>
      <w:divBdr>
        <w:top w:val="none" w:sz="0" w:space="0" w:color="auto"/>
        <w:left w:val="none" w:sz="0" w:space="0" w:color="auto"/>
        <w:bottom w:val="none" w:sz="0" w:space="0" w:color="auto"/>
        <w:right w:val="none" w:sz="0" w:space="0" w:color="auto"/>
      </w:divBdr>
    </w:div>
    <w:div w:id="1987121332">
      <w:bodyDiv w:val="1"/>
      <w:marLeft w:val="0"/>
      <w:marRight w:val="0"/>
      <w:marTop w:val="0"/>
      <w:marBottom w:val="0"/>
      <w:divBdr>
        <w:top w:val="none" w:sz="0" w:space="0" w:color="auto"/>
        <w:left w:val="none" w:sz="0" w:space="0" w:color="auto"/>
        <w:bottom w:val="none" w:sz="0" w:space="0" w:color="auto"/>
        <w:right w:val="none" w:sz="0" w:space="0" w:color="auto"/>
      </w:divBdr>
    </w:div>
    <w:div w:id="1987855129">
      <w:bodyDiv w:val="1"/>
      <w:marLeft w:val="0"/>
      <w:marRight w:val="0"/>
      <w:marTop w:val="0"/>
      <w:marBottom w:val="0"/>
      <w:divBdr>
        <w:top w:val="none" w:sz="0" w:space="0" w:color="auto"/>
        <w:left w:val="none" w:sz="0" w:space="0" w:color="auto"/>
        <w:bottom w:val="none" w:sz="0" w:space="0" w:color="auto"/>
        <w:right w:val="none" w:sz="0" w:space="0" w:color="auto"/>
      </w:divBdr>
    </w:div>
    <w:div w:id="1987926652">
      <w:bodyDiv w:val="1"/>
      <w:marLeft w:val="0"/>
      <w:marRight w:val="0"/>
      <w:marTop w:val="0"/>
      <w:marBottom w:val="0"/>
      <w:divBdr>
        <w:top w:val="none" w:sz="0" w:space="0" w:color="auto"/>
        <w:left w:val="none" w:sz="0" w:space="0" w:color="auto"/>
        <w:bottom w:val="none" w:sz="0" w:space="0" w:color="auto"/>
        <w:right w:val="none" w:sz="0" w:space="0" w:color="auto"/>
      </w:divBdr>
    </w:div>
    <w:div w:id="1988586985">
      <w:bodyDiv w:val="1"/>
      <w:marLeft w:val="0"/>
      <w:marRight w:val="0"/>
      <w:marTop w:val="0"/>
      <w:marBottom w:val="0"/>
      <w:divBdr>
        <w:top w:val="none" w:sz="0" w:space="0" w:color="auto"/>
        <w:left w:val="none" w:sz="0" w:space="0" w:color="auto"/>
        <w:bottom w:val="none" w:sz="0" w:space="0" w:color="auto"/>
        <w:right w:val="none" w:sz="0" w:space="0" w:color="auto"/>
      </w:divBdr>
    </w:div>
    <w:div w:id="1988851584">
      <w:bodyDiv w:val="1"/>
      <w:marLeft w:val="0"/>
      <w:marRight w:val="0"/>
      <w:marTop w:val="0"/>
      <w:marBottom w:val="0"/>
      <w:divBdr>
        <w:top w:val="none" w:sz="0" w:space="0" w:color="auto"/>
        <w:left w:val="none" w:sz="0" w:space="0" w:color="auto"/>
        <w:bottom w:val="none" w:sz="0" w:space="0" w:color="auto"/>
        <w:right w:val="none" w:sz="0" w:space="0" w:color="auto"/>
      </w:divBdr>
    </w:div>
    <w:div w:id="1989283891">
      <w:bodyDiv w:val="1"/>
      <w:marLeft w:val="0"/>
      <w:marRight w:val="0"/>
      <w:marTop w:val="0"/>
      <w:marBottom w:val="0"/>
      <w:divBdr>
        <w:top w:val="none" w:sz="0" w:space="0" w:color="auto"/>
        <w:left w:val="none" w:sz="0" w:space="0" w:color="auto"/>
        <w:bottom w:val="none" w:sz="0" w:space="0" w:color="auto"/>
        <w:right w:val="none" w:sz="0" w:space="0" w:color="auto"/>
      </w:divBdr>
    </w:div>
    <w:div w:id="1990405044">
      <w:bodyDiv w:val="1"/>
      <w:marLeft w:val="0"/>
      <w:marRight w:val="0"/>
      <w:marTop w:val="0"/>
      <w:marBottom w:val="0"/>
      <w:divBdr>
        <w:top w:val="none" w:sz="0" w:space="0" w:color="auto"/>
        <w:left w:val="none" w:sz="0" w:space="0" w:color="auto"/>
        <w:bottom w:val="none" w:sz="0" w:space="0" w:color="auto"/>
        <w:right w:val="none" w:sz="0" w:space="0" w:color="auto"/>
      </w:divBdr>
    </w:div>
    <w:div w:id="1992053239">
      <w:bodyDiv w:val="1"/>
      <w:marLeft w:val="0"/>
      <w:marRight w:val="0"/>
      <w:marTop w:val="0"/>
      <w:marBottom w:val="0"/>
      <w:divBdr>
        <w:top w:val="none" w:sz="0" w:space="0" w:color="auto"/>
        <w:left w:val="none" w:sz="0" w:space="0" w:color="auto"/>
        <w:bottom w:val="none" w:sz="0" w:space="0" w:color="auto"/>
        <w:right w:val="none" w:sz="0" w:space="0" w:color="auto"/>
      </w:divBdr>
    </w:div>
    <w:div w:id="1993093648">
      <w:bodyDiv w:val="1"/>
      <w:marLeft w:val="0"/>
      <w:marRight w:val="0"/>
      <w:marTop w:val="0"/>
      <w:marBottom w:val="0"/>
      <w:divBdr>
        <w:top w:val="none" w:sz="0" w:space="0" w:color="auto"/>
        <w:left w:val="none" w:sz="0" w:space="0" w:color="auto"/>
        <w:bottom w:val="none" w:sz="0" w:space="0" w:color="auto"/>
        <w:right w:val="none" w:sz="0" w:space="0" w:color="auto"/>
      </w:divBdr>
    </w:div>
    <w:div w:id="1993169512">
      <w:bodyDiv w:val="1"/>
      <w:marLeft w:val="0"/>
      <w:marRight w:val="0"/>
      <w:marTop w:val="0"/>
      <w:marBottom w:val="0"/>
      <w:divBdr>
        <w:top w:val="none" w:sz="0" w:space="0" w:color="auto"/>
        <w:left w:val="none" w:sz="0" w:space="0" w:color="auto"/>
        <w:bottom w:val="none" w:sz="0" w:space="0" w:color="auto"/>
        <w:right w:val="none" w:sz="0" w:space="0" w:color="auto"/>
      </w:divBdr>
    </w:div>
    <w:div w:id="1993830845">
      <w:bodyDiv w:val="1"/>
      <w:marLeft w:val="0"/>
      <w:marRight w:val="0"/>
      <w:marTop w:val="0"/>
      <w:marBottom w:val="0"/>
      <w:divBdr>
        <w:top w:val="none" w:sz="0" w:space="0" w:color="auto"/>
        <w:left w:val="none" w:sz="0" w:space="0" w:color="auto"/>
        <w:bottom w:val="none" w:sz="0" w:space="0" w:color="auto"/>
        <w:right w:val="none" w:sz="0" w:space="0" w:color="auto"/>
      </w:divBdr>
    </w:div>
    <w:div w:id="1996911862">
      <w:bodyDiv w:val="1"/>
      <w:marLeft w:val="0"/>
      <w:marRight w:val="0"/>
      <w:marTop w:val="0"/>
      <w:marBottom w:val="0"/>
      <w:divBdr>
        <w:top w:val="none" w:sz="0" w:space="0" w:color="auto"/>
        <w:left w:val="none" w:sz="0" w:space="0" w:color="auto"/>
        <w:bottom w:val="none" w:sz="0" w:space="0" w:color="auto"/>
        <w:right w:val="none" w:sz="0" w:space="0" w:color="auto"/>
      </w:divBdr>
    </w:div>
    <w:div w:id="1997412948">
      <w:bodyDiv w:val="1"/>
      <w:marLeft w:val="0"/>
      <w:marRight w:val="0"/>
      <w:marTop w:val="0"/>
      <w:marBottom w:val="0"/>
      <w:divBdr>
        <w:top w:val="none" w:sz="0" w:space="0" w:color="auto"/>
        <w:left w:val="none" w:sz="0" w:space="0" w:color="auto"/>
        <w:bottom w:val="none" w:sz="0" w:space="0" w:color="auto"/>
        <w:right w:val="none" w:sz="0" w:space="0" w:color="auto"/>
      </w:divBdr>
    </w:div>
    <w:div w:id="1999073359">
      <w:bodyDiv w:val="1"/>
      <w:marLeft w:val="0"/>
      <w:marRight w:val="0"/>
      <w:marTop w:val="0"/>
      <w:marBottom w:val="0"/>
      <w:divBdr>
        <w:top w:val="none" w:sz="0" w:space="0" w:color="auto"/>
        <w:left w:val="none" w:sz="0" w:space="0" w:color="auto"/>
        <w:bottom w:val="none" w:sz="0" w:space="0" w:color="auto"/>
        <w:right w:val="none" w:sz="0" w:space="0" w:color="auto"/>
      </w:divBdr>
    </w:div>
    <w:div w:id="1999504189">
      <w:bodyDiv w:val="1"/>
      <w:marLeft w:val="0"/>
      <w:marRight w:val="0"/>
      <w:marTop w:val="0"/>
      <w:marBottom w:val="0"/>
      <w:divBdr>
        <w:top w:val="none" w:sz="0" w:space="0" w:color="auto"/>
        <w:left w:val="none" w:sz="0" w:space="0" w:color="auto"/>
        <w:bottom w:val="none" w:sz="0" w:space="0" w:color="auto"/>
        <w:right w:val="none" w:sz="0" w:space="0" w:color="auto"/>
      </w:divBdr>
    </w:div>
    <w:div w:id="1999646836">
      <w:bodyDiv w:val="1"/>
      <w:marLeft w:val="0"/>
      <w:marRight w:val="0"/>
      <w:marTop w:val="0"/>
      <w:marBottom w:val="0"/>
      <w:divBdr>
        <w:top w:val="none" w:sz="0" w:space="0" w:color="auto"/>
        <w:left w:val="none" w:sz="0" w:space="0" w:color="auto"/>
        <w:bottom w:val="none" w:sz="0" w:space="0" w:color="auto"/>
        <w:right w:val="none" w:sz="0" w:space="0" w:color="auto"/>
      </w:divBdr>
    </w:div>
    <w:div w:id="1999920659">
      <w:bodyDiv w:val="1"/>
      <w:marLeft w:val="0"/>
      <w:marRight w:val="0"/>
      <w:marTop w:val="0"/>
      <w:marBottom w:val="0"/>
      <w:divBdr>
        <w:top w:val="none" w:sz="0" w:space="0" w:color="auto"/>
        <w:left w:val="none" w:sz="0" w:space="0" w:color="auto"/>
        <w:bottom w:val="none" w:sz="0" w:space="0" w:color="auto"/>
        <w:right w:val="none" w:sz="0" w:space="0" w:color="auto"/>
      </w:divBdr>
    </w:div>
    <w:div w:id="2000112398">
      <w:bodyDiv w:val="1"/>
      <w:marLeft w:val="0"/>
      <w:marRight w:val="0"/>
      <w:marTop w:val="0"/>
      <w:marBottom w:val="0"/>
      <w:divBdr>
        <w:top w:val="none" w:sz="0" w:space="0" w:color="auto"/>
        <w:left w:val="none" w:sz="0" w:space="0" w:color="auto"/>
        <w:bottom w:val="none" w:sz="0" w:space="0" w:color="auto"/>
        <w:right w:val="none" w:sz="0" w:space="0" w:color="auto"/>
      </w:divBdr>
    </w:div>
    <w:div w:id="2000452234">
      <w:bodyDiv w:val="1"/>
      <w:marLeft w:val="0"/>
      <w:marRight w:val="0"/>
      <w:marTop w:val="0"/>
      <w:marBottom w:val="0"/>
      <w:divBdr>
        <w:top w:val="none" w:sz="0" w:space="0" w:color="auto"/>
        <w:left w:val="none" w:sz="0" w:space="0" w:color="auto"/>
        <w:bottom w:val="none" w:sz="0" w:space="0" w:color="auto"/>
        <w:right w:val="none" w:sz="0" w:space="0" w:color="auto"/>
      </w:divBdr>
    </w:div>
    <w:div w:id="2002002297">
      <w:bodyDiv w:val="1"/>
      <w:marLeft w:val="0"/>
      <w:marRight w:val="0"/>
      <w:marTop w:val="0"/>
      <w:marBottom w:val="0"/>
      <w:divBdr>
        <w:top w:val="none" w:sz="0" w:space="0" w:color="auto"/>
        <w:left w:val="none" w:sz="0" w:space="0" w:color="auto"/>
        <w:bottom w:val="none" w:sz="0" w:space="0" w:color="auto"/>
        <w:right w:val="none" w:sz="0" w:space="0" w:color="auto"/>
      </w:divBdr>
    </w:div>
    <w:div w:id="2002081845">
      <w:bodyDiv w:val="1"/>
      <w:marLeft w:val="0"/>
      <w:marRight w:val="0"/>
      <w:marTop w:val="0"/>
      <w:marBottom w:val="0"/>
      <w:divBdr>
        <w:top w:val="none" w:sz="0" w:space="0" w:color="auto"/>
        <w:left w:val="none" w:sz="0" w:space="0" w:color="auto"/>
        <w:bottom w:val="none" w:sz="0" w:space="0" w:color="auto"/>
        <w:right w:val="none" w:sz="0" w:space="0" w:color="auto"/>
      </w:divBdr>
    </w:div>
    <w:div w:id="2003192632">
      <w:bodyDiv w:val="1"/>
      <w:marLeft w:val="0"/>
      <w:marRight w:val="0"/>
      <w:marTop w:val="0"/>
      <w:marBottom w:val="0"/>
      <w:divBdr>
        <w:top w:val="none" w:sz="0" w:space="0" w:color="auto"/>
        <w:left w:val="none" w:sz="0" w:space="0" w:color="auto"/>
        <w:bottom w:val="none" w:sz="0" w:space="0" w:color="auto"/>
        <w:right w:val="none" w:sz="0" w:space="0" w:color="auto"/>
      </w:divBdr>
    </w:div>
    <w:div w:id="2004114979">
      <w:bodyDiv w:val="1"/>
      <w:marLeft w:val="0"/>
      <w:marRight w:val="0"/>
      <w:marTop w:val="0"/>
      <w:marBottom w:val="0"/>
      <w:divBdr>
        <w:top w:val="none" w:sz="0" w:space="0" w:color="auto"/>
        <w:left w:val="none" w:sz="0" w:space="0" w:color="auto"/>
        <w:bottom w:val="none" w:sz="0" w:space="0" w:color="auto"/>
        <w:right w:val="none" w:sz="0" w:space="0" w:color="auto"/>
      </w:divBdr>
    </w:div>
    <w:div w:id="2005158515">
      <w:bodyDiv w:val="1"/>
      <w:marLeft w:val="0"/>
      <w:marRight w:val="0"/>
      <w:marTop w:val="0"/>
      <w:marBottom w:val="0"/>
      <w:divBdr>
        <w:top w:val="none" w:sz="0" w:space="0" w:color="auto"/>
        <w:left w:val="none" w:sz="0" w:space="0" w:color="auto"/>
        <w:bottom w:val="none" w:sz="0" w:space="0" w:color="auto"/>
        <w:right w:val="none" w:sz="0" w:space="0" w:color="auto"/>
      </w:divBdr>
    </w:div>
    <w:div w:id="2005737138">
      <w:bodyDiv w:val="1"/>
      <w:marLeft w:val="0"/>
      <w:marRight w:val="0"/>
      <w:marTop w:val="0"/>
      <w:marBottom w:val="0"/>
      <w:divBdr>
        <w:top w:val="none" w:sz="0" w:space="0" w:color="auto"/>
        <w:left w:val="none" w:sz="0" w:space="0" w:color="auto"/>
        <w:bottom w:val="none" w:sz="0" w:space="0" w:color="auto"/>
        <w:right w:val="none" w:sz="0" w:space="0" w:color="auto"/>
      </w:divBdr>
    </w:div>
    <w:div w:id="2007514784">
      <w:bodyDiv w:val="1"/>
      <w:marLeft w:val="0"/>
      <w:marRight w:val="0"/>
      <w:marTop w:val="0"/>
      <w:marBottom w:val="0"/>
      <w:divBdr>
        <w:top w:val="none" w:sz="0" w:space="0" w:color="auto"/>
        <w:left w:val="none" w:sz="0" w:space="0" w:color="auto"/>
        <w:bottom w:val="none" w:sz="0" w:space="0" w:color="auto"/>
        <w:right w:val="none" w:sz="0" w:space="0" w:color="auto"/>
      </w:divBdr>
    </w:div>
    <w:div w:id="2015843548">
      <w:bodyDiv w:val="1"/>
      <w:marLeft w:val="0"/>
      <w:marRight w:val="0"/>
      <w:marTop w:val="0"/>
      <w:marBottom w:val="0"/>
      <w:divBdr>
        <w:top w:val="none" w:sz="0" w:space="0" w:color="auto"/>
        <w:left w:val="none" w:sz="0" w:space="0" w:color="auto"/>
        <w:bottom w:val="none" w:sz="0" w:space="0" w:color="auto"/>
        <w:right w:val="none" w:sz="0" w:space="0" w:color="auto"/>
      </w:divBdr>
    </w:div>
    <w:div w:id="2016496180">
      <w:bodyDiv w:val="1"/>
      <w:marLeft w:val="0"/>
      <w:marRight w:val="0"/>
      <w:marTop w:val="0"/>
      <w:marBottom w:val="0"/>
      <w:divBdr>
        <w:top w:val="none" w:sz="0" w:space="0" w:color="auto"/>
        <w:left w:val="none" w:sz="0" w:space="0" w:color="auto"/>
        <w:bottom w:val="none" w:sz="0" w:space="0" w:color="auto"/>
        <w:right w:val="none" w:sz="0" w:space="0" w:color="auto"/>
      </w:divBdr>
    </w:div>
    <w:div w:id="2016878654">
      <w:bodyDiv w:val="1"/>
      <w:marLeft w:val="0"/>
      <w:marRight w:val="0"/>
      <w:marTop w:val="0"/>
      <w:marBottom w:val="0"/>
      <w:divBdr>
        <w:top w:val="none" w:sz="0" w:space="0" w:color="auto"/>
        <w:left w:val="none" w:sz="0" w:space="0" w:color="auto"/>
        <w:bottom w:val="none" w:sz="0" w:space="0" w:color="auto"/>
        <w:right w:val="none" w:sz="0" w:space="0" w:color="auto"/>
      </w:divBdr>
    </w:div>
    <w:div w:id="2018923281">
      <w:bodyDiv w:val="1"/>
      <w:marLeft w:val="0"/>
      <w:marRight w:val="0"/>
      <w:marTop w:val="0"/>
      <w:marBottom w:val="0"/>
      <w:divBdr>
        <w:top w:val="none" w:sz="0" w:space="0" w:color="auto"/>
        <w:left w:val="none" w:sz="0" w:space="0" w:color="auto"/>
        <w:bottom w:val="none" w:sz="0" w:space="0" w:color="auto"/>
        <w:right w:val="none" w:sz="0" w:space="0" w:color="auto"/>
      </w:divBdr>
    </w:div>
    <w:div w:id="2018923499">
      <w:bodyDiv w:val="1"/>
      <w:marLeft w:val="0"/>
      <w:marRight w:val="0"/>
      <w:marTop w:val="0"/>
      <w:marBottom w:val="0"/>
      <w:divBdr>
        <w:top w:val="none" w:sz="0" w:space="0" w:color="auto"/>
        <w:left w:val="none" w:sz="0" w:space="0" w:color="auto"/>
        <w:bottom w:val="none" w:sz="0" w:space="0" w:color="auto"/>
        <w:right w:val="none" w:sz="0" w:space="0" w:color="auto"/>
      </w:divBdr>
    </w:div>
    <w:div w:id="2022735823">
      <w:bodyDiv w:val="1"/>
      <w:marLeft w:val="0"/>
      <w:marRight w:val="0"/>
      <w:marTop w:val="0"/>
      <w:marBottom w:val="0"/>
      <w:divBdr>
        <w:top w:val="none" w:sz="0" w:space="0" w:color="auto"/>
        <w:left w:val="none" w:sz="0" w:space="0" w:color="auto"/>
        <w:bottom w:val="none" w:sz="0" w:space="0" w:color="auto"/>
        <w:right w:val="none" w:sz="0" w:space="0" w:color="auto"/>
      </w:divBdr>
    </w:div>
    <w:div w:id="2022853617">
      <w:bodyDiv w:val="1"/>
      <w:marLeft w:val="0"/>
      <w:marRight w:val="0"/>
      <w:marTop w:val="0"/>
      <w:marBottom w:val="0"/>
      <w:divBdr>
        <w:top w:val="none" w:sz="0" w:space="0" w:color="auto"/>
        <w:left w:val="none" w:sz="0" w:space="0" w:color="auto"/>
        <w:bottom w:val="none" w:sz="0" w:space="0" w:color="auto"/>
        <w:right w:val="none" w:sz="0" w:space="0" w:color="auto"/>
      </w:divBdr>
    </w:div>
    <w:div w:id="2024743817">
      <w:bodyDiv w:val="1"/>
      <w:marLeft w:val="0"/>
      <w:marRight w:val="0"/>
      <w:marTop w:val="0"/>
      <w:marBottom w:val="0"/>
      <w:divBdr>
        <w:top w:val="none" w:sz="0" w:space="0" w:color="auto"/>
        <w:left w:val="none" w:sz="0" w:space="0" w:color="auto"/>
        <w:bottom w:val="none" w:sz="0" w:space="0" w:color="auto"/>
        <w:right w:val="none" w:sz="0" w:space="0" w:color="auto"/>
      </w:divBdr>
    </w:div>
    <w:div w:id="2024748050">
      <w:bodyDiv w:val="1"/>
      <w:marLeft w:val="0"/>
      <w:marRight w:val="0"/>
      <w:marTop w:val="0"/>
      <w:marBottom w:val="0"/>
      <w:divBdr>
        <w:top w:val="none" w:sz="0" w:space="0" w:color="auto"/>
        <w:left w:val="none" w:sz="0" w:space="0" w:color="auto"/>
        <w:bottom w:val="none" w:sz="0" w:space="0" w:color="auto"/>
        <w:right w:val="none" w:sz="0" w:space="0" w:color="auto"/>
      </w:divBdr>
    </w:div>
    <w:div w:id="2025553259">
      <w:bodyDiv w:val="1"/>
      <w:marLeft w:val="0"/>
      <w:marRight w:val="0"/>
      <w:marTop w:val="0"/>
      <w:marBottom w:val="0"/>
      <w:divBdr>
        <w:top w:val="none" w:sz="0" w:space="0" w:color="auto"/>
        <w:left w:val="none" w:sz="0" w:space="0" w:color="auto"/>
        <w:bottom w:val="none" w:sz="0" w:space="0" w:color="auto"/>
        <w:right w:val="none" w:sz="0" w:space="0" w:color="auto"/>
      </w:divBdr>
    </w:div>
    <w:div w:id="2026442448">
      <w:bodyDiv w:val="1"/>
      <w:marLeft w:val="0"/>
      <w:marRight w:val="0"/>
      <w:marTop w:val="0"/>
      <w:marBottom w:val="0"/>
      <w:divBdr>
        <w:top w:val="none" w:sz="0" w:space="0" w:color="auto"/>
        <w:left w:val="none" w:sz="0" w:space="0" w:color="auto"/>
        <w:bottom w:val="none" w:sz="0" w:space="0" w:color="auto"/>
        <w:right w:val="none" w:sz="0" w:space="0" w:color="auto"/>
      </w:divBdr>
    </w:div>
    <w:div w:id="2027440188">
      <w:bodyDiv w:val="1"/>
      <w:marLeft w:val="0"/>
      <w:marRight w:val="0"/>
      <w:marTop w:val="0"/>
      <w:marBottom w:val="0"/>
      <w:divBdr>
        <w:top w:val="none" w:sz="0" w:space="0" w:color="auto"/>
        <w:left w:val="none" w:sz="0" w:space="0" w:color="auto"/>
        <w:bottom w:val="none" w:sz="0" w:space="0" w:color="auto"/>
        <w:right w:val="none" w:sz="0" w:space="0" w:color="auto"/>
      </w:divBdr>
    </w:div>
    <w:div w:id="2027903966">
      <w:bodyDiv w:val="1"/>
      <w:marLeft w:val="0"/>
      <w:marRight w:val="0"/>
      <w:marTop w:val="0"/>
      <w:marBottom w:val="0"/>
      <w:divBdr>
        <w:top w:val="none" w:sz="0" w:space="0" w:color="auto"/>
        <w:left w:val="none" w:sz="0" w:space="0" w:color="auto"/>
        <w:bottom w:val="none" w:sz="0" w:space="0" w:color="auto"/>
        <w:right w:val="none" w:sz="0" w:space="0" w:color="auto"/>
      </w:divBdr>
    </w:div>
    <w:div w:id="2028673376">
      <w:bodyDiv w:val="1"/>
      <w:marLeft w:val="0"/>
      <w:marRight w:val="0"/>
      <w:marTop w:val="0"/>
      <w:marBottom w:val="0"/>
      <w:divBdr>
        <w:top w:val="none" w:sz="0" w:space="0" w:color="auto"/>
        <w:left w:val="none" w:sz="0" w:space="0" w:color="auto"/>
        <w:bottom w:val="none" w:sz="0" w:space="0" w:color="auto"/>
        <w:right w:val="none" w:sz="0" w:space="0" w:color="auto"/>
      </w:divBdr>
    </w:div>
    <w:div w:id="2029528012">
      <w:bodyDiv w:val="1"/>
      <w:marLeft w:val="0"/>
      <w:marRight w:val="0"/>
      <w:marTop w:val="0"/>
      <w:marBottom w:val="0"/>
      <w:divBdr>
        <w:top w:val="none" w:sz="0" w:space="0" w:color="auto"/>
        <w:left w:val="none" w:sz="0" w:space="0" w:color="auto"/>
        <w:bottom w:val="none" w:sz="0" w:space="0" w:color="auto"/>
        <w:right w:val="none" w:sz="0" w:space="0" w:color="auto"/>
      </w:divBdr>
    </w:div>
    <w:div w:id="2030064527">
      <w:bodyDiv w:val="1"/>
      <w:marLeft w:val="0"/>
      <w:marRight w:val="0"/>
      <w:marTop w:val="0"/>
      <w:marBottom w:val="0"/>
      <w:divBdr>
        <w:top w:val="none" w:sz="0" w:space="0" w:color="auto"/>
        <w:left w:val="none" w:sz="0" w:space="0" w:color="auto"/>
        <w:bottom w:val="none" w:sz="0" w:space="0" w:color="auto"/>
        <w:right w:val="none" w:sz="0" w:space="0" w:color="auto"/>
      </w:divBdr>
    </w:div>
    <w:div w:id="2030331862">
      <w:bodyDiv w:val="1"/>
      <w:marLeft w:val="0"/>
      <w:marRight w:val="0"/>
      <w:marTop w:val="0"/>
      <w:marBottom w:val="0"/>
      <w:divBdr>
        <w:top w:val="none" w:sz="0" w:space="0" w:color="auto"/>
        <w:left w:val="none" w:sz="0" w:space="0" w:color="auto"/>
        <w:bottom w:val="none" w:sz="0" w:space="0" w:color="auto"/>
        <w:right w:val="none" w:sz="0" w:space="0" w:color="auto"/>
      </w:divBdr>
    </w:div>
    <w:div w:id="2030714062">
      <w:bodyDiv w:val="1"/>
      <w:marLeft w:val="0"/>
      <w:marRight w:val="0"/>
      <w:marTop w:val="0"/>
      <w:marBottom w:val="0"/>
      <w:divBdr>
        <w:top w:val="none" w:sz="0" w:space="0" w:color="auto"/>
        <w:left w:val="none" w:sz="0" w:space="0" w:color="auto"/>
        <w:bottom w:val="none" w:sz="0" w:space="0" w:color="auto"/>
        <w:right w:val="none" w:sz="0" w:space="0" w:color="auto"/>
      </w:divBdr>
    </w:div>
    <w:div w:id="2032342948">
      <w:bodyDiv w:val="1"/>
      <w:marLeft w:val="0"/>
      <w:marRight w:val="0"/>
      <w:marTop w:val="0"/>
      <w:marBottom w:val="0"/>
      <w:divBdr>
        <w:top w:val="none" w:sz="0" w:space="0" w:color="auto"/>
        <w:left w:val="none" w:sz="0" w:space="0" w:color="auto"/>
        <w:bottom w:val="none" w:sz="0" w:space="0" w:color="auto"/>
        <w:right w:val="none" w:sz="0" w:space="0" w:color="auto"/>
      </w:divBdr>
    </w:div>
    <w:div w:id="2032993572">
      <w:bodyDiv w:val="1"/>
      <w:marLeft w:val="0"/>
      <w:marRight w:val="0"/>
      <w:marTop w:val="0"/>
      <w:marBottom w:val="0"/>
      <w:divBdr>
        <w:top w:val="none" w:sz="0" w:space="0" w:color="auto"/>
        <w:left w:val="none" w:sz="0" w:space="0" w:color="auto"/>
        <w:bottom w:val="none" w:sz="0" w:space="0" w:color="auto"/>
        <w:right w:val="none" w:sz="0" w:space="0" w:color="auto"/>
      </w:divBdr>
    </w:div>
    <w:div w:id="2034261436">
      <w:bodyDiv w:val="1"/>
      <w:marLeft w:val="0"/>
      <w:marRight w:val="0"/>
      <w:marTop w:val="0"/>
      <w:marBottom w:val="0"/>
      <w:divBdr>
        <w:top w:val="none" w:sz="0" w:space="0" w:color="auto"/>
        <w:left w:val="none" w:sz="0" w:space="0" w:color="auto"/>
        <w:bottom w:val="none" w:sz="0" w:space="0" w:color="auto"/>
        <w:right w:val="none" w:sz="0" w:space="0" w:color="auto"/>
      </w:divBdr>
    </w:div>
    <w:div w:id="2034375247">
      <w:bodyDiv w:val="1"/>
      <w:marLeft w:val="0"/>
      <w:marRight w:val="0"/>
      <w:marTop w:val="0"/>
      <w:marBottom w:val="0"/>
      <w:divBdr>
        <w:top w:val="none" w:sz="0" w:space="0" w:color="auto"/>
        <w:left w:val="none" w:sz="0" w:space="0" w:color="auto"/>
        <w:bottom w:val="none" w:sz="0" w:space="0" w:color="auto"/>
        <w:right w:val="none" w:sz="0" w:space="0" w:color="auto"/>
      </w:divBdr>
    </w:div>
    <w:div w:id="2034652329">
      <w:bodyDiv w:val="1"/>
      <w:marLeft w:val="0"/>
      <w:marRight w:val="0"/>
      <w:marTop w:val="0"/>
      <w:marBottom w:val="0"/>
      <w:divBdr>
        <w:top w:val="none" w:sz="0" w:space="0" w:color="auto"/>
        <w:left w:val="none" w:sz="0" w:space="0" w:color="auto"/>
        <w:bottom w:val="none" w:sz="0" w:space="0" w:color="auto"/>
        <w:right w:val="none" w:sz="0" w:space="0" w:color="auto"/>
      </w:divBdr>
    </w:div>
    <w:div w:id="2035501786">
      <w:bodyDiv w:val="1"/>
      <w:marLeft w:val="0"/>
      <w:marRight w:val="0"/>
      <w:marTop w:val="0"/>
      <w:marBottom w:val="0"/>
      <w:divBdr>
        <w:top w:val="none" w:sz="0" w:space="0" w:color="auto"/>
        <w:left w:val="none" w:sz="0" w:space="0" w:color="auto"/>
        <w:bottom w:val="none" w:sz="0" w:space="0" w:color="auto"/>
        <w:right w:val="none" w:sz="0" w:space="0" w:color="auto"/>
      </w:divBdr>
    </w:div>
    <w:div w:id="2035955768">
      <w:bodyDiv w:val="1"/>
      <w:marLeft w:val="0"/>
      <w:marRight w:val="0"/>
      <w:marTop w:val="0"/>
      <w:marBottom w:val="0"/>
      <w:divBdr>
        <w:top w:val="none" w:sz="0" w:space="0" w:color="auto"/>
        <w:left w:val="none" w:sz="0" w:space="0" w:color="auto"/>
        <w:bottom w:val="none" w:sz="0" w:space="0" w:color="auto"/>
        <w:right w:val="none" w:sz="0" w:space="0" w:color="auto"/>
      </w:divBdr>
    </w:div>
    <w:div w:id="2036615152">
      <w:bodyDiv w:val="1"/>
      <w:marLeft w:val="0"/>
      <w:marRight w:val="0"/>
      <w:marTop w:val="0"/>
      <w:marBottom w:val="0"/>
      <w:divBdr>
        <w:top w:val="none" w:sz="0" w:space="0" w:color="auto"/>
        <w:left w:val="none" w:sz="0" w:space="0" w:color="auto"/>
        <w:bottom w:val="none" w:sz="0" w:space="0" w:color="auto"/>
        <w:right w:val="none" w:sz="0" w:space="0" w:color="auto"/>
      </w:divBdr>
    </w:div>
    <w:div w:id="2036687096">
      <w:bodyDiv w:val="1"/>
      <w:marLeft w:val="0"/>
      <w:marRight w:val="0"/>
      <w:marTop w:val="0"/>
      <w:marBottom w:val="0"/>
      <w:divBdr>
        <w:top w:val="none" w:sz="0" w:space="0" w:color="auto"/>
        <w:left w:val="none" w:sz="0" w:space="0" w:color="auto"/>
        <w:bottom w:val="none" w:sz="0" w:space="0" w:color="auto"/>
        <w:right w:val="none" w:sz="0" w:space="0" w:color="auto"/>
      </w:divBdr>
    </w:div>
    <w:div w:id="2037268008">
      <w:bodyDiv w:val="1"/>
      <w:marLeft w:val="0"/>
      <w:marRight w:val="0"/>
      <w:marTop w:val="0"/>
      <w:marBottom w:val="0"/>
      <w:divBdr>
        <w:top w:val="none" w:sz="0" w:space="0" w:color="auto"/>
        <w:left w:val="none" w:sz="0" w:space="0" w:color="auto"/>
        <w:bottom w:val="none" w:sz="0" w:space="0" w:color="auto"/>
        <w:right w:val="none" w:sz="0" w:space="0" w:color="auto"/>
      </w:divBdr>
    </w:div>
    <w:div w:id="2038114361">
      <w:bodyDiv w:val="1"/>
      <w:marLeft w:val="0"/>
      <w:marRight w:val="0"/>
      <w:marTop w:val="0"/>
      <w:marBottom w:val="0"/>
      <w:divBdr>
        <w:top w:val="none" w:sz="0" w:space="0" w:color="auto"/>
        <w:left w:val="none" w:sz="0" w:space="0" w:color="auto"/>
        <w:bottom w:val="none" w:sz="0" w:space="0" w:color="auto"/>
        <w:right w:val="none" w:sz="0" w:space="0" w:color="auto"/>
      </w:divBdr>
    </w:div>
    <w:div w:id="2039238381">
      <w:bodyDiv w:val="1"/>
      <w:marLeft w:val="0"/>
      <w:marRight w:val="0"/>
      <w:marTop w:val="0"/>
      <w:marBottom w:val="0"/>
      <w:divBdr>
        <w:top w:val="none" w:sz="0" w:space="0" w:color="auto"/>
        <w:left w:val="none" w:sz="0" w:space="0" w:color="auto"/>
        <w:bottom w:val="none" w:sz="0" w:space="0" w:color="auto"/>
        <w:right w:val="none" w:sz="0" w:space="0" w:color="auto"/>
      </w:divBdr>
    </w:div>
    <w:div w:id="2039770120">
      <w:bodyDiv w:val="1"/>
      <w:marLeft w:val="0"/>
      <w:marRight w:val="0"/>
      <w:marTop w:val="0"/>
      <w:marBottom w:val="0"/>
      <w:divBdr>
        <w:top w:val="none" w:sz="0" w:space="0" w:color="auto"/>
        <w:left w:val="none" w:sz="0" w:space="0" w:color="auto"/>
        <w:bottom w:val="none" w:sz="0" w:space="0" w:color="auto"/>
        <w:right w:val="none" w:sz="0" w:space="0" w:color="auto"/>
      </w:divBdr>
    </w:div>
    <w:div w:id="2041004920">
      <w:bodyDiv w:val="1"/>
      <w:marLeft w:val="0"/>
      <w:marRight w:val="0"/>
      <w:marTop w:val="0"/>
      <w:marBottom w:val="0"/>
      <w:divBdr>
        <w:top w:val="none" w:sz="0" w:space="0" w:color="auto"/>
        <w:left w:val="none" w:sz="0" w:space="0" w:color="auto"/>
        <w:bottom w:val="none" w:sz="0" w:space="0" w:color="auto"/>
        <w:right w:val="none" w:sz="0" w:space="0" w:color="auto"/>
      </w:divBdr>
    </w:div>
    <w:div w:id="2041584843">
      <w:bodyDiv w:val="1"/>
      <w:marLeft w:val="0"/>
      <w:marRight w:val="0"/>
      <w:marTop w:val="0"/>
      <w:marBottom w:val="0"/>
      <w:divBdr>
        <w:top w:val="none" w:sz="0" w:space="0" w:color="auto"/>
        <w:left w:val="none" w:sz="0" w:space="0" w:color="auto"/>
        <w:bottom w:val="none" w:sz="0" w:space="0" w:color="auto"/>
        <w:right w:val="none" w:sz="0" w:space="0" w:color="auto"/>
      </w:divBdr>
    </w:div>
    <w:div w:id="2041783834">
      <w:bodyDiv w:val="1"/>
      <w:marLeft w:val="0"/>
      <w:marRight w:val="0"/>
      <w:marTop w:val="0"/>
      <w:marBottom w:val="0"/>
      <w:divBdr>
        <w:top w:val="none" w:sz="0" w:space="0" w:color="auto"/>
        <w:left w:val="none" w:sz="0" w:space="0" w:color="auto"/>
        <w:bottom w:val="none" w:sz="0" w:space="0" w:color="auto"/>
        <w:right w:val="none" w:sz="0" w:space="0" w:color="auto"/>
      </w:divBdr>
    </w:div>
    <w:div w:id="2043703962">
      <w:bodyDiv w:val="1"/>
      <w:marLeft w:val="0"/>
      <w:marRight w:val="0"/>
      <w:marTop w:val="0"/>
      <w:marBottom w:val="0"/>
      <w:divBdr>
        <w:top w:val="none" w:sz="0" w:space="0" w:color="auto"/>
        <w:left w:val="none" w:sz="0" w:space="0" w:color="auto"/>
        <w:bottom w:val="none" w:sz="0" w:space="0" w:color="auto"/>
        <w:right w:val="none" w:sz="0" w:space="0" w:color="auto"/>
      </w:divBdr>
    </w:div>
    <w:div w:id="2043901088">
      <w:bodyDiv w:val="1"/>
      <w:marLeft w:val="0"/>
      <w:marRight w:val="0"/>
      <w:marTop w:val="0"/>
      <w:marBottom w:val="0"/>
      <w:divBdr>
        <w:top w:val="none" w:sz="0" w:space="0" w:color="auto"/>
        <w:left w:val="none" w:sz="0" w:space="0" w:color="auto"/>
        <w:bottom w:val="none" w:sz="0" w:space="0" w:color="auto"/>
        <w:right w:val="none" w:sz="0" w:space="0" w:color="auto"/>
      </w:divBdr>
    </w:div>
    <w:div w:id="2044550587">
      <w:bodyDiv w:val="1"/>
      <w:marLeft w:val="0"/>
      <w:marRight w:val="0"/>
      <w:marTop w:val="0"/>
      <w:marBottom w:val="0"/>
      <w:divBdr>
        <w:top w:val="none" w:sz="0" w:space="0" w:color="auto"/>
        <w:left w:val="none" w:sz="0" w:space="0" w:color="auto"/>
        <w:bottom w:val="none" w:sz="0" w:space="0" w:color="auto"/>
        <w:right w:val="none" w:sz="0" w:space="0" w:color="auto"/>
      </w:divBdr>
    </w:div>
    <w:div w:id="2045445374">
      <w:bodyDiv w:val="1"/>
      <w:marLeft w:val="0"/>
      <w:marRight w:val="0"/>
      <w:marTop w:val="0"/>
      <w:marBottom w:val="0"/>
      <w:divBdr>
        <w:top w:val="none" w:sz="0" w:space="0" w:color="auto"/>
        <w:left w:val="none" w:sz="0" w:space="0" w:color="auto"/>
        <w:bottom w:val="none" w:sz="0" w:space="0" w:color="auto"/>
        <w:right w:val="none" w:sz="0" w:space="0" w:color="auto"/>
      </w:divBdr>
    </w:div>
    <w:div w:id="2046099942">
      <w:bodyDiv w:val="1"/>
      <w:marLeft w:val="0"/>
      <w:marRight w:val="0"/>
      <w:marTop w:val="0"/>
      <w:marBottom w:val="0"/>
      <w:divBdr>
        <w:top w:val="none" w:sz="0" w:space="0" w:color="auto"/>
        <w:left w:val="none" w:sz="0" w:space="0" w:color="auto"/>
        <w:bottom w:val="none" w:sz="0" w:space="0" w:color="auto"/>
        <w:right w:val="none" w:sz="0" w:space="0" w:color="auto"/>
      </w:divBdr>
    </w:div>
    <w:div w:id="2049644082">
      <w:bodyDiv w:val="1"/>
      <w:marLeft w:val="0"/>
      <w:marRight w:val="0"/>
      <w:marTop w:val="0"/>
      <w:marBottom w:val="0"/>
      <w:divBdr>
        <w:top w:val="none" w:sz="0" w:space="0" w:color="auto"/>
        <w:left w:val="none" w:sz="0" w:space="0" w:color="auto"/>
        <w:bottom w:val="none" w:sz="0" w:space="0" w:color="auto"/>
        <w:right w:val="none" w:sz="0" w:space="0" w:color="auto"/>
      </w:divBdr>
    </w:div>
    <w:div w:id="2050371081">
      <w:bodyDiv w:val="1"/>
      <w:marLeft w:val="0"/>
      <w:marRight w:val="0"/>
      <w:marTop w:val="0"/>
      <w:marBottom w:val="0"/>
      <w:divBdr>
        <w:top w:val="none" w:sz="0" w:space="0" w:color="auto"/>
        <w:left w:val="none" w:sz="0" w:space="0" w:color="auto"/>
        <w:bottom w:val="none" w:sz="0" w:space="0" w:color="auto"/>
        <w:right w:val="none" w:sz="0" w:space="0" w:color="auto"/>
      </w:divBdr>
    </w:div>
    <w:div w:id="2052264917">
      <w:bodyDiv w:val="1"/>
      <w:marLeft w:val="0"/>
      <w:marRight w:val="0"/>
      <w:marTop w:val="0"/>
      <w:marBottom w:val="0"/>
      <w:divBdr>
        <w:top w:val="none" w:sz="0" w:space="0" w:color="auto"/>
        <w:left w:val="none" w:sz="0" w:space="0" w:color="auto"/>
        <w:bottom w:val="none" w:sz="0" w:space="0" w:color="auto"/>
        <w:right w:val="none" w:sz="0" w:space="0" w:color="auto"/>
      </w:divBdr>
    </w:div>
    <w:div w:id="2052345482">
      <w:bodyDiv w:val="1"/>
      <w:marLeft w:val="0"/>
      <w:marRight w:val="0"/>
      <w:marTop w:val="0"/>
      <w:marBottom w:val="0"/>
      <w:divBdr>
        <w:top w:val="none" w:sz="0" w:space="0" w:color="auto"/>
        <w:left w:val="none" w:sz="0" w:space="0" w:color="auto"/>
        <w:bottom w:val="none" w:sz="0" w:space="0" w:color="auto"/>
        <w:right w:val="none" w:sz="0" w:space="0" w:color="auto"/>
      </w:divBdr>
    </w:div>
    <w:div w:id="2054041734">
      <w:bodyDiv w:val="1"/>
      <w:marLeft w:val="0"/>
      <w:marRight w:val="0"/>
      <w:marTop w:val="0"/>
      <w:marBottom w:val="0"/>
      <w:divBdr>
        <w:top w:val="none" w:sz="0" w:space="0" w:color="auto"/>
        <w:left w:val="none" w:sz="0" w:space="0" w:color="auto"/>
        <w:bottom w:val="none" w:sz="0" w:space="0" w:color="auto"/>
        <w:right w:val="none" w:sz="0" w:space="0" w:color="auto"/>
      </w:divBdr>
    </w:div>
    <w:div w:id="2055544445">
      <w:bodyDiv w:val="1"/>
      <w:marLeft w:val="0"/>
      <w:marRight w:val="0"/>
      <w:marTop w:val="0"/>
      <w:marBottom w:val="0"/>
      <w:divBdr>
        <w:top w:val="none" w:sz="0" w:space="0" w:color="auto"/>
        <w:left w:val="none" w:sz="0" w:space="0" w:color="auto"/>
        <w:bottom w:val="none" w:sz="0" w:space="0" w:color="auto"/>
        <w:right w:val="none" w:sz="0" w:space="0" w:color="auto"/>
      </w:divBdr>
    </w:div>
    <w:div w:id="2057579815">
      <w:bodyDiv w:val="1"/>
      <w:marLeft w:val="0"/>
      <w:marRight w:val="0"/>
      <w:marTop w:val="0"/>
      <w:marBottom w:val="0"/>
      <w:divBdr>
        <w:top w:val="none" w:sz="0" w:space="0" w:color="auto"/>
        <w:left w:val="none" w:sz="0" w:space="0" w:color="auto"/>
        <w:bottom w:val="none" w:sz="0" w:space="0" w:color="auto"/>
        <w:right w:val="none" w:sz="0" w:space="0" w:color="auto"/>
      </w:divBdr>
    </w:div>
    <w:div w:id="2057922623">
      <w:bodyDiv w:val="1"/>
      <w:marLeft w:val="0"/>
      <w:marRight w:val="0"/>
      <w:marTop w:val="0"/>
      <w:marBottom w:val="0"/>
      <w:divBdr>
        <w:top w:val="none" w:sz="0" w:space="0" w:color="auto"/>
        <w:left w:val="none" w:sz="0" w:space="0" w:color="auto"/>
        <w:bottom w:val="none" w:sz="0" w:space="0" w:color="auto"/>
        <w:right w:val="none" w:sz="0" w:space="0" w:color="auto"/>
      </w:divBdr>
    </w:div>
    <w:div w:id="2058164090">
      <w:bodyDiv w:val="1"/>
      <w:marLeft w:val="0"/>
      <w:marRight w:val="0"/>
      <w:marTop w:val="0"/>
      <w:marBottom w:val="0"/>
      <w:divBdr>
        <w:top w:val="none" w:sz="0" w:space="0" w:color="auto"/>
        <w:left w:val="none" w:sz="0" w:space="0" w:color="auto"/>
        <w:bottom w:val="none" w:sz="0" w:space="0" w:color="auto"/>
        <w:right w:val="none" w:sz="0" w:space="0" w:color="auto"/>
      </w:divBdr>
    </w:div>
    <w:div w:id="2060744827">
      <w:bodyDiv w:val="1"/>
      <w:marLeft w:val="0"/>
      <w:marRight w:val="0"/>
      <w:marTop w:val="0"/>
      <w:marBottom w:val="0"/>
      <w:divBdr>
        <w:top w:val="none" w:sz="0" w:space="0" w:color="auto"/>
        <w:left w:val="none" w:sz="0" w:space="0" w:color="auto"/>
        <w:bottom w:val="none" w:sz="0" w:space="0" w:color="auto"/>
        <w:right w:val="none" w:sz="0" w:space="0" w:color="auto"/>
      </w:divBdr>
    </w:div>
    <w:div w:id="2061201316">
      <w:bodyDiv w:val="1"/>
      <w:marLeft w:val="0"/>
      <w:marRight w:val="0"/>
      <w:marTop w:val="0"/>
      <w:marBottom w:val="0"/>
      <w:divBdr>
        <w:top w:val="none" w:sz="0" w:space="0" w:color="auto"/>
        <w:left w:val="none" w:sz="0" w:space="0" w:color="auto"/>
        <w:bottom w:val="none" w:sz="0" w:space="0" w:color="auto"/>
        <w:right w:val="none" w:sz="0" w:space="0" w:color="auto"/>
      </w:divBdr>
    </w:div>
    <w:div w:id="2064326874">
      <w:bodyDiv w:val="1"/>
      <w:marLeft w:val="0"/>
      <w:marRight w:val="0"/>
      <w:marTop w:val="0"/>
      <w:marBottom w:val="0"/>
      <w:divBdr>
        <w:top w:val="none" w:sz="0" w:space="0" w:color="auto"/>
        <w:left w:val="none" w:sz="0" w:space="0" w:color="auto"/>
        <w:bottom w:val="none" w:sz="0" w:space="0" w:color="auto"/>
        <w:right w:val="none" w:sz="0" w:space="0" w:color="auto"/>
      </w:divBdr>
    </w:div>
    <w:div w:id="2067071109">
      <w:bodyDiv w:val="1"/>
      <w:marLeft w:val="0"/>
      <w:marRight w:val="0"/>
      <w:marTop w:val="0"/>
      <w:marBottom w:val="0"/>
      <w:divBdr>
        <w:top w:val="none" w:sz="0" w:space="0" w:color="auto"/>
        <w:left w:val="none" w:sz="0" w:space="0" w:color="auto"/>
        <w:bottom w:val="none" w:sz="0" w:space="0" w:color="auto"/>
        <w:right w:val="none" w:sz="0" w:space="0" w:color="auto"/>
      </w:divBdr>
    </w:div>
    <w:div w:id="2067101631">
      <w:bodyDiv w:val="1"/>
      <w:marLeft w:val="0"/>
      <w:marRight w:val="0"/>
      <w:marTop w:val="0"/>
      <w:marBottom w:val="0"/>
      <w:divBdr>
        <w:top w:val="none" w:sz="0" w:space="0" w:color="auto"/>
        <w:left w:val="none" w:sz="0" w:space="0" w:color="auto"/>
        <w:bottom w:val="none" w:sz="0" w:space="0" w:color="auto"/>
        <w:right w:val="none" w:sz="0" w:space="0" w:color="auto"/>
      </w:divBdr>
    </w:div>
    <w:div w:id="2067488128">
      <w:bodyDiv w:val="1"/>
      <w:marLeft w:val="0"/>
      <w:marRight w:val="0"/>
      <w:marTop w:val="0"/>
      <w:marBottom w:val="0"/>
      <w:divBdr>
        <w:top w:val="none" w:sz="0" w:space="0" w:color="auto"/>
        <w:left w:val="none" w:sz="0" w:space="0" w:color="auto"/>
        <w:bottom w:val="none" w:sz="0" w:space="0" w:color="auto"/>
        <w:right w:val="none" w:sz="0" w:space="0" w:color="auto"/>
      </w:divBdr>
    </w:div>
    <w:div w:id="2068065836">
      <w:bodyDiv w:val="1"/>
      <w:marLeft w:val="0"/>
      <w:marRight w:val="0"/>
      <w:marTop w:val="0"/>
      <w:marBottom w:val="0"/>
      <w:divBdr>
        <w:top w:val="none" w:sz="0" w:space="0" w:color="auto"/>
        <w:left w:val="none" w:sz="0" w:space="0" w:color="auto"/>
        <w:bottom w:val="none" w:sz="0" w:space="0" w:color="auto"/>
        <w:right w:val="none" w:sz="0" w:space="0" w:color="auto"/>
      </w:divBdr>
    </w:div>
    <w:div w:id="2068185195">
      <w:bodyDiv w:val="1"/>
      <w:marLeft w:val="0"/>
      <w:marRight w:val="0"/>
      <w:marTop w:val="0"/>
      <w:marBottom w:val="0"/>
      <w:divBdr>
        <w:top w:val="none" w:sz="0" w:space="0" w:color="auto"/>
        <w:left w:val="none" w:sz="0" w:space="0" w:color="auto"/>
        <w:bottom w:val="none" w:sz="0" w:space="0" w:color="auto"/>
        <w:right w:val="none" w:sz="0" w:space="0" w:color="auto"/>
      </w:divBdr>
    </w:div>
    <w:div w:id="2068718775">
      <w:bodyDiv w:val="1"/>
      <w:marLeft w:val="0"/>
      <w:marRight w:val="0"/>
      <w:marTop w:val="0"/>
      <w:marBottom w:val="0"/>
      <w:divBdr>
        <w:top w:val="none" w:sz="0" w:space="0" w:color="auto"/>
        <w:left w:val="none" w:sz="0" w:space="0" w:color="auto"/>
        <w:bottom w:val="none" w:sz="0" w:space="0" w:color="auto"/>
        <w:right w:val="none" w:sz="0" w:space="0" w:color="auto"/>
      </w:divBdr>
    </w:div>
    <w:div w:id="2074083909">
      <w:bodyDiv w:val="1"/>
      <w:marLeft w:val="0"/>
      <w:marRight w:val="0"/>
      <w:marTop w:val="0"/>
      <w:marBottom w:val="0"/>
      <w:divBdr>
        <w:top w:val="none" w:sz="0" w:space="0" w:color="auto"/>
        <w:left w:val="none" w:sz="0" w:space="0" w:color="auto"/>
        <w:bottom w:val="none" w:sz="0" w:space="0" w:color="auto"/>
        <w:right w:val="none" w:sz="0" w:space="0" w:color="auto"/>
      </w:divBdr>
    </w:div>
    <w:div w:id="2074237292">
      <w:bodyDiv w:val="1"/>
      <w:marLeft w:val="0"/>
      <w:marRight w:val="0"/>
      <w:marTop w:val="0"/>
      <w:marBottom w:val="0"/>
      <w:divBdr>
        <w:top w:val="none" w:sz="0" w:space="0" w:color="auto"/>
        <w:left w:val="none" w:sz="0" w:space="0" w:color="auto"/>
        <w:bottom w:val="none" w:sz="0" w:space="0" w:color="auto"/>
        <w:right w:val="none" w:sz="0" w:space="0" w:color="auto"/>
      </w:divBdr>
    </w:div>
    <w:div w:id="2074349392">
      <w:bodyDiv w:val="1"/>
      <w:marLeft w:val="0"/>
      <w:marRight w:val="0"/>
      <w:marTop w:val="0"/>
      <w:marBottom w:val="0"/>
      <w:divBdr>
        <w:top w:val="none" w:sz="0" w:space="0" w:color="auto"/>
        <w:left w:val="none" w:sz="0" w:space="0" w:color="auto"/>
        <w:bottom w:val="none" w:sz="0" w:space="0" w:color="auto"/>
        <w:right w:val="none" w:sz="0" w:space="0" w:color="auto"/>
      </w:divBdr>
    </w:div>
    <w:div w:id="2074353775">
      <w:bodyDiv w:val="1"/>
      <w:marLeft w:val="0"/>
      <w:marRight w:val="0"/>
      <w:marTop w:val="0"/>
      <w:marBottom w:val="0"/>
      <w:divBdr>
        <w:top w:val="none" w:sz="0" w:space="0" w:color="auto"/>
        <w:left w:val="none" w:sz="0" w:space="0" w:color="auto"/>
        <w:bottom w:val="none" w:sz="0" w:space="0" w:color="auto"/>
        <w:right w:val="none" w:sz="0" w:space="0" w:color="auto"/>
      </w:divBdr>
    </w:div>
    <w:div w:id="2075464412">
      <w:bodyDiv w:val="1"/>
      <w:marLeft w:val="0"/>
      <w:marRight w:val="0"/>
      <w:marTop w:val="0"/>
      <w:marBottom w:val="0"/>
      <w:divBdr>
        <w:top w:val="none" w:sz="0" w:space="0" w:color="auto"/>
        <w:left w:val="none" w:sz="0" w:space="0" w:color="auto"/>
        <w:bottom w:val="none" w:sz="0" w:space="0" w:color="auto"/>
        <w:right w:val="none" w:sz="0" w:space="0" w:color="auto"/>
      </w:divBdr>
    </w:div>
    <w:div w:id="2076275044">
      <w:bodyDiv w:val="1"/>
      <w:marLeft w:val="0"/>
      <w:marRight w:val="0"/>
      <w:marTop w:val="0"/>
      <w:marBottom w:val="0"/>
      <w:divBdr>
        <w:top w:val="none" w:sz="0" w:space="0" w:color="auto"/>
        <w:left w:val="none" w:sz="0" w:space="0" w:color="auto"/>
        <w:bottom w:val="none" w:sz="0" w:space="0" w:color="auto"/>
        <w:right w:val="none" w:sz="0" w:space="0" w:color="auto"/>
      </w:divBdr>
    </w:div>
    <w:div w:id="2077050816">
      <w:bodyDiv w:val="1"/>
      <w:marLeft w:val="0"/>
      <w:marRight w:val="0"/>
      <w:marTop w:val="0"/>
      <w:marBottom w:val="0"/>
      <w:divBdr>
        <w:top w:val="none" w:sz="0" w:space="0" w:color="auto"/>
        <w:left w:val="none" w:sz="0" w:space="0" w:color="auto"/>
        <w:bottom w:val="none" w:sz="0" w:space="0" w:color="auto"/>
        <w:right w:val="none" w:sz="0" w:space="0" w:color="auto"/>
      </w:divBdr>
    </w:div>
    <w:div w:id="2078622315">
      <w:bodyDiv w:val="1"/>
      <w:marLeft w:val="0"/>
      <w:marRight w:val="0"/>
      <w:marTop w:val="0"/>
      <w:marBottom w:val="0"/>
      <w:divBdr>
        <w:top w:val="none" w:sz="0" w:space="0" w:color="auto"/>
        <w:left w:val="none" w:sz="0" w:space="0" w:color="auto"/>
        <w:bottom w:val="none" w:sz="0" w:space="0" w:color="auto"/>
        <w:right w:val="none" w:sz="0" w:space="0" w:color="auto"/>
      </w:divBdr>
    </w:div>
    <w:div w:id="2078626524">
      <w:bodyDiv w:val="1"/>
      <w:marLeft w:val="0"/>
      <w:marRight w:val="0"/>
      <w:marTop w:val="0"/>
      <w:marBottom w:val="0"/>
      <w:divBdr>
        <w:top w:val="none" w:sz="0" w:space="0" w:color="auto"/>
        <w:left w:val="none" w:sz="0" w:space="0" w:color="auto"/>
        <w:bottom w:val="none" w:sz="0" w:space="0" w:color="auto"/>
        <w:right w:val="none" w:sz="0" w:space="0" w:color="auto"/>
      </w:divBdr>
    </w:div>
    <w:div w:id="2079283873">
      <w:bodyDiv w:val="1"/>
      <w:marLeft w:val="0"/>
      <w:marRight w:val="0"/>
      <w:marTop w:val="0"/>
      <w:marBottom w:val="0"/>
      <w:divBdr>
        <w:top w:val="none" w:sz="0" w:space="0" w:color="auto"/>
        <w:left w:val="none" w:sz="0" w:space="0" w:color="auto"/>
        <w:bottom w:val="none" w:sz="0" w:space="0" w:color="auto"/>
        <w:right w:val="none" w:sz="0" w:space="0" w:color="auto"/>
      </w:divBdr>
    </w:div>
    <w:div w:id="2079476671">
      <w:bodyDiv w:val="1"/>
      <w:marLeft w:val="0"/>
      <w:marRight w:val="0"/>
      <w:marTop w:val="0"/>
      <w:marBottom w:val="0"/>
      <w:divBdr>
        <w:top w:val="none" w:sz="0" w:space="0" w:color="auto"/>
        <w:left w:val="none" w:sz="0" w:space="0" w:color="auto"/>
        <w:bottom w:val="none" w:sz="0" w:space="0" w:color="auto"/>
        <w:right w:val="none" w:sz="0" w:space="0" w:color="auto"/>
      </w:divBdr>
    </w:div>
    <w:div w:id="2080861163">
      <w:bodyDiv w:val="1"/>
      <w:marLeft w:val="0"/>
      <w:marRight w:val="0"/>
      <w:marTop w:val="0"/>
      <w:marBottom w:val="0"/>
      <w:divBdr>
        <w:top w:val="none" w:sz="0" w:space="0" w:color="auto"/>
        <w:left w:val="none" w:sz="0" w:space="0" w:color="auto"/>
        <w:bottom w:val="none" w:sz="0" w:space="0" w:color="auto"/>
        <w:right w:val="none" w:sz="0" w:space="0" w:color="auto"/>
      </w:divBdr>
    </w:div>
    <w:div w:id="2080977639">
      <w:bodyDiv w:val="1"/>
      <w:marLeft w:val="0"/>
      <w:marRight w:val="0"/>
      <w:marTop w:val="0"/>
      <w:marBottom w:val="0"/>
      <w:divBdr>
        <w:top w:val="none" w:sz="0" w:space="0" w:color="auto"/>
        <w:left w:val="none" w:sz="0" w:space="0" w:color="auto"/>
        <w:bottom w:val="none" w:sz="0" w:space="0" w:color="auto"/>
        <w:right w:val="none" w:sz="0" w:space="0" w:color="auto"/>
      </w:divBdr>
    </w:div>
    <w:div w:id="2081562361">
      <w:bodyDiv w:val="1"/>
      <w:marLeft w:val="0"/>
      <w:marRight w:val="0"/>
      <w:marTop w:val="0"/>
      <w:marBottom w:val="0"/>
      <w:divBdr>
        <w:top w:val="none" w:sz="0" w:space="0" w:color="auto"/>
        <w:left w:val="none" w:sz="0" w:space="0" w:color="auto"/>
        <w:bottom w:val="none" w:sz="0" w:space="0" w:color="auto"/>
        <w:right w:val="none" w:sz="0" w:space="0" w:color="auto"/>
      </w:divBdr>
    </w:div>
    <w:div w:id="2082822666">
      <w:bodyDiv w:val="1"/>
      <w:marLeft w:val="0"/>
      <w:marRight w:val="0"/>
      <w:marTop w:val="0"/>
      <w:marBottom w:val="0"/>
      <w:divBdr>
        <w:top w:val="none" w:sz="0" w:space="0" w:color="auto"/>
        <w:left w:val="none" w:sz="0" w:space="0" w:color="auto"/>
        <w:bottom w:val="none" w:sz="0" w:space="0" w:color="auto"/>
        <w:right w:val="none" w:sz="0" w:space="0" w:color="auto"/>
      </w:divBdr>
    </w:div>
    <w:div w:id="2084599981">
      <w:bodyDiv w:val="1"/>
      <w:marLeft w:val="0"/>
      <w:marRight w:val="0"/>
      <w:marTop w:val="0"/>
      <w:marBottom w:val="0"/>
      <w:divBdr>
        <w:top w:val="none" w:sz="0" w:space="0" w:color="auto"/>
        <w:left w:val="none" w:sz="0" w:space="0" w:color="auto"/>
        <w:bottom w:val="none" w:sz="0" w:space="0" w:color="auto"/>
        <w:right w:val="none" w:sz="0" w:space="0" w:color="auto"/>
      </w:divBdr>
    </w:div>
    <w:div w:id="2085249853">
      <w:bodyDiv w:val="1"/>
      <w:marLeft w:val="0"/>
      <w:marRight w:val="0"/>
      <w:marTop w:val="0"/>
      <w:marBottom w:val="0"/>
      <w:divBdr>
        <w:top w:val="none" w:sz="0" w:space="0" w:color="auto"/>
        <w:left w:val="none" w:sz="0" w:space="0" w:color="auto"/>
        <w:bottom w:val="none" w:sz="0" w:space="0" w:color="auto"/>
        <w:right w:val="none" w:sz="0" w:space="0" w:color="auto"/>
      </w:divBdr>
    </w:div>
    <w:div w:id="2087071879">
      <w:bodyDiv w:val="1"/>
      <w:marLeft w:val="0"/>
      <w:marRight w:val="0"/>
      <w:marTop w:val="0"/>
      <w:marBottom w:val="0"/>
      <w:divBdr>
        <w:top w:val="none" w:sz="0" w:space="0" w:color="auto"/>
        <w:left w:val="none" w:sz="0" w:space="0" w:color="auto"/>
        <w:bottom w:val="none" w:sz="0" w:space="0" w:color="auto"/>
        <w:right w:val="none" w:sz="0" w:space="0" w:color="auto"/>
      </w:divBdr>
    </w:div>
    <w:div w:id="2087267480">
      <w:bodyDiv w:val="1"/>
      <w:marLeft w:val="0"/>
      <w:marRight w:val="0"/>
      <w:marTop w:val="0"/>
      <w:marBottom w:val="0"/>
      <w:divBdr>
        <w:top w:val="none" w:sz="0" w:space="0" w:color="auto"/>
        <w:left w:val="none" w:sz="0" w:space="0" w:color="auto"/>
        <w:bottom w:val="none" w:sz="0" w:space="0" w:color="auto"/>
        <w:right w:val="none" w:sz="0" w:space="0" w:color="auto"/>
      </w:divBdr>
    </w:div>
    <w:div w:id="2087335557">
      <w:bodyDiv w:val="1"/>
      <w:marLeft w:val="0"/>
      <w:marRight w:val="0"/>
      <w:marTop w:val="0"/>
      <w:marBottom w:val="0"/>
      <w:divBdr>
        <w:top w:val="none" w:sz="0" w:space="0" w:color="auto"/>
        <w:left w:val="none" w:sz="0" w:space="0" w:color="auto"/>
        <w:bottom w:val="none" w:sz="0" w:space="0" w:color="auto"/>
        <w:right w:val="none" w:sz="0" w:space="0" w:color="auto"/>
      </w:divBdr>
    </w:div>
    <w:div w:id="2089577649">
      <w:bodyDiv w:val="1"/>
      <w:marLeft w:val="0"/>
      <w:marRight w:val="0"/>
      <w:marTop w:val="0"/>
      <w:marBottom w:val="0"/>
      <w:divBdr>
        <w:top w:val="none" w:sz="0" w:space="0" w:color="auto"/>
        <w:left w:val="none" w:sz="0" w:space="0" w:color="auto"/>
        <w:bottom w:val="none" w:sz="0" w:space="0" w:color="auto"/>
        <w:right w:val="none" w:sz="0" w:space="0" w:color="auto"/>
      </w:divBdr>
    </w:div>
    <w:div w:id="2092696264">
      <w:bodyDiv w:val="1"/>
      <w:marLeft w:val="0"/>
      <w:marRight w:val="0"/>
      <w:marTop w:val="0"/>
      <w:marBottom w:val="0"/>
      <w:divBdr>
        <w:top w:val="none" w:sz="0" w:space="0" w:color="auto"/>
        <w:left w:val="none" w:sz="0" w:space="0" w:color="auto"/>
        <w:bottom w:val="none" w:sz="0" w:space="0" w:color="auto"/>
        <w:right w:val="none" w:sz="0" w:space="0" w:color="auto"/>
      </w:divBdr>
    </w:div>
    <w:div w:id="2094275763">
      <w:bodyDiv w:val="1"/>
      <w:marLeft w:val="0"/>
      <w:marRight w:val="0"/>
      <w:marTop w:val="0"/>
      <w:marBottom w:val="0"/>
      <w:divBdr>
        <w:top w:val="none" w:sz="0" w:space="0" w:color="auto"/>
        <w:left w:val="none" w:sz="0" w:space="0" w:color="auto"/>
        <w:bottom w:val="none" w:sz="0" w:space="0" w:color="auto"/>
        <w:right w:val="none" w:sz="0" w:space="0" w:color="auto"/>
      </w:divBdr>
    </w:div>
    <w:div w:id="2094423698">
      <w:bodyDiv w:val="1"/>
      <w:marLeft w:val="0"/>
      <w:marRight w:val="0"/>
      <w:marTop w:val="0"/>
      <w:marBottom w:val="0"/>
      <w:divBdr>
        <w:top w:val="none" w:sz="0" w:space="0" w:color="auto"/>
        <w:left w:val="none" w:sz="0" w:space="0" w:color="auto"/>
        <w:bottom w:val="none" w:sz="0" w:space="0" w:color="auto"/>
        <w:right w:val="none" w:sz="0" w:space="0" w:color="auto"/>
      </w:divBdr>
    </w:div>
    <w:div w:id="2097087353">
      <w:bodyDiv w:val="1"/>
      <w:marLeft w:val="0"/>
      <w:marRight w:val="0"/>
      <w:marTop w:val="0"/>
      <w:marBottom w:val="0"/>
      <w:divBdr>
        <w:top w:val="none" w:sz="0" w:space="0" w:color="auto"/>
        <w:left w:val="none" w:sz="0" w:space="0" w:color="auto"/>
        <w:bottom w:val="none" w:sz="0" w:space="0" w:color="auto"/>
        <w:right w:val="none" w:sz="0" w:space="0" w:color="auto"/>
      </w:divBdr>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
    <w:div w:id="2100130886">
      <w:bodyDiv w:val="1"/>
      <w:marLeft w:val="0"/>
      <w:marRight w:val="0"/>
      <w:marTop w:val="0"/>
      <w:marBottom w:val="0"/>
      <w:divBdr>
        <w:top w:val="none" w:sz="0" w:space="0" w:color="auto"/>
        <w:left w:val="none" w:sz="0" w:space="0" w:color="auto"/>
        <w:bottom w:val="none" w:sz="0" w:space="0" w:color="auto"/>
        <w:right w:val="none" w:sz="0" w:space="0" w:color="auto"/>
      </w:divBdr>
    </w:div>
    <w:div w:id="2102021606">
      <w:bodyDiv w:val="1"/>
      <w:marLeft w:val="0"/>
      <w:marRight w:val="0"/>
      <w:marTop w:val="0"/>
      <w:marBottom w:val="0"/>
      <w:divBdr>
        <w:top w:val="none" w:sz="0" w:space="0" w:color="auto"/>
        <w:left w:val="none" w:sz="0" w:space="0" w:color="auto"/>
        <w:bottom w:val="none" w:sz="0" w:space="0" w:color="auto"/>
        <w:right w:val="none" w:sz="0" w:space="0" w:color="auto"/>
      </w:divBdr>
    </w:div>
    <w:div w:id="2102335354">
      <w:bodyDiv w:val="1"/>
      <w:marLeft w:val="0"/>
      <w:marRight w:val="0"/>
      <w:marTop w:val="0"/>
      <w:marBottom w:val="0"/>
      <w:divBdr>
        <w:top w:val="none" w:sz="0" w:space="0" w:color="auto"/>
        <w:left w:val="none" w:sz="0" w:space="0" w:color="auto"/>
        <w:bottom w:val="none" w:sz="0" w:space="0" w:color="auto"/>
        <w:right w:val="none" w:sz="0" w:space="0" w:color="auto"/>
      </w:divBdr>
    </w:div>
    <w:div w:id="2102335655">
      <w:bodyDiv w:val="1"/>
      <w:marLeft w:val="0"/>
      <w:marRight w:val="0"/>
      <w:marTop w:val="0"/>
      <w:marBottom w:val="0"/>
      <w:divBdr>
        <w:top w:val="none" w:sz="0" w:space="0" w:color="auto"/>
        <w:left w:val="none" w:sz="0" w:space="0" w:color="auto"/>
        <w:bottom w:val="none" w:sz="0" w:space="0" w:color="auto"/>
        <w:right w:val="none" w:sz="0" w:space="0" w:color="auto"/>
      </w:divBdr>
    </w:div>
    <w:div w:id="2105488863">
      <w:bodyDiv w:val="1"/>
      <w:marLeft w:val="0"/>
      <w:marRight w:val="0"/>
      <w:marTop w:val="0"/>
      <w:marBottom w:val="0"/>
      <w:divBdr>
        <w:top w:val="none" w:sz="0" w:space="0" w:color="auto"/>
        <w:left w:val="none" w:sz="0" w:space="0" w:color="auto"/>
        <w:bottom w:val="none" w:sz="0" w:space="0" w:color="auto"/>
        <w:right w:val="none" w:sz="0" w:space="0" w:color="auto"/>
      </w:divBdr>
    </w:div>
    <w:div w:id="2106609204">
      <w:bodyDiv w:val="1"/>
      <w:marLeft w:val="0"/>
      <w:marRight w:val="0"/>
      <w:marTop w:val="0"/>
      <w:marBottom w:val="0"/>
      <w:divBdr>
        <w:top w:val="none" w:sz="0" w:space="0" w:color="auto"/>
        <w:left w:val="none" w:sz="0" w:space="0" w:color="auto"/>
        <w:bottom w:val="none" w:sz="0" w:space="0" w:color="auto"/>
        <w:right w:val="none" w:sz="0" w:space="0" w:color="auto"/>
      </w:divBdr>
    </w:div>
    <w:div w:id="2107312420">
      <w:bodyDiv w:val="1"/>
      <w:marLeft w:val="0"/>
      <w:marRight w:val="0"/>
      <w:marTop w:val="0"/>
      <w:marBottom w:val="0"/>
      <w:divBdr>
        <w:top w:val="none" w:sz="0" w:space="0" w:color="auto"/>
        <w:left w:val="none" w:sz="0" w:space="0" w:color="auto"/>
        <w:bottom w:val="none" w:sz="0" w:space="0" w:color="auto"/>
        <w:right w:val="none" w:sz="0" w:space="0" w:color="auto"/>
      </w:divBdr>
    </w:div>
    <w:div w:id="2107579689">
      <w:bodyDiv w:val="1"/>
      <w:marLeft w:val="0"/>
      <w:marRight w:val="0"/>
      <w:marTop w:val="0"/>
      <w:marBottom w:val="0"/>
      <w:divBdr>
        <w:top w:val="none" w:sz="0" w:space="0" w:color="auto"/>
        <w:left w:val="none" w:sz="0" w:space="0" w:color="auto"/>
        <w:bottom w:val="none" w:sz="0" w:space="0" w:color="auto"/>
        <w:right w:val="none" w:sz="0" w:space="0" w:color="auto"/>
      </w:divBdr>
    </w:div>
    <w:div w:id="2109234939">
      <w:bodyDiv w:val="1"/>
      <w:marLeft w:val="0"/>
      <w:marRight w:val="0"/>
      <w:marTop w:val="0"/>
      <w:marBottom w:val="0"/>
      <w:divBdr>
        <w:top w:val="none" w:sz="0" w:space="0" w:color="auto"/>
        <w:left w:val="none" w:sz="0" w:space="0" w:color="auto"/>
        <w:bottom w:val="none" w:sz="0" w:space="0" w:color="auto"/>
        <w:right w:val="none" w:sz="0" w:space="0" w:color="auto"/>
      </w:divBdr>
    </w:div>
    <w:div w:id="2109889355">
      <w:bodyDiv w:val="1"/>
      <w:marLeft w:val="0"/>
      <w:marRight w:val="0"/>
      <w:marTop w:val="0"/>
      <w:marBottom w:val="0"/>
      <w:divBdr>
        <w:top w:val="none" w:sz="0" w:space="0" w:color="auto"/>
        <w:left w:val="none" w:sz="0" w:space="0" w:color="auto"/>
        <w:bottom w:val="none" w:sz="0" w:space="0" w:color="auto"/>
        <w:right w:val="none" w:sz="0" w:space="0" w:color="auto"/>
      </w:divBdr>
    </w:div>
    <w:div w:id="2110659052">
      <w:bodyDiv w:val="1"/>
      <w:marLeft w:val="0"/>
      <w:marRight w:val="0"/>
      <w:marTop w:val="0"/>
      <w:marBottom w:val="0"/>
      <w:divBdr>
        <w:top w:val="none" w:sz="0" w:space="0" w:color="auto"/>
        <w:left w:val="none" w:sz="0" w:space="0" w:color="auto"/>
        <w:bottom w:val="none" w:sz="0" w:space="0" w:color="auto"/>
        <w:right w:val="none" w:sz="0" w:space="0" w:color="auto"/>
      </w:divBdr>
    </w:div>
    <w:div w:id="2111507099">
      <w:bodyDiv w:val="1"/>
      <w:marLeft w:val="0"/>
      <w:marRight w:val="0"/>
      <w:marTop w:val="0"/>
      <w:marBottom w:val="0"/>
      <w:divBdr>
        <w:top w:val="none" w:sz="0" w:space="0" w:color="auto"/>
        <w:left w:val="none" w:sz="0" w:space="0" w:color="auto"/>
        <w:bottom w:val="none" w:sz="0" w:space="0" w:color="auto"/>
        <w:right w:val="none" w:sz="0" w:space="0" w:color="auto"/>
      </w:divBdr>
    </w:div>
    <w:div w:id="2111776441">
      <w:bodyDiv w:val="1"/>
      <w:marLeft w:val="0"/>
      <w:marRight w:val="0"/>
      <w:marTop w:val="0"/>
      <w:marBottom w:val="0"/>
      <w:divBdr>
        <w:top w:val="none" w:sz="0" w:space="0" w:color="auto"/>
        <w:left w:val="none" w:sz="0" w:space="0" w:color="auto"/>
        <w:bottom w:val="none" w:sz="0" w:space="0" w:color="auto"/>
        <w:right w:val="none" w:sz="0" w:space="0" w:color="auto"/>
      </w:divBdr>
    </w:div>
    <w:div w:id="2113041551">
      <w:bodyDiv w:val="1"/>
      <w:marLeft w:val="0"/>
      <w:marRight w:val="0"/>
      <w:marTop w:val="0"/>
      <w:marBottom w:val="0"/>
      <w:divBdr>
        <w:top w:val="none" w:sz="0" w:space="0" w:color="auto"/>
        <w:left w:val="none" w:sz="0" w:space="0" w:color="auto"/>
        <w:bottom w:val="none" w:sz="0" w:space="0" w:color="auto"/>
        <w:right w:val="none" w:sz="0" w:space="0" w:color="auto"/>
      </w:divBdr>
    </w:div>
    <w:div w:id="2113550085">
      <w:bodyDiv w:val="1"/>
      <w:marLeft w:val="0"/>
      <w:marRight w:val="0"/>
      <w:marTop w:val="0"/>
      <w:marBottom w:val="0"/>
      <w:divBdr>
        <w:top w:val="none" w:sz="0" w:space="0" w:color="auto"/>
        <w:left w:val="none" w:sz="0" w:space="0" w:color="auto"/>
        <w:bottom w:val="none" w:sz="0" w:space="0" w:color="auto"/>
        <w:right w:val="none" w:sz="0" w:space="0" w:color="auto"/>
      </w:divBdr>
    </w:div>
    <w:div w:id="2114864586">
      <w:bodyDiv w:val="1"/>
      <w:marLeft w:val="0"/>
      <w:marRight w:val="0"/>
      <w:marTop w:val="0"/>
      <w:marBottom w:val="0"/>
      <w:divBdr>
        <w:top w:val="none" w:sz="0" w:space="0" w:color="auto"/>
        <w:left w:val="none" w:sz="0" w:space="0" w:color="auto"/>
        <w:bottom w:val="none" w:sz="0" w:space="0" w:color="auto"/>
        <w:right w:val="none" w:sz="0" w:space="0" w:color="auto"/>
      </w:divBdr>
    </w:div>
    <w:div w:id="2116097984">
      <w:bodyDiv w:val="1"/>
      <w:marLeft w:val="0"/>
      <w:marRight w:val="0"/>
      <w:marTop w:val="0"/>
      <w:marBottom w:val="0"/>
      <w:divBdr>
        <w:top w:val="none" w:sz="0" w:space="0" w:color="auto"/>
        <w:left w:val="none" w:sz="0" w:space="0" w:color="auto"/>
        <w:bottom w:val="none" w:sz="0" w:space="0" w:color="auto"/>
        <w:right w:val="none" w:sz="0" w:space="0" w:color="auto"/>
      </w:divBdr>
    </w:div>
    <w:div w:id="2117021310">
      <w:bodyDiv w:val="1"/>
      <w:marLeft w:val="0"/>
      <w:marRight w:val="0"/>
      <w:marTop w:val="0"/>
      <w:marBottom w:val="0"/>
      <w:divBdr>
        <w:top w:val="none" w:sz="0" w:space="0" w:color="auto"/>
        <w:left w:val="none" w:sz="0" w:space="0" w:color="auto"/>
        <w:bottom w:val="none" w:sz="0" w:space="0" w:color="auto"/>
        <w:right w:val="none" w:sz="0" w:space="0" w:color="auto"/>
      </w:divBdr>
    </w:div>
    <w:div w:id="2117476695">
      <w:bodyDiv w:val="1"/>
      <w:marLeft w:val="0"/>
      <w:marRight w:val="0"/>
      <w:marTop w:val="0"/>
      <w:marBottom w:val="0"/>
      <w:divBdr>
        <w:top w:val="none" w:sz="0" w:space="0" w:color="auto"/>
        <w:left w:val="none" w:sz="0" w:space="0" w:color="auto"/>
        <w:bottom w:val="none" w:sz="0" w:space="0" w:color="auto"/>
        <w:right w:val="none" w:sz="0" w:space="0" w:color="auto"/>
      </w:divBdr>
    </w:div>
    <w:div w:id="2118020552">
      <w:bodyDiv w:val="1"/>
      <w:marLeft w:val="0"/>
      <w:marRight w:val="0"/>
      <w:marTop w:val="0"/>
      <w:marBottom w:val="0"/>
      <w:divBdr>
        <w:top w:val="none" w:sz="0" w:space="0" w:color="auto"/>
        <w:left w:val="none" w:sz="0" w:space="0" w:color="auto"/>
        <w:bottom w:val="none" w:sz="0" w:space="0" w:color="auto"/>
        <w:right w:val="none" w:sz="0" w:space="0" w:color="auto"/>
      </w:divBdr>
    </w:div>
    <w:div w:id="2118136718">
      <w:bodyDiv w:val="1"/>
      <w:marLeft w:val="0"/>
      <w:marRight w:val="0"/>
      <w:marTop w:val="0"/>
      <w:marBottom w:val="0"/>
      <w:divBdr>
        <w:top w:val="none" w:sz="0" w:space="0" w:color="auto"/>
        <w:left w:val="none" w:sz="0" w:space="0" w:color="auto"/>
        <w:bottom w:val="none" w:sz="0" w:space="0" w:color="auto"/>
        <w:right w:val="none" w:sz="0" w:space="0" w:color="auto"/>
      </w:divBdr>
    </w:div>
    <w:div w:id="2118788755">
      <w:bodyDiv w:val="1"/>
      <w:marLeft w:val="0"/>
      <w:marRight w:val="0"/>
      <w:marTop w:val="0"/>
      <w:marBottom w:val="0"/>
      <w:divBdr>
        <w:top w:val="none" w:sz="0" w:space="0" w:color="auto"/>
        <w:left w:val="none" w:sz="0" w:space="0" w:color="auto"/>
        <w:bottom w:val="none" w:sz="0" w:space="0" w:color="auto"/>
        <w:right w:val="none" w:sz="0" w:space="0" w:color="auto"/>
      </w:divBdr>
    </w:div>
    <w:div w:id="2119331855">
      <w:bodyDiv w:val="1"/>
      <w:marLeft w:val="0"/>
      <w:marRight w:val="0"/>
      <w:marTop w:val="0"/>
      <w:marBottom w:val="0"/>
      <w:divBdr>
        <w:top w:val="none" w:sz="0" w:space="0" w:color="auto"/>
        <w:left w:val="none" w:sz="0" w:space="0" w:color="auto"/>
        <w:bottom w:val="none" w:sz="0" w:space="0" w:color="auto"/>
        <w:right w:val="none" w:sz="0" w:space="0" w:color="auto"/>
      </w:divBdr>
    </w:div>
    <w:div w:id="2120030053">
      <w:bodyDiv w:val="1"/>
      <w:marLeft w:val="0"/>
      <w:marRight w:val="0"/>
      <w:marTop w:val="0"/>
      <w:marBottom w:val="0"/>
      <w:divBdr>
        <w:top w:val="none" w:sz="0" w:space="0" w:color="auto"/>
        <w:left w:val="none" w:sz="0" w:space="0" w:color="auto"/>
        <w:bottom w:val="none" w:sz="0" w:space="0" w:color="auto"/>
        <w:right w:val="none" w:sz="0" w:space="0" w:color="auto"/>
      </w:divBdr>
    </w:div>
    <w:div w:id="2120375051">
      <w:bodyDiv w:val="1"/>
      <w:marLeft w:val="0"/>
      <w:marRight w:val="0"/>
      <w:marTop w:val="0"/>
      <w:marBottom w:val="0"/>
      <w:divBdr>
        <w:top w:val="none" w:sz="0" w:space="0" w:color="auto"/>
        <w:left w:val="none" w:sz="0" w:space="0" w:color="auto"/>
        <w:bottom w:val="none" w:sz="0" w:space="0" w:color="auto"/>
        <w:right w:val="none" w:sz="0" w:space="0" w:color="auto"/>
      </w:divBdr>
    </w:div>
    <w:div w:id="2122145098">
      <w:bodyDiv w:val="1"/>
      <w:marLeft w:val="0"/>
      <w:marRight w:val="0"/>
      <w:marTop w:val="0"/>
      <w:marBottom w:val="0"/>
      <w:divBdr>
        <w:top w:val="none" w:sz="0" w:space="0" w:color="auto"/>
        <w:left w:val="none" w:sz="0" w:space="0" w:color="auto"/>
        <w:bottom w:val="none" w:sz="0" w:space="0" w:color="auto"/>
        <w:right w:val="none" w:sz="0" w:space="0" w:color="auto"/>
      </w:divBdr>
    </w:div>
    <w:div w:id="2122214142">
      <w:bodyDiv w:val="1"/>
      <w:marLeft w:val="0"/>
      <w:marRight w:val="0"/>
      <w:marTop w:val="0"/>
      <w:marBottom w:val="0"/>
      <w:divBdr>
        <w:top w:val="none" w:sz="0" w:space="0" w:color="auto"/>
        <w:left w:val="none" w:sz="0" w:space="0" w:color="auto"/>
        <w:bottom w:val="none" w:sz="0" w:space="0" w:color="auto"/>
        <w:right w:val="none" w:sz="0" w:space="0" w:color="auto"/>
      </w:divBdr>
    </w:div>
    <w:div w:id="2126458846">
      <w:bodyDiv w:val="1"/>
      <w:marLeft w:val="0"/>
      <w:marRight w:val="0"/>
      <w:marTop w:val="0"/>
      <w:marBottom w:val="0"/>
      <w:divBdr>
        <w:top w:val="none" w:sz="0" w:space="0" w:color="auto"/>
        <w:left w:val="none" w:sz="0" w:space="0" w:color="auto"/>
        <w:bottom w:val="none" w:sz="0" w:space="0" w:color="auto"/>
        <w:right w:val="none" w:sz="0" w:space="0" w:color="auto"/>
      </w:divBdr>
    </w:div>
    <w:div w:id="2127580148">
      <w:bodyDiv w:val="1"/>
      <w:marLeft w:val="0"/>
      <w:marRight w:val="0"/>
      <w:marTop w:val="0"/>
      <w:marBottom w:val="0"/>
      <w:divBdr>
        <w:top w:val="none" w:sz="0" w:space="0" w:color="auto"/>
        <w:left w:val="none" w:sz="0" w:space="0" w:color="auto"/>
        <w:bottom w:val="none" w:sz="0" w:space="0" w:color="auto"/>
        <w:right w:val="none" w:sz="0" w:space="0" w:color="auto"/>
      </w:divBdr>
    </w:div>
    <w:div w:id="2132043012">
      <w:bodyDiv w:val="1"/>
      <w:marLeft w:val="0"/>
      <w:marRight w:val="0"/>
      <w:marTop w:val="0"/>
      <w:marBottom w:val="0"/>
      <w:divBdr>
        <w:top w:val="none" w:sz="0" w:space="0" w:color="auto"/>
        <w:left w:val="none" w:sz="0" w:space="0" w:color="auto"/>
        <w:bottom w:val="none" w:sz="0" w:space="0" w:color="auto"/>
        <w:right w:val="none" w:sz="0" w:space="0" w:color="auto"/>
      </w:divBdr>
    </w:div>
    <w:div w:id="2132358719">
      <w:bodyDiv w:val="1"/>
      <w:marLeft w:val="0"/>
      <w:marRight w:val="0"/>
      <w:marTop w:val="0"/>
      <w:marBottom w:val="0"/>
      <w:divBdr>
        <w:top w:val="none" w:sz="0" w:space="0" w:color="auto"/>
        <w:left w:val="none" w:sz="0" w:space="0" w:color="auto"/>
        <w:bottom w:val="none" w:sz="0" w:space="0" w:color="auto"/>
        <w:right w:val="none" w:sz="0" w:space="0" w:color="auto"/>
      </w:divBdr>
    </w:div>
    <w:div w:id="2133479813">
      <w:bodyDiv w:val="1"/>
      <w:marLeft w:val="0"/>
      <w:marRight w:val="0"/>
      <w:marTop w:val="0"/>
      <w:marBottom w:val="0"/>
      <w:divBdr>
        <w:top w:val="none" w:sz="0" w:space="0" w:color="auto"/>
        <w:left w:val="none" w:sz="0" w:space="0" w:color="auto"/>
        <w:bottom w:val="none" w:sz="0" w:space="0" w:color="auto"/>
        <w:right w:val="none" w:sz="0" w:space="0" w:color="auto"/>
      </w:divBdr>
    </w:div>
    <w:div w:id="2133551771">
      <w:bodyDiv w:val="1"/>
      <w:marLeft w:val="0"/>
      <w:marRight w:val="0"/>
      <w:marTop w:val="0"/>
      <w:marBottom w:val="0"/>
      <w:divBdr>
        <w:top w:val="none" w:sz="0" w:space="0" w:color="auto"/>
        <w:left w:val="none" w:sz="0" w:space="0" w:color="auto"/>
        <w:bottom w:val="none" w:sz="0" w:space="0" w:color="auto"/>
        <w:right w:val="none" w:sz="0" w:space="0" w:color="auto"/>
      </w:divBdr>
    </w:div>
    <w:div w:id="2134323638">
      <w:bodyDiv w:val="1"/>
      <w:marLeft w:val="0"/>
      <w:marRight w:val="0"/>
      <w:marTop w:val="0"/>
      <w:marBottom w:val="0"/>
      <w:divBdr>
        <w:top w:val="none" w:sz="0" w:space="0" w:color="auto"/>
        <w:left w:val="none" w:sz="0" w:space="0" w:color="auto"/>
        <w:bottom w:val="none" w:sz="0" w:space="0" w:color="auto"/>
        <w:right w:val="none" w:sz="0" w:space="0" w:color="auto"/>
      </w:divBdr>
    </w:div>
    <w:div w:id="2135638942">
      <w:bodyDiv w:val="1"/>
      <w:marLeft w:val="0"/>
      <w:marRight w:val="0"/>
      <w:marTop w:val="0"/>
      <w:marBottom w:val="0"/>
      <w:divBdr>
        <w:top w:val="none" w:sz="0" w:space="0" w:color="auto"/>
        <w:left w:val="none" w:sz="0" w:space="0" w:color="auto"/>
        <w:bottom w:val="none" w:sz="0" w:space="0" w:color="auto"/>
        <w:right w:val="none" w:sz="0" w:space="0" w:color="auto"/>
      </w:divBdr>
    </w:div>
    <w:div w:id="2135783629">
      <w:bodyDiv w:val="1"/>
      <w:marLeft w:val="0"/>
      <w:marRight w:val="0"/>
      <w:marTop w:val="0"/>
      <w:marBottom w:val="0"/>
      <w:divBdr>
        <w:top w:val="none" w:sz="0" w:space="0" w:color="auto"/>
        <w:left w:val="none" w:sz="0" w:space="0" w:color="auto"/>
        <w:bottom w:val="none" w:sz="0" w:space="0" w:color="auto"/>
        <w:right w:val="none" w:sz="0" w:space="0" w:color="auto"/>
      </w:divBdr>
    </w:div>
    <w:div w:id="2135979986">
      <w:bodyDiv w:val="1"/>
      <w:marLeft w:val="0"/>
      <w:marRight w:val="0"/>
      <w:marTop w:val="0"/>
      <w:marBottom w:val="0"/>
      <w:divBdr>
        <w:top w:val="none" w:sz="0" w:space="0" w:color="auto"/>
        <w:left w:val="none" w:sz="0" w:space="0" w:color="auto"/>
        <w:bottom w:val="none" w:sz="0" w:space="0" w:color="auto"/>
        <w:right w:val="none" w:sz="0" w:space="0" w:color="auto"/>
      </w:divBdr>
    </w:div>
    <w:div w:id="2137289262">
      <w:bodyDiv w:val="1"/>
      <w:marLeft w:val="0"/>
      <w:marRight w:val="0"/>
      <w:marTop w:val="0"/>
      <w:marBottom w:val="0"/>
      <w:divBdr>
        <w:top w:val="none" w:sz="0" w:space="0" w:color="auto"/>
        <w:left w:val="none" w:sz="0" w:space="0" w:color="auto"/>
        <w:bottom w:val="none" w:sz="0" w:space="0" w:color="auto"/>
        <w:right w:val="none" w:sz="0" w:space="0" w:color="auto"/>
      </w:divBdr>
    </w:div>
    <w:div w:id="2138252660">
      <w:bodyDiv w:val="1"/>
      <w:marLeft w:val="0"/>
      <w:marRight w:val="0"/>
      <w:marTop w:val="0"/>
      <w:marBottom w:val="0"/>
      <w:divBdr>
        <w:top w:val="none" w:sz="0" w:space="0" w:color="auto"/>
        <w:left w:val="none" w:sz="0" w:space="0" w:color="auto"/>
        <w:bottom w:val="none" w:sz="0" w:space="0" w:color="auto"/>
        <w:right w:val="none" w:sz="0" w:space="0" w:color="auto"/>
      </w:divBdr>
    </w:div>
    <w:div w:id="2140756739">
      <w:bodyDiv w:val="1"/>
      <w:marLeft w:val="0"/>
      <w:marRight w:val="0"/>
      <w:marTop w:val="0"/>
      <w:marBottom w:val="0"/>
      <w:divBdr>
        <w:top w:val="none" w:sz="0" w:space="0" w:color="auto"/>
        <w:left w:val="none" w:sz="0" w:space="0" w:color="auto"/>
        <w:bottom w:val="none" w:sz="0" w:space="0" w:color="auto"/>
        <w:right w:val="none" w:sz="0" w:space="0" w:color="auto"/>
      </w:divBdr>
    </w:div>
    <w:div w:id="2140873392">
      <w:bodyDiv w:val="1"/>
      <w:marLeft w:val="0"/>
      <w:marRight w:val="0"/>
      <w:marTop w:val="0"/>
      <w:marBottom w:val="0"/>
      <w:divBdr>
        <w:top w:val="none" w:sz="0" w:space="0" w:color="auto"/>
        <w:left w:val="none" w:sz="0" w:space="0" w:color="auto"/>
        <w:bottom w:val="none" w:sz="0" w:space="0" w:color="auto"/>
        <w:right w:val="none" w:sz="0" w:space="0" w:color="auto"/>
      </w:divBdr>
    </w:div>
    <w:div w:id="2142265430">
      <w:bodyDiv w:val="1"/>
      <w:marLeft w:val="0"/>
      <w:marRight w:val="0"/>
      <w:marTop w:val="0"/>
      <w:marBottom w:val="0"/>
      <w:divBdr>
        <w:top w:val="none" w:sz="0" w:space="0" w:color="auto"/>
        <w:left w:val="none" w:sz="0" w:space="0" w:color="auto"/>
        <w:bottom w:val="none" w:sz="0" w:space="0" w:color="auto"/>
        <w:right w:val="none" w:sz="0" w:space="0" w:color="auto"/>
      </w:divBdr>
    </w:div>
    <w:div w:id="2143231151">
      <w:bodyDiv w:val="1"/>
      <w:marLeft w:val="0"/>
      <w:marRight w:val="0"/>
      <w:marTop w:val="0"/>
      <w:marBottom w:val="0"/>
      <w:divBdr>
        <w:top w:val="none" w:sz="0" w:space="0" w:color="auto"/>
        <w:left w:val="none" w:sz="0" w:space="0" w:color="auto"/>
        <w:bottom w:val="none" w:sz="0" w:space="0" w:color="auto"/>
        <w:right w:val="none" w:sz="0" w:space="0" w:color="auto"/>
      </w:divBdr>
    </w:div>
    <w:div w:id="214384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WG3_Security/TSGS3_LI/2025_97_Washington_DC/Docs/s3i250175.zip" TargetMode="External"/><Relationship Id="rId21" Type="http://schemas.openxmlformats.org/officeDocument/2006/relationships/hyperlink" Target="https://www.3gpp.org/ftp/TSG_SA/WG3_Security/TSGS3_LI/2025_97_Washington_DC/Docs/s3i250170.zip" TargetMode="External"/><Relationship Id="rId42" Type="http://schemas.openxmlformats.org/officeDocument/2006/relationships/hyperlink" Target="https://www.3gpp.org/ftp/TSG_SA/WG3_Security/TSGS3_LI/2025_97_Washington_DC/Docs/s3i250165.zip" TargetMode="External"/><Relationship Id="rId47" Type="http://schemas.openxmlformats.org/officeDocument/2006/relationships/hyperlink" Target="https://www.3gpp.org/ftp/TSG_SA/WG3_Security/TSGS3_LI/2025_97_Washington_DC/Docs/s3i250123.zip" TargetMode="External"/><Relationship Id="rId63" Type="http://schemas.openxmlformats.org/officeDocument/2006/relationships/hyperlink" Target="https://www.3gpp.org/ftp/TSG_SA/WG3_Security/TSGS3_LI/2025_97_Washington_DC/Docs/S3i250147.zip" TargetMode="External"/><Relationship Id="rId68" Type="http://schemas.openxmlformats.org/officeDocument/2006/relationships/hyperlink" Target="https://www.3gpp.org/ftp/TSG_SA/WG3_Security/TSGS3_LI/2025_97_Washington_DC/Docs/S3i250152.zip" TargetMode="External"/><Relationship Id="rId16" Type="http://schemas.openxmlformats.org/officeDocument/2006/relationships/hyperlink" Target="https://www.3gpp.org/ftp/TSG_SA/WG3_Security/TSGS3_LI/2025_97_Washington_DC/Docs/s3i250127.zip" TargetMode="External"/><Relationship Id="rId11" Type="http://schemas.openxmlformats.org/officeDocument/2006/relationships/hyperlink" Target="https://www.3gpp.org/ftp/TSG_SA/WG3_Security/TSGS3_LI/2025_97_Washington_DC/Docs/s3i250105.zip" TargetMode="External"/><Relationship Id="rId24" Type="http://schemas.openxmlformats.org/officeDocument/2006/relationships/hyperlink" Target="https://www.3gpp.org/ftp/TSG_SA/WG3_Security/TSGS3_LI/2025_97_Washington_DC/Docs/s3i250160.zip" TargetMode="External"/><Relationship Id="rId32" Type="http://schemas.openxmlformats.org/officeDocument/2006/relationships/hyperlink" Target="https://www.3gpp.org/ftp/TSG_SA/WG3_Security/TSGS3_LI/2025_97_Washington_DC/Docs/S3i250117.zip" TargetMode="External"/><Relationship Id="rId37" Type="http://schemas.openxmlformats.org/officeDocument/2006/relationships/hyperlink" Target="https://www.3gpp.org/ftp/TSG_SA/WG3_Security/TSGS3_LI/2025_97_Washington_DC/Docs/s3i250124.zip" TargetMode="External"/><Relationship Id="rId40" Type="http://schemas.openxmlformats.org/officeDocument/2006/relationships/hyperlink" Target="https://www.3gpp.org/ftp/TSG_SA/WG3_Security/TSGS3_LI/2025_97_Washington_DC/Docs/S3i250141.zip" TargetMode="External"/><Relationship Id="rId45" Type="http://schemas.openxmlformats.org/officeDocument/2006/relationships/hyperlink" Target="https://www.3gpp.org/ftp/TSG_SA/WG3_Security/TSGS3_LI/2025_97_Washington_DC/Docs/s3i250171.zip" TargetMode="External"/><Relationship Id="rId53" Type="http://schemas.openxmlformats.org/officeDocument/2006/relationships/hyperlink" Target="https://www.3gpp.org/ftp/TSG_SA/WG3_Security/TSGS3_LI/2025_97_Washington_DC/Docs/s3i250168.zip" TargetMode="External"/><Relationship Id="rId58" Type="http://schemas.openxmlformats.org/officeDocument/2006/relationships/hyperlink" Target="https://www.3gpp.org/ftp/TSG_SA/WG3_Security/TSGS3_LI/2025_97_Washington_DC/Docs/s3i250126.zip" TargetMode="External"/><Relationship Id="rId66" Type="http://schemas.openxmlformats.org/officeDocument/2006/relationships/hyperlink" Target="https://www.3gpp.org/ftp/TSG_SA/WG3_Security/TSGS3_LI/2025_97_Washington_DC/Docs/S3i250150.zip" TargetMode="External"/><Relationship Id="rId74" Type="http://schemas.openxmlformats.org/officeDocument/2006/relationships/hyperlink" Target="https://www.3gpp.org/ftp/TSG_SA/WG3_Security/TSGS3_LI/2025_97_Washington_DC/Docs/s3i250158.zip" TargetMode="External"/><Relationship Id="rId79"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s://www.3gpp.org/ftp/TSG_SA/WG3_Security/TSGS3_LI/2025_97_Washington_DC/Docs/S3i250145.zip" TargetMode="External"/><Relationship Id="rId19" Type="http://schemas.openxmlformats.org/officeDocument/2006/relationships/hyperlink" Target="https://www.3gpp.org/ftp/TSG_SA/WG3_Security/TSGS3_LI/2025_97_Washington_DC/Docs/s3i250177.zip" TargetMode="External"/><Relationship Id="rId14" Type="http://schemas.openxmlformats.org/officeDocument/2006/relationships/hyperlink" Target="https://www.3gpp.org/ftp/TSG_SA/WG3_Security/TSGS3_LI/2025_97_Washington_DC/Docs/s3i250136.zip" TargetMode="External"/><Relationship Id="rId22" Type="http://schemas.openxmlformats.org/officeDocument/2006/relationships/hyperlink" Target="https://www.3gpp.org/ftp/TSG_SA/WG3_Security/TSGS3_LI/2025_97_Washington_DC/Docs/s3i250116.zip" TargetMode="External"/><Relationship Id="rId27" Type="http://schemas.openxmlformats.org/officeDocument/2006/relationships/hyperlink" Target="https://www.3gpp.org/ftp/TSG_SA/WG3_Security/TSGS3_LI/2025_97_Washington_DC/Docs/S3i250162.zip" TargetMode="External"/><Relationship Id="rId30" Type="http://schemas.openxmlformats.org/officeDocument/2006/relationships/hyperlink" Target="https://www.3gpp.org/ftp/TSG_SA/WG3_Security/TSGS3_LI/2025_97_Washington_DC/Docs/s3i250113.zip" TargetMode="External"/><Relationship Id="rId35" Type="http://schemas.openxmlformats.org/officeDocument/2006/relationships/hyperlink" Target="https://www.3gpp.org/ftp/TSG_SA/WG3_Security/TSGS3_LI/2025_97_Washington_DC/Docs/s3i250120.zip" TargetMode="External"/><Relationship Id="rId43" Type="http://schemas.openxmlformats.org/officeDocument/2006/relationships/hyperlink" Target="https://www.3gpp.org/ftp/TSG_SA/WG3_Security/TSGS3_LI/2025_97_Washington_DC/Docs/s3i250179.zip" TargetMode="External"/><Relationship Id="rId48" Type="http://schemas.openxmlformats.org/officeDocument/2006/relationships/hyperlink" Target="https://www.3gpp.org/ftp/TSG_SA/WG3_Security/TSGS3_LI/2025_97_Washington_DC/Docs/s3i250125.zip" TargetMode="External"/><Relationship Id="rId56" Type="http://schemas.openxmlformats.org/officeDocument/2006/relationships/hyperlink" Target="https://www.3gpp.org/ftp/TSG_SA/WG3_Security/TSGS3_LI/2025_97_Washington_DC/Docs/s3i250178.zip" TargetMode="External"/><Relationship Id="rId64" Type="http://schemas.openxmlformats.org/officeDocument/2006/relationships/hyperlink" Target="https://www.3gpp.org/ftp/TSG_SA/WG3_Security/TSGS3_LI/2025_97_Washington_DC/Docs/S3i250148.zip" TargetMode="External"/><Relationship Id="rId69" Type="http://schemas.openxmlformats.org/officeDocument/2006/relationships/hyperlink" Target="https://www.3gpp.org/ftp/TSG_SA/WG3_Security/TSGS3_LI/2025_97_Washington_DC/Docs/S3i250153.zip" TargetMode="External"/><Relationship Id="rId77" Type="http://schemas.openxmlformats.org/officeDocument/2006/relationships/footer" Target="footer1.xml"/><Relationship Id="rId8" Type="http://schemas.openxmlformats.org/officeDocument/2006/relationships/hyperlink" Target="https://www.3gpp.org/ftp/TSG_SA/WG3_Security/TSGS3_LI/2025_97_Washington_DC/Docs/s3i250101.zip" TargetMode="External"/><Relationship Id="rId51" Type="http://schemas.openxmlformats.org/officeDocument/2006/relationships/hyperlink" Target="https://www.3gpp.org/ftp/TSG_SA/WG3_Security/TSGS3_LI/2025_97_Washington_DC/Docs/s3i250166.zip" TargetMode="External"/><Relationship Id="rId72" Type="http://schemas.openxmlformats.org/officeDocument/2006/relationships/hyperlink" Target="https://www.3gpp.org/ftp/TSG_SA/WG3_Security/TSGS3_LI/2025_97_Washington_DC/Docs/S3i250156.zip" TargetMode="External"/><Relationship Id="rId3" Type="http://schemas.openxmlformats.org/officeDocument/2006/relationships/settings" Target="settings.xml"/><Relationship Id="rId12" Type="http://schemas.openxmlformats.org/officeDocument/2006/relationships/hyperlink" Target="https://www.3gpp.org/ftp/TSG_SA/WG3_Security/TSGS3_LI/2025_97_Washington_DC/Docs/s3i250106.zip" TargetMode="External"/><Relationship Id="rId17" Type="http://schemas.openxmlformats.org/officeDocument/2006/relationships/hyperlink" Target="https://www.3gpp.org/ftp/TSG_SA/WG3_Security/TSGS3_LI/2025_97_Washington_DC/Docs/s3i250128.zip" TargetMode="External"/><Relationship Id="rId25" Type="http://schemas.openxmlformats.org/officeDocument/2006/relationships/hyperlink" Target="https://www.3gpp.org/ftp/TSG_SA/WG3_Security/TSGS3_LI/2025_97_Washington_DC/Docs/s3i250174.zip" TargetMode="External"/><Relationship Id="rId33" Type="http://schemas.openxmlformats.org/officeDocument/2006/relationships/hyperlink" Target="https://www.3gpp.org/ftp/TSG_SA/WG3_Security/TSGS3_LI/2025_97_Washington_DC/Docs/s3i250118.zip" TargetMode="External"/><Relationship Id="rId38" Type="http://schemas.openxmlformats.org/officeDocument/2006/relationships/hyperlink" Target="https://www.3gpp.org/ftp/TSG_SA/WG3_Security/TSGS3_LI/2025_97_Washington_DC/Docs/s3i250133.zip" TargetMode="External"/><Relationship Id="rId46" Type="http://schemas.openxmlformats.org/officeDocument/2006/relationships/hyperlink" Target="https://www.3gpp.org/ftp/TSG_SA/WG3_Security/TSGS3_LI/2025_97_Washington_DC/Docs/s3i250114.zip" TargetMode="External"/><Relationship Id="rId59" Type="http://schemas.openxmlformats.org/officeDocument/2006/relationships/hyperlink" Target="https://www.3gpp.org/ftp/TSG_SA/WG3_Security/TSGS3_LI/2025_97_Washington_DC/Docs/s3i250131.zip" TargetMode="External"/><Relationship Id="rId67" Type="http://schemas.openxmlformats.org/officeDocument/2006/relationships/hyperlink" Target="https://www.3gpp.org/ftp/TSG_SA/WG3_Security/TSGS3_LI/2025_97_Washington_DC/Docs/S3i250151.zip" TargetMode="External"/><Relationship Id="rId20" Type="http://schemas.openxmlformats.org/officeDocument/2006/relationships/hyperlink" Target="https://www.3gpp.org/ftp/TSG_SA/WG3_Security/TSGS3_LI/2025_97_Washington_DC/Docs/s3i250108.zip" TargetMode="External"/><Relationship Id="rId41" Type="http://schemas.openxmlformats.org/officeDocument/2006/relationships/hyperlink" Target="https://www.3gpp.org/ftp/TSG_SA/WG3_Security/TSGS3_LI/2025_97_Washington_DC/Docs/s3i250163.zip" TargetMode="External"/><Relationship Id="rId54" Type="http://schemas.openxmlformats.org/officeDocument/2006/relationships/hyperlink" Target="https://www.3gpp.org/ftp/TSG_SA/WG3_Security/TSGS3_LI/2025_97_Washington_DC/Docs/S3i250139.zip" TargetMode="External"/><Relationship Id="rId62" Type="http://schemas.openxmlformats.org/officeDocument/2006/relationships/hyperlink" Target="https://www.3gpp.org/ftp/TSG_SA/WG3_Security/TSGS3_LI/2025_97_Washington_DC/Docs/S3i250146.zip" TargetMode="External"/><Relationship Id="rId70" Type="http://schemas.openxmlformats.org/officeDocument/2006/relationships/hyperlink" Target="https://www.3gpp.org/ftp/TSG_SA/WG3_Security/TSGS3_LI/2025_97_Washington_DC/Docs/S3i250154.zip" TargetMode="External"/><Relationship Id="rId75" Type="http://schemas.openxmlformats.org/officeDocument/2006/relationships/hyperlink" Target="https://www.3gpp.org/ftp/TSG_SA/WG3_Security/TSGS3_LI/2025_97_Washington_DC/Docs/S3i250173.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SA/WG3_Security/TSGS3_LI/2025_97_Washington_DC/Docs/s3i250159.zip" TargetMode="External"/><Relationship Id="rId23" Type="http://schemas.openxmlformats.org/officeDocument/2006/relationships/hyperlink" Target="https://www.3gpp.org/ftp/TSG_SA/WG3_Security/TSGS3_LI/2025_97_Washington_DC/Docs/s3i250129.zip" TargetMode="External"/><Relationship Id="rId28" Type="http://schemas.openxmlformats.org/officeDocument/2006/relationships/hyperlink" Target="https://www.3gpp.org/ftp/TSG_SA/WG3_Security/TSGS3_LI/2025_97_Washington_DC/Docs/s3i250176.zip" TargetMode="External"/><Relationship Id="rId36" Type="http://schemas.openxmlformats.org/officeDocument/2006/relationships/hyperlink" Target="https://www.3gpp.org/ftp/TSG_SA/WG3_Security/TSGS3_LI/2025_97_Washington_DC/Docs/s3i250122.zip" TargetMode="External"/><Relationship Id="rId49" Type="http://schemas.openxmlformats.org/officeDocument/2006/relationships/hyperlink" Target="https://www.3gpp.org/ftp/TSG_SA/WG3_Security/TSGS3_LI/2025_97_Washington_DC/Docs/s3i250135.zip" TargetMode="External"/><Relationship Id="rId57" Type="http://schemas.openxmlformats.org/officeDocument/2006/relationships/hyperlink" Target="https://www.3gpp.org/ftp/TSG_SA/WG3_Security/TSGS3_LI/2025_97_Washington_DC/Docs/s3i250111.zip" TargetMode="External"/><Relationship Id="rId10" Type="http://schemas.openxmlformats.org/officeDocument/2006/relationships/hyperlink" Target="https://www.3gpp.org/ftp/TSG_SA/WG3_Security/TSGS3_LI/2025_97_Washington_DC/Docs/s3i250104.zip" TargetMode="External"/><Relationship Id="rId31" Type="http://schemas.openxmlformats.org/officeDocument/2006/relationships/hyperlink" Target="https://www.3gpp.org/ftp/TSG_SA/WG3_Security/TSGS3_LI/2025_97_Washington_DC/Docs/s3i250115.zip" TargetMode="External"/><Relationship Id="rId44" Type="http://schemas.openxmlformats.org/officeDocument/2006/relationships/hyperlink" Target="https://www.3gpp.org/ftp/TSG_SA/WG3_Security/TSGS3_LI/2025_97_Washington_DC/Docs/s3i250169.zip" TargetMode="External"/><Relationship Id="rId52" Type="http://schemas.openxmlformats.org/officeDocument/2006/relationships/hyperlink" Target="https://www.3gpp.org/ftp/TSG_SA/WG3_Security/TSGS3_LI/2025_97_Washington_DC/Docs/s3i250167.zip" TargetMode="External"/><Relationship Id="rId60" Type="http://schemas.openxmlformats.org/officeDocument/2006/relationships/hyperlink" Target="https://www.3gpp.org/ftp/TSG_SA/WG3_Security/TSGS3_LI/2025_97_Washington_DC/Docs/s3i250172.zip" TargetMode="External"/><Relationship Id="rId65" Type="http://schemas.openxmlformats.org/officeDocument/2006/relationships/hyperlink" Target="https://www.3gpp.org/ftp/TSG_SA/WG3_Security/TSGS3_LI/2025_97_Washington_DC/Docs/S3i250149.zip" TargetMode="External"/><Relationship Id="rId73" Type="http://schemas.openxmlformats.org/officeDocument/2006/relationships/hyperlink" Target="https://www.3gpp.org/ftp/TSG_SA/WG3_Security/TSGS3_LI/2025_97_Washington_DC/Docs/S3i250157.zip" TargetMode="Externa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SA/WG3_Security/TSGS3_LI/2025_97_Washington_DC/Docs/s3i250103.zip" TargetMode="External"/><Relationship Id="rId13" Type="http://schemas.openxmlformats.org/officeDocument/2006/relationships/hyperlink" Target="https://www.3gpp.org/ftp/TSG_SA/WG3_Security/TSGS3_LI/2025_97_Washington_DC/Docs/s3i250130.zip" TargetMode="External"/><Relationship Id="rId18" Type="http://schemas.openxmlformats.org/officeDocument/2006/relationships/hyperlink" Target="https://www.3gpp.org/ftp/TSG_SA/WG3_Security/TSGS3_LI/2025_97_Washington_DC/Docs/S3i250143.zip" TargetMode="External"/><Relationship Id="rId39" Type="http://schemas.openxmlformats.org/officeDocument/2006/relationships/hyperlink" Target="https://www.3gpp.org/ftp/TSG_SA/WG3_Security/TSGS3_LI/2025_97_Washington_DC/Docs/s3i250134.zip" TargetMode="External"/><Relationship Id="rId34" Type="http://schemas.openxmlformats.org/officeDocument/2006/relationships/hyperlink" Target="https://www.3gpp.org/ftp/TSG_SA/WG3_Security/TSGS3_LI/2025_97_Washington_DC/Docs/s3i250119.zip" TargetMode="External"/><Relationship Id="rId50" Type="http://schemas.openxmlformats.org/officeDocument/2006/relationships/hyperlink" Target="https://www.3gpp.org/ftp/TSG_SA/WG3_Security/TSGS3_LI/2025_97_Washington_DC/Docs/S3i250142.zip" TargetMode="External"/><Relationship Id="rId55" Type="http://schemas.openxmlformats.org/officeDocument/2006/relationships/hyperlink" Target="https://www.3gpp.org/ftp/TSG_SA/WG3_Security/TSGS3_LI/2025_97_Washington_DC/Docs/S3i250161.zip" TargetMode="External"/><Relationship Id="rId76" Type="http://schemas.openxmlformats.org/officeDocument/2006/relationships/hyperlink" Target="about:blank" TargetMode="External"/><Relationship Id="rId7" Type="http://schemas.openxmlformats.org/officeDocument/2006/relationships/hyperlink" Target="https://global.gotomeeting.com/join/693308189" TargetMode="External"/><Relationship Id="rId71" Type="http://schemas.openxmlformats.org/officeDocument/2006/relationships/hyperlink" Target="https://www.3gpp.org/ftp/TSG_SA/WG3_Security/TSGS3_LI/2025_97_Washington_DC/Docs/S3i250155.zip" TargetMode="External"/><Relationship Id="rId2" Type="http://schemas.openxmlformats.org/officeDocument/2006/relationships/styles" Target="styles.xml"/><Relationship Id="rId29" Type="http://schemas.openxmlformats.org/officeDocument/2006/relationships/hyperlink" Target="https://www.3gpp.org/ftp/TSG_SA/WG3_Security/TSGS3_LI/2025_97_Washington_DC/Docs/s3i25011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2618</Words>
  <Characters>14929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17512</CharactersWithSpaces>
  <SharedDoc>false</SharedDoc>
  <HLinks>
    <vt:vector size="204" baseType="variant">
      <vt:variant>
        <vt:i4>4194346</vt:i4>
      </vt:variant>
      <vt:variant>
        <vt:i4>99</vt:i4>
      </vt:variant>
      <vt:variant>
        <vt:i4>0</vt:i4>
      </vt:variant>
      <vt:variant>
        <vt:i4>5</vt:i4>
      </vt:variant>
      <vt:variant>
        <vt:lpwstr>http://www.3gpp.org/ftp/TSG_SA/WG3_Security/TSGS3_LI/2017_67_Albuquerque/Docs/S3i170432.zip</vt:lpwstr>
      </vt:variant>
      <vt:variant>
        <vt:lpwstr/>
      </vt:variant>
      <vt:variant>
        <vt:i4>4325422</vt:i4>
      </vt:variant>
      <vt:variant>
        <vt:i4>96</vt:i4>
      </vt:variant>
      <vt:variant>
        <vt:i4>0</vt:i4>
      </vt:variant>
      <vt:variant>
        <vt:i4>5</vt:i4>
      </vt:variant>
      <vt:variant>
        <vt:lpwstr>http://www.3gpp.org/ftp/TSG_SA/WG3_Security/TSGS3_LI/2017_67_Albuquerque/Docs/S3i170416.zip</vt:lpwstr>
      </vt:variant>
      <vt:variant>
        <vt:lpwstr/>
      </vt:variant>
      <vt:variant>
        <vt:i4>4259872</vt:i4>
      </vt:variant>
      <vt:variant>
        <vt:i4>93</vt:i4>
      </vt:variant>
      <vt:variant>
        <vt:i4>0</vt:i4>
      </vt:variant>
      <vt:variant>
        <vt:i4>5</vt:i4>
      </vt:variant>
      <vt:variant>
        <vt:lpwstr>http://www.3gpp.org/ftp/TSG_SA/WG3_Security/TSGS3_LI/2017_67_Albuquerque/Docs/s3i170428.zip</vt:lpwstr>
      </vt:variant>
      <vt:variant>
        <vt:lpwstr/>
      </vt:variant>
      <vt:variant>
        <vt:i4>4194347</vt:i4>
      </vt:variant>
      <vt:variant>
        <vt:i4>90</vt:i4>
      </vt:variant>
      <vt:variant>
        <vt:i4>0</vt:i4>
      </vt:variant>
      <vt:variant>
        <vt:i4>5</vt:i4>
      </vt:variant>
      <vt:variant>
        <vt:lpwstr>http://www.3gpp.org/ftp/TSG_SA/WG3_Security/TSGS3_LI/2017_67_Albuquerque/Docs/s3i170433.zip</vt:lpwstr>
      </vt:variant>
      <vt:variant>
        <vt:lpwstr/>
      </vt:variant>
      <vt:variant>
        <vt:i4>4194350</vt:i4>
      </vt:variant>
      <vt:variant>
        <vt:i4>87</vt:i4>
      </vt:variant>
      <vt:variant>
        <vt:i4>0</vt:i4>
      </vt:variant>
      <vt:variant>
        <vt:i4>5</vt:i4>
      </vt:variant>
      <vt:variant>
        <vt:lpwstr>http://www.3gpp.org/ftp/TSG_SA/WG3_Security/TSGS3_LI/2017_67_Albuquerque/Docs/s3i170436.zip</vt:lpwstr>
      </vt:variant>
      <vt:variant>
        <vt:lpwstr/>
      </vt:variant>
      <vt:variant>
        <vt:i4>4194349</vt:i4>
      </vt:variant>
      <vt:variant>
        <vt:i4>84</vt:i4>
      </vt:variant>
      <vt:variant>
        <vt:i4>0</vt:i4>
      </vt:variant>
      <vt:variant>
        <vt:i4>5</vt:i4>
      </vt:variant>
      <vt:variant>
        <vt:lpwstr>http://www.3gpp.org/ftp/TSG_SA/WG3_Security/TSGS3_LI/2017_67_Albuquerque/Docs/s3i170435.zip</vt:lpwstr>
      </vt:variant>
      <vt:variant>
        <vt:lpwstr/>
      </vt:variant>
      <vt:variant>
        <vt:i4>4194337</vt:i4>
      </vt:variant>
      <vt:variant>
        <vt:i4>81</vt:i4>
      </vt:variant>
      <vt:variant>
        <vt:i4>0</vt:i4>
      </vt:variant>
      <vt:variant>
        <vt:i4>5</vt:i4>
      </vt:variant>
      <vt:variant>
        <vt:lpwstr>http://www.3gpp.org/ftp/TSG_SA/WG3_Security/TSGS3_LI/2017_67_Albuquerque/Docs/s3i170439.zip</vt:lpwstr>
      </vt:variant>
      <vt:variant>
        <vt:lpwstr/>
      </vt:variant>
      <vt:variant>
        <vt:i4>4259886</vt:i4>
      </vt:variant>
      <vt:variant>
        <vt:i4>78</vt:i4>
      </vt:variant>
      <vt:variant>
        <vt:i4>0</vt:i4>
      </vt:variant>
      <vt:variant>
        <vt:i4>5</vt:i4>
      </vt:variant>
      <vt:variant>
        <vt:lpwstr>http://www.3gpp.org/ftp/TSG_SA/WG3_Security/TSGS3_LI/2017_67_Albuquerque/Docs/S3i170426.zip</vt:lpwstr>
      </vt:variant>
      <vt:variant>
        <vt:lpwstr/>
      </vt:variant>
      <vt:variant>
        <vt:i4>4259883</vt:i4>
      </vt:variant>
      <vt:variant>
        <vt:i4>75</vt:i4>
      </vt:variant>
      <vt:variant>
        <vt:i4>0</vt:i4>
      </vt:variant>
      <vt:variant>
        <vt:i4>5</vt:i4>
      </vt:variant>
      <vt:variant>
        <vt:lpwstr>http://www.3gpp.org/ftp/TSG_SA/WG3_Security/TSGS3_LI/2017_67_Albuquerque/Docs/s3i170423.zip</vt:lpwstr>
      </vt:variant>
      <vt:variant>
        <vt:lpwstr/>
      </vt:variant>
      <vt:variant>
        <vt:i4>4325423</vt:i4>
      </vt:variant>
      <vt:variant>
        <vt:i4>72</vt:i4>
      </vt:variant>
      <vt:variant>
        <vt:i4>0</vt:i4>
      </vt:variant>
      <vt:variant>
        <vt:i4>5</vt:i4>
      </vt:variant>
      <vt:variant>
        <vt:lpwstr>http://www.3gpp.org/ftp/TSG_SA/WG3_Security/TSGS3_LI/2017_67_Albuquerque/Docs/S3i170417.zip</vt:lpwstr>
      </vt:variant>
      <vt:variant>
        <vt:lpwstr/>
      </vt:variant>
      <vt:variant>
        <vt:i4>4390959</vt:i4>
      </vt:variant>
      <vt:variant>
        <vt:i4>69</vt:i4>
      </vt:variant>
      <vt:variant>
        <vt:i4>0</vt:i4>
      </vt:variant>
      <vt:variant>
        <vt:i4>5</vt:i4>
      </vt:variant>
      <vt:variant>
        <vt:lpwstr>http://www.3gpp.org/ftp/TSG_SA/WG3_Security/TSGS3_LI/2017_67_Albuquerque/Docs/S3i170407.zip</vt:lpwstr>
      </vt:variant>
      <vt:variant>
        <vt:lpwstr/>
      </vt:variant>
      <vt:variant>
        <vt:i4>4259882</vt:i4>
      </vt:variant>
      <vt:variant>
        <vt:i4>66</vt:i4>
      </vt:variant>
      <vt:variant>
        <vt:i4>0</vt:i4>
      </vt:variant>
      <vt:variant>
        <vt:i4>5</vt:i4>
      </vt:variant>
      <vt:variant>
        <vt:lpwstr>http://www.3gpp.org/ftp/TSG_SA/WG3_Security/TSGS3_LI/2017_67_Albuquerque/Docs/s3i170422.zip</vt:lpwstr>
      </vt:variant>
      <vt:variant>
        <vt:lpwstr/>
      </vt:variant>
      <vt:variant>
        <vt:i4>4194336</vt:i4>
      </vt:variant>
      <vt:variant>
        <vt:i4>63</vt:i4>
      </vt:variant>
      <vt:variant>
        <vt:i4>0</vt:i4>
      </vt:variant>
      <vt:variant>
        <vt:i4>5</vt:i4>
      </vt:variant>
      <vt:variant>
        <vt:lpwstr>http://www.3gpp.org/ftp/TSG_SA/WG3_Security/TSGS3_LI/2017_67_Albuquerque/Docs/s3i170438.zip</vt:lpwstr>
      </vt:variant>
      <vt:variant>
        <vt:lpwstr/>
      </vt:variant>
      <vt:variant>
        <vt:i4>4653098</vt:i4>
      </vt:variant>
      <vt:variant>
        <vt:i4>60</vt:i4>
      </vt:variant>
      <vt:variant>
        <vt:i4>0</vt:i4>
      </vt:variant>
      <vt:variant>
        <vt:i4>5</vt:i4>
      </vt:variant>
      <vt:variant>
        <vt:lpwstr>http://www.3gpp.org/ftp/TSG_SA/WG3_Security/TSGS3_LI/2017_67_Albuquerque/Docs/S3i170442.zip</vt:lpwstr>
      </vt:variant>
      <vt:variant>
        <vt:lpwstr/>
      </vt:variant>
      <vt:variant>
        <vt:i4>4194345</vt:i4>
      </vt:variant>
      <vt:variant>
        <vt:i4>57</vt:i4>
      </vt:variant>
      <vt:variant>
        <vt:i4>0</vt:i4>
      </vt:variant>
      <vt:variant>
        <vt:i4>5</vt:i4>
      </vt:variant>
      <vt:variant>
        <vt:lpwstr>http://www.3gpp.org/ftp/TSG_SA/WG3_Security/TSGS3_LI/2017_67_Albuquerque/Docs/S3i170431.zip</vt:lpwstr>
      </vt:variant>
      <vt:variant>
        <vt:lpwstr/>
      </vt:variant>
      <vt:variant>
        <vt:i4>4259873</vt:i4>
      </vt:variant>
      <vt:variant>
        <vt:i4>54</vt:i4>
      </vt:variant>
      <vt:variant>
        <vt:i4>0</vt:i4>
      </vt:variant>
      <vt:variant>
        <vt:i4>5</vt:i4>
      </vt:variant>
      <vt:variant>
        <vt:lpwstr>http://www.3gpp.org/ftp/TSG_SA/WG3_Security/TSGS3_LI/2017_67_Albuquerque/Docs/S3i170429.zip</vt:lpwstr>
      </vt:variant>
      <vt:variant>
        <vt:lpwstr/>
      </vt:variant>
      <vt:variant>
        <vt:i4>4259887</vt:i4>
      </vt:variant>
      <vt:variant>
        <vt:i4>51</vt:i4>
      </vt:variant>
      <vt:variant>
        <vt:i4>0</vt:i4>
      </vt:variant>
      <vt:variant>
        <vt:i4>5</vt:i4>
      </vt:variant>
      <vt:variant>
        <vt:lpwstr>http://www.3gpp.org/ftp/TSG_SA/WG3_Security/TSGS3_LI/2017_67_Albuquerque/Docs/S3i170427.zip</vt:lpwstr>
      </vt:variant>
      <vt:variant>
        <vt:lpwstr/>
      </vt:variant>
      <vt:variant>
        <vt:i4>4259881</vt:i4>
      </vt:variant>
      <vt:variant>
        <vt:i4>48</vt:i4>
      </vt:variant>
      <vt:variant>
        <vt:i4>0</vt:i4>
      </vt:variant>
      <vt:variant>
        <vt:i4>5</vt:i4>
      </vt:variant>
      <vt:variant>
        <vt:lpwstr>http://www.3gpp.org/ftp/TSG_SA/WG3_Security/TSGS3_LI/2017_67_Albuquerque/Docs/s3i170421.zip</vt:lpwstr>
      </vt:variant>
      <vt:variant>
        <vt:lpwstr/>
      </vt:variant>
      <vt:variant>
        <vt:i4>4259880</vt:i4>
      </vt:variant>
      <vt:variant>
        <vt:i4>45</vt:i4>
      </vt:variant>
      <vt:variant>
        <vt:i4>0</vt:i4>
      </vt:variant>
      <vt:variant>
        <vt:i4>5</vt:i4>
      </vt:variant>
      <vt:variant>
        <vt:lpwstr>http://www.3gpp.org/ftp/TSG_SA/WG3_Security/TSGS3_LI/2017_67_Albuquerque/Docs/s3i170420.zip</vt:lpwstr>
      </vt:variant>
      <vt:variant>
        <vt:lpwstr/>
      </vt:variant>
      <vt:variant>
        <vt:i4>4194348</vt:i4>
      </vt:variant>
      <vt:variant>
        <vt:i4>42</vt:i4>
      </vt:variant>
      <vt:variant>
        <vt:i4>0</vt:i4>
      </vt:variant>
      <vt:variant>
        <vt:i4>5</vt:i4>
      </vt:variant>
      <vt:variant>
        <vt:lpwstr>http://www.3gpp.org/ftp/TSG_SA/WG3_Security/TSGS3_LI/2017_67_Albuquerque/Docs/s3i170434.zip</vt:lpwstr>
      </vt:variant>
      <vt:variant>
        <vt:lpwstr/>
      </vt:variant>
      <vt:variant>
        <vt:i4>4325409</vt:i4>
      </vt:variant>
      <vt:variant>
        <vt:i4>39</vt:i4>
      </vt:variant>
      <vt:variant>
        <vt:i4>0</vt:i4>
      </vt:variant>
      <vt:variant>
        <vt:i4>5</vt:i4>
      </vt:variant>
      <vt:variant>
        <vt:lpwstr>http://www.3gpp.org/ftp/TSG_SA/WG3_Security/TSGS3_LI/2017_67_Albuquerque/Docs/S3i170419.zip</vt:lpwstr>
      </vt:variant>
      <vt:variant>
        <vt:lpwstr/>
      </vt:variant>
      <vt:variant>
        <vt:i4>4325421</vt:i4>
      </vt:variant>
      <vt:variant>
        <vt:i4>36</vt:i4>
      </vt:variant>
      <vt:variant>
        <vt:i4>0</vt:i4>
      </vt:variant>
      <vt:variant>
        <vt:i4>5</vt:i4>
      </vt:variant>
      <vt:variant>
        <vt:lpwstr>http://www.3gpp.org/ftp/TSG_SA/WG3_Security/TSGS3_LI/2017_67_Albuquerque/Docs/S3i170415.zip</vt:lpwstr>
      </vt:variant>
      <vt:variant>
        <vt:lpwstr/>
      </vt:variant>
      <vt:variant>
        <vt:i4>4325420</vt:i4>
      </vt:variant>
      <vt:variant>
        <vt:i4>33</vt:i4>
      </vt:variant>
      <vt:variant>
        <vt:i4>0</vt:i4>
      </vt:variant>
      <vt:variant>
        <vt:i4>5</vt:i4>
      </vt:variant>
      <vt:variant>
        <vt:lpwstr>http://www.3gpp.org/ftp/TSG_SA/WG3_Security/TSGS3_LI/2017_67_Albuquerque/Docs/S3i170414.zip</vt:lpwstr>
      </vt:variant>
      <vt:variant>
        <vt:lpwstr/>
      </vt:variant>
      <vt:variant>
        <vt:i4>4325419</vt:i4>
      </vt:variant>
      <vt:variant>
        <vt:i4>30</vt:i4>
      </vt:variant>
      <vt:variant>
        <vt:i4>0</vt:i4>
      </vt:variant>
      <vt:variant>
        <vt:i4>5</vt:i4>
      </vt:variant>
      <vt:variant>
        <vt:lpwstr>http://www.3gpp.org/ftp/TSG_SA/WG3_Security/TSGS3_LI/2017_67_Albuquerque/Docs/S3i170413.zip</vt:lpwstr>
      </vt:variant>
      <vt:variant>
        <vt:lpwstr/>
      </vt:variant>
      <vt:variant>
        <vt:i4>4325418</vt:i4>
      </vt:variant>
      <vt:variant>
        <vt:i4>27</vt:i4>
      </vt:variant>
      <vt:variant>
        <vt:i4>0</vt:i4>
      </vt:variant>
      <vt:variant>
        <vt:i4>5</vt:i4>
      </vt:variant>
      <vt:variant>
        <vt:lpwstr>http://www.3gpp.org/ftp/TSG_SA/WG3_Security/TSGS3_LI/2017_67_Albuquerque/Docs/s3i170412.zip</vt:lpwstr>
      </vt:variant>
      <vt:variant>
        <vt:lpwstr/>
      </vt:variant>
      <vt:variant>
        <vt:i4>4390958</vt:i4>
      </vt:variant>
      <vt:variant>
        <vt:i4>24</vt:i4>
      </vt:variant>
      <vt:variant>
        <vt:i4>0</vt:i4>
      </vt:variant>
      <vt:variant>
        <vt:i4>5</vt:i4>
      </vt:variant>
      <vt:variant>
        <vt:lpwstr>http://www.3gpp.org/ftp/TSG_SA/WG3_Security/TSGS3_LI/2017_67_Albuquerque/Docs/S3i170406.zip</vt:lpwstr>
      </vt:variant>
      <vt:variant>
        <vt:lpwstr/>
      </vt:variant>
      <vt:variant>
        <vt:i4>4194351</vt:i4>
      </vt:variant>
      <vt:variant>
        <vt:i4>21</vt:i4>
      </vt:variant>
      <vt:variant>
        <vt:i4>0</vt:i4>
      </vt:variant>
      <vt:variant>
        <vt:i4>5</vt:i4>
      </vt:variant>
      <vt:variant>
        <vt:lpwstr>http://www.3gpp.org/ftp/TSG_SA/WG3_Security/TSGS3_LI/2017_67_Albuquerque/Docs/s3i170437.zip</vt:lpwstr>
      </vt:variant>
      <vt:variant>
        <vt:lpwstr/>
      </vt:variant>
      <vt:variant>
        <vt:i4>4390945</vt:i4>
      </vt:variant>
      <vt:variant>
        <vt:i4>18</vt:i4>
      </vt:variant>
      <vt:variant>
        <vt:i4>0</vt:i4>
      </vt:variant>
      <vt:variant>
        <vt:i4>5</vt:i4>
      </vt:variant>
      <vt:variant>
        <vt:lpwstr>http://www.3gpp.org/ftp/TSG_SA/WG3_Security/TSGS3_LI/2017_67_Albuquerque/Docs/S3i170409.zip</vt:lpwstr>
      </vt:variant>
      <vt:variant>
        <vt:lpwstr/>
      </vt:variant>
      <vt:variant>
        <vt:i4>4390944</vt:i4>
      </vt:variant>
      <vt:variant>
        <vt:i4>15</vt:i4>
      </vt:variant>
      <vt:variant>
        <vt:i4>0</vt:i4>
      </vt:variant>
      <vt:variant>
        <vt:i4>5</vt:i4>
      </vt:variant>
      <vt:variant>
        <vt:lpwstr>http://www.3gpp.org/ftp/TSG_SA/WG3_Security/TSGS3_LI/2017_67_Albuquerque/Docs/s3i170408.zip</vt:lpwstr>
      </vt:variant>
      <vt:variant>
        <vt:lpwstr/>
      </vt:variant>
      <vt:variant>
        <vt:i4>4390957</vt:i4>
      </vt:variant>
      <vt:variant>
        <vt:i4>12</vt:i4>
      </vt:variant>
      <vt:variant>
        <vt:i4>0</vt:i4>
      </vt:variant>
      <vt:variant>
        <vt:i4>5</vt:i4>
      </vt:variant>
      <vt:variant>
        <vt:lpwstr>http://www.3gpp.org/ftp/TSG_SA/WG3_Security/TSGS3_LI/2017_67_Albuquerque/Docs/s3i170405.zip</vt:lpwstr>
      </vt:variant>
      <vt:variant>
        <vt:lpwstr/>
      </vt:variant>
      <vt:variant>
        <vt:i4>4390956</vt:i4>
      </vt:variant>
      <vt:variant>
        <vt:i4>9</vt:i4>
      </vt:variant>
      <vt:variant>
        <vt:i4>0</vt:i4>
      </vt:variant>
      <vt:variant>
        <vt:i4>5</vt:i4>
      </vt:variant>
      <vt:variant>
        <vt:lpwstr>http://www.3gpp.org/ftp/TSG_SA/WG3_Security/TSGS3_LI/2017_67_Albuquerque/Docs/s3i170404.zip</vt:lpwstr>
      </vt:variant>
      <vt:variant>
        <vt:lpwstr/>
      </vt:variant>
      <vt:variant>
        <vt:i4>4390955</vt:i4>
      </vt:variant>
      <vt:variant>
        <vt:i4>6</vt:i4>
      </vt:variant>
      <vt:variant>
        <vt:i4>0</vt:i4>
      </vt:variant>
      <vt:variant>
        <vt:i4>5</vt:i4>
      </vt:variant>
      <vt:variant>
        <vt:lpwstr>http://www.3gpp.org/ftp/TSG_SA/WG3_Security/TSGS3_LI/2017_67_Albuquerque/Docs/s3i170403.zip</vt:lpwstr>
      </vt:variant>
      <vt:variant>
        <vt:lpwstr/>
      </vt:variant>
      <vt:variant>
        <vt:i4>4194344</vt:i4>
      </vt:variant>
      <vt:variant>
        <vt:i4>3</vt:i4>
      </vt:variant>
      <vt:variant>
        <vt:i4>0</vt:i4>
      </vt:variant>
      <vt:variant>
        <vt:i4>5</vt:i4>
      </vt:variant>
      <vt:variant>
        <vt:lpwstr>http://www.3gpp.org/ftp/TSG_SA/WG3_Security/TSGS3_LI/2017_67_Albuquerque/Docs/S3i170430.zip</vt:lpwstr>
      </vt:variant>
      <vt:variant>
        <vt:lpwstr/>
      </vt:variant>
      <vt:variant>
        <vt:i4>4390953</vt:i4>
      </vt:variant>
      <vt:variant>
        <vt:i4>0</vt:i4>
      </vt:variant>
      <vt:variant>
        <vt:i4>0</vt:i4>
      </vt:variant>
      <vt:variant>
        <vt:i4>5</vt:i4>
      </vt:variant>
      <vt:variant>
        <vt:lpwstr>http://www.3gpp.org/ftp/TSG_SA/WG3_Security/TSGS3_LI/2017_67_Albuquerque/Docs/s3i170401.zip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leadbeater</dc:creator>
  <cp:keywords/>
  <dc:description/>
  <cp:lastModifiedBy>alex leadbeater</cp:lastModifiedBy>
  <cp:revision>4</cp:revision>
  <dcterms:created xsi:type="dcterms:W3CDTF">2025-04-29T13:20:00Z</dcterms:created>
  <dcterms:modified xsi:type="dcterms:W3CDTF">2025-04-29T13:45:00Z</dcterms:modified>
</cp:coreProperties>
</file>